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711C3" w14:textId="77777777" w:rsidR="00EC74C4" w:rsidRPr="00C34458" w:rsidRDefault="00A23340">
      <w:pPr>
        <w:rPr>
          <w:rFonts w:cs="Arial"/>
          <w:b/>
        </w:rPr>
      </w:pPr>
      <w:r w:rsidRPr="00C34458">
        <w:rPr>
          <w:rFonts w:cs="Arial"/>
          <w:b/>
        </w:rPr>
        <w:t xml:space="preserve">SYGNATURA NR ..................... </w:t>
      </w:r>
      <w:r w:rsidR="008455D4" w:rsidRPr="00C34458">
        <w:rPr>
          <w:rFonts w:cs="Arial"/>
          <w:b/>
        </w:rPr>
        <w:t xml:space="preserve">                                                                            projekt</w:t>
      </w:r>
    </w:p>
    <w:p w14:paraId="1751332B" w14:textId="77777777" w:rsidR="00EC74C4" w:rsidRPr="00C34458" w:rsidRDefault="00EC74C4">
      <w:pPr>
        <w:rPr>
          <w:rFonts w:cs="Arial"/>
          <w:b/>
        </w:rPr>
      </w:pPr>
    </w:p>
    <w:p w14:paraId="2124BD7B" w14:textId="77777777" w:rsidR="007F720B" w:rsidRPr="00C34458" w:rsidRDefault="007F720B">
      <w:pPr>
        <w:jc w:val="center"/>
        <w:rPr>
          <w:rFonts w:cs="Arial"/>
          <w:b/>
        </w:rPr>
      </w:pPr>
    </w:p>
    <w:p w14:paraId="1985EEC1" w14:textId="77777777" w:rsidR="00EC74C4" w:rsidRPr="00C34458" w:rsidRDefault="00A23340">
      <w:pPr>
        <w:jc w:val="center"/>
        <w:rPr>
          <w:rFonts w:cs="Arial"/>
          <w:b/>
        </w:rPr>
      </w:pPr>
      <w:r w:rsidRPr="00C34458">
        <w:rPr>
          <w:rFonts w:cs="Arial"/>
          <w:b/>
        </w:rPr>
        <w:t>UMOWA NR ………………………</w:t>
      </w:r>
    </w:p>
    <w:p w14:paraId="42251823" w14:textId="77777777" w:rsidR="00EC74C4" w:rsidRPr="00C34458" w:rsidRDefault="00EC74C4">
      <w:pPr>
        <w:jc w:val="both"/>
        <w:rPr>
          <w:rFonts w:cs="Arial"/>
        </w:rPr>
      </w:pPr>
    </w:p>
    <w:p w14:paraId="241BCF22" w14:textId="77777777" w:rsidR="00EC74C4" w:rsidRPr="00C34458" w:rsidRDefault="00EF5F04">
      <w:pPr>
        <w:jc w:val="both"/>
        <w:rPr>
          <w:rFonts w:cs="Arial"/>
        </w:rPr>
      </w:pPr>
      <w:r w:rsidRPr="00C34458">
        <w:rPr>
          <w:rFonts w:cs="Arial"/>
        </w:rPr>
        <w:t>zawarta w dniu odpowiadającym dacie ostatniego złożonego podpisu elektronicznego, pomiędzy:</w:t>
      </w:r>
    </w:p>
    <w:p w14:paraId="59E60BB7" w14:textId="77777777" w:rsidR="00EF5F04" w:rsidRPr="00C34458" w:rsidRDefault="00EF5F04">
      <w:pPr>
        <w:jc w:val="both"/>
        <w:rPr>
          <w:rFonts w:cs="Arial"/>
          <w:color w:val="FF0000"/>
        </w:rPr>
      </w:pPr>
    </w:p>
    <w:p w14:paraId="695C4671" w14:textId="273C412C" w:rsidR="00447008" w:rsidRPr="00C34458" w:rsidRDefault="00B969DB" w:rsidP="00447008">
      <w:pPr>
        <w:tabs>
          <w:tab w:val="left" w:pos="0"/>
        </w:tabs>
        <w:suppressAutoHyphens/>
        <w:spacing w:after="120"/>
        <w:jc w:val="both"/>
        <w:rPr>
          <w:rFonts w:cs="Arial"/>
          <w:lang w:eastAsia="zh-CN"/>
        </w:rPr>
      </w:pPr>
      <w:r w:rsidRPr="00C34458">
        <w:rPr>
          <w:rFonts w:cs="Arial"/>
          <w:b/>
          <w:szCs w:val="22"/>
          <w:lang w:eastAsia="zh-CN"/>
        </w:rPr>
        <w:t>ORLEN Spółką Akcyjną</w:t>
      </w:r>
      <w:r w:rsidR="00447008" w:rsidRPr="00C34458">
        <w:rPr>
          <w:rFonts w:cs="Arial"/>
          <w:szCs w:val="22"/>
          <w:lang w:eastAsia="zh-CN"/>
        </w:rPr>
        <w:t xml:space="preserve"> z siedzibą w Płocku, ul. Chemików 7, </w:t>
      </w:r>
      <w:r w:rsidR="00447008" w:rsidRPr="00C34458">
        <w:rPr>
          <w:rFonts w:cs="Arial"/>
          <w:lang w:eastAsia="zh-CN"/>
        </w:rPr>
        <w:t xml:space="preserve">09-411 </w:t>
      </w:r>
      <w:r w:rsidR="00447008" w:rsidRPr="00C34458">
        <w:rPr>
          <w:rFonts w:cs="Arial"/>
          <w:szCs w:val="22"/>
          <w:lang w:eastAsia="zh-CN"/>
        </w:rPr>
        <w:t xml:space="preserve">Płock - </w:t>
      </w:r>
      <w:r w:rsidR="00447008" w:rsidRPr="00C34458">
        <w:rPr>
          <w:rFonts w:cs="Arial"/>
          <w:b/>
          <w:szCs w:val="22"/>
          <w:lang w:eastAsia="zh-CN"/>
        </w:rPr>
        <w:t xml:space="preserve">Oddział </w:t>
      </w:r>
      <w:r w:rsidR="00C96BC9">
        <w:rPr>
          <w:rFonts w:cs="Arial"/>
          <w:b/>
          <w:szCs w:val="22"/>
          <w:lang w:eastAsia="zh-CN"/>
        </w:rPr>
        <w:t>Upstream Polska</w:t>
      </w:r>
      <w:r w:rsidR="00447008" w:rsidRPr="00C34458">
        <w:rPr>
          <w:rFonts w:cs="Arial"/>
          <w:b/>
          <w:szCs w:val="22"/>
          <w:lang w:eastAsia="zh-CN"/>
        </w:rPr>
        <w:t xml:space="preserve"> w  Zielonej Górze</w:t>
      </w:r>
      <w:r w:rsidR="00447008" w:rsidRPr="00C34458">
        <w:rPr>
          <w:rFonts w:cs="Arial"/>
          <w:szCs w:val="22"/>
          <w:lang w:eastAsia="zh-CN"/>
        </w:rPr>
        <w:t>, ul. Bohaterów Westerplatte 15, 65-034 Zielona Góra, wpisaną do rejestru przedsiębiorców Krajowego Rejestru Sądowego</w:t>
      </w:r>
      <w:r w:rsidR="00CD5CAB" w:rsidRPr="00C34458">
        <w:rPr>
          <w:rFonts w:cs="Arial"/>
          <w:szCs w:val="22"/>
          <w:lang w:eastAsia="zh-CN"/>
        </w:rPr>
        <w:t>,</w:t>
      </w:r>
      <w:r w:rsidR="00447008" w:rsidRPr="00C34458">
        <w:rPr>
          <w:rFonts w:cs="Arial"/>
          <w:szCs w:val="22"/>
          <w:lang w:eastAsia="zh-CN"/>
        </w:rPr>
        <w:t xml:space="preserve"> prowadzonego przez Sąd Rejonowy </w:t>
      </w:r>
      <w:r w:rsidR="000A2DB7" w:rsidRPr="00C34458">
        <w:rPr>
          <w:rFonts w:cs="Arial"/>
          <w:szCs w:val="22"/>
          <w:lang w:eastAsia="zh-CN"/>
        </w:rPr>
        <w:br/>
      </w:r>
      <w:r w:rsidR="00447008" w:rsidRPr="00C34458">
        <w:rPr>
          <w:rFonts w:cs="Arial"/>
          <w:szCs w:val="22"/>
          <w:lang w:eastAsia="zh-CN"/>
        </w:rPr>
        <w:t xml:space="preserve">dla Łodzi-Śródmieścia w Łodzi, XX Wydział Gospodarczy Krajowego Rejestru Sądowego, </w:t>
      </w:r>
      <w:r w:rsidR="00447008" w:rsidRPr="00C34458">
        <w:rPr>
          <w:rFonts w:cs="Arial"/>
          <w:szCs w:val="22"/>
          <w:lang w:eastAsia="zh-CN"/>
        </w:rPr>
        <w:br/>
        <w:t xml:space="preserve">pod numerem KRS 0000028860, NIP: 774-00-01-454, </w:t>
      </w:r>
      <w:proofErr w:type="spellStart"/>
      <w:r w:rsidR="009701BA">
        <w:rPr>
          <w:rFonts w:cs="Arial"/>
          <w:szCs w:val="22"/>
          <w:lang w:eastAsia="zh-CN"/>
        </w:rPr>
        <w:t>IDWew</w:t>
      </w:r>
      <w:proofErr w:type="spellEnd"/>
      <w:r w:rsidR="009701BA">
        <w:rPr>
          <w:rFonts w:cs="Arial"/>
          <w:szCs w:val="22"/>
          <w:lang w:eastAsia="zh-CN"/>
        </w:rPr>
        <w:t xml:space="preserve"> w KSeF: 7740001454-00129, </w:t>
      </w:r>
      <w:r w:rsidR="00447008" w:rsidRPr="00C34458">
        <w:rPr>
          <w:rFonts w:cs="Arial"/>
          <w:szCs w:val="22"/>
          <w:lang w:eastAsia="zh-CN"/>
        </w:rPr>
        <w:t>BDO: 000007103, kapita</w:t>
      </w:r>
      <w:r w:rsidR="00CD5CAB" w:rsidRPr="00C34458">
        <w:rPr>
          <w:rFonts w:cs="Arial"/>
          <w:szCs w:val="22"/>
          <w:lang w:eastAsia="zh-CN"/>
        </w:rPr>
        <w:t>ł</w:t>
      </w:r>
      <w:r w:rsidR="00447008" w:rsidRPr="00C34458">
        <w:rPr>
          <w:rFonts w:cs="Arial"/>
          <w:szCs w:val="22"/>
          <w:lang w:eastAsia="zh-CN"/>
        </w:rPr>
        <w:t xml:space="preserve"> zakładowy w wysokości 1 451 177</w:t>
      </w:r>
      <w:r w:rsidR="004F5094" w:rsidRPr="00C34458">
        <w:rPr>
          <w:rFonts w:cs="Arial"/>
          <w:szCs w:val="22"/>
          <w:lang w:eastAsia="zh-CN"/>
        </w:rPr>
        <w:t> </w:t>
      </w:r>
      <w:r w:rsidR="00447008" w:rsidRPr="00C34458">
        <w:rPr>
          <w:rFonts w:cs="Arial"/>
          <w:szCs w:val="22"/>
          <w:lang w:eastAsia="zh-CN"/>
        </w:rPr>
        <w:t>561</w:t>
      </w:r>
      <w:r w:rsidR="004F5094" w:rsidRPr="00C34458">
        <w:rPr>
          <w:rFonts w:cs="Arial"/>
          <w:szCs w:val="22"/>
          <w:lang w:eastAsia="zh-CN"/>
        </w:rPr>
        <w:t>,</w:t>
      </w:r>
      <w:r w:rsidR="00447008" w:rsidRPr="00C34458">
        <w:rPr>
          <w:rFonts w:cs="Arial"/>
          <w:szCs w:val="22"/>
          <w:lang w:eastAsia="zh-CN"/>
        </w:rPr>
        <w:t>25 zł, opłacony w całości,</w:t>
      </w:r>
      <w:r w:rsidR="00447008" w:rsidRPr="00C34458">
        <w:rPr>
          <w:rFonts w:cs="Arial"/>
          <w:lang w:eastAsia="zh-CN"/>
        </w:rPr>
        <w:t xml:space="preserve"> </w:t>
      </w:r>
      <w:r w:rsidR="00447008" w:rsidRPr="00C34458">
        <w:rPr>
          <w:rFonts w:cs="Arial"/>
          <w:szCs w:val="22"/>
          <w:lang w:eastAsia="zh-CN"/>
        </w:rPr>
        <w:t xml:space="preserve">reprezentowaną przez pełnomocników:         </w:t>
      </w:r>
    </w:p>
    <w:p w14:paraId="14074A86" w14:textId="77777777" w:rsidR="00447008" w:rsidRPr="00C34458" w:rsidRDefault="00447008" w:rsidP="00952F6D">
      <w:pPr>
        <w:pStyle w:val="Akapitzlist"/>
        <w:numPr>
          <w:ilvl w:val="0"/>
          <w:numId w:val="41"/>
        </w:numPr>
        <w:suppressAutoHyphens/>
        <w:spacing w:after="120"/>
        <w:ind w:left="284" w:hanging="284"/>
        <w:rPr>
          <w:rFonts w:cs="Arial"/>
          <w:lang w:eastAsia="zh-CN"/>
        </w:rPr>
      </w:pPr>
      <w:r w:rsidRPr="00C34458">
        <w:rPr>
          <w:rFonts w:cs="Arial"/>
          <w:szCs w:val="22"/>
          <w:lang w:eastAsia="zh-CN"/>
        </w:rPr>
        <w:t>………………………………………</w:t>
      </w:r>
    </w:p>
    <w:p w14:paraId="76C2B89D" w14:textId="77777777" w:rsidR="00447008" w:rsidRPr="00C34458" w:rsidRDefault="00447008" w:rsidP="00952F6D">
      <w:pPr>
        <w:pStyle w:val="Akapitzlist"/>
        <w:numPr>
          <w:ilvl w:val="0"/>
          <w:numId w:val="41"/>
        </w:numPr>
        <w:suppressAutoHyphens/>
        <w:ind w:left="284" w:hanging="284"/>
        <w:rPr>
          <w:rFonts w:cs="Arial"/>
          <w:lang w:eastAsia="zh-CN"/>
        </w:rPr>
      </w:pPr>
      <w:r w:rsidRPr="00C34458">
        <w:rPr>
          <w:rFonts w:cs="Arial"/>
          <w:szCs w:val="22"/>
          <w:lang w:eastAsia="zh-CN"/>
        </w:rPr>
        <w:t>……………………………………...</w:t>
      </w:r>
    </w:p>
    <w:p w14:paraId="2731593F" w14:textId="77777777" w:rsidR="00447008" w:rsidRPr="00C34458" w:rsidRDefault="00447008" w:rsidP="00447008">
      <w:pPr>
        <w:tabs>
          <w:tab w:val="left" w:pos="0"/>
        </w:tabs>
        <w:suppressAutoHyphens/>
        <w:spacing w:after="240"/>
        <w:jc w:val="both"/>
        <w:rPr>
          <w:rFonts w:cs="Arial"/>
          <w:lang w:eastAsia="zh-CN"/>
        </w:rPr>
      </w:pPr>
      <w:r w:rsidRPr="00C34458">
        <w:rPr>
          <w:rFonts w:cs="Arial"/>
          <w:szCs w:val="22"/>
          <w:lang w:eastAsia="zh-CN"/>
        </w:rPr>
        <w:t>zwaną w dalszej części umowy Zamawiającym</w:t>
      </w:r>
    </w:p>
    <w:p w14:paraId="2B398341" w14:textId="77777777" w:rsidR="00447008" w:rsidRPr="00C34458" w:rsidRDefault="00447008" w:rsidP="00447008">
      <w:pPr>
        <w:keepNext/>
        <w:numPr>
          <w:ilvl w:val="1"/>
          <w:numId w:val="0"/>
        </w:numPr>
        <w:tabs>
          <w:tab w:val="left" w:pos="0"/>
        </w:tabs>
        <w:suppressAutoHyphens/>
        <w:spacing w:after="240"/>
        <w:jc w:val="both"/>
        <w:outlineLvl w:val="1"/>
        <w:rPr>
          <w:rFonts w:cs="Arial"/>
          <w:szCs w:val="22"/>
          <w:lang w:val="x-none" w:eastAsia="zh-CN"/>
        </w:rPr>
      </w:pPr>
      <w:r w:rsidRPr="00C34458">
        <w:rPr>
          <w:rFonts w:cs="Arial"/>
          <w:szCs w:val="22"/>
          <w:lang w:val="x-none" w:eastAsia="zh-CN"/>
        </w:rPr>
        <w:t>oraz</w:t>
      </w:r>
    </w:p>
    <w:p w14:paraId="586D2563" w14:textId="77777777" w:rsidR="00447008" w:rsidRPr="00C34458" w:rsidRDefault="00447008" w:rsidP="00447008">
      <w:pPr>
        <w:keepNext/>
        <w:numPr>
          <w:ilvl w:val="1"/>
          <w:numId w:val="0"/>
        </w:numPr>
        <w:tabs>
          <w:tab w:val="left" w:pos="0"/>
        </w:tabs>
        <w:suppressAutoHyphens/>
        <w:jc w:val="both"/>
        <w:outlineLvl w:val="1"/>
        <w:rPr>
          <w:rFonts w:cs="Arial"/>
          <w:szCs w:val="22"/>
          <w:lang w:eastAsia="zh-CN"/>
        </w:rPr>
      </w:pPr>
      <w:r w:rsidRPr="00C34458">
        <w:rPr>
          <w:rFonts w:cs="Arial"/>
          <w:szCs w:val="22"/>
          <w:lang w:val="x-none" w:eastAsia="zh-CN"/>
        </w:rPr>
        <w:t>…………………………………………………………………………………………………………….…</w:t>
      </w:r>
      <w:r w:rsidR="00EB0A0B" w:rsidRPr="00C34458">
        <w:rPr>
          <w:rFonts w:cs="Arial"/>
          <w:szCs w:val="22"/>
          <w:lang w:eastAsia="zh-CN"/>
        </w:rPr>
        <w:t>..</w:t>
      </w:r>
      <w:r w:rsidRPr="00C34458">
        <w:rPr>
          <w:rFonts w:cs="Arial"/>
          <w:szCs w:val="22"/>
          <w:lang w:val="x-none" w:eastAsia="zh-CN"/>
        </w:rPr>
        <w:t>………………………………………………………………………………………………………</w:t>
      </w:r>
      <w:r w:rsidRPr="00C34458">
        <w:rPr>
          <w:rFonts w:cs="Arial"/>
          <w:szCs w:val="22"/>
          <w:lang w:eastAsia="zh-CN"/>
        </w:rPr>
        <w:t>..</w:t>
      </w:r>
      <w:r w:rsidRPr="00C34458">
        <w:rPr>
          <w:rFonts w:cs="Arial"/>
          <w:szCs w:val="22"/>
          <w:lang w:val="x-none" w:eastAsia="zh-CN"/>
        </w:rPr>
        <w:t>….………………………………………………………………………………………………………</w:t>
      </w:r>
      <w:r w:rsidR="00EB0A0B" w:rsidRPr="00C34458">
        <w:rPr>
          <w:rFonts w:cs="Arial"/>
          <w:szCs w:val="22"/>
          <w:lang w:eastAsia="zh-CN"/>
        </w:rPr>
        <w:t>………………</w:t>
      </w:r>
    </w:p>
    <w:p w14:paraId="6E401975" w14:textId="77777777" w:rsidR="00447008" w:rsidRPr="00C34458" w:rsidRDefault="00447008" w:rsidP="00447008">
      <w:pPr>
        <w:keepNext/>
        <w:numPr>
          <w:ilvl w:val="1"/>
          <w:numId w:val="0"/>
        </w:numPr>
        <w:tabs>
          <w:tab w:val="left" w:pos="0"/>
        </w:tabs>
        <w:suppressAutoHyphens/>
        <w:spacing w:after="120"/>
        <w:jc w:val="both"/>
        <w:outlineLvl w:val="1"/>
        <w:rPr>
          <w:rFonts w:cs="Arial"/>
          <w:szCs w:val="22"/>
          <w:lang w:val="x-none" w:eastAsia="zh-CN"/>
        </w:rPr>
      </w:pPr>
      <w:r w:rsidRPr="00C34458">
        <w:rPr>
          <w:rFonts w:cs="Arial"/>
          <w:color w:val="000000"/>
          <w:szCs w:val="22"/>
          <w:lang w:val="x-none" w:eastAsia="zh-CN"/>
        </w:rPr>
        <w:t>reprezentowanym/-</w:t>
      </w:r>
      <w:proofErr w:type="spellStart"/>
      <w:r w:rsidRPr="00C34458">
        <w:rPr>
          <w:rFonts w:cs="Arial"/>
          <w:color w:val="000000"/>
          <w:szCs w:val="22"/>
          <w:lang w:val="x-none" w:eastAsia="zh-CN"/>
        </w:rPr>
        <w:t>ną</w:t>
      </w:r>
      <w:proofErr w:type="spellEnd"/>
      <w:r w:rsidRPr="00C34458">
        <w:rPr>
          <w:rFonts w:cs="Arial"/>
          <w:color w:val="000000"/>
          <w:szCs w:val="22"/>
          <w:lang w:val="x-none" w:eastAsia="zh-CN"/>
        </w:rPr>
        <w:t xml:space="preserve"> przez:          </w:t>
      </w:r>
    </w:p>
    <w:p w14:paraId="2C1D9D2F" w14:textId="77777777" w:rsidR="00447008" w:rsidRPr="00C34458" w:rsidRDefault="00447008" w:rsidP="00952F6D">
      <w:pPr>
        <w:pStyle w:val="Akapitzlist"/>
        <w:numPr>
          <w:ilvl w:val="0"/>
          <w:numId w:val="42"/>
        </w:numPr>
        <w:suppressAutoHyphens/>
        <w:spacing w:after="120"/>
        <w:ind w:left="284" w:hanging="284"/>
        <w:rPr>
          <w:rFonts w:cs="Arial"/>
          <w:lang w:eastAsia="zh-CN"/>
        </w:rPr>
      </w:pPr>
      <w:r w:rsidRPr="00C34458">
        <w:rPr>
          <w:rFonts w:cs="Arial"/>
          <w:szCs w:val="22"/>
          <w:lang w:eastAsia="zh-CN"/>
        </w:rPr>
        <w:t>………………………………………</w:t>
      </w:r>
    </w:p>
    <w:p w14:paraId="0723DB56" w14:textId="77777777" w:rsidR="00447008" w:rsidRPr="00C34458" w:rsidRDefault="00447008" w:rsidP="00952F6D">
      <w:pPr>
        <w:pStyle w:val="Akapitzlist"/>
        <w:numPr>
          <w:ilvl w:val="0"/>
          <w:numId w:val="42"/>
        </w:numPr>
        <w:suppressAutoHyphens/>
        <w:ind w:left="284" w:hanging="284"/>
        <w:rPr>
          <w:rFonts w:cs="Arial"/>
          <w:lang w:eastAsia="zh-CN"/>
        </w:rPr>
      </w:pPr>
      <w:r w:rsidRPr="00C34458">
        <w:rPr>
          <w:rFonts w:cs="Arial"/>
          <w:szCs w:val="22"/>
          <w:lang w:eastAsia="zh-CN"/>
        </w:rPr>
        <w:t>……………………………………...</w:t>
      </w:r>
    </w:p>
    <w:p w14:paraId="05A21BC2" w14:textId="77777777" w:rsidR="00EC74C4" w:rsidRPr="00C34458" w:rsidRDefault="00447008" w:rsidP="00EB0A0B">
      <w:pPr>
        <w:widowControl w:val="0"/>
        <w:tabs>
          <w:tab w:val="left" w:pos="0"/>
        </w:tabs>
        <w:suppressAutoHyphens/>
        <w:autoSpaceDE w:val="0"/>
        <w:jc w:val="both"/>
        <w:rPr>
          <w:rFonts w:cs="Arial"/>
          <w:lang w:eastAsia="zh-CN"/>
        </w:rPr>
      </w:pPr>
      <w:r w:rsidRPr="00C34458">
        <w:rPr>
          <w:rFonts w:cs="Arial"/>
          <w:szCs w:val="22"/>
          <w:lang w:eastAsia="zh-CN"/>
        </w:rPr>
        <w:t>zwanym/-</w:t>
      </w:r>
      <w:proofErr w:type="spellStart"/>
      <w:r w:rsidRPr="00C34458">
        <w:rPr>
          <w:rFonts w:cs="Arial"/>
          <w:szCs w:val="22"/>
          <w:lang w:eastAsia="zh-CN"/>
        </w:rPr>
        <w:t>ną</w:t>
      </w:r>
      <w:proofErr w:type="spellEnd"/>
      <w:r w:rsidRPr="00C34458">
        <w:rPr>
          <w:rFonts w:cs="Arial"/>
          <w:szCs w:val="22"/>
          <w:lang w:eastAsia="zh-CN"/>
        </w:rPr>
        <w:t xml:space="preserve"> w dalszej części umowy Wykonawcą</w:t>
      </w:r>
    </w:p>
    <w:p w14:paraId="370F86B8" w14:textId="77777777" w:rsidR="00EB0A0B" w:rsidRPr="00C34458" w:rsidRDefault="00EB0A0B">
      <w:pPr>
        <w:pStyle w:val="Nagwek1"/>
        <w:shd w:val="clear" w:color="auto" w:fill="FFFFFF"/>
        <w:spacing w:before="0" w:after="0"/>
        <w:jc w:val="left"/>
        <w:rPr>
          <w:rFonts w:ascii="Arial" w:hAnsi="Arial" w:cs="Arial"/>
          <w:sz w:val="22"/>
        </w:rPr>
      </w:pPr>
      <w:bookmarkStart w:id="0" w:name="_Toc39312543"/>
    </w:p>
    <w:p w14:paraId="69AFFEE2" w14:textId="77777777" w:rsidR="00EC74C4" w:rsidRPr="00C34458" w:rsidRDefault="00A23340">
      <w:pPr>
        <w:pStyle w:val="Nagwek1"/>
        <w:shd w:val="clear" w:color="auto" w:fill="FFFFFF"/>
        <w:spacing w:before="0" w:after="0"/>
        <w:jc w:val="left"/>
        <w:rPr>
          <w:rFonts w:ascii="Arial" w:hAnsi="Arial" w:cs="Arial"/>
          <w:sz w:val="22"/>
        </w:rPr>
      </w:pPr>
      <w:r w:rsidRPr="00C34458">
        <w:rPr>
          <w:rFonts w:ascii="Arial" w:hAnsi="Arial" w:cs="Arial"/>
          <w:sz w:val="22"/>
        </w:rPr>
        <w:t>Przedmiot umowy</w:t>
      </w:r>
      <w:bookmarkEnd w:id="0"/>
    </w:p>
    <w:p w14:paraId="1FD20D3A" w14:textId="77777777" w:rsidR="00EC74C4" w:rsidRPr="00C34458" w:rsidRDefault="00A23340">
      <w:pPr>
        <w:pStyle w:val="Nagwek"/>
        <w:tabs>
          <w:tab w:val="clear" w:pos="4536"/>
          <w:tab w:val="clear" w:pos="9072"/>
        </w:tabs>
        <w:suppressAutoHyphens/>
        <w:ind w:left="284" w:hanging="284"/>
        <w:jc w:val="both"/>
        <w:rPr>
          <w:rFonts w:cs="Arial"/>
        </w:rPr>
      </w:pPr>
      <w:r w:rsidRPr="00C34458">
        <w:rPr>
          <w:rFonts w:cs="Arial"/>
        </w:rPr>
        <w:t>§ 1</w:t>
      </w:r>
    </w:p>
    <w:p w14:paraId="58523DD7" w14:textId="517A41D0" w:rsidR="008E65EB" w:rsidRPr="00C34458" w:rsidRDefault="008E65EB" w:rsidP="00952F6D">
      <w:pPr>
        <w:pStyle w:val="Nagwek"/>
        <w:numPr>
          <w:ilvl w:val="0"/>
          <w:numId w:val="31"/>
        </w:numPr>
        <w:suppressAutoHyphens/>
        <w:ind w:left="426" w:hanging="426"/>
        <w:jc w:val="both"/>
        <w:rPr>
          <w:rFonts w:cs="Arial"/>
          <w:bCs/>
          <w:szCs w:val="22"/>
        </w:rPr>
      </w:pPr>
      <w:r w:rsidRPr="00C34458">
        <w:rPr>
          <w:rFonts w:cs="Arial"/>
        </w:rPr>
        <w:t>Zamawiający powierza a Wykonawca zobowiązuje się do opracowania</w:t>
      </w:r>
      <w:r w:rsidR="001E20B7" w:rsidRPr="00C34458">
        <w:rPr>
          <w:rFonts w:cs="Arial"/>
        </w:rPr>
        <w:t xml:space="preserve"> dokumentacji projektowej</w:t>
      </w:r>
      <w:r w:rsidR="00C87A73" w:rsidRPr="00C34458">
        <w:rPr>
          <w:rFonts w:cs="Arial"/>
        </w:rPr>
        <w:t xml:space="preserve"> i formalno-prawnej</w:t>
      </w:r>
      <w:r w:rsidRPr="00C34458">
        <w:rPr>
          <w:rFonts w:cs="Arial"/>
        </w:rPr>
        <w:t xml:space="preserve"> </w:t>
      </w:r>
      <w:r w:rsidR="00D70B86" w:rsidRPr="00C34458">
        <w:rPr>
          <w:rFonts w:cs="Arial"/>
          <w:szCs w:val="22"/>
        </w:rPr>
        <w:t xml:space="preserve">oraz wykonania na jej podstawie </w:t>
      </w:r>
      <w:r w:rsidR="00203EBB" w:rsidRPr="00C34458">
        <w:rPr>
          <w:rFonts w:cs="Arial"/>
          <w:szCs w:val="22"/>
        </w:rPr>
        <w:t xml:space="preserve">robót </w:t>
      </w:r>
      <w:r w:rsidR="00830FD6" w:rsidRPr="008721E3">
        <w:rPr>
          <w:rFonts w:cs="Arial"/>
        </w:rPr>
        <w:t>budowlano-montażowych</w:t>
      </w:r>
      <w:r w:rsidR="00AF71AD" w:rsidRPr="008721E3">
        <w:rPr>
          <w:rFonts w:cs="Arial"/>
          <w:szCs w:val="22"/>
        </w:rPr>
        <w:t xml:space="preserve">, prac geodezyjnych i czynności formalnoprawnych </w:t>
      </w:r>
      <w:r w:rsidR="00203EBB" w:rsidRPr="008721E3">
        <w:rPr>
          <w:rFonts w:cs="Arial"/>
          <w:szCs w:val="22"/>
        </w:rPr>
        <w:t xml:space="preserve">w zakresie </w:t>
      </w:r>
      <w:r w:rsidR="00AF71AD" w:rsidRPr="008721E3">
        <w:rPr>
          <w:rFonts w:cs="Arial"/>
          <w:szCs w:val="22"/>
        </w:rPr>
        <w:t>p</w:t>
      </w:r>
      <w:r w:rsidR="00AF71AD" w:rsidRPr="008721E3">
        <w:rPr>
          <w:rFonts w:cs="Arial"/>
          <w:bCs/>
          <w:szCs w:val="22"/>
        </w:rPr>
        <w:t xml:space="preserve">rzebudowy </w:t>
      </w:r>
      <w:r w:rsidR="00AF71AD" w:rsidRPr="00C34458">
        <w:rPr>
          <w:rFonts w:cs="Arial"/>
          <w:bCs/>
          <w:szCs w:val="22"/>
        </w:rPr>
        <w:t>instalacji technologicznej O</w:t>
      </w:r>
      <w:r w:rsidR="006022C7" w:rsidRPr="00C34458">
        <w:rPr>
          <w:rFonts w:cs="Arial"/>
          <w:bCs/>
          <w:szCs w:val="22"/>
        </w:rPr>
        <w:t xml:space="preserve">środka </w:t>
      </w:r>
      <w:r w:rsidR="00AF71AD" w:rsidRPr="00C34458">
        <w:rPr>
          <w:rFonts w:cs="Arial"/>
          <w:bCs/>
          <w:szCs w:val="22"/>
        </w:rPr>
        <w:t>G</w:t>
      </w:r>
      <w:r w:rsidR="006022C7" w:rsidRPr="00C34458">
        <w:rPr>
          <w:rFonts w:cs="Arial"/>
          <w:bCs/>
          <w:szCs w:val="22"/>
        </w:rPr>
        <w:t>rupowego</w:t>
      </w:r>
      <w:r w:rsidR="00AF71AD" w:rsidRPr="00C34458">
        <w:rPr>
          <w:rFonts w:cs="Arial"/>
          <w:bCs/>
          <w:szCs w:val="22"/>
        </w:rPr>
        <w:t xml:space="preserve"> Borzęcin </w:t>
      </w:r>
      <w:r w:rsidR="00E7337A" w:rsidRPr="00C34458">
        <w:rPr>
          <w:rFonts w:cs="Arial"/>
          <w:bCs/>
          <w:color w:val="000000" w:themeColor="text1"/>
          <w:szCs w:val="22"/>
        </w:rPr>
        <w:t>(zwane</w:t>
      </w:r>
      <w:r w:rsidR="00AF71AD" w:rsidRPr="00C34458">
        <w:rPr>
          <w:rFonts w:cs="Arial"/>
          <w:bCs/>
          <w:color w:val="000000" w:themeColor="text1"/>
          <w:szCs w:val="22"/>
        </w:rPr>
        <w:t>go</w:t>
      </w:r>
      <w:r w:rsidR="00E7337A" w:rsidRPr="00C34458">
        <w:rPr>
          <w:rFonts w:cs="Arial"/>
          <w:bCs/>
          <w:color w:val="000000" w:themeColor="text1"/>
          <w:szCs w:val="22"/>
        </w:rPr>
        <w:t xml:space="preserve"> dalej: OG lub Ośrodek), </w:t>
      </w:r>
      <w:r w:rsidR="00AF71AD" w:rsidRPr="00C34458">
        <w:rPr>
          <w:rFonts w:cs="Arial"/>
          <w:bCs/>
          <w:szCs w:val="22"/>
        </w:rPr>
        <w:t>przynależnego do K</w:t>
      </w:r>
      <w:r w:rsidR="006022C7" w:rsidRPr="00C34458">
        <w:rPr>
          <w:rFonts w:cs="Arial"/>
          <w:bCs/>
          <w:szCs w:val="22"/>
        </w:rPr>
        <w:t>opalni Gazu Ziemnego</w:t>
      </w:r>
      <w:r w:rsidR="00AF71AD" w:rsidRPr="00C34458">
        <w:rPr>
          <w:rFonts w:cs="Arial"/>
          <w:bCs/>
          <w:szCs w:val="22"/>
        </w:rPr>
        <w:t xml:space="preserve"> Załęcze </w:t>
      </w:r>
      <w:r w:rsidR="00AF71AD" w:rsidRPr="00C34458">
        <w:rPr>
          <w:rFonts w:cs="Arial"/>
          <w:bCs/>
          <w:color w:val="000000" w:themeColor="text1"/>
          <w:szCs w:val="22"/>
        </w:rPr>
        <w:t>(zwanej dalej: K</w:t>
      </w:r>
      <w:r w:rsidR="00E7337A" w:rsidRPr="00C34458">
        <w:rPr>
          <w:rFonts w:cs="Arial"/>
          <w:bCs/>
          <w:color w:val="000000" w:themeColor="text1"/>
          <w:szCs w:val="22"/>
        </w:rPr>
        <w:t>GZ lub Kopalnia), zlokalizowanego</w:t>
      </w:r>
      <w:r w:rsidR="00203EBB" w:rsidRPr="00C34458">
        <w:rPr>
          <w:rFonts w:cs="Arial"/>
          <w:bCs/>
          <w:color w:val="000000" w:themeColor="text1"/>
          <w:szCs w:val="22"/>
        </w:rPr>
        <w:t xml:space="preserve"> w miejscowości </w:t>
      </w:r>
      <w:r w:rsidR="00AF71AD" w:rsidRPr="00C34458">
        <w:rPr>
          <w:rFonts w:cs="Arial"/>
          <w:bCs/>
          <w:color w:val="000000" w:themeColor="text1"/>
          <w:szCs w:val="22"/>
        </w:rPr>
        <w:t>Karnice, gminie Żmigród, powiecie trzebnickim, województwie dolnośląskim.</w:t>
      </w:r>
    </w:p>
    <w:p w14:paraId="661B3DCA" w14:textId="6C1B3A01" w:rsidR="00103DFB" w:rsidRPr="00C34458" w:rsidRDefault="00BA7930" w:rsidP="00952F6D">
      <w:pPr>
        <w:pStyle w:val="Nagwek"/>
        <w:numPr>
          <w:ilvl w:val="0"/>
          <w:numId w:val="31"/>
        </w:numPr>
        <w:suppressAutoHyphens/>
        <w:ind w:left="426" w:hanging="426"/>
        <w:jc w:val="both"/>
        <w:rPr>
          <w:rFonts w:cs="Arial"/>
        </w:rPr>
      </w:pPr>
      <w:r w:rsidRPr="00C34458">
        <w:rPr>
          <w:rFonts w:cs="Arial"/>
        </w:rPr>
        <w:t>Wykonawca zobowiązuje się do zrealizowania powierzonych umową prac</w:t>
      </w:r>
      <w:r w:rsidR="003E53E1" w:rsidRPr="00C34458">
        <w:rPr>
          <w:rFonts w:cs="Arial"/>
        </w:rPr>
        <w:t>, dalej zwanych również robotami lub przedmiotem umowy</w:t>
      </w:r>
      <w:r w:rsidR="00AC122A" w:rsidRPr="00C34458">
        <w:rPr>
          <w:rFonts w:cs="Arial"/>
        </w:rPr>
        <w:t>,</w:t>
      </w:r>
      <w:r w:rsidR="003E53E1" w:rsidRPr="00C34458">
        <w:rPr>
          <w:rFonts w:cs="Arial"/>
        </w:rPr>
        <w:t xml:space="preserve"> </w:t>
      </w:r>
      <w:r w:rsidRPr="00C34458">
        <w:rPr>
          <w:rFonts w:cs="Arial"/>
        </w:rPr>
        <w:t>z zawodową s</w:t>
      </w:r>
      <w:r w:rsidR="00D70B86" w:rsidRPr="00C34458">
        <w:rPr>
          <w:rFonts w:cs="Arial"/>
        </w:rPr>
        <w:t>tarannością, zgodnie z zakresem</w:t>
      </w:r>
      <w:r w:rsidR="00103DFB" w:rsidRPr="00C34458">
        <w:rPr>
          <w:rFonts w:cs="Arial"/>
        </w:rPr>
        <w:t xml:space="preserve">  </w:t>
      </w:r>
      <w:r w:rsidR="00F62863">
        <w:rPr>
          <w:rFonts w:cs="Arial"/>
        </w:rPr>
        <w:br/>
      </w:r>
      <w:r w:rsidRPr="00C34458">
        <w:rPr>
          <w:rFonts w:cs="Arial"/>
        </w:rPr>
        <w:t>i wymaganiami Zamawiającego określonymi w Specyfikacji Technicznej stanowiącej załącznik nr 1 do umowy oraz obowiązującymi przepisami prawa i postanowieniami umowy.</w:t>
      </w:r>
    </w:p>
    <w:p w14:paraId="3E1E62AC" w14:textId="105C3618" w:rsidR="00BA7930" w:rsidRPr="00C34458" w:rsidRDefault="00BA7930" w:rsidP="00952F6D">
      <w:pPr>
        <w:pStyle w:val="Nagwek"/>
        <w:numPr>
          <w:ilvl w:val="0"/>
          <w:numId w:val="31"/>
        </w:numPr>
        <w:suppressAutoHyphens/>
        <w:ind w:left="426" w:hanging="426"/>
        <w:jc w:val="both"/>
        <w:rPr>
          <w:rFonts w:cs="Arial"/>
        </w:rPr>
      </w:pPr>
      <w:r w:rsidRPr="00C34458">
        <w:rPr>
          <w:rFonts w:cs="Arial"/>
        </w:rPr>
        <w:t>Wykonawca zobowiązuje się do ścisłego przestrzegania postanowień zawartych w:</w:t>
      </w:r>
    </w:p>
    <w:p w14:paraId="2EBC36BA" w14:textId="19E0E92D" w:rsidR="00BA7930" w:rsidRPr="00C34458" w:rsidRDefault="00BA7930" w:rsidP="00952F6D">
      <w:pPr>
        <w:pStyle w:val="Nagwek"/>
        <w:numPr>
          <w:ilvl w:val="0"/>
          <w:numId w:val="32"/>
        </w:numPr>
        <w:suppressAutoHyphens/>
        <w:ind w:left="426" w:hanging="426"/>
        <w:jc w:val="both"/>
        <w:rPr>
          <w:rFonts w:cs="Arial"/>
        </w:rPr>
      </w:pPr>
      <w:r w:rsidRPr="00C34458">
        <w:rPr>
          <w:rFonts w:cs="Arial"/>
        </w:rPr>
        <w:t>Ogólnych Zasadach Bezpieczeństwa QHSE dla Wykonawców</w:t>
      </w:r>
      <w:r w:rsidRPr="009D3D96">
        <w:rPr>
          <w:rFonts w:cs="Arial"/>
        </w:rPr>
        <w:t xml:space="preserve">, </w:t>
      </w:r>
      <w:r w:rsidRPr="00C34458">
        <w:rPr>
          <w:rFonts w:cs="Arial"/>
        </w:rPr>
        <w:t xml:space="preserve">stanowiących załącznik nr </w:t>
      </w:r>
      <w:r w:rsidR="00796DB1" w:rsidRPr="00C34458">
        <w:rPr>
          <w:rFonts w:cs="Arial"/>
        </w:rPr>
        <w:t>1</w:t>
      </w:r>
      <w:r w:rsidR="003937F7">
        <w:rPr>
          <w:rFonts w:cs="Arial"/>
        </w:rPr>
        <w:t>2</w:t>
      </w:r>
      <w:r w:rsidRPr="00C34458">
        <w:rPr>
          <w:rFonts w:cs="Arial"/>
        </w:rPr>
        <w:t xml:space="preserve"> do umowy, zwan</w:t>
      </w:r>
      <w:r w:rsidR="00B14BD1" w:rsidRPr="00C34458">
        <w:rPr>
          <w:rFonts w:cs="Arial"/>
        </w:rPr>
        <w:t>ych w dalszej części umowy QHSE,</w:t>
      </w:r>
    </w:p>
    <w:p w14:paraId="058C5A09" w14:textId="77777777" w:rsidR="00BA7930" w:rsidRPr="00C34458" w:rsidRDefault="00BA7930" w:rsidP="00952F6D">
      <w:pPr>
        <w:pStyle w:val="Nagwek"/>
        <w:numPr>
          <w:ilvl w:val="0"/>
          <w:numId w:val="32"/>
        </w:numPr>
        <w:suppressAutoHyphens/>
        <w:ind w:left="426" w:hanging="426"/>
        <w:jc w:val="both"/>
        <w:rPr>
          <w:rFonts w:cs="Arial"/>
        </w:rPr>
      </w:pPr>
      <w:r w:rsidRPr="00C34458">
        <w:rPr>
          <w:rFonts w:cs="Arial"/>
        </w:rPr>
        <w:t>dokumentach wymienionych w Wykazie, stan</w:t>
      </w:r>
      <w:r w:rsidR="001D6773" w:rsidRPr="00C34458">
        <w:rPr>
          <w:rFonts w:cs="Arial"/>
        </w:rPr>
        <w:t>owiącym załącznik nr</w:t>
      </w:r>
      <w:r w:rsidR="003937F7">
        <w:rPr>
          <w:rFonts w:cs="Arial"/>
        </w:rPr>
        <w:t xml:space="preserve"> 3</w:t>
      </w:r>
      <w:r w:rsidR="001D6773" w:rsidRPr="00C34458">
        <w:rPr>
          <w:rFonts w:cs="Arial"/>
        </w:rPr>
        <w:t xml:space="preserve"> do umowy,</w:t>
      </w:r>
    </w:p>
    <w:p w14:paraId="7466C449" w14:textId="503E3917" w:rsidR="001D6773" w:rsidRPr="00C34458" w:rsidRDefault="001D6773" w:rsidP="00952F6D">
      <w:pPr>
        <w:pStyle w:val="Nagwek"/>
        <w:numPr>
          <w:ilvl w:val="0"/>
          <w:numId w:val="32"/>
        </w:numPr>
        <w:tabs>
          <w:tab w:val="clear" w:pos="4536"/>
          <w:tab w:val="clear" w:pos="9072"/>
        </w:tabs>
        <w:suppressAutoHyphens/>
        <w:ind w:left="426" w:hanging="426"/>
        <w:jc w:val="both"/>
        <w:rPr>
          <w:rFonts w:cs="Arial"/>
        </w:rPr>
      </w:pPr>
      <w:r w:rsidRPr="00C34458">
        <w:rPr>
          <w:rFonts w:cs="Arial"/>
        </w:rPr>
        <w:t xml:space="preserve">karcie oceny ryzyka miejscowego </w:t>
      </w:r>
      <w:r w:rsidR="0034782B" w:rsidRPr="00C34458">
        <w:rPr>
          <w:rFonts w:cs="Arial"/>
        </w:rPr>
        <w:t xml:space="preserve">dla </w:t>
      </w:r>
      <w:r w:rsidR="00F36487" w:rsidRPr="00C34458">
        <w:rPr>
          <w:rFonts w:cs="Arial"/>
        </w:rPr>
        <w:t xml:space="preserve">obiektów </w:t>
      </w:r>
      <w:r w:rsidR="007F3C5C" w:rsidRPr="00C34458">
        <w:rPr>
          <w:rFonts w:cs="Arial"/>
        </w:rPr>
        <w:t xml:space="preserve">technicznych ORLEN S.A. – Oddział </w:t>
      </w:r>
      <w:r w:rsidR="0044191E">
        <w:t>Upstream Polska</w:t>
      </w:r>
      <w:r w:rsidR="00487CE9">
        <w:t xml:space="preserve"> </w:t>
      </w:r>
      <w:r w:rsidR="007F3C5C" w:rsidRPr="00C34458">
        <w:rPr>
          <w:rFonts w:cs="Arial"/>
        </w:rPr>
        <w:t>w Zielonej Górze</w:t>
      </w:r>
      <w:r w:rsidR="00CB497E" w:rsidRPr="00C34458">
        <w:rPr>
          <w:rFonts w:cs="Arial"/>
        </w:rPr>
        <w:t>,</w:t>
      </w:r>
      <w:r w:rsidR="00812573" w:rsidRPr="00C34458">
        <w:rPr>
          <w:rFonts w:cs="Arial"/>
        </w:rPr>
        <w:t xml:space="preserve"> </w:t>
      </w:r>
      <w:r w:rsidRPr="00C34458">
        <w:rPr>
          <w:rFonts w:cs="Arial"/>
        </w:rPr>
        <w:t xml:space="preserve">stanowiącej załącznik nr </w:t>
      </w:r>
      <w:r w:rsidR="00796DB1" w:rsidRPr="00C34458">
        <w:rPr>
          <w:rFonts w:cs="Arial"/>
        </w:rPr>
        <w:t>1</w:t>
      </w:r>
      <w:r w:rsidR="003937F7">
        <w:rPr>
          <w:rFonts w:cs="Arial"/>
        </w:rPr>
        <w:t>3</w:t>
      </w:r>
      <w:r w:rsidRPr="00C34458">
        <w:rPr>
          <w:rFonts w:cs="Arial"/>
        </w:rPr>
        <w:t xml:space="preserve"> do umowy</w:t>
      </w:r>
      <w:r w:rsidR="00E51FD1" w:rsidRPr="00C34458">
        <w:rPr>
          <w:rFonts w:cs="Arial"/>
        </w:rPr>
        <w:t>,</w:t>
      </w:r>
      <w:r w:rsidRPr="00C34458">
        <w:rPr>
          <w:rFonts w:cs="Arial"/>
        </w:rPr>
        <w:t xml:space="preserve">  </w:t>
      </w:r>
    </w:p>
    <w:p w14:paraId="25852D7E" w14:textId="77777777" w:rsidR="00203EBB" w:rsidRPr="00C34458" w:rsidRDefault="00203EBB" w:rsidP="00203EBB">
      <w:pPr>
        <w:pStyle w:val="Tekstpodstawowy"/>
        <w:ind w:firstLine="426"/>
        <w:rPr>
          <w:rFonts w:cs="Arial"/>
          <w:sz w:val="22"/>
          <w:lang w:val="pl-PL" w:eastAsia="pl-PL"/>
        </w:rPr>
      </w:pPr>
      <w:r w:rsidRPr="00C34458">
        <w:rPr>
          <w:rFonts w:cs="Arial"/>
          <w:sz w:val="22"/>
          <w:lang w:val="pl-PL" w:eastAsia="pl-PL"/>
        </w:rPr>
        <w:t>a także, w związku z wykonywaniem prac w ruchu zakładu górniczego,</w:t>
      </w:r>
    </w:p>
    <w:p w14:paraId="012EEFC0" w14:textId="28861CFF" w:rsidR="00BB5289" w:rsidRPr="00C34458" w:rsidRDefault="00F93A82" w:rsidP="007F673F">
      <w:pPr>
        <w:pStyle w:val="Akapitzlist"/>
        <w:ind w:left="426" w:hanging="426"/>
        <w:jc w:val="both"/>
        <w:rPr>
          <w:rFonts w:cs="Arial"/>
          <w:szCs w:val="22"/>
        </w:rPr>
      </w:pPr>
      <w:r w:rsidRPr="00C34458">
        <w:rPr>
          <w:rFonts w:cs="Arial"/>
          <w:szCs w:val="22"/>
        </w:rPr>
        <w:t>4/</w:t>
      </w:r>
      <w:r w:rsidRPr="00C34458">
        <w:rPr>
          <w:rFonts w:cs="Arial"/>
          <w:szCs w:val="22"/>
        </w:rPr>
        <w:tab/>
      </w:r>
      <w:r w:rsidR="003E53E1" w:rsidRPr="00C34458">
        <w:rPr>
          <w:rFonts w:cs="Arial"/>
          <w:szCs w:val="22"/>
        </w:rPr>
        <w:t xml:space="preserve">prawa geologicznego i górniczego, </w:t>
      </w:r>
      <w:r w:rsidR="00615BFC" w:rsidRPr="009805E3">
        <w:rPr>
          <w:rFonts w:cs="Arial"/>
          <w:szCs w:val="22"/>
        </w:rPr>
        <w:t xml:space="preserve">w tym </w:t>
      </w:r>
      <w:r w:rsidRPr="00C34458">
        <w:rPr>
          <w:rFonts w:cs="Arial"/>
          <w:szCs w:val="22"/>
        </w:rPr>
        <w:t>zwłaszcza:</w:t>
      </w:r>
    </w:p>
    <w:p w14:paraId="00B05C57" w14:textId="77777777" w:rsidR="009E487B" w:rsidRPr="00C34458" w:rsidRDefault="003E53E1" w:rsidP="00952F6D">
      <w:pPr>
        <w:pStyle w:val="Akapitzlist"/>
        <w:numPr>
          <w:ilvl w:val="0"/>
          <w:numId w:val="54"/>
        </w:numPr>
        <w:ind w:left="426" w:hanging="426"/>
        <w:jc w:val="both"/>
        <w:rPr>
          <w:rFonts w:cs="Arial"/>
          <w:szCs w:val="22"/>
        </w:rPr>
      </w:pPr>
      <w:r w:rsidRPr="00C34458">
        <w:rPr>
          <w:rFonts w:cs="Arial"/>
          <w:szCs w:val="22"/>
        </w:rPr>
        <w:t>Rozporządzenia Ministra Gos</w:t>
      </w:r>
      <w:r w:rsidR="00175379" w:rsidRPr="00C34458">
        <w:rPr>
          <w:rFonts w:cs="Arial"/>
          <w:szCs w:val="22"/>
        </w:rPr>
        <w:t>podarki z dnia 25 kwietnia 2014</w:t>
      </w:r>
      <w:r w:rsidR="00F93A82" w:rsidRPr="00C34458">
        <w:rPr>
          <w:rFonts w:cs="Arial"/>
          <w:szCs w:val="22"/>
        </w:rPr>
        <w:t xml:space="preserve"> </w:t>
      </w:r>
      <w:r w:rsidRPr="00C34458">
        <w:rPr>
          <w:rFonts w:cs="Arial"/>
          <w:szCs w:val="22"/>
        </w:rPr>
        <w:t xml:space="preserve">r., w sprawie szczegółowych wymagań dotyczących prowadzenia ruchu zakładów górniczych wydobywających kopaliny otworami wiertniczymi (Dz.U. 2014, poz. 812), </w:t>
      </w:r>
    </w:p>
    <w:p w14:paraId="26F03268" w14:textId="71F3B2D2" w:rsidR="005B6842" w:rsidRPr="004049A4" w:rsidRDefault="00E7337A" w:rsidP="00952F6D">
      <w:pPr>
        <w:pStyle w:val="Akapitzlist"/>
        <w:numPr>
          <w:ilvl w:val="0"/>
          <w:numId w:val="54"/>
        </w:numPr>
        <w:suppressAutoHyphens/>
        <w:ind w:left="426" w:hanging="426"/>
        <w:jc w:val="both"/>
        <w:rPr>
          <w:rFonts w:cs="Arial"/>
          <w:b/>
        </w:rPr>
      </w:pPr>
      <w:r w:rsidRPr="004049A4">
        <w:rPr>
          <w:rFonts w:cs="Arial"/>
          <w:szCs w:val="22"/>
        </w:rPr>
        <w:t>u</w:t>
      </w:r>
      <w:r w:rsidR="003E53E1" w:rsidRPr="004049A4">
        <w:rPr>
          <w:rFonts w:cs="Arial"/>
          <w:szCs w:val="22"/>
        </w:rPr>
        <w:t>staleni</w:t>
      </w:r>
      <w:r w:rsidRPr="004049A4">
        <w:rPr>
          <w:rFonts w:cs="Arial"/>
          <w:szCs w:val="22"/>
        </w:rPr>
        <w:t>a</w:t>
      </w:r>
      <w:r w:rsidR="003E53E1" w:rsidRPr="004049A4">
        <w:rPr>
          <w:rFonts w:cs="Arial"/>
          <w:szCs w:val="22"/>
        </w:rPr>
        <w:t xml:space="preserve"> Kierownika Ruchu Zakład</w:t>
      </w:r>
      <w:r w:rsidRPr="004049A4">
        <w:rPr>
          <w:rFonts w:cs="Arial"/>
          <w:szCs w:val="22"/>
        </w:rPr>
        <w:t xml:space="preserve">u Górniczego w przedmiocie prac </w:t>
      </w:r>
      <w:r w:rsidR="003E53E1" w:rsidRPr="004049A4">
        <w:rPr>
          <w:rFonts w:cs="Arial"/>
          <w:szCs w:val="22"/>
        </w:rPr>
        <w:t xml:space="preserve">i robót wykonywanych w ruchu zakładu górniczego oraz </w:t>
      </w:r>
      <w:r w:rsidRPr="004049A4">
        <w:rPr>
          <w:rFonts w:cs="Arial"/>
          <w:szCs w:val="22"/>
        </w:rPr>
        <w:t>schematu</w:t>
      </w:r>
      <w:r w:rsidR="003E53E1" w:rsidRPr="004049A4">
        <w:rPr>
          <w:rFonts w:cs="Arial"/>
          <w:szCs w:val="22"/>
        </w:rPr>
        <w:t xml:space="preserve"> </w:t>
      </w:r>
      <w:r w:rsidR="003E53E1" w:rsidRPr="009805E3">
        <w:rPr>
          <w:rFonts w:cs="Arial"/>
          <w:szCs w:val="22"/>
        </w:rPr>
        <w:t>organizacyjn</w:t>
      </w:r>
      <w:r w:rsidR="00294210" w:rsidRPr="009805E3">
        <w:rPr>
          <w:rFonts w:cs="Arial"/>
          <w:szCs w:val="22"/>
        </w:rPr>
        <w:t>ego</w:t>
      </w:r>
      <w:r w:rsidR="003E53E1" w:rsidRPr="009805E3">
        <w:rPr>
          <w:rFonts w:cs="Arial"/>
          <w:szCs w:val="22"/>
        </w:rPr>
        <w:t xml:space="preserve"> </w:t>
      </w:r>
      <w:r w:rsidR="003E53E1" w:rsidRPr="004049A4">
        <w:rPr>
          <w:rFonts w:cs="Arial"/>
          <w:szCs w:val="22"/>
        </w:rPr>
        <w:t xml:space="preserve">współpracy </w:t>
      </w:r>
      <w:r w:rsidR="00C32384" w:rsidRPr="004049A4">
        <w:rPr>
          <w:rFonts w:cs="Arial"/>
          <w:szCs w:val="22"/>
        </w:rPr>
        <w:t xml:space="preserve">służb Zamawiającego i Wykonawcy podczas wykonywania prac na terenie </w:t>
      </w:r>
      <w:r w:rsidR="003E53E1" w:rsidRPr="004049A4">
        <w:rPr>
          <w:rFonts w:cs="Arial"/>
          <w:szCs w:val="22"/>
        </w:rPr>
        <w:t>zakładu górniczego, stanowiących</w:t>
      </w:r>
      <w:r w:rsidR="00BE78C3" w:rsidRPr="004049A4">
        <w:rPr>
          <w:rFonts w:cs="Arial"/>
          <w:szCs w:val="22"/>
        </w:rPr>
        <w:t xml:space="preserve"> odpowiednio załączniki nr </w:t>
      </w:r>
      <w:r w:rsidR="00001572" w:rsidRPr="004049A4">
        <w:rPr>
          <w:rFonts w:cs="Arial"/>
          <w:szCs w:val="22"/>
        </w:rPr>
        <w:t xml:space="preserve">4 </w:t>
      </w:r>
      <w:r w:rsidR="00BE78C3" w:rsidRPr="004049A4">
        <w:rPr>
          <w:rFonts w:cs="Arial"/>
          <w:szCs w:val="22"/>
        </w:rPr>
        <w:t xml:space="preserve">i nr </w:t>
      </w:r>
      <w:r w:rsidR="00001572" w:rsidRPr="004049A4">
        <w:rPr>
          <w:rFonts w:cs="Arial"/>
          <w:szCs w:val="22"/>
        </w:rPr>
        <w:t xml:space="preserve">5 </w:t>
      </w:r>
      <w:r w:rsidR="003E53E1" w:rsidRPr="004049A4">
        <w:rPr>
          <w:rFonts w:cs="Arial"/>
          <w:szCs w:val="22"/>
        </w:rPr>
        <w:t xml:space="preserve">do umowy. </w:t>
      </w:r>
    </w:p>
    <w:p w14:paraId="0DCA4154" w14:textId="7293D4CC" w:rsidR="004049A4" w:rsidRDefault="004049A4">
      <w:pPr>
        <w:pStyle w:val="Nagwek"/>
        <w:tabs>
          <w:tab w:val="clear" w:pos="4536"/>
          <w:tab w:val="clear" w:pos="9072"/>
        </w:tabs>
        <w:suppressAutoHyphens/>
        <w:jc w:val="both"/>
        <w:rPr>
          <w:rFonts w:cs="Arial"/>
          <w:b/>
        </w:rPr>
      </w:pPr>
    </w:p>
    <w:p w14:paraId="2C57999C" w14:textId="77777777" w:rsidR="000A06A9" w:rsidRPr="000A06A9" w:rsidRDefault="000A06A9" w:rsidP="000A06A9">
      <w:pPr>
        <w:pStyle w:val="Tekstpodstawowy"/>
        <w:rPr>
          <w:lang w:val="pl-PL" w:eastAsia="pl-PL"/>
        </w:rPr>
      </w:pPr>
    </w:p>
    <w:p w14:paraId="67CA897B" w14:textId="04CB7EC0" w:rsidR="00EC74C4" w:rsidRPr="00C34458" w:rsidRDefault="00A12E9A">
      <w:pPr>
        <w:pStyle w:val="Nagwek"/>
        <w:tabs>
          <w:tab w:val="clear" w:pos="4536"/>
          <w:tab w:val="clear" w:pos="9072"/>
        </w:tabs>
        <w:suppressAutoHyphens/>
        <w:jc w:val="both"/>
        <w:rPr>
          <w:rFonts w:cs="Arial"/>
          <w:b/>
        </w:rPr>
      </w:pPr>
      <w:r w:rsidRPr="00C34458">
        <w:rPr>
          <w:rFonts w:cs="Arial"/>
          <w:b/>
        </w:rPr>
        <w:t>Niektóre</w:t>
      </w:r>
      <w:r w:rsidR="00A23340" w:rsidRPr="00C34458">
        <w:rPr>
          <w:rFonts w:cs="Arial"/>
          <w:b/>
        </w:rPr>
        <w:t xml:space="preserve"> obowiązki Wykonawcy </w:t>
      </w:r>
    </w:p>
    <w:p w14:paraId="60092247" w14:textId="77777777" w:rsidR="00EC74C4" w:rsidRPr="00C34458" w:rsidRDefault="00A23340">
      <w:pPr>
        <w:pStyle w:val="Nagwek"/>
        <w:tabs>
          <w:tab w:val="clear" w:pos="4536"/>
          <w:tab w:val="clear" w:pos="9072"/>
        </w:tabs>
        <w:suppressAutoHyphens/>
        <w:ind w:left="227" w:hanging="227"/>
        <w:jc w:val="both"/>
        <w:rPr>
          <w:rFonts w:cs="Arial"/>
        </w:rPr>
      </w:pPr>
      <w:r w:rsidRPr="00C34458">
        <w:rPr>
          <w:rFonts w:cs="Arial"/>
        </w:rPr>
        <w:t xml:space="preserve">§ 2. </w:t>
      </w:r>
    </w:p>
    <w:p w14:paraId="5974DB87" w14:textId="77777777" w:rsidR="00EC74C4" w:rsidRPr="00C34458" w:rsidRDefault="00A23340" w:rsidP="00952F6D">
      <w:pPr>
        <w:pStyle w:val="Nagwek"/>
        <w:numPr>
          <w:ilvl w:val="0"/>
          <w:numId w:val="52"/>
        </w:numPr>
        <w:suppressAutoHyphens/>
        <w:ind w:left="426" w:right="-29" w:hanging="426"/>
        <w:jc w:val="both"/>
        <w:rPr>
          <w:rFonts w:cs="Arial"/>
          <w:szCs w:val="22"/>
        </w:rPr>
      </w:pPr>
      <w:r w:rsidRPr="00C34458">
        <w:rPr>
          <w:rFonts w:cs="Arial"/>
          <w:szCs w:val="22"/>
        </w:rPr>
        <w:t>Do podstawowych obowiązków Wykonawcy należy w szczególności:</w:t>
      </w:r>
    </w:p>
    <w:p w14:paraId="7316ACCC" w14:textId="77777777" w:rsidR="00EF0451" w:rsidRPr="00C34458" w:rsidRDefault="00A23340" w:rsidP="00952F6D">
      <w:pPr>
        <w:pStyle w:val="Nagwek"/>
        <w:numPr>
          <w:ilvl w:val="0"/>
          <w:numId w:val="51"/>
        </w:numPr>
        <w:suppressAutoHyphens/>
        <w:ind w:left="426" w:right="-29" w:hanging="426"/>
        <w:jc w:val="both"/>
        <w:rPr>
          <w:rFonts w:cs="Arial"/>
          <w:szCs w:val="22"/>
        </w:rPr>
      </w:pPr>
      <w:r w:rsidRPr="00C34458">
        <w:rPr>
          <w:rFonts w:cs="Arial"/>
          <w:szCs w:val="22"/>
        </w:rPr>
        <w:t>wykonanie prac z materiałów własnych, przy użyciu własnych maszyn</w:t>
      </w:r>
      <w:r w:rsidR="0050516D" w:rsidRPr="00C34458">
        <w:rPr>
          <w:rFonts w:cs="Arial"/>
          <w:szCs w:val="22"/>
        </w:rPr>
        <w:t xml:space="preserve">, </w:t>
      </w:r>
      <w:r w:rsidRPr="00C34458">
        <w:rPr>
          <w:rFonts w:cs="Arial"/>
          <w:szCs w:val="22"/>
        </w:rPr>
        <w:t>urządzeń,</w:t>
      </w:r>
      <w:r w:rsidR="0050516D" w:rsidRPr="00C34458">
        <w:rPr>
          <w:rFonts w:cs="Arial"/>
          <w:szCs w:val="22"/>
        </w:rPr>
        <w:t xml:space="preserve"> substancji </w:t>
      </w:r>
      <w:r w:rsidR="001E5C01" w:rsidRPr="00C34458">
        <w:rPr>
          <w:rFonts w:cs="Arial"/>
          <w:szCs w:val="22"/>
        </w:rPr>
        <w:t xml:space="preserve">     </w:t>
      </w:r>
      <w:r w:rsidR="0050516D" w:rsidRPr="00C34458">
        <w:rPr>
          <w:rFonts w:cs="Arial"/>
          <w:szCs w:val="22"/>
        </w:rPr>
        <w:t>i narzędzi,</w:t>
      </w:r>
      <w:r w:rsidRPr="00C34458">
        <w:rPr>
          <w:rFonts w:cs="Arial"/>
          <w:szCs w:val="22"/>
        </w:rPr>
        <w:t xml:space="preserve"> z zastrzeżeniem, iż  będą  </w:t>
      </w:r>
      <w:r w:rsidR="009E487B" w:rsidRPr="00C34458">
        <w:rPr>
          <w:rFonts w:cs="Arial"/>
          <w:szCs w:val="22"/>
        </w:rPr>
        <w:t xml:space="preserve">one </w:t>
      </w:r>
      <w:r w:rsidRPr="00C34458">
        <w:rPr>
          <w:rFonts w:cs="Arial"/>
          <w:szCs w:val="22"/>
        </w:rPr>
        <w:t>spełniać wszelkie warunki wymagane prawem oraz polskimi normami technicznymi, a materiały będą fabrycznie nowe;</w:t>
      </w:r>
    </w:p>
    <w:p w14:paraId="47EFF762" w14:textId="77777777" w:rsidR="00EF0451" w:rsidRPr="00C34458" w:rsidRDefault="00A23340" w:rsidP="00952F6D">
      <w:pPr>
        <w:pStyle w:val="Nagwek"/>
        <w:numPr>
          <w:ilvl w:val="0"/>
          <w:numId w:val="51"/>
        </w:numPr>
        <w:suppressAutoHyphens/>
        <w:ind w:left="426" w:right="-29" w:hanging="426"/>
        <w:jc w:val="both"/>
        <w:rPr>
          <w:rFonts w:cs="Arial"/>
          <w:szCs w:val="22"/>
        </w:rPr>
      </w:pPr>
      <w:r w:rsidRPr="00C34458">
        <w:rPr>
          <w:rFonts w:cs="Arial"/>
          <w:szCs w:val="22"/>
        </w:rPr>
        <w:t>uzgadnianie planowanych robót z koordynatorem robót wyznaczonym przez Zamawiającego;</w:t>
      </w:r>
    </w:p>
    <w:p w14:paraId="5BF24C62" w14:textId="77777777" w:rsidR="000F2485" w:rsidRPr="00C34458" w:rsidRDefault="00A23340" w:rsidP="00952F6D">
      <w:pPr>
        <w:pStyle w:val="Nagwek"/>
        <w:numPr>
          <w:ilvl w:val="0"/>
          <w:numId w:val="51"/>
        </w:numPr>
        <w:suppressAutoHyphens/>
        <w:ind w:left="426" w:right="-29" w:hanging="426"/>
        <w:jc w:val="both"/>
        <w:rPr>
          <w:rFonts w:cs="Arial"/>
          <w:szCs w:val="22"/>
        </w:rPr>
      </w:pPr>
      <w:r w:rsidRPr="00C34458">
        <w:rPr>
          <w:rFonts w:cs="Arial"/>
          <w:szCs w:val="22"/>
        </w:rPr>
        <w:t xml:space="preserve">dostarczenie wszelkich materiałów i urządzeń oraz wykonanie wszelkich robót, które nie są wyraźnie wymienione w zakresie obowiązków Wykonawcy lub w opisie przedmiotu umowy, </w:t>
      </w:r>
      <w:r w:rsidR="001E5C01" w:rsidRPr="00C34458">
        <w:rPr>
          <w:rFonts w:cs="Arial"/>
          <w:szCs w:val="22"/>
        </w:rPr>
        <w:t xml:space="preserve">    </w:t>
      </w:r>
      <w:r w:rsidRPr="00C34458">
        <w:rPr>
          <w:rFonts w:cs="Arial"/>
          <w:szCs w:val="22"/>
        </w:rPr>
        <w:t>a których dostawa i wykonanie w sposób uzasadniony wynika z zakresu robót niezbędnego do prawidłowego funkcjonowania wykonanego przedmiotu umowy;</w:t>
      </w:r>
    </w:p>
    <w:p w14:paraId="79692703" w14:textId="443A99B0" w:rsidR="000F2485" w:rsidRPr="0092178D" w:rsidRDefault="000F2485" w:rsidP="00952F6D">
      <w:pPr>
        <w:pStyle w:val="Nagwek"/>
        <w:numPr>
          <w:ilvl w:val="0"/>
          <w:numId w:val="51"/>
        </w:numPr>
        <w:suppressAutoHyphens/>
        <w:ind w:left="426" w:right="-29" w:hanging="426"/>
        <w:jc w:val="both"/>
        <w:rPr>
          <w:rFonts w:cs="Arial"/>
          <w:szCs w:val="22"/>
        </w:rPr>
      </w:pPr>
      <w:r w:rsidRPr="0092178D">
        <w:rPr>
          <w:rFonts w:cs="Arial"/>
          <w:szCs w:val="22"/>
        </w:rPr>
        <w:t xml:space="preserve">złożenie Zamawiającemu oświadczenia o posiadaniu kompletu wymaganych w związku </w:t>
      </w:r>
      <w:r w:rsidR="006B28AE" w:rsidRPr="0092178D">
        <w:rPr>
          <w:rFonts w:cs="Arial"/>
          <w:szCs w:val="22"/>
        </w:rPr>
        <w:br/>
      </w:r>
      <w:r w:rsidRPr="0092178D">
        <w:rPr>
          <w:rFonts w:cs="Arial"/>
          <w:szCs w:val="22"/>
        </w:rPr>
        <w:t xml:space="preserve">z umową materiałów oraz o gotowości do wykonania robót, dalej </w:t>
      </w:r>
      <w:r w:rsidRPr="009805E3">
        <w:rPr>
          <w:rFonts w:cs="Arial"/>
          <w:szCs w:val="22"/>
        </w:rPr>
        <w:t>zwane</w:t>
      </w:r>
      <w:r w:rsidR="00294210" w:rsidRPr="009805E3">
        <w:rPr>
          <w:rFonts w:cs="Arial"/>
          <w:szCs w:val="22"/>
        </w:rPr>
        <w:t>go</w:t>
      </w:r>
      <w:r w:rsidRPr="009805E3">
        <w:rPr>
          <w:rFonts w:cs="Arial"/>
          <w:szCs w:val="22"/>
        </w:rPr>
        <w:t xml:space="preserve"> </w:t>
      </w:r>
      <w:r w:rsidRPr="0092178D">
        <w:rPr>
          <w:rFonts w:cs="Arial"/>
          <w:szCs w:val="22"/>
        </w:rPr>
        <w:t xml:space="preserve">zawiadomieniem </w:t>
      </w:r>
      <w:r w:rsidR="006B28AE" w:rsidRPr="0092178D">
        <w:rPr>
          <w:rFonts w:cs="Arial"/>
          <w:szCs w:val="22"/>
        </w:rPr>
        <w:br/>
      </w:r>
      <w:r w:rsidRPr="0092178D">
        <w:rPr>
          <w:rFonts w:cs="Arial"/>
          <w:szCs w:val="22"/>
        </w:rPr>
        <w:t>o gotowości do wykonania robót;</w:t>
      </w:r>
    </w:p>
    <w:p w14:paraId="520A8F02" w14:textId="77777777" w:rsidR="00AF71AD" w:rsidRPr="0092178D" w:rsidRDefault="00AF71AD" w:rsidP="00952F6D">
      <w:pPr>
        <w:pStyle w:val="Nagwek"/>
        <w:numPr>
          <w:ilvl w:val="0"/>
          <w:numId w:val="51"/>
        </w:numPr>
        <w:suppressAutoHyphens/>
        <w:ind w:left="426" w:right="-29" w:hanging="426"/>
        <w:jc w:val="both"/>
        <w:rPr>
          <w:rFonts w:cs="Arial"/>
          <w:szCs w:val="22"/>
        </w:rPr>
      </w:pPr>
      <w:r w:rsidRPr="0092178D">
        <w:rPr>
          <w:rFonts w:cs="Arial"/>
          <w:szCs w:val="22"/>
        </w:rPr>
        <w:t>złożenie Zamawiającemu oświadczenia o wykonaniu i uzgodnieniu dokumentacji technicznej w Urzędzie Dozoru Technicznego, dalej zwanego zawiadomieniem o uzgodnieniu dokumentacji UDT, z załączoną uwierzytelnioną przez Wykonawcę kopią uzgodnienia,</w:t>
      </w:r>
    </w:p>
    <w:p w14:paraId="7A1D0F5F" w14:textId="6EBCFD39" w:rsidR="00AF71AD" w:rsidRPr="0092178D" w:rsidRDefault="00AF71AD" w:rsidP="00952F6D">
      <w:pPr>
        <w:pStyle w:val="Nagwek"/>
        <w:numPr>
          <w:ilvl w:val="0"/>
          <w:numId w:val="51"/>
        </w:numPr>
        <w:suppressAutoHyphens/>
        <w:ind w:left="426" w:right="-29" w:hanging="426"/>
        <w:jc w:val="both"/>
        <w:rPr>
          <w:rFonts w:cs="Arial"/>
          <w:szCs w:val="22"/>
        </w:rPr>
      </w:pPr>
      <w:r w:rsidRPr="0092178D">
        <w:rPr>
          <w:rFonts w:cs="Arial"/>
          <w:szCs w:val="22"/>
        </w:rPr>
        <w:t xml:space="preserve">złożenie Zamawiającemu oświadczenia o uzyskaniu decyzji pozwolenie na budowę, dalej zwanego zawiadomieniem o </w:t>
      </w:r>
      <w:r w:rsidR="003B5A6B" w:rsidRPr="0092178D">
        <w:rPr>
          <w:rFonts w:cs="Arial"/>
          <w:szCs w:val="22"/>
        </w:rPr>
        <w:t>uzyskaniu pozwolenia na budowę,</w:t>
      </w:r>
    </w:p>
    <w:p w14:paraId="47E3B2F0" w14:textId="77777777" w:rsidR="00EF0451" w:rsidRPr="00C34458" w:rsidRDefault="0017278F" w:rsidP="00952F6D">
      <w:pPr>
        <w:pStyle w:val="Nagwek"/>
        <w:numPr>
          <w:ilvl w:val="0"/>
          <w:numId w:val="51"/>
        </w:numPr>
        <w:suppressAutoHyphens/>
        <w:ind w:left="426" w:right="-29" w:hanging="426"/>
        <w:jc w:val="both"/>
        <w:rPr>
          <w:rFonts w:cs="Arial"/>
          <w:szCs w:val="22"/>
        </w:rPr>
      </w:pPr>
      <w:r w:rsidRPr="00C34458">
        <w:rPr>
          <w:rFonts w:cs="Arial"/>
          <w:szCs w:val="22"/>
        </w:rPr>
        <w:t>zapewnienie w</w:t>
      </w:r>
      <w:r w:rsidR="006F2B62" w:rsidRPr="00C34458">
        <w:rPr>
          <w:rFonts w:cs="Arial"/>
          <w:szCs w:val="22"/>
        </w:rPr>
        <w:t>łaściwego sposobu identyfikacji</w:t>
      </w:r>
      <w:r w:rsidRPr="00C34458">
        <w:rPr>
          <w:rFonts w:cs="Arial"/>
          <w:szCs w:val="22"/>
        </w:rPr>
        <w:t xml:space="preserve"> pracowników własnych, zawierającego widoczną informację o nazwie Wykonawcy</w:t>
      </w:r>
      <w:r w:rsidR="00A80299" w:rsidRPr="00C34458">
        <w:rPr>
          <w:rFonts w:cs="Arial"/>
          <w:szCs w:val="22"/>
        </w:rPr>
        <w:t>;</w:t>
      </w:r>
    </w:p>
    <w:p w14:paraId="05546BBF" w14:textId="77777777" w:rsidR="00F147BE" w:rsidRPr="00C34458" w:rsidRDefault="00F147BE" w:rsidP="00952F6D">
      <w:pPr>
        <w:pStyle w:val="Nagwek"/>
        <w:numPr>
          <w:ilvl w:val="0"/>
          <w:numId w:val="51"/>
        </w:numPr>
        <w:suppressAutoHyphens/>
        <w:ind w:left="426" w:right="-29" w:hanging="426"/>
        <w:jc w:val="both"/>
        <w:rPr>
          <w:rFonts w:cs="Arial"/>
          <w:szCs w:val="22"/>
        </w:rPr>
      </w:pPr>
      <w:r w:rsidRPr="00C34458">
        <w:rPr>
          <w:rFonts w:cs="Arial"/>
          <w:szCs w:val="22"/>
        </w:rPr>
        <w:t xml:space="preserve">sporządzenie i przekazanie Zamawiającemu inwentaryzacji i oświadczeń, o jakich mowa </w:t>
      </w:r>
      <w:r w:rsidR="001B438E" w:rsidRPr="00C34458">
        <w:rPr>
          <w:rFonts w:cs="Arial"/>
          <w:szCs w:val="22"/>
        </w:rPr>
        <w:t xml:space="preserve">          </w:t>
      </w:r>
      <w:r w:rsidRPr="00C34458">
        <w:rPr>
          <w:rFonts w:cs="Arial"/>
          <w:szCs w:val="22"/>
        </w:rPr>
        <w:t>w § 10 i w § 11 umowy.</w:t>
      </w:r>
    </w:p>
    <w:p w14:paraId="12B6279A" w14:textId="77777777" w:rsidR="00EF0451" w:rsidRPr="00C34458" w:rsidRDefault="00A23340" w:rsidP="00952F6D">
      <w:pPr>
        <w:pStyle w:val="Nagwek"/>
        <w:numPr>
          <w:ilvl w:val="0"/>
          <w:numId w:val="52"/>
        </w:numPr>
        <w:suppressAutoHyphens/>
        <w:ind w:left="426" w:right="-29" w:hanging="426"/>
        <w:jc w:val="both"/>
        <w:rPr>
          <w:rFonts w:cs="Arial"/>
          <w:szCs w:val="22"/>
        </w:rPr>
      </w:pPr>
      <w:r w:rsidRPr="00C34458">
        <w:rPr>
          <w:rFonts w:cs="Arial"/>
          <w:szCs w:val="22"/>
        </w:rPr>
        <w:t>Koszty związane z realizacją określonych w ust. 1 obowiązków, w tym koszty odszkodowań za  szkody spowodowane w mieniu osób trzecich, ponosi Wykonawca.</w:t>
      </w:r>
    </w:p>
    <w:p w14:paraId="7119EEAC" w14:textId="77777777" w:rsidR="001E0BB5" w:rsidRPr="00C34458" w:rsidRDefault="001E0BB5" w:rsidP="00952F6D">
      <w:pPr>
        <w:pStyle w:val="Nagwek"/>
        <w:numPr>
          <w:ilvl w:val="0"/>
          <w:numId w:val="52"/>
        </w:numPr>
        <w:suppressAutoHyphens/>
        <w:ind w:left="426" w:right="-29" w:hanging="426"/>
        <w:jc w:val="both"/>
        <w:rPr>
          <w:rFonts w:cs="Arial"/>
          <w:szCs w:val="22"/>
        </w:rPr>
      </w:pPr>
      <w:r w:rsidRPr="00C34458">
        <w:rPr>
          <w:rFonts w:cs="Arial"/>
          <w:szCs w:val="22"/>
        </w:rPr>
        <w:t>Do obowiązków Wykonawcy należy również wykonywanie wszelkich czynności związanych </w:t>
      </w:r>
      <w:r w:rsidR="00964161" w:rsidRPr="00C34458">
        <w:rPr>
          <w:rFonts w:cs="Arial"/>
          <w:szCs w:val="22"/>
        </w:rPr>
        <w:br/>
      </w:r>
      <w:r w:rsidRPr="00C34458">
        <w:rPr>
          <w:rFonts w:cs="Arial"/>
          <w:szCs w:val="22"/>
        </w:rPr>
        <w:t>z uzyskaniem orzeczeń/decyzji, postanowień i innych</w:t>
      </w:r>
      <w:r w:rsidR="00C32384" w:rsidRPr="00C34458">
        <w:rPr>
          <w:rFonts w:cs="Arial"/>
          <w:szCs w:val="22"/>
        </w:rPr>
        <w:t xml:space="preserve"> aktów niezbędnych do prawidłowej realizacji przedmiotu umowy</w:t>
      </w:r>
      <w:r w:rsidR="00EF5B7B" w:rsidRPr="00C34458">
        <w:rPr>
          <w:rFonts w:cs="Arial"/>
          <w:szCs w:val="22"/>
        </w:rPr>
        <w:t xml:space="preserve">. </w:t>
      </w:r>
      <w:r w:rsidRPr="00C34458">
        <w:rPr>
          <w:rFonts w:cs="Arial"/>
          <w:szCs w:val="22"/>
        </w:rPr>
        <w:t>Wykonawca będzie dokonywał tych czynności we własnym imieniu na rzecz Zamawiającego jako inwestora z tym, że:</w:t>
      </w:r>
    </w:p>
    <w:p w14:paraId="0AE63160" w14:textId="77777777" w:rsidR="001E0BB5" w:rsidRPr="00C34458" w:rsidRDefault="001E0BB5" w:rsidP="00952F6D">
      <w:pPr>
        <w:numPr>
          <w:ilvl w:val="0"/>
          <w:numId w:val="26"/>
        </w:numPr>
        <w:tabs>
          <w:tab w:val="center" w:pos="426"/>
          <w:tab w:val="right" w:pos="9072"/>
        </w:tabs>
        <w:ind w:left="426" w:hanging="426"/>
        <w:jc w:val="both"/>
        <w:rPr>
          <w:rFonts w:cs="Arial"/>
          <w:szCs w:val="22"/>
        </w:rPr>
      </w:pPr>
      <w:r w:rsidRPr="00C34458">
        <w:rPr>
          <w:rFonts w:cs="Arial"/>
          <w:szCs w:val="22"/>
        </w:rPr>
        <w:t xml:space="preserve">w wyjątkowych przypadkach, po spełnieniu przez Wykonawcę warunków, określonych niżej </w:t>
      </w:r>
      <w:r w:rsidR="00A80299" w:rsidRPr="00C34458">
        <w:rPr>
          <w:rFonts w:cs="Arial"/>
          <w:szCs w:val="22"/>
        </w:rPr>
        <w:t xml:space="preserve"> </w:t>
      </w:r>
      <w:r w:rsidRPr="00C34458">
        <w:rPr>
          <w:rFonts w:cs="Arial"/>
          <w:szCs w:val="22"/>
        </w:rPr>
        <w:t>w pkt 2/</w:t>
      </w:r>
      <w:r w:rsidR="00A80299" w:rsidRPr="00C34458">
        <w:rPr>
          <w:rFonts w:cs="Arial"/>
          <w:szCs w:val="22"/>
        </w:rPr>
        <w:t>,</w:t>
      </w:r>
      <w:r w:rsidRPr="00C34458">
        <w:rPr>
          <w:rFonts w:cs="Arial"/>
          <w:szCs w:val="22"/>
        </w:rPr>
        <w:t xml:space="preserve"> Zamawiający może udzielić osobie wskazanej przez Wykonawcę pełnomocnictwa do dokonywania czynności, o jakich mowa w zdaniu poprzedzającym,</w:t>
      </w:r>
    </w:p>
    <w:p w14:paraId="3C00F123" w14:textId="77777777" w:rsidR="001E0BB5" w:rsidRPr="00C34458" w:rsidRDefault="001E0BB5" w:rsidP="00952F6D">
      <w:pPr>
        <w:numPr>
          <w:ilvl w:val="0"/>
          <w:numId w:val="26"/>
        </w:numPr>
        <w:tabs>
          <w:tab w:val="center" w:pos="426"/>
          <w:tab w:val="right" w:pos="9072"/>
        </w:tabs>
        <w:ind w:left="426" w:hanging="426"/>
        <w:jc w:val="both"/>
        <w:rPr>
          <w:rFonts w:cs="Arial"/>
          <w:szCs w:val="22"/>
        </w:rPr>
      </w:pPr>
      <w:r w:rsidRPr="00C34458">
        <w:rPr>
          <w:rFonts w:cs="Arial"/>
          <w:szCs w:val="22"/>
        </w:rPr>
        <w:t xml:space="preserve">warunkami łącznymi udzielenia pełnomocnictwa są: </w:t>
      </w:r>
    </w:p>
    <w:p w14:paraId="0B2FAD93" w14:textId="77777777" w:rsidR="001E0BB5" w:rsidRPr="00C34458" w:rsidRDefault="001E0BB5" w:rsidP="00952F6D">
      <w:pPr>
        <w:numPr>
          <w:ilvl w:val="0"/>
          <w:numId w:val="27"/>
        </w:numPr>
        <w:tabs>
          <w:tab w:val="center" w:pos="426"/>
          <w:tab w:val="right" w:pos="1560"/>
        </w:tabs>
        <w:ind w:left="426" w:hanging="426"/>
        <w:jc w:val="both"/>
        <w:rPr>
          <w:rFonts w:cs="Arial"/>
          <w:szCs w:val="22"/>
        </w:rPr>
      </w:pPr>
      <w:r w:rsidRPr="00C34458">
        <w:rPr>
          <w:rFonts w:cs="Arial"/>
          <w:szCs w:val="22"/>
        </w:rPr>
        <w:t>pisemny wniosek Wykonawcy zawierający:</w:t>
      </w:r>
    </w:p>
    <w:p w14:paraId="3F229C6C" w14:textId="77777777" w:rsidR="001E0BB5" w:rsidRPr="00C34458" w:rsidRDefault="001E0BB5" w:rsidP="00952F6D">
      <w:pPr>
        <w:numPr>
          <w:ilvl w:val="0"/>
          <w:numId w:val="28"/>
        </w:numPr>
        <w:tabs>
          <w:tab w:val="center" w:pos="426"/>
          <w:tab w:val="right" w:pos="709"/>
        </w:tabs>
        <w:ind w:left="426" w:firstLine="0"/>
        <w:jc w:val="both"/>
        <w:rPr>
          <w:rFonts w:cs="Arial"/>
          <w:szCs w:val="22"/>
        </w:rPr>
      </w:pPr>
      <w:r w:rsidRPr="00C34458">
        <w:rPr>
          <w:rFonts w:cs="Arial"/>
          <w:szCs w:val="22"/>
        </w:rPr>
        <w:t>dane pełnomocnika, tj. imię</w:t>
      </w:r>
      <w:r w:rsidR="0005092C" w:rsidRPr="00C34458">
        <w:rPr>
          <w:rFonts w:cs="Arial"/>
          <w:szCs w:val="22"/>
        </w:rPr>
        <w:t xml:space="preserve"> i nazwisko oraz numer PESEL</w:t>
      </w:r>
      <w:r w:rsidRPr="00C34458">
        <w:rPr>
          <w:rFonts w:cs="Arial"/>
          <w:szCs w:val="22"/>
        </w:rPr>
        <w:t>,</w:t>
      </w:r>
    </w:p>
    <w:p w14:paraId="2DD7A1AB" w14:textId="77777777" w:rsidR="001E0BB5" w:rsidRPr="00C34458" w:rsidRDefault="001E0BB5" w:rsidP="00952F6D">
      <w:pPr>
        <w:numPr>
          <w:ilvl w:val="0"/>
          <w:numId w:val="28"/>
        </w:numPr>
        <w:tabs>
          <w:tab w:val="center" w:pos="426"/>
          <w:tab w:val="right" w:pos="709"/>
        </w:tabs>
        <w:ind w:left="426" w:firstLine="0"/>
        <w:jc w:val="both"/>
        <w:rPr>
          <w:rFonts w:cs="Arial"/>
          <w:szCs w:val="22"/>
        </w:rPr>
      </w:pPr>
      <w:r w:rsidRPr="00C34458">
        <w:rPr>
          <w:rFonts w:cs="Arial"/>
          <w:szCs w:val="22"/>
        </w:rPr>
        <w:t>uzasadnienie wniosku,</w:t>
      </w:r>
    </w:p>
    <w:p w14:paraId="4461ED12" w14:textId="77777777" w:rsidR="001E0BB5" w:rsidRPr="00C34458" w:rsidRDefault="001E0BB5" w:rsidP="00952F6D">
      <w:pPr>
        <w:numPr>
          <w:ilvl w:val="0"/>
          <w:numId w:val="27"/>
        </w:numPr>
        <w:tabs>
          <w:tab w:val="center" w:pos="426"/>
          <w:tab w:val="center" w:pos="1560"/>
          <w:tab w:val="right" w:pos="9072"/>
        </w:tabs>
        <w:ind w:left="426" w:hanging="426"/>
        <w:jc w:val="both"/>
        <w:rPr>
          <w:rFonts w:cs="Arial"/>
          <w:szCs w:val="22"/>
        </w:rPr>
      </w:pPr>
      <w:r w:rsidRPr="00C34458">
        <w:rPr>
          <w:rFonts w:cs="Arial"/>
          <w:szCs w:val="22"/>
        </w:rPr>
        <w:t xml:space="preserve">przyrzeczenie Wykonawcy, że wskazana przez niego osoba wykona obowiązki, o jakich mowa w ust. </w:t>
      </w:r>
      <w:r w:rsidR="00C32384" w:rsidRPr="00C34458">
        <w:rPr>
          <w:rFonts w:cs="Arial"/>
          <w:szCs w:val="22"/>
        </w:rPr>
        <w:t>3</w:t>
      </w:r>
      <w:r w:rsidRPr="00C34458">
        <w:rPr>
          <w:rFonts w:cs="Arial"/>
          <w:szCs w:val="22"/>
        </w:rPr>
        <w:t xml:space="preserve">, w tym że wykona je w sposób należyty /gwarancja z art. 391 </w:t>
      </w:r>
      <w:proofErr w:type="spellStart"/>
      <w:r w:rsidRPr="00C34458">
        <w:rPr>
          <w:rFonts w:cs="Arial"/>
          <w:szCs w:val="22"/>
        </w:rPr>
        <w:t>kc</w:t>
      </w:r>
      <w:proofErr w:type="spellEnd"/>
      <w:r w:rsidRPr="00C34458">
        <w:rPr>
          <w:rFonts w:cs="Arial"/>
          <w:szCs w:val="22"/>
        </w:rPr>
        <w:t>/</w:t>
      </w:r>
      <w:r w:rsidR="00C272E2" w:rsidRPr="00C34458">
        <w:rPr>
          <w:rFonts w:cs="Arial"/>
          <w:szCs w:val="22"/>
        </w:rPr>
        <w:t>,</w:t>
      </w:r>
    </w:p>
    <w:p w14:paraId="7BD09E1B" w14:textId="77777777" w:rsidR="00EC74C4" w:rsidRPr="00C34458" w:rsidRDefault="00EF0451" w:rsidP="00EF0451">
      <w:pPr>
        <w:tabs>
          <w:tab w:val="right" w:pos="9072"/>
        </w:tabs>
        <w:ind w:left="426" w:hanging="426"/>
        <w:jc w:val="both"/>
        <w:rPr>
          <w:rFonts w:cs="Arial"/>
          <w:szCs w:val="22"/>
        </w:rPr>
      </w:pPr>
      <w:r w:rsidRPr="00C34458">
        <w:rPr>
          <w:rFonts w:cs="Arial"/>
          <w:szCs w:val="22"/>
        </w:rPr>
        <w:t>3/</w:t>
      </w:r>
      <w:r w:rsidRPr="00C34458">
        <w:rPr>
          <w:rFonts w:cs="Arial"/>
          <w:szCs w:val="22"/>
        </w:rPr>
        <w:tab/>
      </w:r>
      <w:r w:rsidR="00C272E2" w:rsidRPr="00C34458">
        <w:rPr>
          <w:rFonts w:cs="Arial"/>
          <w:szCs w:val="22"/>
        </w:rPr>
        <w:t>n</w:t>
      </w:r>
      <w:r w:rsidR="001E0BB5" w:rsidRPr="00C34458">
        <w:rPr>
          <w:rFonts w:cs="Arial"/>
          <w:szCs w:val="22"/>
        </w:rPr>
        <w:t>iedoręczenie Wykonawcy wnioskowanego pełnomocnictwa w ciągu 14 dni od daty złożenia</w:t>
      </w:r>
      <w:r w:rsidR="00C32384" w:rsidRPr="00C34458">
        <w:rPr>
          <w:rFonts w:cs="Arial"/>
          <w:szCs w:val="22"/>
        </w:rPr>
        <w:t xml:space="preserve"> </w:t>
      </w:r>
      <w:r w:rsidRPr="00C34458">
        <w:rPr>
          <w:rFonts w:cs="Arial"/>
          <w:szCs w:val="22"/>
        </w:rPr>
        <w:t xml:space="preserve">  </w:t>
      </w:r>
      <w:r w:rsidR="001E0BB5" w:rsidRPr="00C34458">
        <w:rPr>
          <w:rFonts w:cs="Arial"/>
          <w:szCs w:val="22"/>
        </w:rPr>
        <w:t>wniosku, oznaczać będzie odmowę udzielenia pełnomocnictwa przez Zamawiającego.</w:t>
      </w:r>
    </w:p>
    <w:p w14:paraId="0D4E7875" w14:textId="77777777" w:rsidR="001E0BB5" w:rsidRPr="00C34458" w:rsidRDefault="001E0BB5" w:rsidP="001E0BB5">
      <w:pPr>
        <w:ind w:right="6"/>
        <w:rPr>
          <w:rFonts w:cs="Arial"/>
        </w:rPr>
      </w:pPr>
    </w:p>
    <w:p w14:paraId="166FE3B8" w14:textId="77777777" w:rsidR="00EC74C4" w:rsidRPr="00C34458" w:rsidRDefault="00A23340">
      <w:pPr>
        <w:rPr>
          <w:rFonts w:cs="Arial"/>
        </w:rPr>
      </w:pPr>
      <w:r w:rsidRPr="00C34458">
        <w:rPr>
          <w:rFonts w:cs="Arial"/>
        </w:rPr>
        <w:t>§ 3.</w:t>
      </w:r>
    </w:p>
    <w:p w14:paraId="435F8E19" w14:textId="77777777" w:rsidR="004049A4" w:rsidRPr="004049A4" w:rsidRDefault="004049A4" w:rsidP="00952F6D">
      <w:pPr>
        <w:numPr>
          <w:ilvl w:val="0"/>
          <w:numId w:val="2"/>
        </w:numPr>
        <w:jc w:val="both"/>
      </w:pPr>
      <w:r w:rsidRPr="004049A4">
        <w:t>Ze względu na prowadzenie robót w czynnym obiekcie zakładu górniczego, Wykonawca zobowiązuje się do zorganizowania i prowadzenia robót w sposób zapewniający niezakłóconą pracę Kopalni oraz do natychmiastowego wykonywania wszelkich poleceń kierownika Kopalni, w tym poleceń ustnych.</w:t>
      </w:r>
    </w:p>
    <w:p w14:paraId="43DB330B" w14:textId="6598066D" w:rsidR="004049A4" w:rsidRPr="008721E3" w:rsidRDefault="004049A4" w:rsidP="00952F6D">
      <w:pPr>
        <w:numPr>
          <w:ilvl w:val="0"/>
          <w:numId w:val="2"/>
        </w:numPr>
        <w:jc w:val="both"/>
      </w:pPr>
      <w:r w:rsidRPr="004049A4">
        <w:t xml:space="preserve">Przewidziane umową uprawnienia kierownika obiektu, może wykonywać koordynator </w:t>
      </w:r>
      <w:r w:rsidRPr="008721E3">
        <w:t>określony w § 3</w:t>
      </w:r>
      <w:r w:rsidR="00C25474" w:rsidRPr="008721E3">
        <w:t>3</w:t>
      </w:r>
      <w:r w:rsidRPr="008721E3">
        <w:t xml:space="preserve"> ust. 1 pkt 2/ do umowy lub osoba pisemnie umocowana przez tegoż kierownika Kopalni. </w:t>
      </w:r>
    </w:p>
    <w:p w14:paraId="4B41FE4B" w14:textId="57AC7E50" w:rsidR="004049A4" w:rsidRPr="004049A4" w:rsidRDefault="004049A4" w:rsidP="00952F6D">
      <w:pPr>
        <w:numPr>
          <w:ilvl w:val="0"/>
          <w:numId w:val="2"/>
        </w:numPr>
        <w:jc w:val="both"/>
      </w:pPr>
      <w:r w:rsidRPr="004049A4">
        <w:t xml:space="preserve">Wykonawca zobowiązuje się do skierowania pracowników realizujących prace w obiektach Kopalni na szkolenie e-learningowe zgodnie z załącznikiem </w:t>
      </w:r>
      <w:r w:rsidR="00F74A53" w:rsidRPr="004049A4">
        <w:t xml:space="preserve">nr 15 </w:t>
      </w:r>
      <w:r w:rsidRPr="004049A4">
        <w:t>do umowy (Wymagania w zakresie badań lekarskich, uprawnień, szkoleń) pkt III. Wymagania w zakresie szkoleń.</w:t>
      </w:r>
    </w:p>
    <w:p w14:paraId="3DC56028" w14:textId="4A1BF2FF" w:rsidR="004049A4" w:rsidRPr="004049A4" w:rsidRDefault="00981738" w:rsidP="004049A4">
      <w:pPr>
        <w:ind w:left="402"/>
        <w:jc w:val="both"/>
      </w:pPr>
      <w:r w:rsidRPr="008721E3">
        <w:rPr>
          <w:rFonts w:cs="Arial"/>
        </w:rPr>
        <w:t xml:space="preserve">W związku z powyższym </w:t>
      </w:r>
      <w:r w:rsidR="004049A4" w:rsidRPr="008721E3">
        <w:t xml:space="preserve">Wykonawca </w:t>
      </w:r>
      <w:r w:rsidR="004049A4" w:rsidRPr="004049A4">
        <w:t>wyśle koordynatorowi określonemu w ust.</w:t>
      </w:r>
      <w:r w:rsidR="00F74A53">
        <w:t xml:space="preserve"> </w:t>
      </w:r>
      <w:r w:rsidR="004049A4" w:rsidRPr="004049A4">
        <w:t>2 wypełniony Wykaz pracowników wykonawcy/podwykonawcy skierowanych do prac na terenie ORLEN S.A. – Oddział PGNiG w Zielonej Górze, którego wzór stanowi załącznik nr 16 do umowy</w:t>
      </w:r>
      <w:r w:rsidRPr="0020375B">
        <w:rPr>
          <w:rFonts w:cs="Arial"/>
        </w:rPr>
        <w:t xml:space="preserve">, </w:t>
      </w:r>
      <w:r w:rsidRPr="008721E3">
        <w:rPr>
          <w:rFonts w:cs="Arial"/>
        </w:rPr>
        <w:t>zwany dalej Wykazem</w:t>
      </w:r>
      <w:r w:rsidR="004049A4" w:rsidRPr="008721E3">
        <w:t>.</w:t>
      </w:r>
    </w:p>
    <w:p w14:paraId="5806C15C" w14:textId="3B57F608" w:rsidR="004049A4" w:rsidRPr="004049A4" w:rsidRDefault="004049A4" w:rsidP="00952F6D">
      <w:pPr>
        <w:numPr>
          <w:ilvl w:val="0"/>
          <w:numId w:val="2"/>
        </w:numPr>
        <w:jc w:val="both"/>
      </w:pPr>
      <w:r w:rsidRPr="004049A4">
        <w:t xml:space="preserve">Wykonawca zobowiązany jest do wypełnienia, w imieniu ORLEN S.A. – Oddział </w:t>
      </w:r>
      <w:r w:rsidR="00294210" w:rsidRPr="009805E3">
        <w:t>Upstream Polska</w:t>
      </w:r>
      <w:r w:rsidRPr="009805E3">
        <w:t xml:space="preserve"> w Zielonej Górze jako Administratora danych w rozumieniu obowiązujących przepisów prawa o ochronie danych osobowych, niezwłocznie, jednakże nie później niż w ter</w:t>
      </w:r>
      <w:r w:rsidRPr="004049A4">
        <w:t xml:space="preserve">minie 30 dni od dnia przesłania </w:t>
      </w:r>
      <w:r w:rsidR="0044191E">
        <w:t xml:space="preserve">Wykazu </w:t>
      </w:r>
      <w:r w:rsidR="00294210" w:rsidRPr="009805E3">
        <w:t xml:space="preserve">Przedstawicielowi k.o. Oddziału </w:t>
      </w:r>
      <w:r w:rsidR="0044191E" w:rsidRPr="009805E3">
        <w:t>koordynujące</w:t>
      </w:r>
      <w:r w:rsidR="0044191E">
        <w:t xml:space="preserve">mu </w:t>
      </w:r>
      <w:r w:rsidR="00294210" w:rsidRPr="009805E3">
        <w:t xml:space="preserve">prace, </w:t>
      </w:r>
      <w:r w:rsidRPr="009805E3">
        <w:t xml:space="preserve">obowiązku informacyjnego wobec każdej z osób, której dane zostały ujawnione przez Wykonawcę </w:t>
      </w:r>
      <w:r w:rsidRPr="004049A4">
        <w:t>za pośrednictwem Wykazu. Obowiązek, o którym mowa w zdaniu poprzedzającym powinien zostać spełniony poprzez przekazanie tym osobom klauzuli informacyjnej, zgodnie ze w</w:t>
      </w:r>
      <w:r w:rsidR="00294210">
        <w:t xml:space="preserve">zorem stanowiącym załącznik </w:t>
      </w:r>
      <w:r w:rsidR="00294210" w:rsidRPr="009805E3">
        <w:t>nr 14</w:t>
      </w:r>
      <w:r w:rsidRPr="009805E3">
        <w:t xml:space="preserve"> do u</w:t>
      </w:r>
      <w:r w:rsidRPr="004049A4">
        <w:t>mowy przy jednoczesnym zachowaniu zasady rozliczalności.</w:t>
      </w:r>
    </w:p>
    <w:p w14:paraId="55674C31" w14:textId="77777777" w:rsidR="00EC1B15" w:rsidRPr="00C34458" w:rsidRDefault="00EC1B15" w:rsidP="00A12E9A">
      <w:pPr>
        <w:rPr>
          <w:rFonts w:cs="Arial"/>
        </w:rPr>
      </w:pPr>
    </w:p>
    <w:p w14:paraId="76E2DFEB" w14:textId="77777777" w:rsidR="00EC74C4" w:rsidRPr="00C34458" w:rsidRDefault="00A23340">
      <w:pPr>
        <w:ind w:left="252" w:hanging="252"/>
        <w:rPr>
          <w:rFonts w:cs="Arial"/>
        </w:rPr>
      </w:pPr>
      <w:r w:rsidRPr="00C34458">
        <w:rPr>
          <w:rFonts w:cs="Arial"/>
        </w:rPr>
        <w:t>§ 4.</w:t>
      </w:r>
    </w:p>
    <w:p w14:paraId="4212857B" w14:textId="77777777" w:rsidR="004049A4" w:rsidRPr="004049A4" w:rsidRDefault="004049A4" w:rsidP="004049A4">
      <w:pPr>
        <w:ind w:left="284" w:hanging="284"/>
        <w:jc w:val="both"/>
        <w:rPr>
          <w:rFonts w:cs="Arial"/>
          <w:szCs w:val="22"/>
        </w:rPr>
      </w:pPr>
      <w:r w:rsidRPr="004049A4">
        <w:rPr>
          <w:szCs w:val="22"/>
        </w:rPr>
        <w:t xml:space="preserve">1. Prace mogą być wykonywane wyłącznie przez pracowników Wykonawcy lub osoby spełniające wszelkie wymogi, określone umową, a </w:t>
      </w:r>
      <w:r w:rsidRPr="004049A4">
        <w:rPr>
          <w:rFonts w:cs="Arial"/>
          <w:szCs w:val="22"/>
        </w:rPr>
        <w:t>Wykonawca zobowiązuje się do powierzenia prac wyłącznie  pracownikom/osobom spełniającym te wymogi.</w:t>
      </w:r>
    </w:p>
    <w:p w14:paraId="5B978810" w14:textId="72AE3C00" w:rsidR="004049A4" w:rsidRPr="004049A4" w:rsidRDefault="004049A4" w:rsidP="004049A4">
      <w:pPr>
        <w:ind w:left="284" w:hanging="284"/>
        <w:jc w:val="both"/>
        <w:rPr>
          <w:rFonts w:cs="Arial"/>
          <w:szCs w:val="22"/>
        </w:rPr>
      </w:pPr>
      <w:r w:rsidRPr="004049A4">
        <w:rPr>
          <w:rFonts w:cs="Arial"/>
          <w:szCs w:val="22"/>
        </w:rPr>
        <w:t xml:space="preserve">2. Niezwłocznie, nie później niż 3 dni </w:t>
      </w:r>
      <w:r w:rsidR="00D77714" w:rsidRPr="0082794B">
        <w:rPr>
          <w:rFonts w:cs="Arial"/>
          <w:szCs w:val="22"/>
        </w:rPr>
        <w:t xml:space="preserve">roboczych </w:t>
      </w:r>
      <w:r w:rsidR="0070744B" w:rsidRPr="0082794B">
        <w:rPr>
          <w:rFonts w:cs="Arial"/>
          <w:szCs w:val="22"/>
        </w:rPr>
        <w:t xml:space="preserve">od </w:t>
      </w:r>
      <w:r w:rsidR="00F7680C" w:rsidRPr="0082794B">
        <w:rPr>
          <w:rFonts w:cs="Arial"/>
          <w:szCs w:val="22"/>
        </w:rPr>
        <w:t>daty dostarczenia Zamawiającemu łącznie zawiadomień: o gotowości do wykonania robót, uzgodnieniu dokumentacji UDT, uzyskaniu pozwolenia na budowę, zgodnie z § 2 ust. 1 pkt. 4/, 5/, 6/ umowy</w:t>
      </w:r>
      <w:r w:rsidR="00F7680C" w:rsidRPr="0082794B">
        <w:rPr>
          <w:rFonts w:cs="Arial"/>
        </w:rPr>
        <w:t>,</w:t>
      </w:r>
      <w:r w:rsidR="00F7680C" w:rsidRPr="0082794B">
        <w:rPr>
          <w:rFonts w:eastAsia="MS Mincho" w:cs="Arial"/>
          <w:szCs w:val="22"/>
        </w:rPr>
        <w:t xml:space="preserve"> </w:t>
      </w:r>
      <w:r w:rsidRPr="006B28AE">
        <w:rPr>
          <w:rFonts w:eastAsia="MS Mincho" w:cs="Arial"/>
          <w:szCs w:val="22"/>
        </w:rPr>
        <w:t>Wykonawca</w:t>
      </w:r>
      <w:r w:rsidRPr="004049A4">
        <w:rPr>
          <w:rFonts w:eastAsia="MS Mincho" w:cs="Arial"/>
          <w:szCs w:val="22"/>
        </w:rPr>
        <w:t xml:space="preserve"> dostarczy</w:t>
      </w:r>
      <w:r w:rsidRPr="004049A4">
        <w:rPr>
          <w:rFonts w:cs="Arial"/>
          <w:iCs/>
          <w:szCs w:val="22"/>
        </w:rPr>
        <w:t xml:space="preserve"> Zamawiającemu,</w:t>
      </w:r>
      <w:r w:rsidRPr="004049A4">
        <w:rPr>
          <w:rFonts w:cs="Arial"/>
          <w:i/>
          <w:iCs/>
          <w:szCs w:val="22"/>
        </w:rPr>
        <w:t xml:space="preserve"> </w:t>
      </w:r>
      <w:r w:rsidRPr="004049A4">
        <w:rPr>
          <w:rFonts w:cs="Arial"/>
          <w:szCs w:val="22"/>
        </w:rPr>
        <w:t xml:space="preserve">drogą e-mailową pod adres wskazany </w:t>
      </w:r>
      <w:r w:rsidRPr="008721E3">
        <w:rPr>
          <w:rFonts w:cs="Arial"/>
          <w:szCs w:val="22"/>
        </w:rPr>
        <w:t>w § 3</w:t>
      </w:r>
      <w:r w:rsidR="00C25474" w:rsidRPr="008721E3">
        <w:rPr>
          <w:rFonts w:cs="Arial"/>
          <w:szCs w:val="22"/>
        </w:rPr>
        <w:t>3</w:t>
      </w:r>
      <w:r w:rsidRPr="008721E3">
        <w:rPr>
          <w:rFonts w:cs="Arial"/>
          <w:szCs w:val="22"/>
        </w:rPr>
        <w:t xml:space="preserve"> </w:t>
      </w:r>
      <w:r w:rsidRPr="004049A4">
        <w:rPr>
          <w:rFonts w:cs="Arial"/>
          <w:szCs w:val="22"/>
        </w:rPr>
        <w:t xml:space="preserve">ust. 1 pkt 1/ umowy, </w:t>
      </w:r>
      <w:r w:rsidRPr="004049A4">
        <w:rPr>
          <w:rFonts w:eastAsia="MS Mincho" w:cs="Arial"/>
          <w:szCs w:val="22"/>
        </w:rPr>
        <w:t xml:space="preserve">wypełniony formularz FO/1 </w:t>
      </w:r>
      <w:r w:rsidRPr="004049A4">
        <w:rPr>
          <w:rFonts w:cs="Arial"/>
          <w:szCs w:val="22"/>
        </w:rPr>
        <w:t>„Oświadczenie Wykonawcy/Podwykonawcy” zgodnie ze wzorem, zawartym w</w:t>
      </w:r>
      <w:r w:rsidR="00BA673A" w:rsidRPr="00BA673A">
        <w:rPr>
          <w:rFonts w:cs="Arial"/>
          <w:szCs w:val="22"/>
        </w:rPr>
        <w:t xml:space="preserve"> </w:t>
      </w:r>
      <w:r w:rsidRPr="008721E3">
        <w:rPr>
          <w:rFonts w:cs="Arial"/>
          <w:szCs w:val="22"/>
        </w:rPr>
        <w:t>QHSE</w:t>
      </w:r>
      <w:r w:rsidR="00F7680C" w:rsidRPr="00F7680C">
        <w:rPr>
          <w:rFonts w:cs="Arial"/>
          <w:szCs w:val="22"/>
        </w:rPr>
        <w:t>.</w:t>
      </w:r>
    </w:p>
    <w:p w14:paraId="5F4BB97C" w14:textId="77777777" w:rsidR="004049A4" w:rsidRPr="004049A4" w:rsidRDefault="004049A4" w:rsidP="004049A4">
      <w:pPr>
        <w:tabs>
          <w:tab w:val="left" w:pos="708"/>
        </w:tabs>
        <w:jc w:val="both"/>
        <w:rPr>
          <w:rFonts w:cs="Arial"/>
          <w:color w:val="000000" w:themeColor="text1"/>
          <w:kern w:val="2"/>
          <w:szCs w:val="22"/>
        </w:rPr>
      </w:pPr>
      <w:r w:rsidRPr="004049A4">
        <w:rPr>
          <w:rFonts w:cs="Arial"/>
          <w:color w:val="000000" w:themeColor="text1"/>
          <w:kern w:val="2"/>
          <w:szCs w:val="22"/>
        </w:rPr>
        <w:t xml:space="preserve">3. Wykonawca zobowiązuje się: </w:t>
      </w:r>
    </w:p>
    <w:p w14:paraId="7717A48F" w14:textId="72B928DC" w:rsidR="004049A4" w:rsidRPr="004049A4" w:rsidRDefault="004049A4" w:rsidP="004049A4">
      <w:pPr>
        <w:tabs>
          <w:tab w:val="center" w:pos="4536"/>
          <w:tab w:val="right" w:pos="9072"/>
        </w:tabs>
        <w:suppressAutoHyphens/>
        <w:ind w:left="266" w:right="-29" w:hanging="266"/>
        <w:jc w:val="both"/>
        <w:rPr>
          <w:rFonts w:cs="Arial"/>
          <w:color w:val="000000" w:themeColor="text1"/>
          <w:szCs w:val="22"/>
        </w:rPr>
      </w:pPr>
      <w:r w:rsidRPr="004049A4">
        <w:rPr>
          <w:rFonts w:cs="Arial"/>
          <w:kern w:val="2"/>
          <w:szCs w:val="22"/>
        </w:rPr>
        <w:t>1/ od chwili wszczęcia inspekcji, o której mowa w  §</w:t>
      </w:r>
      <w:r w:rsidR="00C25474">
        <w:rPr>
          <w:rFonts w:cs="Arial"/>
          <w:kern w:val="2"/>
          <w:szCs w:val="22"/>
        </w:rPr>
        <w:t xml:space="preserve"> </w:t>
      </w:r>
      <w:r w:rsidRPr="004049A4">
        <w:rPr>
          <w:rFonts w:cs="Arial"/>
          <w:kern w:val="2"/>
          <w:szCs w:val="22"/>
        </w:rPr>
        <w:t>5 ust</w:t>
      </w:r>
      <w:r w:rsidRPr="004049A4">
        <w:rPr>
          <w:rFonts w:cs="Arial"/>
          <w:color w:val="000000" w:themeColor="text1"/>
          <w:kern w:val="2"/>
          <w:szCs w:val="22"/>
        </w:rPr>
        <w:t xml:space="preserve">. 2 umowy  i przez cały okres realizacji umowy, posiadać w miejscu wykonywania prac </w:t>
      </w:r>
      <w:r w:rsidRPr="004049A4">
        <w:rPr>
          <w:rFonts w:cs="Arial"/>
          <w:color w:val="000000" w:themeColor="text1"/>
          <w:szCs w:val="22"/>
        </w:rPr>
        <w:t>k</w:t>
      </w:r>
      <w:r w:rsidRPr="004049A4">
        <w:rPr>
          <w:rFonts w:cs="Arial"/>
          <w:color w:val="000000" w:themeColor="text1"/>
          <w:kern w:val="2"/>
          <w:szCs w:val="22"/>
        </w:rPr>
        <w:t xml:space="preserve">omplet aktualnych dokumentów potwierdzających informacje określone w formularzu FO/1 </w:t>
      </w:r>
      <w:r w:rsidRPr="004049A4">
        <w:rPr>
          <w:rFonts w:cs="Arial"/>
          <w:color w:val="000000" w:themeColor="text1"/>
          <w:szCs w:val="22"/>
        </w:rPr>
        <w:t>„Oświadczenie Wykonawcy/Podwykonawcy”</w:t>
      </w:r>
      <w:r w:rsidRPr="004049A4">
        <w:rPr>
          <w:rFonts w:cs="Arial"/>
          <w:color w:val="000000" w:themeColor="text1"/>
          <w:kern w:val="2"/>
          <w:szCs w:val="22"/>
        </w:rPr>
        <w:t>,</w:t>
      </w:r>
      <w:r w:rsidRPr="004049A4">
        <w:rPr>
          <w:color w:val="000000" w:themeColor="text1"/>
          <w:szCs w:val="22"/>
        </w:rPr>
        <w:t xml:space="preserve"> </w:t>
      </w:r>
      <w:r w:rsidRPr="004049A4">
        <w:rPr>
          <w:rFonts w:cs="Arial"/>
          <w:color w:val="000000" w:themeColor="text1"/>
          <w:kern w:val="2"/>
          <w:szCs w:val="22"/>
        </w:rPr>
        <w:t>w tym w szczególności dotyczące pracowników w zakresie badań lekarskich, szkoleń BHP oraz uprawnień do wykonywania prac,</w:t>
      </w:r>
    </w:p>
    <w:p w14:paraId="6110EBF9" w14:textId="367AEB45" w:rsidR="004049A4" w:rsidRPr="004049A4" w:rsidRDefault="004049A4" w:rsidP="004049A4">
      <w:pPr>
        <w:ind w:left="284" w:hanging="284"/>
        <w:contextualSpacing/>
        <w:jc w:val="both"/>
        <w:rPr>
          <w:rFonts w:cs="Arial"/>
          <w:color w:val="000000" w:themeColor="text1"/>
          <w:kern w:val="2"/>
          <w:szCs w:val="22"/>
        </w:rPr>
      </w:pPr>
      <w:r w:rsidRPr="004049A4">
        <w:rPr>
          <w:rFonts w:cs="Arial"/>
          <w:color w:val="000000" w:themeColor="text1"/>
          <w:kern w:val="2"/>
          <w:szCs w:val="22"/>
        </w:rPr>
        <w:t>2/ niezwłocznie przedkładać Zamawiającemu na każde jego żądanie dokumenty o jakich mowa w pkt</w:t>
      </w:r>
      <w:r w:rsidR="00981738">
        <w:rPr>
          <w:rFonts w:cs="Arial"/>
          <w:color w:val="000000" w:themeColor="text1"/>
          <w:kern w:val="2"/>
          <w:szCs w:val="22"/>
        </w:rPr>
        <w:t>.</w:t>
      </w:r>
      <w:r w:rsidRPr="004049A4">
        <w:rPr>
          <w:rFonts w:cs="Arial"/>
          <w:color w:val="000000" w:themeColor="text1"/>
          <w:kern w:val="2"/>
          <w:szCs w:val="22"/>
        </w:rPr>
        <w:t xml:space="preserve"> 1,</w:t>
      </w:r>
    </w:p>
    <w:p w14:paraId="61398A32" w14:textId="7F2FD468" w:rsidR="004049A4" w:rsidRPr="004049A4" w:rsidRDefault="004049A4" w:rsidP="004049A4">
      <w:pPr>
        <w:ind w:left="266" w:hanging="266"/>
        <w:contextualSpacing/>
        <w:jc w:val="both"/>
        <w:rPr>
          <w:rFonts w:cs="Arial"/>
          <w:color w:val="000000" w:themeColor="text1"/>
          <w:szCs w:val="22"/>
        </w:rPr>
      </w:pPr>
      <w:r w:rsidRPr="004049A4">
        <w:rPr>
          <w:rFonts w:cs="Arial"/>
          <w:color w:val="000000" w:themeColor="text1"/>
          <w:kern w:val="2"/>
          <w:szCs w:val="22"/>
        </w:rPr>
        <w:t>3/ na bieżąco aktualizować formularz, o którym mowa w ust. 2 wraz z dokumentami potwierdzającymi. Postanowienie pkt. 1</w:t>
      </w:r>
      <w:r w:rsidR="00981738">
        <w:rPr>
          <w:rFonts w:cs="Arial"/>
          <w:color w:val="000000" w:themeColor="text1"/>
          <w:kern w:val="2"/>
          <w:szCs w:val="22"/>
        </w:rPr>
        <w:t xml:space="preserve"> i pkt. 2</w:t>
      </w:r>
      <w:r w:rsidRPr="004049A4">
        <w:rPr>
          <w:rFonts w:cs="Arial"/>
          <w:color w:val="000000" w:themeColor="text1"/>
          <w:kern w:val="2"/>
          <w:szCs w:val="22"/>
        </w:rPr>
        <w:t xml:space="preserve"> stosuje się odpowiednio. </w:t>
      </w:r>
    </w:p>
    <w:p w14:paraId="777778BA" w14:textId="77777777" w:rsidR="004049A4" w:rsidRPr="004049A4" w:rsidRDefault="004049A4" w:rsidP="004049A4">
      <w:pPr>
        <w:jc w:val="both"/>
        <w:rPr>
          <w:rFonts w:cs="Arial"/>
          <w:szCs w:val="22"/>
        </w:rPr>
      </w:pPr>
      <w:r w:rsidRPr="004049A4">
        <w:rPr>
          <w:rFonts w:cs="Arial"/>
          <w:szCs w:val="22"/>
        </w:rPr>
        <w:t xml:space="preserve"> </w:t>
      </w:r>
    </w:p>
    <w:p w14:paraId="614F4286" w14:textId="77777777" w:rsidR="00EC74C4" w:rsidRPr="00C34458" w:rsidRDefault="00A23340">
      <w:pPr>
        <w:pStyle w:val="Nagwek"/>
        <w:suppressAutoHyphens/>
        <w:ind w:left="266" w:right="-29" w:hanging="266"/>
        <w:rPr>
          <w:rFonts w:cs="Arial"/>
          <w:szCs w:val="22"/>
        </w:rPr>
      </w:pPr>
      <w:r w:rsidRPr="00C34458">
        <w:rPr>
          <w:rFonts w:cs="Arial"/>
          <w:szCs w:val="22"/>
        </w:rPr>
        <w:t>§ 5.</w:t>
      </w:r>
    </w:p>
    <w:p w14:paraId="38B7FBA0" w14:textId="3BF35767" w:rsidR="00607A02" w:rsidRPr="00C34458" w:rsidRDefault="000420CB" w:rsidP="00952F6D">
      <w:pPr>
        <w:pStyle w:val="Nagwek"/>
        <w:numPr>
          <w:ilvl w:val="0"/>
          <w:numId w:val="33"/>
        </w:numPr>
        <w:tabs>
          <w:tab w:val="clear" w:pos="4536"/>
          <w:tab w:val="clear" w:pos="9072"/>
        </w:tabs>
        <w:suppressAutoHyphens/>
        <w:ind w:left="426" w:right="-29" w:hanging="426"/>
        <w:jc w:val="both"/>
        <w:rPr>
          <w:rFonts w:cs="Arial"/>
          <w:szCs w:val="22"/>
        </w:rPr>
      </w:pPr>
      <w:r w:rsidRPr="00C34458">
        <w:rPr>
          <w:rFonts w:cs="Arial"/>
          <w:szCs w:val="22"/>
        </w:rPr>
        <w:t>Zamawiający może w każdym czasie sprawdzić dokumenty, potwierdzające informacje zawarte w formularzu</w:t>
      </w:r>
      <w:r w:rsidR="00FB7DCE" w:rsidRPr="00C34458">
        <w:rPr>
          <w:rFonts w:cs="Arial"/>
          <w:szCs w:val="22"/>
        </w:rPr>
        <w:t xml:space="preserve"> </w:t>
      </w:r>
      <w:r w:rsidR="00FB7DCE" w:rsidRPr="00C34458">
        <w:rPr>
          <w:rFonts w:eastAsia="MS Mincho" w:cs="Arial"/>
          <w:szCs w:val="22"/>
        </w:rPr>
        <w:t xml:space="preserve">FO/1 </w:t>
      </w:r>
      <w:r w:rsidRPr="00C34458">
        <w:rPr>
          <w:rFonts w:cs="Arial"/>
          <w:szCs w:val="22"/>
        </w:rPr>
        <w:t xml:space="preserve"> „Oświadczenie Wykonawcy/Podwykonawcy</w:t>
      </w:r>
      <w:r w:rsidR="00EC528C">
        <w:rPr>
          <w:rFonts w:cs="Arial"/>
          <w:szCs w:val="22"/>
        </w:rPr>
        <w:t>”.</w:t>
      </w:r>
      <w:r w:rsidRPr="00C34458">
        <w:rPr>
          <w:rFonts w:cs="Arial"/>
          <w:szCs w:val="22"/>
        </w:rPr>
        <w:t xml:space="preserve"> </w:t>
      </w:r>
    </w:p>
    <w:p w14:paraId="053D0704" w14:textId="77777777" w:rsidR="00607A02" w:rsidRPr="00C34458" w:rsidRDefault="000420CB" w:rsidP="00952F6D">
      <w:pPr>
        <w:pStyle w:val="Nagwek"/>
        <w:numPr>
          <w:ilvl w:val="0"/>
          <w:numId w:val="33"/>
        </w:numPr>
        <w:tabs>
          <w:tab w:val="clear" w:pos="4536"/>
          <w:tab w:val="clear" w:pos="9072"/>
        </w:tabs>
        <w:suppressAutoHyphens/>
        <w:ind w:left="426" w:right="-29" w:hanging="426"/>
        <w:jc w:val="both"/>
        <w:rPr>
          <w:rFonts w:cs="Arial"/>
          <w:szCs w:val="22"/>
        </w:rPr>
      </w:pPr>
      <w:r w:rsidRPr="00C34458">
        <w:rPr>
          <w:rFonts w:cs="Arial"/>
          <w:szCs w:val="22"/>
        </w:rPr>
        <w:t xml:space="preserve">Pierwsze sprawdzenie nastąpi w dniu przekazania terenu robót, bezpośrednio przed tym przekazaniem i zostanie dokonane przez Zamawiającego w formie inspekcji /inspekcji dopuszczającej/, wynik której decydować będzie o przekazaniu Wykonawcy terenu robót </w:t>
      </w:r>
      <w:r w:rsidR="00E47C43" w:rsidRPr="00C34458">
        <w:rPr>
          <w:rFonts w:cs="Arial"/>
          <w:szCs w:val="22"/>
        </w:rPr>
        <w:t xml:space="preserve">            </w:t>
      </w:r>
      <w:r w:rsidRPr="00C34458">
        <w:rPr>
          <w:rFonts w:cs="Arial"/>
          <w:szCs w:val="22"/>
        </w:rPr>
        <w:t>i dopuszczeniu do realizacji prac.  Wykonawcy przysługuje prawo uczestniczenia w in</w:t>
      </w:r>
      <w:r w:rsidR="00607A02" w:rsidRPr="00C34458">
        <w:rPr>
          <w:rFonts w:cs="Arial"/>
          <w:szCs w:val="22"/>
        </w:rPr>
        <w:t>spekcji z głosem wyjaśniającym.</w:t>
      </w:r>
    </w:p>
    <w:p w14:paraId="1142C86C" w14:textId="77777777" w:rsidR="00607A02" w:rsidRPr="00C34458" w:rsidRDefault="000420CB" w:rsidP="00952F6D">
      <w:pPr>
        <w:pStyle w:val="Nagwek"/>
        <w:numPr>
          <w:ilvl w:val="0"/>
          <w:numId w:val="33"/>
        </w:numPr>
        <w:tabs>
          <w:tab w:val="clear" w:pos="4536"/>
          <w:tab w:val="clear" w:pos="9072"/>
        </w:tabs>
        <w:suppressAutoHyphens/>
        <w:ind w:left="426" w:right="-29" w:hanging="426"/>
        <w:jc w:val="both"/>
        <w:rPr>
          <w:rFonts w:cs="Arial"/>
          <w:szCs w:val="22"/>
        </w:rPr>
      </w:pPr>
      <w:r w:rsidRPr="00C34458">
        <w:rPr>
          <w:rFonts w:cs="Arial"/>
          <w:szCs w:val="22"/>
        </w:rPr>
        <w:t xml:space="preserve">Przebieg i wynik inspekcji Zamawiający przedstawi w pisemnym Raporcie z inspekcji. </w:t>
      </w:r>
    </w:p>
    <w:p w14:paraId="4A0F91E7" w14:textId="55F002BE" w:rsidR="00607A02" w:rsidRPr="00C34458" w:rsidRDefault="000420CB" w:rsidP="00952F6D">
      <w:pPr>
        <w:pStyle w:val="Nagwek"/>
        <w:numPr>
          <w:ilvl w:val="0"/>
          <w:numId w:val="33"/>
        </w:numPr>
        <w:tabs>
          <w:tab w:val="clear" w:pos="4536"/>
          <w:tab w:val="clear" w:pos="9072"/>
        </w:tabs>
        <w:suppressAutoHyphens/>
        <w:ind w:left="426" w:right="-29" w:hanging="426"/>
        <w:jc w:val="both"/>
        <w:rPr>
          <w:rFonts w:cs="Arial"/>
          <w:szCs w:val="22"/>
        </w:rPr>
      </w:pPr>
      <w:r w:rsidRPr="00C34458">
        <w:rPr>
          <w:rFonts w:cs="Arial"/>
          <w:szCs w:val="22"/>
        </w:rPr>
        <w:t xml:space="preserve">Niezwłocznie po zakończeniu inspekcji Zamawiający poinformuje Wykonawcę o jej wyniku, </w:t>
      </w:r>
      <w:r w:rsidR="00E47C43" w:rsidRPr="00C34458">
        <w:rPr>
          <w:rFonts w:cs="Arial"/>
          <w:szCs w:val="22"/>
        </w:rPr>
        <w:t xml:space="preserve">      </w:t>
      </w:r>
      <w:r w:rsidR="00EC1B15" w:rsidRPr="00C34458">
        <w:rPr>
          <w:rFonts w:cs="Arial"/>
          <w:szCs w:val="22"/>
        </w:rPr>
        <w:t>a</w:t>
      </w:r>
      <w:r w:rsidRPr="00C34458">
        <w:rPr>
          <w:rFonts w:cs="Arial"/>
          <w:szCs w:val="22"/>
        </w:rPr>
        <w:t xml:space="preserve"> w przypadku, jeżeli inspekcja potwierdzi spełnienie przez Wykonawcę wymogów określonych </w:t>
      </w:r>
      <w:r w:rsidR="00620961" w:rsidRPr="00C34458">
        <w:rPr>
          <w:rFonts w:cs="Arial"/>
          <w:szCs w:val="22"/>
        </w:rPr>
        <w:t xml:space="preserve">w </w:t>
      </w:r>
      <w:r w:rsidRPr="00C34458">
        <w:rPr>
          <w:rFonts w:cs="Arial"/>
          <w:szCs w:val="22"/>
        </w:rPr>
        <w:t>QHSE</w:t>
      </w:r>
      <w:r w:rsidR="009A1A0A" w:rsidRPr="00C34458">
        <w:rPr>
          <w:rFonts w:cs="Arial"/>
          <w:szCs w:val="22"/>
        </w:rPr>
        <w:t>,</w:t>
      </w:r>
      <w:r w:rsidRPr="00C34458">
        <w:rPr>
          <w:rFonts w:cs="Arial"/>
          <w:szCs w:val="22"/>
        </w:rPr>
        <w:t xml:space="preserve"> Zamawiający przekaże Wykonawcy teren robót i dopuści Wykonawcę do realizacji prac. </w:t>
      </w:r>
    </w:p>
    <w:p w14:paraId="525D2D5F" w14:textId="77777777" w:rsidR="00607A02" w:rsidRPr="00C34458" w:rsidRDefault="000420CB" w:rsidP="00952F6D">
      <w:pPr>
        <w:pStyle w:val="Nagwek"/>
        <w:numPr>
          <w:ilvl w:val="0"/>
          <w:numId w:val="33"/>
        </w:numPr>
        <w:tabs>
          <w:tab w:val="clear" w:pos="4536"/>
          <w:tab w:val="clear" w:pos="9072"/>
        </w:tabs>
        <w:suppressAutoHyphens/>
        <w:ind w:left="426" w:right="-29" w:hanging="426"/>
        <w:jc w:val="both"/>
        <w:rPr>
          <w:rFonts w:cs="Arial"/>
          <w:szCs w:val="22"/>
        </w:rPr>
      </w:pPr>
      <w:r w:rsidRPr="00C34458">
        <w:rPr>
          <w:rFonts w:cs="Arial"/>
          <w:szCs w:val="22"/>
        </w:rPr>
        <w:t xml:space="preserve">W sytuacji, gdy inspekcja stwierdzi uchybienia w wykonaniu obowiązków przez Wykonawcę, zostanie mu zakreślony termin do usunięcia braków, a powtórna inspekcja odbędzie się w dniu następnym  po upływie tego terminu i dotyczyć będzie wyłącznie tych okoliczności, które były zakwestionowane. </w:t>
      </w:r>
    </w:p>
    <w:p w14:paraId="5BA28946" w14:textId="77777777" w:rsidR="000420CB" w:rsidRPr="00C34458" w:rsidRDefault="000420CB" w:rsidP="00952F6D">
      <w:pPr>
        <w:pStyle w:val="Nagwek"/>
        <w:numPr>
          <w:ilvl w:val="0"/>
          <w:numId w:val="33"/>
        </w:numPr>
        <w:tabs>
          <w:tab w:val="clear" w:pos="4536"/>
          <w:tab w:val="clear" w:pos="9072"/>
        </w:tabs>
        <w:suppressAutoHyphens/>
        <w:ind w:left="426" w:right="-29" w:hanging="426"/>
        <w:jc w:val="both"/>
        <w:rPr>
          <w:rFonts w:cs="Arial"/>
          <w:szCs w:val="22"/>
        </w:rPr>
      </w:pPr>
      <w:r w:rsidRPr="00C34458">
        <w:rPr>
          <w:rFonts w:cs="Arial"/>
          <w:szCs w:val="22"/>
        </w:rPr>
        <w:t>Postanowienia ust. 2</w:t>
      </w:r>
      <w:r w:rsidR="00597C8E" w:rsidRPr="00C34458">
        <w:rPr>
          <w:rFonts w:cs="Arial"/>
          <w:color w:val="000000"/>
          <w:szCs w:val="22"/>
        </w:rPr>
        <w:t>-</w:t>
      </w:r>
      <w:r w:rsidRPr="00C34458">
        <w:rPr>
          <w:rFonts w:cs="Arial"/>
          <w:szCs w:val="22"/>
        </w:rPr>
        <w:t xml:space="preserve">5 stosuje się odpowiednio do wszelkich inspekcji i sprawdzeń, przeprowadzanych przez Zamawiającego w trakcie realizacji umowy.  </w:t>
      </w:r>
    </w:p>
    <w:p w14:paraId="057934A0" w14:textId="77777777" w:rsidR="00EC74C4" w:rsidRPr="00C34458" w:rsidRDefault="00EC74C4">
      <w:pPr>
        <w:tabs>
          <w:tab w:val="left" w:pos="284"/>
        </w:tabs>
        <w:ind w:right="-29"/>
        <w:jc w:val="both"/>
        <w:rPr>
          <w:rFonts w:cs="Arial"/>
        </w:rPr>
      </w:pPr>
    </w:p>
    <w:p w14:paraId="486182D9" w14:textId="77777777" w:rsidR="00EC74C4" w:rsidRPr="00C34458" w:rsidRDefault="00A23340">
      <w:pPr>
        <w:tabs>
          <w:tab w:val="left" w:pos="284"/>
        </w:tabs>
        <w:ind w:right="-29"/>
        <w:jc w:val="both"/>
        <w:rPr>
          <w:rFonts w:cs="Arial"/>
        </w:rPr>
      </w:pPr>
      <w:r w:rsidRPr="00C34458">
        <w:rPr>
          <w:rFonts w:cs="Arial"/>
        </w:rPr>
        <w:t>§ 6.</w:t>
      </w:r>
    </w:p>
    <w:p w14:paraId="5FE59107" w14:textId="2FFFB746" w:rsidR="0051156F" w:rsidRPr="00C34458" w:rsidRDefault="0051156F" w:rsidP="00952F6D">
      <w:pPr>
        <w:numPr>
          <w:ilvl w:val="0"/>
          <w:numId w:val="9"/>
        </w:numPr>
        <w:ind w:left="426" w:right="-2" w:hanging="426"/>
        <w:jc w:val="both"/>
        <w:rPr>
          <w:rFonts w:cs="Arial"/>
          <w:szCs w:val="22"/>
        </w:rPr>
      </w:pPr>
      <w:r w:rsidRPr="00C34458">
        <w:rPr>
          <w:rFonts w:cs="Arial"/>
          <w:szCs w:val="22"/>
        </w:rPr>
        <w:t>Osoba niezgłoszona przez Wykonawcę</w:t>
      </w:r>
      <w:r w:rsidR="00E4302A" w:rsidRPr="00C34458">
        <w:rPr>
          <w:rFonts w:cs="Arial"/>
          <w:szCs w:val="22"/>
        </w:rPr>
        <w:t>, nieprzeszkolona</w:t>
      </w:r>
      <w:r w:rsidR="00B955C5" w:rsidRPr="00C34458">
        <w:rPr>
          <w:rFonts w:cs="Arial"/>
          <w:szCs w:val="22"/>
        </w:rPr>
        <w:t>,</w:t>
      </w:r>
      <w:r w:rsidR="00E4302A" w:rsidRPr="00C34458">
        <w:rPr>
          <w:rFonts w:cs="Arial"/>
          <w:szCs w:val="22"/>
        </w:rPr>
        <w:t xml:space="preserve"> w tym zgodnie z wymogiem  </w:t>
      </w:r>
      <w:r w:rsidR="00131051" w:rsidRPr="00C34458">
        <w:rPr>
          <w:rFonts w:cs="Arial"/>
          <w:szCs w:val="22"/>
        </w:rPr>
        <w:t xml:space="preserve">określonym w </w:t>
      </w:r>
      <w:r w:rsidR="00E4302A" w:rsidRPr="00C34458">
        <w:rPr>
          <w:rFonts w:cs="Arial"/>
          <w:szCs w:val="22"/>
        </w:rPr>
        <w:t xml:space="preserve">§ 3 ust. 3 umowy </w:t>
      </w:r>
      <w:r w:rsidRPr="00C34458">
        <w:rPr>
          <w:rFonts w:cs="Arial"/>
          <w:szCs w:val="22"/>
        </w:rPr>
        <w:t>lub nieposiadająca wymaganych dokumentów, nie zostanie przez Zamawiającego dopuszczona do robót.</w:t>
      </w:r>
    </w:p>
    <w:p w14:paraId="04F99D5A" w14:textId="1C96DBFF" w:rsidR="00E4302A" w:rsidRPr="00C34458" w:rsidRDefault="00B33D52" w:rsidP="00952F6D">
      <w:pPr>
        <w:pStyle w:val="Akapitzlist"/>
        <w:numPr>
          <w:ilvl w:val="0"/>
          <w:numId w:val="9"/>
        </w:numPr>
        <w:ind w:left="426" w:hanging="426"/>
        <w:jc w:val="both"/>
        <w:rPr>
          <w:rFonts w:cs="Arial"/>
          <w:szCs w:val="22"/>
        </w:rPr>
      </w:pPr>
      <w:r w:rsidRPr="00C34458">
        <w:rPr>
          <w:rFonts w:cs="Arial"/>
          <w:szCs w:val="22"/>
        </w:rPr>
        <w:t>Postanowienia</w:t>
      </w:r>
      <w:r w:rsidR="00970887" w:rsidRPr="00C34458">
        <w:rPr>
          <w:rFonts w:cs="Arial"/>
          <w:szCs w:val="22"/>
        </w:rPr>
        <w:t xml:space="preserve"> </w:t>
      </w:r>
      <w:r w:rsidRPr="00C34458">
        <w:rPr>
          <w:rFonts w:cs="Arial"/>
          <w:szCs w:val="22"/>
        </w:rPr>
        <w:t>ust.</w:t>
      </w:r>
      <w:r w:rsidR="00981738">
        <w:rPr>
          <w:rFonts w:cs="Arial"/>
          <w:szCs w:val="22"/>
        </w:rPr>
        <w:t xml:space="preserve"> </w:t>
      </w:r>
      <w:r w:rsidR="00E4302A" w:rsidRPr="00C34458">
        <w:rPr>
          <w:rFonts w:cs="Arial"/>
          <w:szCs w:val="22"/>
        </w:rPr>
        <w:t>1 stosuje się odpowiednio do maszyn, urządzeń, materiałów lub substancji.</w:t>
      </w:r>
    </w:p>
    <w:p w14:paraId="77163712" w14:textId="77777777" w:rsidR="000D13F4" w:rsidRPr="00C34458" w:rsidRDefault="0051156F" w:rsidP="00952F6D">
      <w:pPr>
        <w:numPr>
          <w:ilvl w:val="0"/>
          <w:numId w:val="9"/>
        </w:numPr>
        <w:suppressAutoHyphens/>
        <w:autoSpaceDN w:val="0"/>
        <w:ind w:left="426" w:right="-2" w:hanging="426"/>
        <w:jc w:val="both"/>
        <w:textAlignment w:val="baseline"/>
        <w:rPr>
          <w:rFonts w:cs="Arial"/>
          <w:szCs w:val="22"/>
        </w:rPr>
      </w:pPr>
      <w:r w:rsidRPr="00C34458">
        <w:rPr>
          <w:rFonts w:cs="Arial"/>
          <w:szCs w:val="22"/>
        </w:rPr>
        <w:t>Niewykonanie któregokolwiek z obowiązków, określonych w</w:t>
      </w:r>
      <w:r w:rsidR="00E4302A" w:rsidRPr="00C34458">
        <w:rPr>
          <w:rFonts w:cs="Arial"/>
          <w:szCs w:val="24"/>
        </w:rPr>
        <w:t xml:space="preserve"> § 4 bądź</w:t>
      </w:r>
      <w:r w:rsidRPr="00C34458">
        <w:rPr>
          <w:rFonts w:cs="Arial"/>
          <w:szCs w:val="24"/>
        </w:rPr>
        <w:t xml:space="preserve"> w § 5 umowy</w:t>
      </w:r>
      <w:r w:rsidRPr="00C34458">
        <w:rPr>
          <w:rFonts w:cs="Arial"/>
          <w:szCs w:val="22"/>
        </w:rPr>
        <w:t>, mimo udzielenia terminu dodatkowego, uprawnia Zamawiającego do</w:t>
      </w:r>
      <w:r w:rsidR="00E4302A" w:rsidRPr="00C34458">
        <w:rPr>
          <w:rFonts w:cs="Arial"/>
        </w:rPr>
        <w:t xml:space="preserve"> </w:t>
      </w:r>
      <w:r w:rsidR="00E4302A" w:rsidRPr="00C34458">
        <w:rPr>
          <w:rFonts w:cs="Arial"/>
          <w:szCs w:val="22"/>
        </w:rPr>
        <w:t>rozwiązania umowy w drodze</w:t>
      </w:r>
      <w:r w:rsidRPr="00C34458">
        <w:rPr>
          <w:rFonts w:cs="Arial"/>
          <w:szCs w:val="22"/>
        </w:rPr>
        <w:t xml:space="preserve"> </w:t>
      </w:r>
      <w:r w:rsidR="009B1BE8" w:rsidRPr="00C34458">
        <w:rPr>
          <w:rFonts w:cs="Arial"/>
          <w:szCs w:val="22"/>
        </w:rPr>
        <w:t>odstąpienia.</w:t>
      </w:r>
      <w:r w:rsidR="00C32384" w:rsidRPr="00C34458">
        <w:rPr>
          <w:rFonts w:cs="Arial"/>
        </w:rPr>
        <w:t xml:space="preserve"> </w:t>
      </w:r>
      <w:r w:rsidR="00C32384" w:rsidRPr="00C34458">
        <w:rPr>
          <w:rFonts w:cs="Arial"/>
          <w:szCs w:val="22"/>
        </w:rPr>
        <w:t>Prawo odstąpienia Zamawiający może wykonać przez cały czas trwania umowy w terminie maksymalnie 60 dni kalendarzowych od uzyskania wiadomości o naruszeniu.</w:t>
      </w:r>
    </w:p>
    <w:p w14:paraId="16666292" w14:textId="77777777" w:rsidR="00F62863" w:rsidRPr="00C34458" w:rsidRDefault="00F62863">
      <w:pPr>
        <w:pStyle w:val="NormalnyWeb"/>
        <w:spacing w:beforeAutospacing="0" w:afterAutospacing="0"/>
        <w:rPr>
          <w:rFonts w:cs="Arial"/>
          <w:sz w:val="22"/>
          <w:szCs w:val="22"/>
        </w:rPr>
      </w:pPr>
    </w:p>
    <w:p w14:paraId="329D57A2" w14:textId="77777777" w:rsidR="00EC74C4" w:rsidRPr="00C34458" w:rsidRDefault="00A23340">
      <w:pPr>
        <w:pStyle w:val="NormalnyWeb"/>
        <w:spacing w:beforeAutospacing="0" w:afterAutospacing="0"/>
        <w:rPr>
          <w:rFonts w:cs="Arial"/>
          <w:sz w:val="22"/>
          <w:szCs w:val="22"/>
        </w:rPr>
      </w:pPr>
      <w:r w:rsidRPr="00C34458">
        <w:rPr>
          <w:rFonts w:cs="Arial"/>
          <w:sz w:val="22"/>
          <w:szCs w:val="22"/>
        </w:rPr>
        <w:t>§</w:t>
      </w:r>
      <w:r w:rsidR="000D13F4" w:rsidRPr="00C34458">
        <w:rPr>
          <w:rFonts w:cs="Arial"/>
          <w:sz w:val="22"/>
          <w:szCs w:val="22"/>
        </w:rPr>
        <w:t xml:space="preserve"> </w:t>
      </w:r>
      <w:r w:rsidRPr="00C34458">
        <w:rPr>
          <w:rFonts w:cs="Arial"/>
          <w:sz w:val="22"/>
          <w:szCs w:val="22"/>
        </w:rPr>
        <w:t>7.</w:t>
      </w:r>
    </w:p>
    <w:p w14:paraId="5937B386" w14:textId="77777777" w:rsidR="000420CB" w:rsidRPr="00C34458" w:rsidRDefault="000420CB" w:rsidP="00952F6D">
      <w:pPr>
        <w:pStyle w:val="NormalnyWeb"/>
        <w:numPr>
          <w:ilvl w:val="3"/>
          <w:numId w:val="2"/>
        </w:numPr>
        <w:spacing w:beforeAutospacing="0" w:afterAutospacing="0"/>
        <w:ind w:left="426" w:hanging="426"/>
        <w:jc w:val="both"/>
        <w:rPr>
          <w:rFonts w:cs="Arial"/>
          <w:sz w:val="22"/>
          <w:szCs w:val="20"/>
        </w:rPr>
      </w:pPr>
      <w:r w:rsidRPr="00C34458">
        <w:rPr>
          <w:rFonts w:cs="Arial"/>
          <w:sz w:val="22"/>
          <w:szCs w:val="20"/>
        </w:rPr>
        <w:t>Wykonawca zobowiązuje się do niezatrudniania przy wykonywaniu umowy na jakiejkolwiek podstawie prawnej, w tym na podstawie umowy o pracę lub umowy cywilnoprawnej, pracowników Zamawiającego. Ustalenie, czy osoba fizyczna, którą Wykonawca zamierza zatrudnić przy wykonywaniu umowy, pozostaje w stosunku pracy z Zamawiającym należy do obowiązków Wykonawcy.</w:t>
      </w:r>
    </w:p>
    <w:p w14:paraId="48EEF512" w14:textId="77777777" w:rsidR="000420CB" w:rsidRPr="00C34458" w:rsidRDefault="000420CB" w:rsidP="00952F6D">
      <w:pPr>
        <w:pStyle w:val="NormalnyWeb"/>
        <w:numPr>
          <w:ilvl w:val="3"/>
          <w:numId w:val="2"/>
        </w:numPr>
        <w:spacing w:beforeAutospacing="0" w:afterAutospacing="0"/>
        <w:ind w:left="426" w:hanging="426"/>
        <w:jc w:val="both"/>
        <w:rPr>
          <w:rFonts w:cs="Arial"/>
          <w:sz w:val="22"/>
          <w:szCs w:val="20"/>
        </w:rPr>
      </w:pPr>
      <w:r w:rsidRPr="00C34458">
        <w:rPr>
          <w:rFonts w:cs="Arial"/>
          <w:sz w:val="22"/>
        </w:rPr>
        <w:t>W przypadku naruszenia przez Wykonawcę postanowień, o których mowa w ust. 1, Zamawiającemu przysługuje prawo do odstąpienia od umowy. Prawo odstąpienia Zamawiający może wykonać przez cały czas trwania umowy w terminie maksymalnie 60 dni kalendarzowych od uzyskania wiadomości o naruszeniu.</w:t>
      </w:r>
    </w:p>
    <w:p w14:paraId="123C81C4" w14:textId="77777777" w:rsidR="000420CB" w:rsidRPr="00C34458" w:rsidRDefault="000420CB" w:rsidP="00952F6D">
      <w:pPr>
        <w:pStyle w:val="NormalnyWeb"/>
        <w:numPr>
          <w:ilvl w:val="3"/>
          <w:numId w:val="2"/>
        </w:numPr>
        <w:spacing w:beforeAutospacing="0" w:afterAutospacing="0"/>
        <w:ind w:left="426" w:hanging="426"/>
        <w:jc w:val="both"/>
        <w:rPr>
          <w:rFonts w:cs="Arial"/>
          <w:sz w:val="22"/>
        </w:rPr>
      </w:pPr>
      <w:r w:rsidRPr="00C34458">
        <w:rPr>
          <w:rFonts w:cs="Arial"/>
          <w:sz w:val="22"/>
        </w:rPr>
        <w:t xml:space="preserve">Niezależnie od powyższego, Zamawiającemu w przypadku naruszenia postanowień, </w:t>
      </w:r>
      <w:r w:rsidR="001848B2" w:rsidRPr="00C34458">
        <w:rPr>
          <w:rFonts w:cs="Arial"/>
          <w:sz w:val="22"/>
        </w:rPr>
        <w:t xml:space="preserve">                  </w:t>
      </w:r>
      <w:r w:rsidRPr="00C34458">
        <w:rPr>
          <w:rFonts w:cs="Arial"/>
          <w:sz w:val="22"/>
        </w:rPr>
        <w:t>o których mowa w ust. 1, przysługuje uprawnienie do obciążenia Wykona</w:t>
      </w:r>
      <w:r w:rsidR="00814DC8" w:rsidRPr="00C34458">
        <w:rPr>
          <w:rFonts w:cs="Arial"/>
          <w:sz w:val="22"/>
        </w:rPr>
        <w:t xml:space="preserve">wcy karą umowną </w:t>
      </w:r>
      <w:r w:rsidR="001848B2" w:rsidRPr="00C34458">
        <w:rPr>
          <w:rFonts w:cs="Arial"/>
          <w:sz w:val="22"/>
        </w:rPr>
        <w:t xml:space="preserve">    </w:t>
      </w:r>
      <w:r w:rsidR="00814DC8" w:rsidRPr="00C34458">
        <w:rPr>
          <w:rFonts w:cs="Arial"/>
          <w:sz w:val="22"/>
        </w:rPr>
        <w:t xml:space="preserve">w wysokości </w:t>
      </w:r>
      <w:r w:rsidR="008E65EB" w:rsidRPr="00C34458">
        <w:rPr>
          <w:rFonts w:cs="Arial"/>
          <w:sz w:val="22"/>
        </w:rPr>
        <w:t>5</w:t>
      </w:r>
      <w:r w:rsidR="00814DC8" w:rsidRPr="00C34458">
        <w:rPr>
          <w:rFonts w:cs="Arial"/>
          <w:sz w:val="22"/>
        </w:rPr>
        <w:t xml:space="preserve"> </w:t>
      </w:r>
      <w:r w:rsidRPr="00C34458">
        <w:rPr>
          <w:rFonts w:cs="Arial"/>
          <w:sz w:val="22"/>
        </w:rPr>
        <w:t>% wynagrodzenia umownego brutto, wskazanego w §</w:t>
      </w:r>
      <w:r w:rsidR="00814DC8" w:rsidRPr="00C34458">
        <w:rPr>
          <w:rFonts w:cs="Arial"/>
          <w:sz w:val="22"/>
        </w:rPr>
        <w:t xml:space="preserve"> </w:t>
      </w:r>
      <w:r w:rsidRPr="00C34458">
        <w:rPr>
          <w:rFonts w:cs="Arial"/>
          <w:sz w:val="22"/>
        </w:rPr>
        <w:t>2</w:t>
      </w:r>
      <w:r w:rsidR="00DF11B6" w:rsidRPr="00C34458">
        <w:rPr>
          <w:rFonts w:cs="Arial"/>
          <w:sz w:val="22"/>
        </w:rPr>
        <w:t>2</w:t>
      </w:r>
      <w:r w:rsidRPr="00C34458">
        <w:rPr>
          <w:rFonts w:cs="Arial"/>
          <w:sz w:val="22"/>
        </w:rPr>
        <w:t xml:space="preserve"> ust.</w:t>
      </w:r>
      <w:r w:rsidR="000C1EA7" w:rsidRPr="00C34458">
        <w:rPr>
          <w:rFonts w:cs="Arial"/>
          <w:sz w:val="22"/>
        </w:rPr>
        <w:t xml:space="preserve"> </w:t>
      </w:r>
      <w:r w:rsidRPr="00C34458">
        <w:rPr>
          <w:rFonts w:cs="Arial"/>
          <w:sz w:val="22"/>
        </w:rPr>
        <w:t>1 umowy, za każdy fakt naruszenia. Ponadto Zamawiający, na zasadach ogólnych, ma prawo dochodzić odszkodowania za szkody, wyrządzone takim naruszeniem, które przewyższają wartość kar umownych.</w:t>
      </w:r>
    </w:p>
    <w:p w14:paraId="364B07F5" w14:textId="77777777" w:rsidR="000420CB" w:rsidRPr="00C34458" w:rsidRDefault="000420CB" w:rsidP="00952F6D">
      <w:pPr>
        <w:pStyle w:val="NormalnyWeb"/>
        <w:numPr>
          <w:ilvl w:val="3"/>
          <w:numId w:val="2"/>
        </w:numPr>
        <w:spacing w:beforeAutospacing="0" w:afterAutospacing="0"/>
        <w:ind w:left="426" w:hanging="426"/>
        <w:jc w:val="both"/>
        <w:rPr>
          <w:rFonts w:cs="Arial"/>
          <w:sz w:val="22"/>
          <w:szCs w:val="20"/>
        </w:rPr>
      </w:pPr>
      <w:r w:rsidRPr="00C34458">
        <w:rPr>
          <w:rFonts w:cs="Arial"/>
          <w:sz w:val="22"/>
        </w:rPr>
        <w:t xml:space="preserve">Obowiązki określone w ust. 1 obciążają również podwykonawców Wykonawcy </w:t>
      </w:r>
      <w:r w:rsidR="001848B2" w:rsidRPr="00C34458">
        <w:rPr>
          <w:rFonts w:cs="Arial"/>
          <w:sz w:val="22"/>
        </w:rPr>
        <w:t xml:space="preserve">                                </w:t>
      </w:r>
      <w:r w:rsidRPr="00C34458">
        <w:rPr>
          <w:rFonts w:cs="Arial"/>
          <w:sz w:val="22"/>
        </w:rPr>
        <w:t>z zastrzeżeniem, że odpowiedzialność za wykonanie tych obowiązków przez podwykonawcę ponosi Wykonawca jak za działania lub zaniechania własne, zgodnie z treścią ust. 2 i 3.</w:t>
      </w:r>
    </w:p>
    <w:p w14:paraId="777D0DFA" w14:textId="77777777" w:rsidR="000420CB" w:rsidRPr="00C34458" w:rsidRDefault="000420CB" w:rsidP="00952F6D">
      <w:pPr>
        <w:pStyle w:val="NormalnyWeb"/>
        <w:numPr>
          <w:ilvl w:val="0"/>
          <w:numId w:val="2"/>
        </w:numPr>
        <w:spacing w:beforeAutospacing="0" w:afterAutospacing="0"/>
        <w:jc w:val="both"/>
        <w:rPr>
          <w:rFonts w:cs="Arial"/>
          <w:sz w:val="22"/>
          <w:szCs w:val="20"/>
        </w:rPr>
      </w:pPr>
      <w:r w:rsidRPr="00C34458">
        <w:rPr>
          <w:rFonts w:cs="Arial"/>
          <w:sz w:val="22"/>
        </w:rPr>
        <w:t xml:space="preserve">Zamawiający odmówi zgody na zawarcie przez Wykonawcę umowy z podwykonawcą, jeżeli umowa taka nie będzie zawierała zobowiązań podwykonawcy do zachowania zgodnego </w:t>
      </w:r>
      <w:r w:rsidR="001848B2" w:rsidRPr="00C34458">
        <w:rPr>
          <w:rFonts w:cs="Arial"/>
          <w:sz w:val="22"/>
        </w:rPr>
        <w:t xml:space="preserve">             </w:t>
      </w:r>
      <w:r w:rsidRPr="00C34458">
        <w:rPr>
          <w:rFonts w:cs="Arial"/>
          <w:sz w:val="22"/>
        </w:rPr>
        <w:t>z określonym wyżej w ust. 1.</w:t>
      </w:r>
    </w:p>
    <w:p w14:paraId="138E3712" w14:textId="77777777" w:rsidR="00EC74C4" w:rsidRPr="00C34458" w:rsidRDefault="00EC74C4">
      <w:pPr>
        <w:pStyle w:val="NormalnyWeb"/>
        <w:spacing w:beforeAutospacing="0" w:afterAutospacing="0"/>
        <w:ind w:left="284"/>
        <w:jc w:val="both"/>
        <w:rPr>
          <w:rFonts w:cs="Arial"/>
          <w:sz w:val="22"/>
          <w:szCs w:val="20"/>
        </w:rPr>
      </w:pPr>
    </w:p>
    <w:p w14:paraId="51E35BC5" w14:textId="77777777" w:rsidR="00EC74C4" w:rsidRPr="00C34458" w:rsidRDefault="00A23340">
      <w:pPr>
        <w:ind w:right="-29"/>
        <w:jc w:val="both"/>
        <w:rPr>
          <w:rFonts w:cs="Arial"/>
          <w:szCs w:val="22"/>
        </w:rPr>
      </w:pPr>
      <w:r w:rsidRPr="00C34458">
        <w:rPr>
          <w:rFonts w:cs="Arial"/>
          <w:szCs w:val="22"/>
        </w:rPr>
        <w:t>§ 8.</w:t>
      </w:r>
    </w:p>
    <w:p w14:paraId="1A44712E" w14:textId="77777777" w:rsidR="00EC74C4" w:rsidRPr="00C34458" w:rsidRDefault="00A23340">
      <w:pPr>
        <w:ind w:right="-29"/>
        <w:jc w:val="both"/>
        <w:rPr>
          <w:rFonts w:cs="Arial"/>
          <w:szCs w:val="22"/>
        </w:rPr>
      </w:pPr>
      <w:r w:rsidRPr="00C34458">
        <w:rPr>
          <w:rFonts w:cs="Arial"/>
          <w:szCs w:val="22"/>
        </w:rPr>
        <w:t xml:space="preserve">Wykonawca zobowiązuje się do wykonywania robót ze ścisłym przestrzeganiem przepisów BHP </w:t>
      </w:r>
      <w:r w:rsidR="002130DC" w:rsidRPr="00C34458">
        <w:rPr>
          <w:rFonts w:cs="Arial"/>
          <w:szCs w:val="22"/>
        </w:rPr>
        <w:t xml:space="preserve">  </w:t>
      </w:r>
      <w:r w:rsidRPr="00C34458">
        <w:rPr>
          <w:rFonts w:cs="Arial"/>
          <w:szCs w:val="22"/>
        </w:rPr>
        <w:t xml:space="preserve">i p.poż oraz wszelkich przepisów prawa regulującego ochronę środowiska naturalnego. </w:t>
      </w:r>
    </w:p>
    <w:p w14:paraId="4EB6B8AB" w14:textId="77777777" w:rsidR="00EC74C4" w:rsidRPr="00C34458" w:rsidRDefault="00EC74C4">
      <w:pPr>
        <w:ind w:right="-29"/>
        <w:jc w:val="both"/>
        <w:rPr>
          <w:rFonts w:cs="Arial"/>
          <w:szCs w:val="22"/>
        </w:rPr>
      </w:pPr>
    </w:p>
    <w:p w14:paraId="52D7527C" w14:textId="77777777" w:rsidR="00EC74C4" w:rsidRPr="00C34458" w:rsidRDefault="00A23340">
      <w:pPr>
        <w:ind w:right="-29"/>
        <w:jc w:val="both"/>
        <w:rPr>
          <w:rFonts w:cs="Arial"/>
          <w:szCs w:val="22"/>
        </w:rPr>
      </w:pPr>
      <w:r w:rsidRPr="00C34458">
        <w:rPr>
          <w:rFonts w:cs="Arial"/>
          <w:szCs w:val="22"/>
        </w:rPr>
        <w:t>§ 9.</w:t>
      </w:r>
    </w:p>
    <w:p w14:paraId="29843B23" w14:textId="77777777" w:rsidR="000420CB" w:rsidRPr="00C34458" w:rsidRDefault="000420CB" w:rsidP="000420CB">
      <w:pPr>
        <w:ind w:right="-29"/>
        <w:jc w:val="both"/>
        <w:rPr>
          <w:rFonts w:cs="Arial"/>
          <w:szCs w:val="22"/>
        </w:rPr>
      </w:pPr>
      <w:r w:rsidRPr="00C34458">
        <w:rPr>
          <w:rFonts w:cs="Arial"/>
          <w:szCs w:val="22"/>
        </w:rPr>
        <w:t>Wykonawcę w całości obciąża ryzyko:</w:t>
      </w:r>
    </w:p>
    <w:p w14:paraId="50DD6A42" w14:textId="77777777" w:rsidR="00607A02" w:rsidRPr="00C34458" w:rsidRDefault="000420CB" w:rsidP="00952F6D">
      <w:pPr>
        <w:pStyle w:val="Akapitzlist"/>
        <w:numPr>
          <w:ilvl w:val="0"/>
          <w:numId w:val="34"/>
        </w:numPr>
        <w:ind w:left="426" w:right="-29" w:hanging="426"/>
        <w:jc w:val="both"/>
        <w:rPr>
          <w:rFonts w:cs="Arial"/>
          <w:szCs w:val="22"/>
        </w:rPr>
      </w:pPr>
      <w:r w:rsidRPr="00C34458">
        <w:rPr>
          <w:rFonts w:cs="Arial"/>
          <w:szCs w:val="22"/>
        </w:rPr>
        <w:t xml:space="preserve">nieposiadania sprzętu ochrony osobistej przez osoby/pracowników Wykonawcy; </w:t>
      </w:r>
    </w:p>
    <w:p w14:paraId="594236D3" w14:textId="77777777" w:rsidR="00607A02" w:rsidRPr="00C34458" w:rsidRDefault="000420CB" w:rsidP="00952F6D">
      <w:pPr>
        <w:pStyle w:val="Akapitzlist"/>
        <w:numPr>
          <w:ilvl w:val="0"/>
          <w:numId w:val="34"/>
        </w:numPr>
        <w:ind w:left="426" w:right="-29" w:hanging="426"/>
        <w:jc w:val="both"/>
        <w:rPr>
          <w:rFonts w:cs="Arial"/>
          <w:szCs w:val="22"/>
        </w:rPr>
      </w:pPr>
      <w:r w:rsidRPr="00C34458">
        <w:rPr>
          <w:rFonts w:cs="Arial"/>
          <w:szCs w:val="22"/>
        </w:rPr>
        <w:t xml:space="preserve">posiadania przez osoby, wskazane w </w:t>
      </w:r>
      <w:r w:rsidR="001A5721" w:rsidRPr="00C34458">
        <w:rPr>
          <w:rFonts w:cs="Arial"/>
          <w:szCs w:val="22"/>
        </w:rPr>
        <w:t>pkt</w:t>
      </w:r>
      <w:r w:rsidRPr="00C34458">
        <w:rPr>
          <w:rFonts w:cs="Arial"/>
          <w:szCs w:val="22"/>
        </w:rPr>
        <w:t xml:space="preserve"> 1 sprzętu niezgodnego z wymogami prawa, niesprawnego lub nienadającego się do wykorzystania bezpośrednio przy wykonywaniu robót; </w:t>
      </w:r>
    </w:p>
    <w:p w14:paraId="5C3E161E" w14:textId="77777777" w:rsidR="00607A02" w:rsidRPr="00C34458" w:rsidRDefault="000420CB" w:rsidP="00952F6D">
      <w:pPr>
        <w:pStyle w:val="Akapitzlist"/>
        <w:numPr>
          <w:ilvl w:val="0"/>
          <w:numId w:val="34"/>
        </w:numPr>
        <w:ind w:left="426" w:right="-29" w:hanging="426"/>
        <w:jc w:val="both"/>
        <w:rPr>
          <w:rFonts w:cs="Arial"/>
          <w:szCs w:val="22"/>
        </w:rPr>
      </w:pPr>
      <w:r w:rsidRPr="00C34458">
        <w:rPr>
          <w:rFonts w:cs="Arial"/>
          <w:szCs w:val="22"/>
        </w:rPr>
        <w:t xml:space="preserve">niekorzystania lub niewłaściwego korzystania przez osoby, wskazane w </w:t>
      </w:r>
      <w:r w:rsidR="001A5721" w:rsidRPr="00C34458">
        <w:rPr>
          <w:rFonts w:cs="Arial"/>
          <w:szCs w:val="22"/>
        </w:rPr>
        <w:t>pkt</w:t>
      </w:r>
      <w:r w:rsidRPr="00C34458">
        <w:rPr>
          <w:rFonts w:cs="Arial"/>
          <w:szCs w:val="22"/>
        </w:rPr>
        <w:t xml:space="preserve"> 1 ze sprzętu ochrony osobistej;</w:t>
      </w:r>
    </w:p>
    <w:p w14:paraId="54E35217" w14:textId="77777777" w:rsidR="000420CB" w:rsidRPr="00C34458" w:rsidRDefault="000420CB" w:rsidP="00952F6D">
      <w:pPr>
        <w:pStyle w:val="Akapitzlist"/>
        <w:numPr>
          <w:ilvl w:val="0"/>
          <w:numId w:val="34"/>
        </w:numPr>
        <w:ind w:left="426" w:right="-29" w:hanging="426"/>
        <w:jc w:val="both"/>
        <w:rPr>
          <w:rFonts w:cs="Arial"/>
          <w:szCs w:val="22"/>
        </w:rPr>
      </w:pPr>
      <w:r w:rsidRPr="00C34458">
        <w:rPr>
          <w:rFonts w:cs="Arial"/>
          <w:szCs w:val="22"/>
        </w:rPr>
        <w:t xml:space="preserve">używania do realizacji robót materiałów, substancji, maszyn, urządzeń lub narzędzi  niezgodnych z wymogami umowy lub niespełniających wymogów dopuszczenia do robót, przy czym sprawdzenie tych materiałów, substancji, maszyn, urządzeń lub narzędzi przez Zamawiającego, w tym w drodze inspekcji dopuszczającej, nie zwalnia Wykonawcy </w:t>
      </w:r>
      <w:r w:rsidR="009F4BCF" w:rsidRPr="00C34458">
        <w:rPr>
          <w:rFonts w:cs="Arial"/>
          <w:szCs w:val="22"/>
        </w:rPr>
        <w:t xml:space="preserve">                      </w:t>
      </w:r>
      <w:r w:rsidRPr="00C34458">
        <w:rPr>
          <w:rFonts w:cs="Arial"/>
          <w:szCs w:val="22"/>
        </w:rPr>
        <w:t>z obowiązk</w:t>
      </w:r>
      <w:r w:rsidR="00B627DC" w:rsidRPr="00C34458">
        <w:rPr>
          <w:rFonts w:cs="Arial"/>
          <w:szCs w:val="22"/>
        </w:rPr>
        <w:t>ów</w:t>
      </w:r>
      <w:r w:rsidRPr="00C34458">
        <w:rPr>
          <w:rFonts w:cs="Arial"/>
          <w:szCs w:val="22"/>
        </w:rPr>
        <w:t>, wskazan</w:t>
      </w:r>
      <w:r w:rsidR="00B627DC" w:rsidRPr="00C34458">
        <w:rPr>
          <w:rFonts w:cs="Arial"/>
          <w:szCs w:val="22"/>
        </w:rPr>
        <w:t>ych</w:t>
      </w:r>
      <w:r w:rsidRPr="00C34458">
        <w:rPr>
          <w:rFonts w:cs="Arial"/>
          <w:szCs w:val="22"/>
        </w:rPr>
        <w:t xml:space="preserve"> w §</w:t>
      </w:r>
      <w:r w:rsidR="00814DC8" w:rsidRPr="00C34458">
        <w:rPr>
          <w:rFonts w:cs="Arial"/>
          <w:szCs w:val="22"/>
        </w:rPr>
        <w:t xml:space="preserve"> </w:t>
      </w:r>
      <w:r w:rsidRPr="00C34458">
        <w:rPr>
          <w:rFonts w:cs="Arial"/>
          <w:szCs w:val="22"/>
        </w:rPr>
        <w:t>2 ust.</w:t>
      </w:r>
      <w:r w:rsidR="000C1EA7" w:rsidRPr="00C34458">
        <w:rPr>
          <w:rFonts w:cs="Arial"/>
          <w:szCs w:val="22"/>
        </w:rPr>
        <w:t xml:space="preserve"> </w:t>
      </w:r>
      <w:r w:rsidRPr="00C34458">
        <w:rPr>
          <w:rFonts w:cs="Arial"/>
          <w:szCs w:val="22"/>
        </w:rPr>
        <w:t>1 umowy ani też z odpowiedzialności za skutki niedochowania t</w:t>
      </w:r>
      <w:r w:rsidR="00B627DC" w:rsidRPr="00C34458">
        <w:rPr>
          <w:rFonts w:cs="Arial"/>
          <w:szCs w:val="22"/>
        </w:rPr>
        <w:t>ych</w:t>
      </w:r>
      <w:r w:rsidRPr="00C34458">
        <w:rPr>
          <w:rFonts w:cs="Arial"/>
          <w:szCs w:val="22"/>
        </w:rPr>
        <w:t xml:space="preserve"> obowiązk</w:t>
      </w:r>
      <w:r w:rsidR="00B627DC" w:rsidRPr="00C34458">
        <w:rPr>
          <w:rFonts w:cs="Arial"/>
          <w:szCs w:val="22"/>
        </w:rPr>
        <w:t>ów</w:t>
      </w:r>
      <w:r w:rsidRPr="00C34458">
        <w:rPr>
          <w:rFonts w:cs="Arial"/>
          <w:szCs w:val="22"/>
        </w:rPr>
        <w:t>.</w:t>
      </w:r>
    </w:p>
    <w:p w14:paraId="2FD12A5A" w14:textId="77777777" w:rsidR="00EC74C4" w:rsidRPr="00C34458" w:rsidRDefault="00EC74C4">
      <w:pPr>
        <w:ind w:right="-29"/>
        <w:jc w:val="both"/>
        <w:rPr>
          <w:rFonts w:cs="Arial"/>
          <w:bCs/>
          <w:strike/>
          <w:szCs w:val="22"/>
        </w:rPr>
      </w:pPr>
    </w:p>
    <w:p w14:paraId="06528B0D" w14:textId="77777777" w:rsidR="00EC74C4" w:rsidRPr="00C34458" w:rsidRDefault="00A23340">
      <w:pPr>
        <w:ind w:right="-29"/>
        <w:jc w:val="both"/>
        <w:rPr>
          <w:rFonts w:cs="Arial"/>
          <w:b/>
          <w:bCs/>
          <w:szCs w:val="22"/>
        </w:rPr>
      </w:pPr>
      <w:r w:rsidRPr="00C34458">
        <w:rPr>
          <w:rFonts w:cs="Arial"/>
          <w:b/>
          <w:bCs/>
          <w:szCs w:val="22"/>
        </w:rPr>
        <w:t>Ochrona środowiska i odpady.</w:t>
      </w:r>
    </w:p>
    <w:p w14:paraId="27AD28B9" w14:textId="77777777" w:rsidR="00EC74C4" w:rsidRPr="00C34458" w:rsidRDefault="00A23340">
      <w:pPr>
        <w:ind w:right="-29"/>
        <w:jc w:val="both"/>
        <w:rPr>
          <w:rFonts w:cs="Arial"/>
          <w:szCs w:val="22"/>
        </w:rPr>
      </w:pPr>
      <w:r w:rsidRPr="00C34458">
        <w:rPr>
          <w:rFonts w:cs="Arial"/>
          <w:szCs w:val="22"/>
        </w:rPr>
        <w:t>§ 10.</w:t>
      </w:r>
    </w:p>
    <w:p w14:paraId="3900011F" w14:textId="77777777" w:rsidR="005E0D5A" w:rsidRPr="00C34458" w:rsidRDefault="005E0D5A" w:rsidP="00952F6D">
      <w:pPr>
        <w:pStyle w:val="Akapitzlist"/>
        <w:numPr>
          <w:ilvl w:val="3"/>
          <w:numId w:val="2"/>
        </w:numPr>
        <w:ind w:left="426" w:hanging="426"/>
        <w:jc w:val="both"/>
        <w:rPr>
          <w:rFonts w:cs="Arial"/>
        </w:rPr>
      </w:pPr>
      <w:r w:rsidRPr="00C34458">
        <w:rPr>
          <w:rFonts w:cs="Arial"/>
        </w:rPr>
        <w:t>Każde zanieczyszczenie i/lub szkoda w środowisku powstałe w wyniku działań Wykonawcy, w tym również powstałe po odbiorze robót</w:t>
      </w:r>
      <w:r w:rsidR="00CA6E23" w:rsidRPr="00C34458">
        <w:rPr>
          <w:rFonts w:cs="Arial"/>
        </w:rPr>
        <w:t>,</w:t>
      </w:r>
      <w:r w:rsidRPr="00C34458">
        <w:rPr>
          <w:rFonts w:cs="Arial"/>
        </w:rPr>
        <w:t xml:space="preserve"> w szczególności w wyniku wadliwego wykonania robót, zostanie usunięte na koszt i siłami Wykonawcy zgodnie z obowiązującymi w tym zakresie przepisami prawa,</w:t>
      </w:r>
    </w:p>
    <w:p w14:paraId="5037D9C7" w14:textId="77777777" w:rsidR="005E0D5A" w:rsidRPr="00C34458" w:rsidRDefault="005E0D5A" w:rsidP="00952F6D">
      <w:pPr>
        <w:pStyle w:val="Akapitzlist"/>
        <w:numPr>
          <w:ilvl w:val="3"/>
          <w:numId w:val="2"/>
        </w:numPr>
        <w:ind w:left="426" w:hanging="426"/>
        <w:jc w:val="both"/>
        <w:rPr>
          <w:rFonts w:cs="Arial"/>
        </w:rPr>
      </w:pPr>
      <w:r w:rsidRPr="00C34458">
        <w:rPr>
          <w:rFonts w:cs="Arial"/>
        </w:rPr>
        <w:t>Natychmiast po zauważeniu szkody w środowisku</w:t>
      </w:r>
      <w:r w:rsidR="00CA6E23" w:rsidRPr="00C34458">
        <w:rPr>
          <w:rFonts w:cs="Arial"/>
        </w:rPr>
        <w:t>,</w:t>
      </w:r>
      <w:r w:rsidRPr="00C34458">
        <w:rPr>
          <w:rFonts w:cs="Arial"/>
        </w:rPr>
        <w:t xml:space="preserve"> Wykonawca wspólnie z Zamawiającym przystąpią do działań zapobiegawczych</w:t>
      </w:r>
      <w:r w:rsidR="00B955C5" w:rsidRPr="00C34458">
        <w:rPr>
          <w:rFonts w:cs="Arial"/>
        </w:rPr>
        <w:t>,</w:t>
      </w:r>
      <w:r w:rsidRPr="00C34458">
        <w:rPr>
          <w:rFonts w:cs="Arial"/>
        </w:rPr>
        <w:t xml:space="preserve"> przeciwdziałających dalszemu rozprzestrzenianiu się szkody.</w:t>
      </w:r>
    </w:p>
    <w:p w14:paraId="09AA8721" w14:textId="77777777" w:rsidR="005E0D5A" w:rsidRPr="00C34458" w:rsidRDefault="005E0D5A" w:rsidP="00952F6D">
      <w:pPr>
        <w:pStyle w:val="Akapitzlist"/>
        <w:numPr>
          <w:ilvl w:val="3"/>
          <w:numId w:val="2"/>
        </w:numPr>
        <w:ind w:left="426" w:hanging="426"/>
        <w:jc w:val="both"/>
        <w:rPr>
          <w:rFonts w:cs="Arial"/>
        </w:rPr>
      </w:pPr>
      <w:r w:rsidRPr="00C34458">
        <w:rPr>
          <w:rFonts w:cs="Arial"/>
        </w:rPr>
        <w:t>Likwidację szkód w środowisku</w:t>
      </w:r>
      <w:r w:rsidR="00CA6E23" w:rsidRPr="00C34458">
        <w:rPr>
          <w:rFonts w:cs="Arial"/>
        </w:rPr>
        <w:t>,</w:t>
      </w:r>
      <w:r w:rsidRPr="00C34458">
        <w:rPr>
          <w:rFonts w:cs="Arial"/>
        </w:rPr>
        <w:t xml:space="preserve"> o których mowa w ust. 1, przeprowadzi Wykonawca </w:t>
      </w:r>
      <w:r w:rsidR="00CA6E23" w:rsidRPr="00C34458">
        <w:rPr>
          <w:rFonts w:cs="Arial"/>
        </w:rPr>
        <w:t xml:space="preserve">                    </w:t>
      </w:r>
      <w:r w:rsidRPr="00C34458">
        <w:rPr>
          <w:rFonts w:cs="Arial"/>
        </w:rPr>
        <w:t xml:space="preserve">w uzgodnieniu z Zamawiającym, a w przypadku zanieczyszczeń i/lub innych szkód </w:t>
      </w:r>
      <w:r w:rsidR="00CA6E23" w:rsidRPr="00C34458">
        <w:rPr>
          <w:rFonts w:cs="Arial"/>
        </w:rPr>
        <w:t xml:space="preserve">                     </w:t>
      </w:r>
      <w:r w:rsidRPr="00C34458">
        <w:rPr>
          <w:rFonts w:cs="Arial"/>
        </w:rPr>
        <w:t xml:space="preserve">w środowisku, które zgodnie z przepisami wymagają uzgodnienia z organami administracji państwowej, likwidację należy prowadzić zgodnie z decyzjami i uzgodnieniami wydanymi przez te organy. </w:t>
      </w:r>
    </w:p>
    <w:p w14:paraId="6E0EBCAD" w14:textId="3EBCF140" w:rsidR="00EF5B7B" w:rsidRPr="00C34458" w:rsidRDefault="005E0D5A" w:rsidP="00952F6D">
      <w:pPr>
        <w:pStyle w:val="Akapitzlist"/>
        <w:numPr>
          <w:ilvl w:val="3"/>
          <w:numId w:val="2"/>
        </w:numPr>
        <w:ind w:left="426" w:hanging="426"/>
        <w:jc w:val="both"/>
        <w:rPr>
          <w:rFonts w:cs="Arial"/>
        </w:rPr>
      </w:pPr>
      <w:r w:rsidRPr="00C34458">
        <w:rPr>
          <w:rFonts w:cs="Arial"/>
        </w:rPr>
        <w:t>Wykonawca zinwentaryzuje wszystkie procesy powodujące emisję gazów i pyłów do powietrza, które wystąpią w związku z prowadzonymi pracami oraz wyznaczy ich wielkość emisji w kg/rok, z uwzględnieniem substancji, o których mowa w obowiązujących przepisach prawa</w:t>
      </w:r>
      <w:r w:rsidR="00001572">
        <w:rPr>
          <w:rFonts w:cs="Arial"/>
        </w:rPr>
        <w:t>,</w:t>
      </w:r>
      <w:r w:rsidRPr="00C34458">
        <w:rPr>
          <w:rFonts w:cs="Arial"/>
        </w:rPr>
        <w:t xml:space="preserve"> </w:t>
      </w:r>
      <w:r w:rsidR="00001572">
        <w:rPr>
          <w:rFonts w:cs="Arial"/>
        </w:rPr>
        <w:t xml:space="preserve">tj. </w:t>
      </w:r>
      <w:r w:rsidRPr="00C34458">
        <w:rPr>
          <w:rFonts w:cs="Arial"/>
        </w:rPr>
        <w:t xml:space="preserve">aktualnie w tabeli A załącznika nr </w:t>
      </w:r>
      <w:r w:rsidR="003937F7">
        <w:rPr>
          <w:rFonts w:cs="Arial"/>
        </w:rPr>
        <w:t>2</w:t>
      </w:r>
      <w:r w:rsidRPr="00C34458">
        <w:rPr>
          <w:rFonts w:cs="Arial"/>
        </w:rPr>
        <w:t xml:space="preserve"> do </w:t>
      </w:r>
      <w:r w:rsidR="00001572" w:rsidRPr="008A7A97">
        <w:t>Obwieszczenia Ministra Klimatu i Środowiska z dnia 6 sierpnia 2025 r. w sprawie wysokości stawek opłat za korzystanie ze środowiska na rok 2026 (M.P. 2025 poz. 769)</w:t>
      </w:r>
      <w:r w:rsidR="008307B2">
        <w:rPr>
          <w:rFonts w:cs="Arial"/>
        </w:rPr>
        <w:t>,</w:t>
      </w:r>
      <w:r w:rsidRPr="00C34458">
        <w:rPr>
          <w:rFonts w:cs="Arial"/>
        </w:rPr>
        <w:t xml:space="preserve"> następnie w każdorazowym obwieszczeniu regulującym wysokość stawek opłat za korzystanie ze środowiska na dany rok kalendarzowy</w:t>
      </w:r>
      <w:r w:rsidR="00001572" w:rsidRPr="00C34458">
        <w:rPr>
          <w:rFonts w:cs="Arial"/>
        </w:rPr>
        <w:t xml:space="preserve">, </w:t>
      </w:r>
      <w:r w:rsidRPr="00C34458">
        <w:rPr>
          <w:rFonts w:cs="Arial"/>
        </w:rPr>
        <w:t xml:space="preserve">w formie oświadczenia stanowiącego załącznik nr </w:t>
      </w:r>
      <w:r w:rsidR="003937F7">
        <w:rPr>
          <w:rFonts w:cs="Arial"/>
        </w:rPr>
        <w:t>6</w:t>
      </w:r>
      <w:r w:rsidRPr="00C34458">
        <w:rPr>
          <w:rFonts w:cs="Arial"/>
        </w:rPr>
        <w:t xml:space="preserve"> do umowy, w celu umożliwienia Zamawiającemu naliczenia opłaty za korzystanie ze środowiska oraz sporządzenia Sprawozdania do Krajowego Rejestru Uwalniania i Transferu Zanieczyszczeń i Raportu do Krajowego Ośrodka Bilansowania i Zarządzania Emisjami. </w:t>
      </w:r>
    </w:p>
    <w:p w14:paraId="466921D2" w14:textId="6B6A555A" w:rsidR="005E0D5A" w:rsidRPr="00C34458" w:rsidRDefault="005E0D5A" w:rsidP="00952F6D">
      <w:pPr>
        <w:pStyle w:val="Akapitzlist"/>
        <w:numPr>
          <w:ilvl w:val="3"/>
          <w:numId w:val="2"/>
        </w:numPr>
        <w:ind w:left="426" w:hanging="426"/>
        <w:jc w:val="both"/>
        <w:rPr>
          <w:rFonts w:cs="Arial"/>
        </w:rPr>
      </w:pPr>
      <w:r w:rsidRPr="00C34458">
        <w:rPr>
          <w:rFonts w:cs="Arial"/>
        </w:rPr>
        <w:t xml:space="preserve">Wykonawca, </w:t>
      </w:r>
      <w:r w:rsidRPr="000F1645">
        <w:rPr>
          <w:rFonts w:cs="Arial"/>
        </w:rPr>
        <w:t xml:space="preserve">w dniu </w:t>
      </w:r>
      <w:r w:rsidRPr="00981738">
        <w:rPr>
          <w:rFonts w:cs="Arial"/>
        </w:rPr>
        <w:t xml:space="preserve">odbioru </w:t>
      </w:r>
      <w:r w:rsidR="00981738" w:rsidRPr="008721E3">
        <w:rPr>
          <w:rFonts w:cs="Arial"/>
        </w:rPr>
        <w:t>końcowego</w:t>
      </w:r>
      <w:r w:rsidRPr="008721E3">
        <w:rPr>
          <w:rFonts w:cs="Arial"/>
        </w:rPr>
        <w:t xml:space="preserve">, </w:t>
      </w:r>
      <w:r w:rsidRPr="00C34458">
        <w:rPr>
          <w:rFonts w:cs="Arial"/>
        </w:rPr>
        <w:t>złoży Zamawiającemu Oświadczenie o ilości i rodzajach zanieczyszczeń wprowadzonych do powietrza</w:t>
      </w:r>
      <w:r w:rsidR="00B955C5" w:rsidRPr="00C34458">
        <w:rPr>
          <w:rFonts w:cs="Arial"/>
        </w:rPr>
        <w:t>,</w:t>
      </w:r>
      <w:r w:rsidRPr="00C34458">
        <w:rPr>
          <w:rFonts w:cs="Arial"/>
        </w:rPr>
        <w:t xml:space="preserve"> o którym mowa w ust. 4. </w:t>
      </w:r>
    </w:p>
    <w:p w14:paraId="4615C602" w14:textId="77777777" w:rsidR="00050E92" w:rsidRDefault="005E0D5A" w:rsidP="00952F6D">
      <w:pPr>
        <w:pStyle w:val="Akapitzlist"/>
        <w:numPr>
          <w:ilvl w:val="0"/>
          <w:numId w:val="2"/>
        </w:numPr>
        <w:ind w:left="426" w:hanging="426"/>
        <w:jc w:val="both"/>
        <w:rPr>
          <w:rFonts w:cs="Arial"/>
        </w:rPr>
      </w:pPr>
      <w:r w:rsidRPr="00C34458">
        <w:rPr>
          <w:rFonts w:cs="Arial"/>
        </w:rPr>
        <w:t xml:space="preserve">Nieprzedłożenie Oświadczenia lub przedłożenie Oświadczenia wypełnionego w sposób wadliwy, uprawnia Zamawiającego do odmowy odbioru prac. </w:t>
      </w:r>
    </w:p>
    <w:p w14:paraId="4A43618F" w14:textId="1D14E805" w:rsidR="005E0D5A" w:rsidRPr="00C34458" w:rsidRDefault="005E0D5A" w:rsidP="00952F6D">
      <w:pPr>
        <w:pStyle w:val="Akapitzlist"/>
        <w:numPr>
          <w:ilvl w:val="0"/>
          <w:numId w:val="2"/>
        </w:numPr>
        <w:ind w:left="426" w:hanging="426"/>
        <w:jc w:val="both"/>
        <w:rPr>
          <w:rFonts w:cs="Arial"/>
        </w:rPr>
      </w:pPr>
      <w:r w:rsidRPr="00C34458">
        <w:rPr>
          <w:rFonts w:cs="Arial"/>
        </w:rPr>
        <w:t>W przypadku szkód, o których mowa w ust. 1, jak również szkód Zamawiającego wywołanych jakąkolwiek wadą oświadcze</w:t>
      </w:r>
      <w:r w:rsidR="00ED3F4A" w:rsidRPr="00C34458">
        <w:rPr>
          <w:rFonts w:cs="Arial"/>
        </w:rPr>
        <w:t>ń</w:t>
      </w:r>
      <w:r w:rsidRPr="00C34458">
        <w:rPr>
          <w:rFonts w:cs="Arial"/>
        </w:rPr>
        <w:t>, wskazan</w:t>
      </w:r>
      <w:r w:rsidR="00ED3F4A" w:rsidRPr="00C34458">
        <w:rPr>
          <w:rFonts w:cs="Arial"/>
        </w:rPr>
        <w:t>ych</w:t>
      </w:r>
      <w:r w:rsidRPr="00C34458">
        <w:rPr>
          <w:rFonts w:cs="Arial"/>
        </w:rPr>
        <w:t xml:space="preserve"> w ust. 5</w:t>
      </w:r>
      <w:r w:rsidR="00ED3F4A" w:rsidRPr="00C34458">
        <w:rPr>
          <w:rFonts w:cs="Arial"/>
        </w:rPr>
        <w:t xml:space="preserve"> i § 11 ust. 2</w:t>
      </w:r>
      <w:r w:rsidRPr="00C34458">
        <w:rPr>
          <w:rFonts w:cs="Arial"/>
        </w:rPr>
        <w:t xml:space="preserve">, Wykonawca poza wyrównaniem szkody, w tym szkody w środowisku, zwróci Zamawiającemu wszelkie kary, grzywny i inne obciążenia pieniężne zapłacone przez Zamawiającego powiększone o ustawowe odsetki liczone od dnia zapłaty w/w należności oraz koszty postępowania - niezwłocznie po doręczeniu dokumentu obciążenia. </w:t>
      </w:r>
    </w:p>
    <w:p w14:paraId="160296D9" w14:textId="77777777" w:rsidR="005E0D5A" w:rsidRPr="00C34458" w:rsidRDefault="005E0D5A" w:rsidP="005E0D5A">
      <w:pPr>
        <w:ind w:left="266" w:hanging="266"/>
        <w:jc w:val="both"/>
        <w:rPr>
          <w:rFonts w:cs="Arial"/>
        </w:rPr>
      </w:pPr>
    </w:p>
    <w:p w14:paraId="7C61CBE2" w14:textId="77777777" w:rsidR="005E0D5A" w:rsidRPr="00C34458" w:rsidRDefault="005E0D5A" w:rsidP="005E0D5A">
      <w:pPr>
        <w:ind w:left="266" w:hanging="266"/>
        <w:jc w:val="both"/>
        <w:rPr>
          <w:rFonts w:cs="Arial"/>
        </w:rPr>
      </w:pPr>
      <w:r w:rsidRPr="00C34458">
        <w:rPr>
          <w:rFonts w:cs="Arial"/>
        </w:rPr>
        <w:t xml:space="preserve">§ 11. </w:t>
      </w:r>
    </w:p>
    <w:p w14:paraId="4ED7A120" w14:textId="64C8E845" w:rsidR="005E0D5A" w:rsidRPr="00C34458" w:rsidRDefault="005E0D5A" w:rsidP="00952F6D">
      <w:pPr>
        <w:pStyle w:val="Akapitzlist"/>
        <w:numPr>
          <w:ilvl w:val="3"/>
          <w:numId w:val="2"/>
        </w:numPr>
        <w:ind w:left="426" w:hanging="426"/>
        <w:jc w:val="both"/>
        <w:rPr>
          <w:rFonts w:cs="Arial"/>
        </w:rPr>
      </w:pPr>
      <w:r w:rsidRPr="00C34458">
        <w:rPr>
          <w:rFonts w:cs="Arial"/>
        </w:rPr>
        <w:t>Strony ustalają, że odpady wytworzone podczas wykonywania prac</w:t>
      </w:r>
      <w:r w:rsidR="00405040" w:rsidRPr="00C34458">
        <w:rPr>
          <w:rFonts w:cs="Arial"/>
        </w:rPr>
        <w:t>,</w:t>
      </w:r>
      <w:r w:rsidRPr="00C34458">
        <w:rPr>
          <w:rFonts w:cs="Arial"/>
        </w:rPr>
        <w:t xml:space="preserve"> </w:t>
      </w:r>
      <w:r w:rsidR="00405040" w:rsidRPr="00825398">
        <w:rPr>
          <w:rFonts w:cs="Arial"/>
        </w:rPr>
        <w:t>w tym również rozruchu instalacji</w:t>
      </w:r>
      <w:r w:rsidR="00405040" w:rsidRPr="00C34458">
        <w:rPr>
          <w:rFonts w:cs="Arial"/>
        </w:rPr>
        <w:t xml:space="preserve"> </w:t>
      </w:r>
      <w:r w:rsidRPr="00C34458">
        <w:rPr>
          <w:rFonts w:cs="Arial"/>
        </w:rPr>
        <w:t>należą do Wykonawcy jako posiadacza oraz że dalszy sposób ich zagospodarowania zgodny z wymaganiami prawnymi w tym zakresie, należy do obowiązków Wykonawcy, z zastrzeżeniem, iż  Wykonawca zobowiązuje się do zwrotu Zamawiającemu ich wartości pieniężnej /ceny sprzedaży/ uzyskanej  w procesie zagospoda</w:t>
      </w:r>
      <w:r w:rsidR="00F74A53">
        <w:rPr>
          <w:rFonts w:cs="Arial"/>
        </w:rPr>
        <w:t>rowania takich odpadów /rzeczy/.</w:t>
      </w:r>
    </w:p>
    <w:p w14:paraId="414D2490" w14:textId="3DA93DF2" w:rsidR="005E0D5A" w:rsidRPr="00C34458" w:rsidRDefault="005E0D5A" w:rsidP="00952F6D">
      <w:pPr>
        <w:pStyle w:val="Akapitzlist"/>
        <w:numPr>
          <w:ilvl w:val="3"/>
          <w:numId w:val="2"/>
        </w:numPr>
        <w:ind w:left="426" w:hanging="426"/>
        <w:jc w:val="both"/>
        <w:rPr>
          <w:rFonts w:cs="Arial"/>
        </w:rPr>
      </w:pPr>
      <w:r w:rsidRPr="00C34458">
        <w:rPr>
          <w:rFonts w:cs="Arial"/>
        </w:rPr>
        <w:t xml:space="preserve">Wykonawca, </w:t>
      </w:r>
      <w:r w:rsidRPr="000F1645">
        <w:rPr>
          <w:rFonts w:cs="Arial"/>
        </w:rPr>
        <w:t>w dniu odbioru</w:t>
      </w:r>
      <w:r w:rsidRPr="008721E3">
        <w:rPr>
          <w:rFonts w:cs="Arial"/>
        </w:rPr>
        <w:t xml:space="preserve"> </w:t>
      </w:r>
      <w:r w:rsidR="00981738" w:rsidRPr="008721E3">
        <w:rPr>
          <w:rFonts w:cs="Arial"/>
        </w:rPr>
        <w:t>końcowego</w:t>
      </w:r>
      <w:r w:rsidRPr="00C34458">
        <w:rPr>
          <w:rFonts w:cs="Arial"/>
        </w:rPr>
        <w:t xml:space="preserve">, złoży Zamawiającemu Oświadczenie dotyczące ilości i rodzajów wytworzonych odpadów w tonach (Mg), którego wzór stanowi załącznik nr </w:t>
      </w:r>
      <w:r w:rsidR="003937F7">
        <w:rPr>
          <w:rFonts w:cs="Arial"/>
        </w:rPr>
        <w:t>7</w:t>
      </w:r>
      <w:r w:rsidRPr="00C34458">
        <w:rPr>
          <w:rFonts w:cs="Arial"/>
        </w:rPr>
        <w:t xml:space="preserve"> do umowy, zawierające informacje i dokumenty niezbędne Zamawiającemu do sporządzenia Sprawozdania do Krajowego Rejestru Uwalniania i Transferu Zanieczyszczeń. Oświadczenie wraz z załącznikami, w tym kartami przekazania odpadów stanowić będzie załącznik do protokołu odbioru prac. Nieprzedłożenie Oświadczenia wraz z wymaganymi dokumentami uprawnia Zamawiającego do odmowy odbioru prac.</w:t>
      </w:r>
    </w:p>
    <w:p w14:paraId="47807D48" w14:textId="4877F6A9" w:rsidR="005E0D5A" w:rsidRPr="00C34458" w:rsidRDefault="005E0D5A" w:rsidP="00952F6D">
      <w:pPr>
        <w:pStyle w:val="Akapitzlist"/>
        <w:numPr>
          <w:ilvl w:val="3"/>
          <w:numId w:val="2"/>
        </w:numPr>
        <w:ind w:left="426" w:hanging="426"/>
        <w:jc w:val="both"/>
        <w:rPr>
          <w:rFonts w:cs="Arial"/>
        </w:rPr>
      </w:pPr>
      <w:r w:rsidRPr="00C34458">
        <w:rPr>
          <w:rFonts w:cs="Arial"/>
        </w:rPr>
        <w:t xml:space="preserve">Rękojmia za wady Oświadczenia, to jest w szczególności za błędy, niekompletność albo niezupełność informacji lub ich nieprawidłowość wynosi 5 lat. Wykonawca zobowiązuje się do zwrotu wszelkich należności, jakie Zamawiający zapłaci z tytułu wad Oświadczenia, niezwłocznie po doręczeniu dokumentu obciążenia.  </w:t>
      </w:r>
    </w:p>
    <w:p w14:paraId="27530C3F" w14:textId="77777777" w:rsidR="005E0D5A" w:rsidRPr="00C34458" w:rsidRDefault="005E0D5A" w:rsidP="00952F6D">
      <w:pPr>
        <w:pStyle w:val="Akapitzlist"/>
        <w:numPr>
          <w:ilvl w:val="3"/>
          <w:numId w:val="2"/>
        </w:numPr>
        <w:ind w:left="426" w:hanging="426"/>
        <w:jc w:val="both"/>
        <w:rPr>
          <w:rFonts w:cs="Arial"/>
        </w:rPr>
      </w:pPr>
      <w:r w:rsidRPr="00C34458">
        <w:rPr>
          <w:rFonts w:cs="Arial"/>
        </w:rPr>
        <w:t>Do czasu zagospodarowania odpadów przez Wykonawcę</w:t>
      </w:r>
      <w:r w:rsidR="00F90D31" w:rsidRPr="00C34458">
        <w:rPr>
          <w:rFonts w:cs="Arial"/>
        </w:rPr>
        <w:t>,</w:t>
      </w:r>
      <w:r w:rsidRPr="00C34458">
        <w:rPr>
          <w:rFonts w:cs="Arial"/>
        </w:rPr>
        <w:t xml:space="preserve"> ich wstępne magazynowanie na terenie Zamawiającego może nastąpić wyłącznie za jego pisemną zgodą</w:t>
      </w:r>
      <w:r w:rsidR="00B955C5" w:rsidRPr="00C34458">
        <w:rPr>
          <w:rFonts w:cs="Arial"/>
        </w:rPr>
        <w:t>,</w:t>
      </w:r>
      <w:r w:rsidRPr="00C34458">
        <w:rPr>
          <w:rFonts w:cs="Arial"/>
        </w:rPr>
        <w:t xml:space="preserve"> w miejscu wskazanym przez Zamawiającego i przy zachowaniu przez Wykonawcę wszelkich wymogów, w tym prawnych, mających na celu zapobieżenie zagrożeniom życia i zdrowia ludzi i zwierząt oraz zanieczyszczeniu środowiska i jego skutkom.</w:t>
      </w:r>
    </w:p>
    <w:p w14:paraId="3809A59A" w14:textId="77777777" w:rsidR="005E0D5A" w:rsidRPr="00C34458" w:rsidRDefault="005E0D5A" w:rsidP="00952F6D">
      <w:pPr>
        <w:pStyle w:val="Akapitzlist"/>
        <w:numPr>
          <w:ilvl w:val="3"/>
          <w:numId w:val="2"/>
        </w:numPr>
        <w:ind w:left="426" w:hanging="426"/>
        <w:jc w:val="both"/>
        <w:rPr>
          <w:rFonts w:cs="Arial"/>
        </w:rPr>
      </w:pPr>
      <w:r w:rsidRPr="00C34458">
        <w:rPr>
          <w:rFonts w:cs="Arial"/>
        </w:rPr>
        <w:t xml:space="preserve">Zamawiający może odmówić zgody na wstępne magazynowanie odpadów na swoim terenie bez podania przyczyny lub cofnąć zgodę i zażądać natychmiastowego, w terminie przez siebie wyznaczonym, usunięcia odpadów z terenu. </w:t>
      </w:r>
    </w:p>
    <w:p w14:paraId="6522E12E" w14:textId="19AE1C8F" w:rsidR="00EC74C4" w:rsidRPr="00C34458" w:rsidRDefault="005E0D5A" w:rsidP="00952F6D">
      <w:pPr>
        <w:pStyle w:val="Akapitzlist"/>
        <w:numPr>
          <w:ilvl w:val="3"/>
          <w:numId w:val="2"/>
        </w:numPr>
        <w:ind w:left="426" w:hanging="426"/>
        <w:jc w:val="both"/>
        <w:rPr>
          <w:rFonts w:cs="Arial"/>
        </w:rPr>
      </w:pPr>
      <w:r w:rsidRPr="00C34458">
        <w:rPr>
          <w:rFonts w:cs="Arial"/>
        </w:rPr>
        <w:t xml:space="preserve">Do odpowiedzialności Wykonawcy za szkody wynikłe wskutek niezgodnego z umową postępowania Wykonawcy dotyczącego odpadów, stosuje się odpowiednio postanowienie </w:t>
      </w:r>
      <w:r w:rsidR="00EF5B7B" w:rsidRPr="00C34458">
        <w:rPr>
          <w:rFonts w:cs="Arial"/>
        </w:rPr>
        <w:br/>
      </w:r>
      <w:r w:rsidRPr="00C34458">
        <w:rPr>
          <w:rFonts w:cs="Arial"/>
        </w:rPr>
        <w:t xml:space="preserve">§ 10 ust. </w:t>
      </w:r>
      <w:r w:rsidR="00050E92">
        <w:rPr>
          <w:rFonts w:cs="Arial"/>
        </w:rPr>
        <w:t>7</w:t>
      </w:r>
      <w:r w:rsidR="00050E92" w:rsidRPr="00C34458">
        <w:rPr>
          <w:rFonts w:cs="Arial"/>
        </w:rPr>
        <w:t xml:space="preserve"> </w:t>
      </w:r>
      <w:r w:rsidRPr="00C34458">
        <w:rPr>
          <w:rFonts w:cs="Arial"/>
        </w:rPr>
        <w:t>umowy.</w:t>
      </w:r>
    </w:p>
    <w:p w14:paraId="0625928F" w14:textId="77777777" w:rsidR="005E0D5A" w:rsidRPr="00C34458" w:rsidRDefault="005E0D5A" w:rsidP="005E0D5A">
      <w:pPr>
        <w:ind w:left="266" w:hanging="266"/>
        <w:jc w:val="both"/>
        <w:rPr>
          <w:rFonts w:cs="Arial"/>
        </w:rPr>
      </w:pPr>
    </w:p>
    <w:p w14:paraId="6A741A30" w14:textId="77777777" w:rsidR="00EC74C4" w:rsidRPr="00C34458" w:rsidRDefault="00A23340">
      <w:pPr>
        <w:pStyle w:val="Nagwek4"/>
        <w:rPr>
          <w:rFonts w:cs="Arial"/>
        </w:rPr>
      </w:pPr>
      <w:r w:rsidRPr="00C34458">
        <w:rPr>
          <w:rFonts w:cs="Arial"/>
        </w:rPr>
        <w:t>Podwykonawstwo</w:t>
      </w:r>
    </w:p>
    <w:p w14:paraId="031DA405" w14:textId="77777777" w:rsidR="000420CB" w:rsidRPr="00C34458" w:rsidRDefault="000420CB" w:rsidP="000420CB">
      <w:pPr>
        <w:jc w:val="both"/>
        <w:rPr>
          <w:rFonts w:cs="Arial"/>
        </w:rPr>
      </w:pPr>
      <w:r w:rsidRPr="00C34458">
        <w:rPr>
          <w:rFonts w:cs="Arial"/>
        </w:rPr>
        <w:t>§ 12.</w:t>
      </w:r>
    </w:p>
    <w:p w14:paraId="2329FB9B" w14:textId="77777777" w:rsidR="000420CB" w:rsidRPr="00C34458" w:rsidRDefault="000420CB" w:rsidP="00952F6D">
      <w:pPr>
        <w:numPr>
          <w:ilvl w:val="0"/>
          <w:numId w:val="19"/>
        </w:numPr>
        <w:ind w:left="426" w:hanging="426"/>
        <w:jc w:val="both"/>
        <w:rPr>
          <w:rFonts w:cs="Arial"/>
        </w:rPr>
      </w:pPr>
      <w:r w:rsidRPr="00C34458">
        <w:rPr>
          <w:rFonts w:cs="Arial"/>
        </w:rPr>
        <w:t xml:space="preserve">Na pisemny wniosek Wykonawcy z załączonym  projektem umowy, spełniającym warunki, określone niżej w § 13 umowy, Zamawiający może wyrazić zgodę na powierzenie realizacji robót podwykonawcy. Zgoda Zamawiającego na zawarcie przez Wykonawcę umowy </w:t>
      </w:r>
      <w:r w:rsidR="001444EC" w:rsidRPr="00C34458">
        <w:rPr>
          <w:rFonts w:cs="Arial"/>
        </w:rPr>
        <w:t xml:space="preserve">                  </w:t>
      </w:r>
      <w:r w:rsidRPr="00C34458">
        <w:rPr>
          <w:rFonts w:cs="Arial"/>
        </w:rPr>
        <w:t xml:space="preserve">z podwykonawcą wymaga formy pisemnej pod rygorem nieważności. </w:t>
      </w:r>
    </w:p>
    <w:p w14:paraId="1CA62E19" w14:textId="77777777" w:rsidR="000420CB" w:rsidRPr="00C34458" w:rsidRDefault="000420CB" w:rsidP="00952F6D">
      <w:pPr>
        <w:numPr>
          <w:ilvl w:val="0"/>
          <w:numId w:val="19"/>
        </w:numPr>
        <w:ind w:left="426" w:hanging="426"/>
        <w:jc w:val="both"/>
        <w:rPr>
          <w:rFonts w:cs="Arial"/>
        </w:rPr>
      </w:pPr>
      <w:r w:rsidRPr="00C34458">
        <w:rPr>
          <w:rFonts w:cs="Arial"/>
        </w:rPr>
        <w:t>Wyłącza się prawo Wykonawcy do powierzenia jednemu podwykonawcy wykonania całości robót określonych umową oraz prawo podwykonawcy do powierzania całości bądź części realizowanych przez niego robót  dalszym podwykonawcom.</w:t>
      </w:r>
    </w:p>
    <w:p w14:paraId="2E4335D2" w14:textId="77777777" w:rsidR="000420CB" w:rsidRPr="00C34458" w:rsidRDefault="000420CB" w:rsidP="00952F6D">
      <w:pPr>
        <w:numPr>
          <w:ilvl w:val="0"/>
          <w:numId w:val="19"/>
        </w:numPr>
        <w:ind w:left="426" w:hanging="426"/>
        <w:jc w:val="both"/>
        <w:rPr>
          <w:rFonts w:cs="Arial"/>
        </w:rPr>
      </w:pPr>
      <w:r w:rsidRPr="00C34458">
        <w:rPr>
          <w:rFonts w:cs="Arial"/>
        </w:rPr>
        <w:t>Zawarcie przez Wykonawcę umowy z podwykonawcą bez zgody Zamawiającego lub zawarcie umowy dalszego podwykonawstwa jest dla Zamawiającego bezskuteczne, w szczególności Zamawiający nie dopuści takiego podwykonawcy do realizacji robót, nadto Zamawiający będzie uprawniony do odstąpienia od umowy z powodów, za jakie odpowiedzialność ponosi Wykonawca. Prawo odstąpienia Zamawiający może wykonać przez cały czas trwania umowy w terminie maksymalnie 60 dni kalendarzowych od uzyskania wiadomości o naruszeniu.</w:t>
      </w:r>
    </w:p>
    <w:p w14:paraId="637490BB" w14:textId="77777777" w:rsidR="000420CB" w:rsidRPr="00C34458" w:rsidRDefault="000420CB" w:rsidP="00952F6D">
      <w:pPr>
        <w:numPr>
          <w:ilvl w:val="0"/>
          <w:numId w:val="19"/>
        </w:numPr>
        <w:ind w:left="426" w:hanging="426"/>
        <w:jc w:val="both"/>
        <w:rPr>
          <w:rFonts w:cs="Arial"/>
        </w:rPr>
      </w:pPr>
      <w:r w:rsidRPr="00C34458">
        <w:rPr>
          <w:rFonts w:cs="Arial"/>
        </w:rPr>
        <w:t xml:space="preserve">Wykonawca ponosi odpowiedzialność za działania i zaniechania podwykonawcy jak za działania i zaniechania własne. </w:t>
      </w:r>
    </w:p>
    <w:p w14:paraId="09E12ECD" w14:textId="77777777" w:rsidR="00EC74C4" w:rsidRPr="00C34458" w:rsidRDefault="00EC74C4">
      <w:pPr>
        <w:jc w:val="both"/>
        <w:rPr>
          <w:rFonts w:cs="Arial"/>
        </w:rPr>
      </w:pPr>
    </w:p>
    <w:p w14:paraId="1ECD3249" w14:textId="77777777" w:rsidR="000420CB" w:rsidRPr="00C34458" w:rsidRDefault="000420CB" w:rsidP="000420CB">
      <w:pPr>
        <w:jc w:val="both"/>
        <w:rPr>
          <w:rFonts w:cs="Arial"/>
        </w:rPr>
      </w:pPr>
      <w:r w:rsidRPr="00C34458">
        <w:rPr>
          <w:rFonts w:cs="Arial"/>
        </w:rPr>
        <w:t>§ 13.</w:t>
      </w:r>
    </w:p>
    <w:p w14:paraId="410EDCC2" w14:textId="3B7F566D" w:rsidR="000B7687" w:rsidRPr="00C34458" w:rsidRDefault="000B7687" w:rsidP="00952F6D">
      <w:pPr>
        <w:pStyle w:val="Akapitzlist"/>
        <w:numPr>
          <w:ilvl w:val="3"/>
          <w:numId w:val="43"/>
        </w:numPr>
        <w:ind w:left="426" w:hanging="426"/>
        <w:jc w:val="both"/>
        <w:rPr>
          <w:rFonts w:cs="Arial"/>
          <w:szCs w:val="22"/>
        </w:rPr>
      </w:pPr>
      <w:r w:rsidRPr="00C34458">
        <w:rPr>
          <w:rFonts w:cs="Arial"/>
          <w:szCs w:val="22"/>
        </w:rPr>
        <w:t xml:space="preserve">Załączony do wniosku Wykonawcy projekt umowy z podwykonawcą powinien być dostosowany do uregulowań niniejszej umowy, a ponadto zawierać </w:t>
      </w:r>
      <w:r w:rsidR="00131051" w:rsidRPr="00C34458">
        <w:rPr>
          <w:rFonts w:cs="Arial"/>
          <w:szCs w:val="22"/>
        </w:rPr>
        <w:t xml:space="preserve">w szczególności </w:t>
      </w:r>
      <w:r w:rsidRPr="00C34458">
        <w:rPr>
          <w:rFonts w:cs="Arial"/>
          <w:szCs w:val="22"/>
        </w:rPr>
        <w:t xml:space="preserve">postanowienia określające: </w:t>
      </w:r>
    </w:p>
    <w:p w14:paraId="7237C7D4" w14:textId="77777777" w:rsidR="000B7687" w:rsidRPr="00C34458" w:rsidRDefault="000B7687" w:rsidP="00952F6D">
      <w:pPr>
        <w:pStyle w:val="Akapitzlist"/>
        <w:numPr>
          <w:ilvl w:val="0"/>
          <w:numId w:val="18"/>
        </w:numPr>
        <w:ind w:left="426" w:hanging="426"/>
        <w:jc w:val="both"/>
        <w:rPr>
          <w:rFonts w:cs="Arial"/>
          <w:szCs w:val="22"/>
        </w:rPr>
      </w:pPr>
      <w:r w:rsidRPr="00C34458">
        <w:rPr>
          <w:rFonts w:cs="Arial"/>
          <w:szCs w:val="22"/>
        </w:rPr>
        <w:t>dokładną wysokość przysługującego podwykonawcy wynagrodzenia i termin lub terminy płatności wynagrodzenia z zastrzeżeniem, iż zapłata całości wynagrodzenia nastąpi przed datą końcowego odbioru robót przez Zamawiającego,</w:t>
      </w:r>
    </w:p>
    <w:p w14:paraId="60FA098C" w14:textId="77777777" w:rsidR="000B7687" w:rsidRPr="00C34458" w:rsidRDefault="000B7687" w:rsidP="00952F6D">
      <w:pPr>
        <w:pStyle w:val="Akapitzlist"/>
        <w:numPr>
          <w:ilvl w:val="0"/>
          <w:numId w:val="18"/>
        </w:numPr>
        <w:ind w:left="426" w:hanging="426"/>
        <w:jc w:val="both"/>
        <w:rPr>
          <w:rFonts w:cs="Arial"/>
          <w:szCs w:val="22"/>
        </w:rPr>
      </w:pPr>
      <w:r w:rsidRPr="00C34458">
        <w:rPr>
          <w:rFonts w:cs="Arial"/>
          <w:szCs w:val="22"/>
        </w:rPr>
        <w:t>zobowiązanie podwykonawcy do udzielania pisemnych wyjaśnień Zamawiającemu, na każde jego pisemne żądanie, dotyczących prawidłowego wypłacania przez Wykonawcę wynagrodzenia oraz przedkładania w tym zakresie odpowiednich dokumentów,</w:t>
      </w:r>
    </w:p>
    <w:p w14:paraId="734D31AC" w14:textId="77777777" w:rsidR="000B7687" w:rsidRPr="00C34458" w:rsidRDefault="000B7687" w:rsidP="00952F6D">
      <w:pPr>
        <w:pStyle w:val="Akapitzlist"/>
        <w:numPr>
          <w:ilvl w:val="0"/>
          <w:numId w:val="18"/>
        </w:numPr>
        <w:ind w:left="426" w:hanging="426"/>
        <w:jc w:val="both"/>
        <w:rPr>
          <w:rFonts w:cs="Arial"/>
          <w:szCs w:val="22"/>
        </w:rPr>
      </w:pPr>
      <w:r w:rsidRPr="00C34458">
        <w:rPr>
          <w:rFonts w:cs="Arial"/>
          <w:szCs w:val="22"/>
        </w:rPr>
        <w:t>zobowiązanie podwykonawcy do jednoczesnego doręczania Zamawiającemu kopii wszystkich dokumentów kierowanych do Wykonawcy związanych z nieterminowym regulowaniem wynagrodzenia,</w:t>
      </w:r>
    </w:p>
    <w:p w14:paraId="73779050" w14:textId="77777777" w:rsidR="000B7687" w:rsidRPr="00C34458" w:rsidRDefault="000B7687" w:rsidP="00952F6D">
      <w:pPr>
        <w:pStyle w:val="Akapitzlist"/>
        <w:numPr>
          <w:ilvl w:val="0"/>
          <w:numId w:val="18"/>
        </w:numPr>
        <w:ind w:left="426" w:hanging="426"/>
        <w:jc w:val="both"/>
        <w:rPr>
          <w:rFonts w:cs="Arial"/>
          <w:szCs w:val="22"/>
        </w:rPr>
      </w:pPr>
      <w:r w:rsidRPr="00C34458">
        <w:rPr>
          <w:rFonts w:cs="Arial"/>
          <w:szCs w:val="22"/>
        </w:rPr>
        <w:t>zobowiązanie podwykonawcy do przestrzegania przepisów prawa i wewnętrznych regulacji Zamawiającego wskazanych w § 1 umowy,</w:t>
      </w:r>
    </w:p>
    <w:p w14:paraId="4CE83E94" w14:textId="77777777" w:rsidR="000B7687" w:rsidRPr="00C34458" w:rsidRDefault="000B7687" w:rsidP="00952F6D">
      <w:pPr>
        <w:pStyle w:val="Akapitzlist"/>
        <w:numPr>
          <w:ilvl w:val="0"/>
          <w:numId w:val="18"/>
        </w:numPr>
        <w:ind w:left="426" w:hanging="426"/>
        <w:jc w:val="both"/>
        <w:rPr>
          <w:rFonts w:cs="Arial"/>
          <w:szCs w:val="22"/>
        </w:rPr>
      </w:pPr>
      <w:r w:rsidRPr="00C34458">
        <w:rPr>
          <w:rFonts w:cs="Arial"/>
          <w:szCs w:val="22"/>
        </w:rPr>
        <w:t xml:space="preserve">zobowiązanie podwykonawcy do poddania się inspekcjom i sprawdzeniom prowadzonym bezpośrednio przez Zamawiającego w zakresie wymagań określonych w </w:t>
      </w:r>
      <w:r w:rsidR="00F93A82" w:rsidRPr="00C34458">
        <w:rPr>
          <w:rFonts w:cs="Arial"/>
          <w:szCs w:val="22"/>
        </w:rPr>
        <w:t xml:space="preserve">§ 4, § 5, § 6 </w:t>
      </w:r>
      <w:r w:rsidRPr="00C34458">
        <w:rPr>
          <w:rFonts w:cs="Arial"/>
          <w:szCs w:val="22"/>
        </w:rPr>
        <w:t xml:space="preserve">umowy wraz z obowiązkiem podwykonawcy do posiadania w czasie realizacji prac dokumentów, o jakich mowa w formularzu </w:t>
      </w:r>
      <w:r w:rsidR="00FB7DCE" w:rsidRPr="00C34458">
        <w:rPr>
          <w:rFonts w:eastAsia="MS Mincho" w:cs="Arial"/>
          <w:szCs w:val="22"/>
        </w:rPr>
        <w:t xml:space="preserve">FO/1 </w:t>
      </w:r>
      <w:r w:rsidRPr="00C34458">
        <w:rPr>
          <w:rFonts w:cs="Arial"/>
          <w:szCs w:val="22"/>
        </w:rPr>
        <w:t>„Oświadczenie Wykonawcy/Podwykonawcy” i okazywania ich  bezpośrednio Zamawiającemu na jego żądanie,</w:t>
      </w:r>
    </w:p>
    <w:p w14:paraId="04B594CD" w14:textId="77777777" w:rsidR="000B7687" w:rsidRPr="00C34458" w:rsidRDefault="000B7687" w:rsidP="00952F6D">
      <w:pPr>
        <w:pStyle w:val="Akapitzlist"/>
        <w:numPr>
          <w:ilvl w:val="0"/>
          <w:numId w:val="18"/>
        </w:numPr>
        <w:ind w:left="426" w:hanging="426"/>
        <w:jc w:val="both"/>
        <w:rPr>
          <w:rFonts w:cs="Arial"/>
          <w:szCs w:val="22"/>
        </w:rPr>
      </w:pPr>
      <w:r w:rsidRPr="00C34458">
        <w:rPr>
          <w:rFonts w:cs="Arial"/>
          <w:szCs w:val="22"/>
        </w:rPr>
        <w:t xml:space="preserve">zobowiązanie podwykonawcy do skierowania pracowników realizujących prace w obiektach Kopalni </w:t>
      </w:r>
      <w:r w:rsidR="00E7337A" w:rsidRPr="00C34458">
        <w:rPr>
          <w:rFonts w:cs="Arial"/>
          <w:szCs w:val="22"/>
        </w:rPr>
        <w:t>na szkolenie e-learningowe, zgodnie z załącznikiem nr 1</w:t>
      </w:r>
      <w:r w:rsidR="003937F7">
        <w:rPr>
          <w:rFonts w:cs="Arial"/>
          <w:szCs w:val="22"/>
        </w:rPr>
        <w:t>5</w:t>
      </w:r>
      <w:r w:rsidR="00E7337A" w:rsidRPr="00C34458">
        <w:rPr>
          <w:rFonts w:cs="Arial"/>
          <w:szCs w:val="22"/>
        </w:rPr>
        <w:t xml:space="preserve"> do umowy (Wymagania w zakresie badań lekarskich, uprawnień, szkoleń), pkt III. Wymagania w zakresie szkoleń.</w:t>
      </w:r>
    </w:p>
    <w:p w14:paraId="451A3891" w14:textId="77777777" w:rsidR="000B7687" w:rsidRPr="00C34458" w:rsidRDefault="000B7687" w:rsidP="00952F6D">
      <w:pPr>
        <w:pStyle w:val="Akapitzlist"/>
        <w:numPr>
          <w:ilvl w:val="3"/>
          <w:numId w:val="43"/>
        </w:numPr>
        <w:ind w:left="426" w:hanging="426"/>
        <w:jc w:val="both"/>
        <w:rPr>
          <w:rFonts w:cs="Arial"/>
          <w:szCs w:val="22"/>
        </w:rPr>
      </w:pPr>
      <w:r w:rsidRPr="00C34458">
        <w:rPr>
          <w:rFonts w:cs="Arial"/>
          <w:szCs w:val="22"/>
        </w:rPr>
        <w:t>Wymogi określone w ust. 1 pkt 1/</w:t>
      </w:r>
      <w:r w:rsidR="00DA4F6B" w:rsidRPr="00C34458">
        <w:rPr>
          <w:rFonts w:cs="Arial"/>
          <w:szCs w:val="22"/>
        </w:rPr>
        <w:t>-</w:t>
      </w:r>
      <w:r w:rsidRPr="00C34458">
        <w:rPr>
          <w:rFonts w:cs="Arial"/>
          <w:szCs w:val="22"/>
        </w:rPr>
        <w:t>3/ dotyczą robót budowlanych</w:t>
      </w:r>
      <w:r w:rsidR="00940831" w:rsidRPr="00C34458">
        <w:rPr>
          <w:rFonts w:cs="Arial"/>
          <w:szCs w:val="22"/>
        </w:rPr>
        <w:t xml:space="preserve"> </w:t>
      </w:r>
      <w:r w:rsidR="00940831" w:rsidRPr="00825398">
        <w:rPr>
          <w:rFonts w:cs="Arial"/>
          <w:szCs w:val="22"/>
        </w:rPr>
        <w:t>oraz umów których rezultat świadczenia podwykonawcy stanowił realizację części obiektu stanowiącego przedmiot świadczenia Wykonawcy</w:t>
      </w:r>
      <w:r w:rsidRPr="00C34458">
        <w:rPr>
          <w:rFonts w:cs="Arial"/>
          <w:szCs w:val="22"/>
        </w:rPr>
        <w:t xml:space="preserve">. </w:t>
      </w:r>
    </w:p>
    <w:p w14:paraId="19F8E014" w14:textId="6742F3E0" w:rsidR="00A12E9A" w:rsidRPr="00C34458" w:rsidRDefault="000B7687" w:rsidP="00952F6D">
      <w:pPr>
        <w:pStyle w:val="Akapitzlist"/>
        <w:numPr>
          <w:ilvl w:val="3"/>
          <w:numId w:val="43"/>
        </w:numPr>
        <w:ind w:left="426" w:hanging="426"/>
        <w:jc w:val="both"/>
        <w:rPr>
          <w:rFonts w:cs="Arial"/>
          <w:szCs w:val="22"/>
        </w:rPr>
      </w:pPr>
      <w:r w:rsidRPr="00C34458">
        <w:rPr>
          <w:rFonts w:cs="Arial"/>
          <w:szCs w:val="22"/>
        </w:rPr>
        <w:t>Niezwłocznie po zawarciu umowy z podwykonawcą</w:t>
      </w:r>
      <w:r w:rsidR="00DA4F6B" w:rsidRPr="00C34458">
        <w:rPr>
          <w:rFonts w:cs="Arial"/>
          <w:szCs w:val="22"/>
        </w:rPr>
        <w:t>,</w:t>
      </w:r>
      <w:r w:rsidRPr="00C34458">
        <w:rPr>
          <w:rFonts w:cs="Arial"/>
          <w:szCs w:val="22"/>
        </w:rPr>
        <w:t xml:space="preserve"> Wykonawca doręczy Zamawiającemu kserokopię tej umowy, potwierdzoną za zgodność </w:t>
      </w:r>
      <w:r w:rsidR="008307B2">
        <w:rPr>
          <w:rFonts w:cs="Arial"/>
          <w:szCs w:val="22"/>
        </w:rPr>
        <w:t xml:space="preserve">z oryginałem </w:t>
      </w:r>
      <w:r w:rsidRPr="00C34458">
        <w:rPr>
          <w:rFonts w:cs="Arial"/>
          <w:szCs w:val="22"/>
        </w:rPr>
        <w:t xml:space="preserve">przez Wykonawcę i podwykonawcę.  </w:t>
      </w:r>
    </w:p>
    <w:p w14:paraId="7BB92B17" w14:textId="77777777" w:rsidR="00A12E9A" w:rsidRPr="00C34458" w:rsidRDefault="00A12E9A" w:rsidP="00A12E9A">
      <w:pPr>
        <w:pStyle w:val="Akapitzlist"/>
        <w:ind w:left="426"/>
        <w:jc w:val="both"/>
        <w:rPr>
          <w:rFonts w:cs="Arial"/>
          <w:szCs w:val="22"/>
        </w:rPr>
      </w:pPr>
    </w:p>
    <w:p w14:paraId="09B70AAB" w14:textId="77777777" w:rsidR="00A12E9A" w:rsidRPr="00C34458" w:rsidRDefault="00A23340" w:rsidP="00A12E9A">
      <w:pPr>
        <w:jc w:val="both"/>
        <w:rPr>
          <w:rFonts w:cs="Arial"/>
        </w:rPr>
      </w:pPr>
      <w:r w:rsidRPr="00C34458">
        <w:rPr>
          <w:rFonts w:cs="Arial"/>
        </w:rPr>
        <w:t xml:space="preserve">§ 14. </w:t>
      </w:r>
    </w:p>
    <w:p w14:paraId="4E20F898" w14:textId="77777777" w:rsidR="00A23340" w:rsidRPr="00C34458" w:rsidRDefault="000420CB" w:rsidP="00A12E9A">
      <w:pPr>
        <w:jc w:val="both"/>
        <w:rPr>
          <w:rFonts w:cs="Arial"/>
          <w:sz w:val="24"/>
        </w:rPr>
      </w:pPr>
      <w:r w:rsidRPr="00C34458">
        <w:rPr>
          <w:rFonts w:cs="Arial"/>
        </w:rPr>
        <w:t xml:space="preserve">Sprawdzenie przez Zamawiającego informacji, zawartych w formularzu </w:t>
      </w:r>
      <w:r w:rsidR="00FB7DCE" w:rsidRPr="00C34458">
        <w:rPr>
          <w:rFonts w:eastAsia="MS Mincho" w:cs="Arial"/>
          <w:szCs w:val="22"/>
        </w:rPr>
        <w:t xml:space="preserve">FO/1 </w:t>
      </w:r>
      <w:r w:rsidRPr="00C34458">
        <w:rPr>
          <w:rFonts w:cs="Arial"/>
        </w:rPr>
        <w:t>„Oświadczenie Wykonawcy/Podwykonawcy”</w:t>
      </w:r>
      <w:r w:rsidR="002D32DC" w:rsidRPr="00C34458">
        <w:rPr>
          <w:rFonts w:cs="Arial"/>
        </w:rPr>
        <w:t>,</w:t>
      </w:r>
      <w:r w:rsidRPr="00C34458">
        <w:rPr>
          <w:rFonts w:cs="Arial"/>
        </w:rPr>
        <w:t xml:space="preserve"> nie zwalnia Wykonawcy od odpow</w:t>
      </w:r>
      <w:r w:rsidR="009E487B" w:rsidRPr="00C34458">
        <w:rPr>
          <w:rFonts w:cs="Arial"/>
        </w:rPr>
        <w:t>iedzialności za wykonanie robót</w:t>
      </w:r>
      <w:r w:rsidRPr="00C34458">
        <w:rPr>
          <w:rFonts w:cs="Arial"/>
        </w:rPr>
        <w:t xml:space="preserve"> </w:t>
      </w:r>
      <w:r w:rsidR="008971AD" w:rsidRPr="00C34458">
        <w:rPr>
          <w:rFonts w:cs="Arial"/>
        </w:rPr>
        <w:t xml:space="preserve">          </w:t>
      </w:r>
      <w:r w:rsidRPr="00C34458">
        <w:rPr>
          <w:rFonts w:cs="Arial"/>
        </w:rPr>
        <w:t xml:space="preserve">w sposób wymagany i określony umową.  </w:t>
      </w:r>
    </w:p>
    <w:p w14:paraId="61EDBB14" w14:textId="77777777" w:rsidR="00A12E9A" w:rsidRPr="00C34458" w:rsidRDefault="00A12E9A">
      <w:pPr>
        <w:pStyle w:val="Nagwek5"/>
        <w:rPr>
          <w:rFonts w:cs="Arial"/>
        </w:rPr>
      </w:pPr>
    </w:p>
    <w:p w14:paraId="782EE2A0" w14:textId="77777777" w:rsidR="00EC74C4" w:rsidRPr="00C34458" w:rsidRDefault="00A23340">
      <w:pPr>
        <w:pStyle w:val="Nagwek5"/>
        <w:rPr>
          <w:rFonts w:cs="Arial"/>
        </w:rPr>
      </w:pPr>
      <w:r w:rsidRPr="00C34458">
        <w:rPr>
          <w:rFonts w:cs="Arial"/>
        </w:rPr>
        <w:t xml:space="preserve">Terminy realizacji </w:t>
      </w:r>
    </w:p>
    <w:p w14:paraId="39B917B3" w14:textId="77777777" w:rsidR="00EC74C4" w:rsidRPr="00C34458" w:rsidRDefault="00A23340" w:rsidP="00175379">
      <w:pPr>
        <w:ind w:left="426" w:right="-284" w:hanging="426"/>
        <w:rPr>
          <w:rFonts w:cs="Arial"/>
          <w:b/>
        </w:rPr>
      </w:pPr>
      <w:r w:rsidRPr="00C34458">
        <w:rPr>
          <w:rFonts w:cs="Arial"/>
        </w:rPr>
        <w:t>§ 15</w:t>
      </w:r>
      <w:r w:rsidRPr="00C34458">
        <w:rPr>
          <w:rFonts w:cs="Arial"/>
          <w:b/>
        </w:rPr>
        <w:t>.</w:t>
      </w:r>
      <w:r w:rsidR="00254BB4" w:rsidRPr="00C34458">
        <w:rPr>
          <w:rFonts w:cs="Arial"/>
          <w:b/>
        </w:rPr>
        <w:t xml:space="preserve">   </w:t>
      </w:r>
    </w:p>
    <w:p w14:paraId="0CCF065F" w14:textId="6C5FC566" w:rsidR="00C37859" w:rsidRPr="009805E3" w:rsidRDefault="00C37859" w:rsidP="00952F6D">
      <w:pPr>
        <w:pStyle w:val="Akapitzlist"/>
        <w:numPr>
          <w:ilvl w:val="0"/>
          <w:numId w:val="63"/>
        </w:numPr>
        <w:ind w:left="426" w:hanging="426"/>
        <w:jc w:val="both"/>
        <w:rPr>
          <w:rFonts w:cs="Arial"/>
          <w:szCs w:val="22"/>
        </w:rPr>
      </w:pPr>
      <w:r w:rsidRPr="00C34458">
        <w:rPr>
          <w:rFonts w:cs="Arial"/>
          <w:szCs w:val="22"/>
        </w:rPr>
        <w:t xml:space="preserve">Wykonawca zobowiązuje się do rozpoczęcia określonych umową robót niezwłocznie po zawarciu umowy oraz do ich </w:t>
      </w:r>
      <w:r w:rsidRPr="009805E3">
        <w:rPr>
          <w:rFonts w:cs="Arial"/>
          <w:szCs w:val="22"/>
        </w:rPr>
        <w:t xml:space="preserve">zakończenia </w:t>
      </w:r>
      <w:r w:rsidR="00EA7A99">
        <w:rPr>
          <w:rFonts w:cs="Arial"/>
          <w:szCs w:val="22"/>
        </w:rPr>
        <w:t xml:space="preserve"> </w:t>
      </w:r>
      <w:r w:rsidR="006B1FD1" w:rsidRPr="006B1FD1">
        <w:rPr>
          <w:rFonts w:cs="Arial"/>
          <w:szCs w:val="22"/>
        </w:rPr>
        <w:t>nie później niż w ciągu 40</w:t>
      </w:r>
      <w:r w:rsidR="006B1FD1">
        <w:rPr>
          <w:rFonts w:cs="Arial"/>
          <w:szCs w:val="22"/>
        </w:rPr>
        <w:t>0</w:t>
      </w:r>
      <w:r w:rsidR="006B1FD1" w:rsidRPr="006B1FD1">
        <w:rPr>
          <w:rFonts w:cs="Arial"/>
          <w:szCs w:val="22"/>
        </w:rPr>
        <w:t xml:space="preserve"> dni od zawarcia umowy</w:t>
      </w:r>
      <w:r w:rsidR="00EA7A99">
        <w:rPr>
          <w:rFonts w:cs="Arial"/>
          <w:szCs w:val="22"/>
        </w:rPr>
        <w:t>.</w:t>
      </w:r>
    </w:p>
    <w:p w14:paraId="7D3423E7" w14:textId="77777777" w:rsidR="00C37859" w:rsidRPr="009805E3" w:rsidRDefault="00C37859" w:rsidP="00952F6D">
      <w:pPr>
        <w:pStyle w:val="Akapitzlist"/>
        <w:numPr>
          <w:ilvl w:val="0"/>
          <w:numId w:val="63"/>
        </w:numPr>
        <w:ind w:left="426" w:hanging="426"/>
        <w:jc w:val="both"/>
        <w:rPr>
          <w:rFonts w:cs="Arial"/>
          <w:szCs w:val="22"/>
        </w:rPr>
      </w:pPr>
      <w:r w:rsidRPr="009805E3">
        <w:rPr>
          <w:rFonts w:cs="Arial"/>
          <w:szCs w:val="22"/>
        </w:rPr>
        <w:t xml:space="preserve">Realizacja robót będących przedmiotem umowy odbywać się będzie wg poniższego harmonogramu: </w:t>
      </w:r>
    </w:p>
    <w:p w14:paraId="54525A5D" w14:textId="54FC4F9A" w:rsidR="006C7E72" w:rsidRPr="009805E3" w:rsidRDefault="006C7E72" w:rsidP="00952F6D">
      <w:pPr>
        <w:pStyle w:val="Akapitzlist"/>
        <w:numPr>
          <w:ilvl w:val="0"/>
          <w:numId w:val="64"/>
        </w:numPr>
        <w:ind w:left="426" w:hanging="426"/>
        <w:jc w:val="both"/>
        <w:rPr>
          <w:rFonts w:cs="Arial"/>
          <w:szCs w:val="22"/>
        </w:rPr>
      </w:pPr>
      <w:r w:rsidRPr="009805E3">
        <w:rPr>
          <w:rFonts w:cs="Arial"/>
          <w:szCs w:val="22"/>
        </w:rPr>
        <w:t xml:space="preserve">dokumentacja projektowa i formalno-prawna – </w:t>
      </w:r>
      <w:r w:rsidR="0070744B" w:rsidRPr="009805E3">
        <w:rPr>
          <w:rFonts w:cs="Arial"/>
          <w:szCs w:val="22"/>
        </w:rPr>
        <w:t>n</w:t>
      </w:r>
      <w:r w:rsidR="009115AC" w:rsidRPr="009805E3">
        <w:rPr>
          <w:rFonts w:cs="Arial"/>
          <w:szCs w:val="22"/>
        </w:rPr>
        <w:t xml:space="preserve">ie </w:t>
      </w:r>
      <w:r w:rsidR="0070744B" w:rsidRPr="009805E3">
        <w:rPr>
          <w:rFonts w:cs="Arial"/>
          <w:szCs w:val="22"/>
        </w:rPr>
        <w:t xml:space="preserve">później </w:t>
      </w:r>
      <w:r w:rsidR="001E5EBE" w:rsidRPr="009805E3">
        <w:rPr>
          <w:rFonts w:cs="Arial"/>
          <w:szCs w:val="22"/>
        </w:rPr>
        <w:t xml:space="preserve">niż </w:t>
      </w:r>
      <w:r w:rsidR="0082794B" w:rsidRPr="009805E3">
        <w:rPr>
          <w:rFonts w:cs="Arial"/>
          <w:szCs w:val="22"/>
        </w:rPr>
        <w:t xml:space="preserve">10 </w:t>
      </w:r>
      <w:r w:rsidR="001E5EBE" w:rsidRPr="009805E3">
        <w:rPr>
          <w:rFonts w:cs="Arial"/>
          <w:szCs w:val="22"/>
        </w:rPr>
        <w:t>dni przed przekazaniem terenu</w:t>
      </w:r>
      <w:r w:rsidRPr="009805E3">
        <w:rPr>
          <w:rFonts w:cs="Arial"/>
          <w:szCs w:val="22"/>
        </w:rPr>
        <w:t>,</w:t>
      </w:r>
    </w:p>
    <w:p w14:paraId="1485DC5A" w14:textId="77777777" w:rsidR="009115AC" w:rsidRPr="009805E3" w:rsidRDefault="001057A6" w:rsidP="00952F6D">
      <w:pPr>
        <w:pStyle w:val="Akapitzlist"/>
        <w:numPr>
          <w:ilvl w:val="0"/>
          <w:numId w:val="64"/>
        </w:numPr>
        <w:ind w:left="426" w:hanging="426"/>
        <w:jc w:val="both"/>
        <w:rPr>
          <w:rFonts w:cs="Arial"/>
          <w:szCs w:val="22"/>
        </w:rPr>
      </w:pPr>
      <w:r w:rsidRPr="009805E3">
        <w:rPr>
          <w:rFonts w:cs="Arial"/>
          <w:szCs w:val="22"/>
        </w:rPr>
        <w:t>roboty</w:t>
      </w:r>
      <w:r w:rsidR="00120CF6" w:rsidRPr="009805E3">
        <w:rPr>
          <w:rFonts w:cs="Arial"/>
          <w:szCs w:val="22"/>
        </w:rPr>
        <w:t xml:space="preserve"> </w:t>
      </w:r>
      <w:r w:rsidR="003B5A6B" w:rsidRPr="009805E3">
        <w:rPr>
          <w:rFonts w:cs="Arial"/>
          <w:szCs w:val="22"/>
        </w:rPr>
        <w:t>budowlano-montażowe</w:t>
      </w:r>
      <w:r w:rsidR="009115AC" w:rsidRPr="009805E3">
        <w:rPr>
          <w:rFonts w:cs="Arial"/>
          <w:szCs w:val="22"/>
        </w:rPr>
        <w:t>:</w:t>
      </w:r>
      <w:r w:rsidR="0070744B" w:rsidRPr="009805E3">
        <w:rPr>
          <w:rFonts w:cs="Arial"/>
          <w:szCs w:val="22"/>
        </w:rPr>
        <w:t xml:space="preserve"> </w:t>
      </w:r>
    </w:p>
    <w:p w14:paraId="588A66EB" w14:textId="3124CFC5" w:rsidR="009115AC" w:rsidRPr="009805E3" w:rsidRDefault="009115AC" w:rsidP="009115AC">
      <w:pPr>
        <w:pStyle w:val="Akapitzlist"/>
        <w:numPr>
          <w:ilvl w:val="0"/>
          <w:numId w:val="133"/>
        </w:numPr>
        <w:jc w:val="both"/>
        <w:rPr>
          <w:rFonts w:cs="Arial"/>
          <w:szCs w:val="22"/>
        </w:rPr>
      </w:pPr>
      <w:r w:rsidRPr="009805E3">
        <w:rPr>
          <w:rFonts w:cs="Arial"/>
          <w:szCs w:val="22"/>
        </w:rPr>
        <w:t xml:space="preserve">nie później niż </w:t>
      </w:r>
      <w:r w:rsidR="006B1FD1" w:rsidRPr="006B1FD1">
        <w:rPr>
          <w:rFonts w:cs="Arial"/>
          <w:szCs w:val="22"/>
        </w:rPr>
        <w:t xml:space="preserve">w ciągu </w:t>
      </w:r>
      <w:r w:rsidR="006B1FD1">
        <w:rPr>
          <w:rFonts w:cs="Arial"/>
          <w:szCs w:val="22"/>
        </w:rPr>
        <w:t>330</w:t>
      </w:r>
      <w:r w:rsidR="006B1FD1" w:rsidRPr="006B1FD1">
        <w:rPr>
          <w:rFonts w:cs="Arial"/>
          <w:szCs w:val="22"/>
        </w:rPr>
        <w:t xml:space="preserve"> dni od zawarcia umowy</w:t>
      </w:r>
      <w:r w:rsidR="00420AC4" w:rsidRPr="009805E3">
        <w:rPr>
          <w:rFonts w:cs="Arial"/>
          <w:szCs w:val="22"/>
        </w:rPr>
        <w:t>,</w:t>
      </w:r>
      <w:r w:rsidR="00D6123D" w:rsidRPr="009805E3">
        <w:rPr>
          <w:rFonts w:cs="Arial"/>
          <w:szCs w:val="22"/>
        </w:rPr>
        <w:t xml:space="preserve"> z zastrzeżeniem </w:t>
      </w:r>
      <w:proofErr w:type="spellStart"/>
      <w:r w:rsidRPr="009805E3">
        <w:rPr>
          <w:rFonts w:cs="Arial"/>
          <w:szCs w:val="22"/>
        </w:rPr>
        <w:t>ppkt</w:t>
      </w:r>
      <w:proofErr w:type="spellEnd"/>
      <w:r w:rsidRPr="009805E3">
        <w:rPr>
          <w:rFonts w:cs="Arial"/>
          <w:szCs w:val="22"/>
        </w:rPr>
        <w:t>. b/,</w:t>
      </w:r>
    </w:p>
    <w:p w14:paraId="73E397FA" w14:textId="38E6FAD2" w:rsidR="009115AC" w:rsidRPr="009805E3" w:rsidRDefault="0082794B" w:rsidP="009115AC">
      <w:pPr>
        <w:pStyle w:val="Akapitzlist"/>
        <w:numPr>
          <w:ilvl w:val="0"/>
          <w:numId w:val="133"/>
        </w:numPr>
        <w:jc w:val="both"/>
        <w:rPr>
          <w:rFonts w:cs="Arial"/>
          <w:szCs w:val="22"/>
        </w:rPr>
      </w:pPr>
      <w:r w:rsidRPr="009805E3">
        <w:rPr>
          <w:rFonts w:cs="Arial"/>
          <w:szCs w:val="22"/>
        </w:rPr>
        <w:t xml:space="preserve">wpięcia </w:t>
      </w:r>
      <w:r w:rsidR="00B151F8" w:rsidRPr="009805E3">
        <w:rPr>
          <w:rFonts w:cs="Arial"/>
          <w:szCs w:val="22"/>
        </w:rPr>
        <w:t>do istniejących instalacji</w:t>
      </w:r>
      <w:r w:rsidR="009115AC" w:rsidRPr="009805E3">
        <w:rPr>
          <w:rFonts w:cs="Arial"/>
          <w:szCs w:val="22"/>
        </w:rPr>
        <w:t xml:space="preserve"> – wy</w:t>
      </w:r>
      <w:r w:rsidR="00D6123D" w:rsidRPr="009805E3">
        <w:rPr>
          <w:rFonts w:cs="Arial"/>
          <w:szCs w:val="22"/>
        </w:rPr>
        <w:t>łącznie podczas postoju remontowego OG Borzęcin</w:t>
      </w:r>
      <w:r w:rsidR="009115AC" w:rsidRPr="009805E3">
        <w:rPr>
          <w:rFonts w:cs="Arial"/>
          <w:szCs w:val="22"/>
        </w:rPr>
        <w:t xml:space="preserve">, w terminie określonym w </w:t>
      </w:r>
      <w:proofErr w:type="spellStart"/>
      <w:r w:rsidR="009115AC" w:rsidRPr="009805E3">
        <w:rPr>
          <w:rFonts w:cs="Arial"/>
          <w:szCs w:val="22"/>
        </w:rPr>
        <w:t>ppkt</w:t>
      </w:r>
      <w:proofErr w:type="spellEnd"/>
      <w:r w:rsidR="009115AC" w:rsidRPr="009805E3">
        <w:rPr>
          <w:rFonts w:cs="Arial"/>
          <w:szCs w:val="22"/>
        </w:rPr>
        <w:t>. c/,</w:t>
      </w:r>
    </w:p>
    <w:p w14:paraId="17B6196F" w14:textId="6C23E20A" w:rsidR="006A4C04" w:rsidRPr="009805E3" w:rsidRDefault="006A4C04" w:rsidP="009115AC">
      <w:pPr>
        <w:pStyle w:val="Akapitzlist"/>
        <w:numPr>
          <w:ilvl w:val="0"/>
          <w:numId w:val="133"/>
        </w:numPr>
        <w:jc w:val="both"/>
        <w:rPr>
          <w:rFonts w:cs="Arial"/>
          <w:szCs w:val="22"/>
        </w:rPr>
      </w:pPr>
      <w:r w:rsidRPr="009805E3">
        <w:rPr>
          <w:rFonts w:cs="Arial"/>
          <w:szCs w:val="22"/>
        </w:rPr>
        <w:t xml:space="preserve">Zamawiający podaje, że termin postoju remontowego OG Borzęcin planowany jest od </w:t>
      </w:r>
      <w:r w:rsidR="00D6123D" w:rsidRPr="009805E3">
        <w:rPr>
          <w:rFonts w:cs="Arial"/>
          <w:szCs w:val="22"/>
        </w:rPr>
        <w:t>14.08.2026</w:t>
      </w:r>
      <w:r w:rsidR="008307B2" w:rsidRPr="009805E3">
        <w:rPr>
          <w:rFonts w:cs="Arial"/>
          <w:szCs w:val="22"/>
        </w:rPr>
        <w:t xml:space="preserve"> </w:t>
      </w:r>
      <w:r w:rsidR="00D6123D" w:rsidRPr="009805E3">
        <w:rPr>
          <w:rFonts w:cs="Arial"/>
          <w:szCs w:val="22"/>
        </w:rPr>
        <w:t>r</w:t>
      </w:r>
      <w:r w:rsidRPr="009805E3">
        <w:rPr>
          <w:rFonts w:cs="Arial"/>
          <w:szCs w:val="22"/>
        </w:rPr>
        <w:t xml:space="preserve">. do </w:t>
      </w:r>
      <w:r w:rsidR="00D6123D" w:rsidRPr="009805E3">
        <w:rPr>
          <w:rFonts w:cs="Arial"/>
          <w:szCs w:val="22"/>
        </w:rPr>
        <w:t>28.08.2026</w:t>
      </w:r>
      <w:r w:rsidR="008307B2" w:rsidRPr="009805E3">
        <w:rPr>
          <w:rFonts w:cs="Arial"/>
          <w:szCs w:val="22"/>
        </w:rPr>
        <w:t xml:space="preserve"> </w:t>
      </w:r>
      <w:r w:rsidR="00D6123D" w:rsidRPr="009805E3">
        <w:rPr>
          <w:rFonts w:cs="Arial"/>
          <w:szCs w:val="22"/>
        </w:rPr>
        <w:t>r.</w:t>
      </w:r>
      <w:r w:rsidRPr="009805E3">
        <w:rPr>
          <w:rFonts w:cs="Arial"/>
          <w:szCs w:val="22"/>
        </w:rPr>
        <w:t xml:space="preserve"> z zastrzeżeniem, że termin ten może ulec zmianie z przesunięciem dwóch tygodni, tj. rzeczywisty termin postoju remontowego może być wyznaczony przez Zamawiającego w okresie od 01 </w:t>
      </w:r>
      <w:r w:rsidR="00D6123D" w:rsidRPr="009805E3">
        <w:rPr>
          <w:rFonts w:cs="Arial"/>
          <w:szCs w:val="22"/>
        </w:rPr>
        <w:t>sierpnia</w:t>
      </w:r>
      <w:r w:rsidRPr="009805E3">
        <w:rPr>
          <w:rFonts w:cs="Arial"/>
          <w:szCs w:val="22"/>
        </w:rPr>
        <w:t xml:space="preserve"> do 1</w:t>
      </w:r>
      <w:r w:rsidR="00D6123D" w:rsidRPr="009805E3">
        <w:rPr>
          <w:rFonts w:cs="Arial"/>
          <w:szCs w:val="22"/>
        </w:rPr>
        <w:t>3</w:t>
      </w:r>
      <w:r w:rsidRPr="009805E3">
        <w:rPr>
          <w:rFonts w:cs="Arial"/>
          <w:szCs w:val="22"/>
        </w:rPr>
        <w:t xml:space="preserve"> </w:t>
      </w:r>
      <w:r w:rsidR="00D6123D" w:rsidRPr="009805E3">
        <w:rPr>
          <w:rFonts w:cs="Arial"/>
          <w:szCs w:val="22"/>
        </w:rPr>
        <w:t>września 2026</w:t>
      </w:r>
      <w:r w:rsidR="000F7570" w:rsidRPr="009805E3">
        <w:rPr>
          <w:rFonts w:cs="Arial"/>
          <w:szCs w:val="22"/>
        </w:rPr>
        <w:t xml:space="preserve"> </w:t>
      </w:r>
      <w:r w:rsidR="00D6123D" w:rsidRPr="009805E3">
        <w:rPr>
          <w:rFonts w:cs="Arial"/>
          <w:szCs w:val="22"/>
        </w:rPr>
        <w:t>r.</w:t>
      </w:r>
      <w:r w:rsidRPr="009805E3">
        <w:rPr>
          <w:rFonts w:cs="Arial"/>
          <w:szCs w:val="22"/>
        </w:rPr>
        <w:t xml:space="preserve">, o rzeczywistym terminie postoju remontowego </w:t>
      </w:r>
      <w:r w:rsidR="00D6123D" w:rsidRPr="009805E3">
        <w:rPr>
          <w:rFonts w:cs="Arial"/>
          <w:szCs w:val="22"/>
        </w:rPr>
        <w:t>OG Borzęcin</w:t>
      </w:r>
      <w:r w:rsidRPr="009805E3">
        <w:rPr>
          <w:rFonts w:cs="Arial"/>
          <w:szCs w:val="22"/>
        </w:rPr>
        <w:t xml:space="preserve"> Zamawiający powiadomi Wykonawcę z co najmniej miesięcznym wyprzedzeniem. Wykonawca wyraża zgodę na prawo Zamawiającego opisane w zdaniu poprzedzającym i oświadcza, że przedmiotowe roboty wykona w czasie wyznaczonego przez Zamawiającego rzeczywistego postoju remontowego </w:t>
      </w:r>
      <w:r w:rsidR="00D6123D" w:rsidRPr="009805E3">
        <w:rPr>
          <w:rFonts w:cs="Arial"/>
          <w:szCs w:val="22"/>
        </w:rPr>
        <w:t>OG Borzęcin,</w:t>
      </w:r>
    </w:p>
    <w:p w14:paraId="37A37B6A" w14:textId="4C324FA9" w:rsidR="009115AC" w:rsidRPr="009805E3" w:rsidRDefault="009115AC" w:rsidP="009115AC">
      <w:pPr>
        <w:pStyle w:val="Akapitzlist"/>
        <w:numPr>
          <w:ilvl w:val="0"/>
          <w:numId w:val="133"/>
        </w:numPr>
        <w:jc w:val="both"/>
        <w:rPr>
          <w:rFonts w:cs="Arial"/>
          <w:szCs w:val="22"/>
        </w:rPr>
      </w:pPr>
      <w:r w:rsidRPr="009805E3">
        <w:rPr>
          <w:rFonts w:cs="Arial"/>
          <w:szCs w:val="22"/>
        </w:rPr>
        <w:t xml:space="preserve">zmiana terminu wykonania prac spowodowana postojem remontowym, jeżeli termin został wyznaczony w czasie przewidzianym umową /tj. od </w:t>
      </w:r>
      <w:r w:rsidR="00B151F8" w:rsidRPr="009805E3">
        <w:rPr>
          <w:rFonts w:cs="Arial"/>
          <w:szCs w:val="22"/>
        </w:rPr>
        <w:t>01</w:t>
      </w:r>
      <w:r w:rsidRPr="009805E3">
        <w:rPr>
          <w:rFonts w:cs="Arial"/>
          <w:szCs w:val="22"/>
        </w:rPr>
        <w:t xml:space="preserve">.08.2026 r. do </w:t>
      </w:r>
      <w:r w:rsidR="00B151F8" w:rsidRPr="009805E3">
        <w:rPr>
          <w:rFonts w:cs="Arial"/>
          <w:szCs w:val="22"/>
        </w:rPr>
        <w:t>13.09</w:t>
      </w:r>
      <w:r w:rsidRPr="009805E3">
        <w:rPr>
          <w:rFonts w:cs="Arial"/>
          <w:szCs w:val="22"/>
        </w:rPr>
        <w:t>.2026 r./ nie stanowi zmiany umowy i może być ustalona na piśmie przez osoby, wskazane w §33 ust. 1 i 2 umowy. Postanowienie stosuje się odpowiednio w każdym przypadku, jeżeli umowa przewiduje realizację rob</w:t>
      </w:r>
      <w:r w:rsidR="00B151F8" w:rsidRPr="009805E3">
        <w:rPr>
          <w:rFonts w:cs="Arial"/>
          <w:szCs w:val="22"/>
        </w:rPr>
        <w:t>ót w czasie postoju remontowego.</w:t>
      </w:r>
    </w:p>
    <w:p w14:paraId="3FFA754A" w14:textId="55C94B98" w:rsidR="006C7E72" w:rsidRPr="009115AC" w:rsidRDefault="006C7E72" w:rsidP="00952F6D">
      <w:pPr>
        <w:pStyle w:val="Akapitzlist"/>
        <w:numPr>
          <w:ilvl w:val="0"/>
          <w:numId w:val="64"/>
        </w:numPr>
        <w:ind w:left="426" w:hanging="426"/>
        <w:jc w:val="both"/>
        <w:rPr>
          <w:rFonts w:cs="Arial"/>
          <w:szCs w:val="22"/>
        </w:rPr>
      </w:pPr>
      <w:r w:rsidRPr="00C34458">
        <w:rPr>
          <w:rFonts w:cs="Arial"/>
          <w:szCs w:val="22"/>
        </w:rPr>
        <w:t xml:space="preserve">prace geodezyjne – </w:t>
      </w:r>
      <w:r w:rsidR="00F85390" w:rsidRPr="008721E3">
        <w:rPr>
          <w:rFonts w:cs="Arial"/>
          <w:szCs w:val="22"/>
        </w:rPr>
        <w:t xml:space="preserve">w ciągu </w:t>
      </w:r>
      <w:r w:rsidRPr="008721E3">
        <w:rPr>
          <w:rFonts w:cs="Arial"/>
          <w:szCs w:val="22"/>
        </w:rPr>
        <w:t>60 dni od zakończenia robót budowlan</w:t>
      </w:r>
      <w:r w:rsidR="003B5A6B" w:rsidRPr="008721E3">
        <w:rPr>
          <w:rFonts w:cs="Arial"/>
          <w:szCs w:val="22"/>
        </w:rPr>
        <w:t>o-montażowych</w:t>
      </w:r>
      <w:r w:rsidR="00B151F8">
        <w:rPr>
          <w:rFonts w:cs="Arial"/>
          <w:szCs w:val="22"/>
        </w:rPr>
        <w:t>,</w:t>
      </w:r>
    </w:p>
    <w:p w14:paraId="540FB70E" w14:textId="04BED4D4" w:rsidR="005621C6" w:rsidRPr="008721E3" w:rsidRDefault="005621C6" w:rsidP="005621C6">
      <w:pPr>
        <w:pStyle w:val="Akapitzlist"/>
        <w:numPr>
          <w:ilvl w:val="0"/>
          <w:numId w:val="64"/>
        </w:numPr>
        <w:ind w:left="426" w:hanging="426"/>
        <w:jc w:val="both"/>
      </w:pPr>
      <w:r w:rsidRPr="008721E3">
        <w:rPr>
          <w:rFonts w:cs="Arial"/>
          <w:szCs w:val="22"/>
        </w:rPr>
        <w:t>czynności</w:t>
      </w:r>
      <w:r w:rsidRPr="008721E3">
        <w:t xml:space="preserve"> formalno-prawne, </w:t>
      </w:r>
      <w:r w:rsidRPr="008721E3">
        <w:rPr>
          <w:rFonts w:cs="Arial"/>
          <w:szCs w:val="22"/>
          <w:lang w:eastAsia="ar-SA"/>
        </w:rPr>
        <w:t>o których mowa w § 2 ust. 4 pkt 4/ załącznika nr 1 do umowy zrealizowane będą</w:t>
      </w:r>
      <w:r w:rsidRPr="008721E3">
        <w:t xml:space="preserve"> po dokonaniu odbioru technicznego, o którym mowa w § 19 ust. 3 umowy oraz zaakceptowaniu przez Zamawiającego inwentaryzacji geodezyjnej,</w:t>
      </w:r>
    </w:p>
    <w:p w14:paraId="70C0A985" w14:textId="38879744" w:rsidR="006C7E72" w:rsidRPr="008721E3" w:rsidRDefault="006C7E72" w:rsidP="00952F6D">
      <w:pPr>
        <w:pStyle w:val="Akapitzlist"/>
        <w:numPr>
          <w:ilvl w:val="0"/>
          <w:numId w:val="64"/>
        </w:numPr>
        <w:ind w:left="426" w:hanging="426"/>
        <w:jc w:val="both"/>
        <w:rPr>
          <w:rFonts w:cs="Arial"/>
          <w:szCs w:val="22"/>
        </w:rPr>
      </w:pPr>
      <w:r w:rsidRPr="008721E3">
        <w:rPr>
          <w:rFonts w:cs="Arial"/>
          <w:szCs w:val="22"/>
        </w:rPr>
        <w:t>rozruch instalacji</w:t>
      </w:r>
      <w:r w:rsidR="005621C6" w:rsidRPr="008721E3">
        <w:rPr>
          <w:rFonts w:cs="Arial"/>
          <w:szCs w:val="22"/>
        </w:rPr>
        <w:t xml:space="preserve"> </w:t>
      </w:r>
      <w:r w:rsidR="005621C6" w:rsidRPr="008721E3">
        <w:t>technologicznej prowadzony przez Zamawiającego</w:t>
      </w:r>
      <w:r w:rsidRPr="008721E3">
        <w:rPr>
          <w:rFonts w:cs="Arial"/>
          <w:szCs w:val="22"/>
        </w:rPr>
        <w:t>:</w:t>
      </w:r>
    </w:p>
    <w:p w14:paraId="2A3455FE" w14:textId="314B2AFC" w:rsidR="006A4C04" w:rsidRPr="008721E3" w:rsidRDefault="006C7E72" w:rsidP="00952F6D">
      <w:pPr>
        <w:pStyle w:val="Akapitzlist"/>
        <w:numPr>
          <w:ilvl w:val="0"/>
          <w:numId w:val="80"/>
        </w:numPr>
        <w:ind w:left="426" w:hanging="426"/>
        <w:jc w:val="both"/>
        <w:rPr>
          <w:rFonts w:cs="Arial"/>
          <w:szCs w:val="22"/>
        </w:rPr>
      </w:pPr>
      <w:r w:rsidRPr="00C34458">
        <w:rPr>
          <w:rFonts w:cs="Arial"/>
          <w:szCs w:val="22"/>
        </w:rPr>
        <w:t>rozpoczęcie - niezwłocznie po dokonaniu odbioru techniczn</w:t>
      </w:r>
      <w:r w:rsidR="006A4C04" w:rsidRPr="00C34458">
        <w:rPr>
          <w:rFonts w:cs="Arial"/>
          <w:szCs w:val="22"/>
        </w:rPr>
        <w:t>ego, o którym mowa w § 19 ust. 3</w:t>
      </w:r>
      <w:r w:rsidRPr="00C34458">
        <w:rPr>
          <w:rFonts w:cs="Arial"/>
          <w:szCs w:val="22"/>
        </w:rPr>
        <w:t xml:space="preserve"> umowy</w:t>
      </w:r>
      <w:r w:rsidRPr="008721E3">
        <w:rPr>
          <w:rFonts w:cs="Arial"/>
          <w:szCs w:val="22"/>
        </w:rPr>
        <w:t xml:space="preserve">, </w:t>
      </w:r>
      <w:r w:rsidR="005621C6" w:rsidRPr="008721E3">
        <w:rPr>
          <w:rFonts w:eastAsia="Calibri" w:cs="Arial"/>
          <w:szCs w:val="22"/>
          <w:lang w:eastAsia="ar-SA"/>
        </w:rPr>
        <w:t>z zastrzeżeniem, iż Wykonawca zobowiązuje się do bezpośredniego udziału w tym rozruchu, dokładny termin Strony uzgodnią na bieżąco,</w:t>
      </w:r>
    </w:p>
    <w:p w14:paraId="3AE1F7B1" w14:textId="0CC750F0" w:rsidR="006A4C04" w:rsidRPr="008721E3" w:rsidRDefault="00EC6D48" w:rsidP="00111189">
      <w:pPr>
        <w:pStyle w:val="Akapitzlist"/>
        <w:numPr>
          <w:ilvl w:val="0"/>
          <w:numId w:val="80"/>
        </w:numPr>
        <w:ind w:left="426" w:hanging="426"/>
        <w:jc w:val="both"/>
        <w:rPr>
          <w:rFonts w:cs="Arial"/>
          <w:b/>
        </w:rPr>
      </w:pPr>
      <w:r w:rsidRPr="008721E3">
        <w:rPr>
          <w:rFonts w:cs="Arial"/>
          <w:szCs w:val="22"/>
        </w:rPr>
        <w:t xml:space="preserve">zakończenie – </w:t>
      </w:r>
      <w:r w:rsidR="005621C6" w:rsidRPr="008721E3">
        <w:t xml:space="preserve">w dniu odbioru końcowego, </w:t>
      </w:r>
      <w:r w:rsidR="005621C6" w:rsidRPr="008721E3">
        <w:rPr>
          <w:rFonts w:cs="Arial"/>
          <w:szCs w:val="22"/>
        </w:rPr>
        <w:t xml:space="preserve">o </w:t>
      </w:r>
      <w:r w:rsidR="008721E3" w:rsidRPr="008721E3">
        <w:rPr>
          <w:rFonts w:cs="Arial"/>
          <w:szCs w:val="22"/>
        </w:rPr>
        <w:t>którym mowa w § 19 ust. 1 umowy.</w:t>
      </w:r>
    </w:p>
    <w:p w14:paraId="5578B0EC" w14:textId="77777777" w:rsidR="008721E3" w:rsidRPr="008721E3" w:rsidRDefault="008721E3" w:rsidP="008721E3">
      <w:pPr>
        <w:pStyle w:val="Akapitzlist"/>
        <w:ind w:left="426"/>
        <w:jc w:val="both"/>
        <w:rPr>
          <w:rFonts w:cs="Arial"/>
          <w:b/>
          <w:color w:val="FF0000"/>
        </w:rPr>
      </w:pPr>
    </w:p>
    <w:p w14:paraId="09E81BE5" w14:textId="77777777" w:rsidR="00EC74C4" w:rsidRPr="00C34458" w:rsidRDefault="00A23340">
      <w:pPr>
        <w:ind w:left="266" w:hanging="266"/>
        <w:jc w:val="both"/>
        <w:rPr>
          <w:rFonts w:cs="Arial"/>
          <w:b/>
        </w:rPr>
      </w:pPr>
      <w:r w:rsidRPr="00C34458">
        <w:rPr>
          <w:rFonts w:cs="Arial"/>
          <w:b/>
        </w:rPr>
        <w:t xml:space="preserve">Przekazanie terenu robót oraz przekazywanie dokumentów </w:t>
      </w:r>
    </w:p>
    <w:p w14:paraId="2882C475" w14:textId="77777777" w:rsidR="00C7288F" w:rsidRPr="00C34458" w:rsidRDefault="00C7288F" w:rsidP="00C7288F">
      <w:pPr>
        <w:ind w:left="266" w:hanging="266"/>
        <w:jc w:val="both"/>
        <w:rPr>
          <w:rFonts w:cs="Arial"/>
        </w:rPr>
      </w:pPr>
      <w:r w:rsidRPr="00C34458">
        <w:rPr>
          <w:rFonts w:cs="Arial"/>
        </w:rPr>
        <w:t xml:space="preserve">§ 16. </w:t>
      </w:r>
    </w:p>
    <w:p w14:paraId="3BB7930C" w14:textId="456505A0" w:rsidR="008B0D21" w:rsidRPr="00C34458" w:rsidRDefault="00E674EC" w:rsidP="0092178D">
      <w:pPr>
        <w:numPr>
          <w:ilvl w:val="0"/>
          <w:numId w:val="24"/>
        </w:numPr>
        <w:jc w:val="both"/>
        <w:rPr>
          <w:rFonts w:cs="Arial"/>
        </w:rPr>
      </w:pPr>
      <w:r w:rsidRPr="00C34458">
        <w:rPr>
          <w:rFonts w:cs="Arial"/>
        </w:rPr>
        <w:t>Z zastrzeżeniem postanowień § 4</w:t>
      </w:r>
      <w:r w:rsidR="0031654C" w:rsidRPr="00C34458">
        <w:rPr>
          <w:rFonts w:cs="Arial"/>
        </w:rPr>
        <w:t xml:space="preserve"> i §</w:t>
      </w:r>
      <w:r w:rsidR="00B627DC" w:rsidRPr="00C34458">
        <w:rPr>
          <w:rFonts w:cs="Arial"/>
        </w:rPr>
        <w:t xml:space="preserve"> </w:t>
      </w:r>
      <w:r w:rsidRPr="00C34458">
        <w:rPr>
          <w:rFonts w:cs="Arial"/>
        </w:rPr>
        <w:t>5</w:t>
      </w:r>
      <w:r w:rsidR="0031654C" w:rsidRPr="00C34458">
        <w:rPr>
          <w:rFonts w:cs="Arial"/>
        </w:rPr>
        <w:t>,</w:t>
      </w:r>
      <w:r w:rsidR="00640237" w:rsidRPr="00C34458">
        <w:rPr>
          <w:rFonts w:cs="Arial"/>
        </w:rPr>
        <w:t xml:space="preserve"> przekazanie terenu</w:t>
      </w:r>
      <w:r w:rsidR="009A2C15" w:rsidRPr="00C34458">
        <w:rPr>
          <w:rFonts w:cs="Arial"/>
        </w:rPr>
        <w:t xml:space="preserve"> </w:t>
      </w:r>
      <w:r w:rsidR="008B0D21" w:rsidRPr="00C34458">
        <w:rPr>
          <w:rFonts w:cs="Arial"/>
        </w:rPr>
        <w:t xml:space="preserve">robót </w:t>
      </w:r>
      <w:r w:rsidR="00640237" w:rsidRPr="00C34458">
        <w:rPr>
          <w:rFonts w:cs="Arial"/>
        </w:rPr>
        <w:t xml:space="preserve">nastąpi </w:t>
      </w:r>
      <w:r w:rsidR="00F519DE" w:rsidRPr="00C34458">
        <w:rPr>
          <w:rFonts w:cs="Arial"/>
        </w:rPr>
        <w:t xml:space="preserve">po odbiorze przez Zamawiającego dokumentacji projektowej, </w:t>
      </w:r>
      <w:r w:rsidR="00640237" w:rsidRPr="00C34458">
        <w:rPr>
          <w:rFonts w:cs="Arial"/>
        </w:rPr>
        <w:t xml:space="preserve">nie wcześniej niż po upływie </w:t>
      </w:r>
      <w:r w:rsidR="002616CE" w:rsidRPr="00C34458">
        <w:rPr>
          <w:rFonts w:cs="Arial"/>
        </w:rPr>
        <w:t xml:space="preserve">3 dni liczonych od daty doręczenia przez Wykonawcę </w:t>
      </w:r>
      <w:r w:rsidR="0070744B">
        <w:rPr>
          <w:rFonts w:cs="Arial"/>
        </w:rPr>
        <w:t xml:space="preserve">łącznie </w:t>
      </w:r>
      <w:r w:rsidR="0070744B" w:rsidRPr="0092178D">
        <w:rPr>
          <w:rFonts w:cs="Arial"/>
        </w:rPr>
        <w:t>zawiadomień</w:t>
      </w:r>
      <w:r w:rsidR="0092178D" w:rsidRPr="0092178D">
        <w:rPr>
          <w:rFonts w:cs="Arial"/>
        </w:rPr>
        <w:t>:</w:t>
      </w:r>
      <w:r w:rsidR="00E7337A" w:rsidRPr="0092178D">
        <w:rPr>
          <w:rFonts w:cs="Arial"/>
        </w:rPr>
        <w:t xml:space="preserve"> o</w:t>
      </w:r>
      <w:r w:rsidR="000F2485" w:rsidRPr="0092178D">
        <w:rPr>
          <w:rFonts w:cs="Arial"/>
        </w:rPr>
        <w:t xml:space="preserve"> gotowości do wykonania robót</w:t>
      </w:r>
      <w:r w:rsidR="0070744B" w:rsidRPr="0092178D">
        <w:rPr>
          <w:rFonts w:cs="Arial"/>
        </w:rPr>
        <w:t>,</w:t>
      </w:r>
      <w:r w:rsidR="0092178D" w:rsidRPr="0092178D">
        <w:t xml:space="preserve"> </w:t>
      </w:r>
      <w:r w:rsidR="0092178D" w:rsidRPr="0092178D">
        <w:rPr>
          <w:rFonts w:cs="Arial"/>
        </w:rPr>
        <w:t>uzgodnieniu dokumentacji UDT</w:t>
      </w:r>
      <w:r w:rsidR="0092178D">
        <w:rPr>
          <w:rFonts w:cs="Arial"/>
        </w:rPr>
        <w:t>,</w:t>
      </w:r>
      <w:r w:rsidR="0092178D" w:rsidRPr="0092178D">
        <w:rPr>
          <w:rFonts w:cs="Arial"/>
        </w:rPr>
        <w:t xml:space="preserve"> uzyskaniu pozwolenia na budowę</w:t>
      </w:r>
      <w:r w:rsidR="00E7337A" w:rsidRPr="0092178D">
        <w:rPr>
          <w:rFonts w:cs="Arial"/>
        </w:rPr>
        <w:t>, zgodnie z § 2 ust. 1 pkt</w:t>
      </w:r>
      <w:r w:rsidR="00F7680C">
        <w:rPr>
          <w:rFonts w:cs="Arial"/>
        </w:rPr>
        <w:t>.</w:t>
      </w:r>
      <w:r w:rsidR="00E7337A" w:rsidRPr="0092178D">
        <w:rPr>
          <w:rFonts w:cs="Arial"/>
        </w:rPr>
        <w:t xml:space="preserve"> 4/</w:t>
      </w:r>
      <w:r w:rsidR="00B938E1" w:rsidRPr="0092178D">
        <w:rPr>
          <w:rFonts w:cs="Arial"/>
        </w:rPr>
        <w:t>,</w:t>
      </w:r>
      <w:r w:rsidR="00F7680C">
        <w:rPr>
          <w:rFonts w:cs="Arial"/>
        </w:rPr>
        <w:t xml:space="preserve"> </w:t>
      </w:r>
      <w:r w:rsidR="00B938E1" w:rsidRPr="0092178D">
        <w:rPr>
          <w:rFonts w:cs="Arial"/>
        </w:rPr>
        <w:t>5/,</w:t>
      </w:r>
      <w:r w:rsidR="00F7680C">
        <w:rPr>
          <w:rFonts w:cs="Arial"/>
        </w:rPr>
        <w:t xml:space="preserve"> </w:t>
      </w:r>
      <w:r w:rsidR="00B938E1" w:rsidRPr="0092178D">
        <w:rPr>
          <w:rFonts w:cs="Arial"/>
        </w:rPr>
        <w:t>6/</w:t>
      </w:r>
      <w:r w:rsidR="00E7337A" w:rsidRPr="0092178D">
        <w:rPr>
          <w:rFonts w:cs="Arial"/>
        </w:rPr>
        <w:t xml:space="preserve"> umowy</w:t>
      </w:r>
      <w:r w:rsidR="003243AD" w:rsidRPr="0092178D">
        <w:rPr>
          <w:rFonts w:cs="Arial"/>
        </w:rPr>
        <w:t xml:space="preserve"> </w:t>
      </w:r>
      <w:r w:rsidR="008B0D21" w:rsidRPr="0092178D">
        <w:rPr>
          <w:rFonts w:cs="Arial"/>
        </w:rPr>
        <w:t>w dniu określonym przez Zamawiającego, za powiadomieniem Wykonawcy z</w:t>
      </w:r>
      <w:r w:rsidR="008B0D21" w:rsidRPr="00C34458">
        <w:rPr>
          <w:rFonts w:cs="Arial"/>
        </w:rPr>
        <w:t xml:space="preserve"> jednodniowym wyprzedzeniem, za protokołem przekazania, którego wzór stanowi formularz </w:t>
      </w:r>
      <w:r w:rsidR="002165F3" w:rsidRPr="009805E3">
        <w:rPr>
          <w:rFonts w:cs="Arial"/>
        </w:rPr>
        <w:t xml:space="preserve">„Protokół </w:t>
      </w:r>
      <w:r w:rsidR="008B0D21" w:rsidRPr="009805E3">
        <w:rPr>
          <w:rFonts w:cs="Arial"/>
        </w:rPr>
        <w:t xml:space="preserve">przekazania terenu </w:t>
      </w:r>
      <w:r w:rsidR="002165F3" w:rsidRPr="009805E3">
        <w:rPr>
          <w:rFonts w:cs="Arial"/>
        </w:rPr>
        <w:t>prac/obiektu”</w:t>
      </w:r>
      <w:r w:rsidR="008B0D21" w:rsidRPr="009805E3">
        <w:rPr>
          <w:rFonts w:cs="Arial"/>
        </w:rPr>
        <w:t xml:space="preserve"> zawarty </w:t>
      </w:r>
      <w:r w:rsidR="008B0D21" w:rsidRPr="00C34458">
        <w:rPr>
          <w:rFonts w:cs="Arial"/>
        </w:rPr>
        <w:t>w QHSE.</w:t>
      </w:r>
    </w:p>
    <w:p w14:paraId="0C910556" w14:textId="77777777" w:rsidR="008B0D21" w:rsidRPr="00C34458" w:rsidRDefault="008B0D21" w:rsidP="00952F6D">
      <w:pPr>
        <w:numPr>
          <w:ilvl w:val="0"/>
          <w:numId w:val="24"/>
        </w:numPr>
        <w:ind w:left="426" w:hanging="426"/>
        <w:jc w:val="both"/>
        <w:rPr>
          <w:rFonts w:cs="Arial"/>
        </w:rPr>
      </w:pPr>
      <w:r w:rsidRPr="00C34458">
        <w:rPr>
          <w:rFonts w:cs="Arial"/>
        </w:rPr>
        <w:t xml:space="preserve">Z dniem przekazania terenu robót ryzyko utraty lub uszkodzenia rzeczy lub nieruchomości przechodzi na Wykonawcę, ryzyko to nie obejmuje zdarzeń powstałych wskutek ruchu zakładu górniczego. </w:t>
      </w:r>
    </w:p>
    <w:p w14:paraId="32865CC8" w14:textId="77777777" w:rsidR="00EC74C4" w:rsidRPr="00C34458" w:rsidRDefault="00EC74C4">
      <w:pPr>
        <w:jc w:val="both"/>
        <w:rPr>
          <w:rFonts w:cs="Arial"/>
        </w:rPr>
      </w:pPr>
    </w:p>
    <w:p w14:paraId="67A22265" w14:textId="77777777" w:rsidR="00EC74C4" w:rsidRPr="00C34458" w:rsidRDefault="00A23340">
      <w:pPr>
        <w:ind w:left="426" w:hanging="426"/>
        <w:jc w:val="both"/>
        <w:rPr>
          <w:rFonts w:cs="Arial"/>
        </w:rPr>
      </w:pPr>
      <w:r w:rsidRPr="00C34458">
        <w:rPr>
          <w:rFonts w:cs="Arial"/>
        </w:rPr>
        <w:t>§ 17.</w:t>
      </w:r>
    </w:p>
    <w:p w14:paraId="520E704E" w14:textId="02C04E53" w:rsidR="00EC74C4" w:rsidRPr="00C34458" w:rsidRDefault="00A23340" w:rsidP="00952F6D">
      <w:pPr>
        <w:numPr>
          <w:ilvl w:val="0"/>
          <w:numId w:val="8"/>
        </w:numPr>
        <w:ind w:left="426" w:hanging="426"/>
        <w:jc w:val="both"/>
        <w:rPr>
          <w:rFonts w:cs="Arial"/>
          <w:szCs w:val="22"/>
        </w:rPr>
      </w:pPr>
      <w:r w:rsidRPr="00C34458">
        <w:rPr>
          <w:rFonts w:cs="Arial"/>
          <w:szCs w:val="22"/>
        </w:rPr>
        <w:t xml:space="preserve">Niezwłocznie, nie później niż </w:t>
      </w:r>
      <w:r w:rsidR="0081258B" w:rsidRPr="00C34458">
        <w:rPr>
          <w:rFonts w:cs="Arial"/>
          <w:szCs w:val="22"/>
        </w:rPr>
        <w:t xml:space="preserve">w ciągu </w:t>
      </w:r>
      <w:r w:rsidRPr="00C34458">
        <w:rPr>
          <w:rFonts w:cs="Arial"/>
          <w:szCs w:val="22"/>
        </w:rPr>
        <w:t xml:space="preserve">5 dni od daty zawarcia umowy, </w:t>
      </w:r>
      <w:r w:rsidRPr="00C34458">
        <w:rPr>
          <w:rFonts w:eastAsia="MS Mincho" w:cs="Arial"/>
          <w:szCs w:val="22"/>
        </w:rPr>
        <w:t xml:space="preserve">Zamawiający dostarczy </w:t>
      </w:r>
      <w:r w:rsidRPr="00C34458">
        <w:rPr>
          <w:rStyle w:val="HTML-cytat"/>
          <w:rFonts w:cs="Arial"/>
          <w:i w:val="0"/>
          <w:szCs w:val="22"/>
        </w:rPr>
        <w:t xml:space="preserve"> Wykonawcy,</w:t>
      </w:r>
      <w:r w:rsidRPr="00C34458">
        <w:rPr>
          <w:rStyle w:val="HTML-cytat"/>
          <w:rFonts w:cs="Arial"/>
          <w:szCs w:val="22"/>
        </w:rPr>
        <w:t xml:space="preserve"> </w:t>
      </w:r>
      <w:r w:rsidRPr="00C34458">
        <w:rPr>
          <w:rFonts w:cs="Arial"/>
          <w:szCs w:val="22"/>
        </w:rPr>
        <w:t xml:space="preserve">drogą e-mailową, pod adres wskazany w </w:t>
      </w:r>
      <w:r w:rsidRPr="008721E3">
        <w:rPr>
          <w:rFonts w:cs="Arial"/>
          <w:szCs w:val="22"/>
        </w:rPr>
        <w:t>§</w:t>
      </w:r>
      <w:r w:rsidR="00B268B9" w:rsidRPr="008721E3">
        <w:rPr>
          <w:rFonts w:cs="Arial"/>
          <w:szCs w:val="22"/>
        </w:rPr>
        <w:t xml:space="preserve"> </w:t>
      </w:r>
      <w:r w:rsidR="000F2485" w:rsidRPr="008721E3">
        <w:rPr>
          <w:rFonts w:cs="Arial"/>
          <w:szCs w:val="22"/>
        </w:rPr>
        <w:t>3</w:t>
      </w:r>
      <w:r w:rsidR="00C25474" w:rsidRPr="008721E3">
        <w:rPr>
          <w:rFonts w:cs="Arial"/>
          <w:szCs w:val="22"/>
        </w:rPr>
        <w:t>3</w:t>
      </w:r>
      <w:r w:rsidRPr="008721E3">
        <w:rPr>
          <w:rFonts w:cs="Arial"/>
          <w:szCs w:val="22"/>
        </w:rPr>
        <w:t xml:space="preserve"> ust.</w:t>
      </w:r>
      <w:r w:rsidR="00953E64" w:rsidRPr="008721E3">
        <w:rPr>
          <w:rFonts w:cs="Arial"/>
          <w:szCs w:val="22"/>
        </w:rPr>
        <w:t xml:space="preserve"> </w:t>
      </w:r>
      <w:r w:rsidRPr="008721E3">
        <w:rPr>
          <w:rFonts w:cs="Arial"/>
          <w:szCs w:val="22"/>
        </w:rPr>
        <w:t xml:space="preserve">2 pkt 1/ </w:t>
      </w:r>
      <w:r w:rsidRPr="00C34458">
        <w:rPr>
          <w:rFonts w:cs="Arial"/>
          <w:szCs w:val="22"/>
        </w:rPr>
        <w:t>umowy, za potwierdzeniem odbioru</w:t>
      </w:r>
      <w:r w:rsidR="002776E9" w:rsidRPr="00C34458">
        <w:rPr>
          <w:rFonts w:cs="Arial"/>
          <w:szCs w:val="22"/>
        </w:rPr>
        <w:t xml:space="preserve">, </w:t>
      </w:r>
      <w:r w:rsidRPr="00C34458">
        <w:rPr>
          <w:rFonts w:cs="Arial"/>
          <w:szCs w:val="22"/>
        </w:rPr>
        <w:t xml:space="preserve">dokumenty </w:t>
      </w:r>
      <w:r w:rsidRPr="00C34458">
        <w:rPr>
          <w:rFonts w:cs="Arial"/>
        </w:rPr>
        <w:t xml:space="preserve">wskazane w Wykazie </w:t>
      </w:r>
      <w:r w:rsidRPr="00C34458">
        <w:rPr>
          <w:rFonts w:cs="Arial"/>
          <w:szCs w:val="22"/>
        </w:rPr>
        <w:t>wewnętrznych dokumentów</w:t>
      </w:r>
      <w:r w:rsidR="009342B6" w:rsidRPr="00C34458">
        <w:rPr>
          <w:rFonts w:cs="Arial"/>
          <w:szCs w:val="22"/>
        </w:rPr>
        <w:t>,</w:t>
      </w:r>
      <w:r w:rsidRPr="00C34458">
        <w:rPr>
          <w:rFonts w:cs="Arial"/>
          <w:szCs w:val="22"/>
        </w:rPr>
        <w:t xml:space="preserve"> mających zastosowanie dla przedmiotu umowy, stanowiącym załącznik nr </w:t>
      </w:r>
      <w:r w:rsidR="003937F7">
        <w:rPr>
          <w:rFonts w:cs="Arial"/>
          <w:szCs w:val="22"/>
        </w:rPr>
        <w:t>3</w:t>
      </w:r>
      <w:r w:rsidRPr="00C34458">
        <w:rPr>
          <w:rFonts w:cs="Arial"/>
          <w:szCs w:val="22"/>
        </w:rPr>
        <w:t xml:space="preserve"> do umowy.</w:t>
      </w:r>
    </w:p>
    <w:p w14:paraId="0EF74498" w14:textId="77777777" w:rsidR="00EC74C4" w:rsidRPr="00C34458" w:rsidRDefault="00A23340" w:rsidP="00952F6D">
      <w:pPr>
        <w:numPr>
          <w:ilvl w:val="0"/>
          <w:numId w:val="8"/>
        </w:numPr>
        <w:ind w:left="426" w:hanging="426"/>
        <w:jc w:val="both"/>
        <w:rPr>
          <w:rFonts w:cs="Arial"/>
          <w:szCs w:val="22"/>
        </w:rPr>
      </w:pPr>
      <w:r w:rsidRPr="00C34458">
        <w:rPr>
          <w:rFonts w:cs="Arial"/>
        </w:rPr>
        <w:t xml:space="preserve">Przekazywanie Wykonawcy wszelkich innych dokumentów, informacji, danych i materiałów odbywać się będzie w sposób, wskazany w ust. 1. </w:t>
      </w:r>
    </w:p>
    <w:p w14:paraId="3F0F300B" w14:textId="77777777" w:rsidR="00EC74C4" w:rsidRPr="00C34458" w:rsidRDefault="00EC74C4">
      <w:pPr>
        <w:pStyle w:val="Nagwek4"/>
        <w:rPr>
          <w:rFonts w:cs="Arial"/>
        </w:rPr>
      </w:pPr>
    </w:p>
    <w:p w14:paraId="44B2F202" w14:textId="77777777" w:rsidR="009D129C" w:rsidRPr="00C34458" w:rsidRDefault="009D129C" w:rsidP="009D129C">
      <w:pPr>
        <w:keepNext/>
        <w:jc w:val="both"/>
        <w:outlineLvl w:val="3"/>
        <w:rPr>
          <w:rFonts w:cs="Arial"/>
          <w:b/>
          <w:bCs/>
        </w:rPr>
      </w:pPr>
      <w:r w:rsidRPr="00C34458">
        <w:rPr>
          <w:rFonts w:cs="Arial"/>
          <w:b/>
          <w:bCs/>
        </w:rPr>
        <w:t xml:space="preserve">Odbiór robót </w:t>
      </w:r>
    </w:p>
    <w:p w14:paraId="1FFB12AA" w14:textId="77777777" w:rsidR="00420AC4" w:rsidRPr="00C34458" w:rsidRDefault="00420AC4" w:rsidP="00420AC4">
      <w:pPr>
        <w:overflowPunct w:val="0"/>
        <w:autoSpaceDE w:val="0"/>
        <w:autoSpaceDN w:val="0"/>
        <w:adjustRightInd w:val="0"/>
        <w:jc w:val="both"/>
        <w:textAlignment w:val="baseline"/>
        <w:rPr>
          <w:rFonts w:cs="Arial"/>
        </w:rPr>
      </w:pPr>
      <w:r w:rsidRPr="00C34458">
        <w:rPr>
          <w:rFonts w:cs="Arial"/>
        </w:rPr>
        <w:t>§ 18.</w:t>
      </w:r>
    </w:p>
    <w:p w14:paraId="7E07D8B9" w14:textId="640BF33C" w:rsidR="00420AC4" w:rsidRPr="00C34458" w:rsidRDefault="00420AC4" w:rsidP="00952F6D">
      <w:pPr>
        <w:numPr>
          <w:ilvl w:val="0"/>
          <w:numId w:val="76"/>
        </w:numPr>
        <w:overflowPunct w:val="0"/>
        <w:autoSpaceDE w:val="0"/>
        <w:autoSpaceDN w:val="0"/>
        <w:adjustRightInd w:val="0"/>
        <w:ind w:left="426" w:hanging="426"/>
        <w:jc w:val="both"/>
        <w:textAlignment w:val="baseline"/>
        <w:rPr>
          <w:rFonts w:cs="Arial"/>
        </w:rPr>
      </w:pPr>
      <w:r w:rsidRPr="00C34458">
        <w:rPr>
          <w:rFonts w:cs="Arial"/>
        </w:rPr>
        <w:t xml:space="preserve">Dokumentacja projektowa zostanie doręczona Zamawiającemu na adres: ORLEN S.A. </w:t>
      </w:r>
      <w:r w:rsidRPr="00C34458">
        <w:rPr>
          <w:rFonts w:cs="Arial"/>
        </w:rPr>
        <w:br/>
        <w:t>-</w:t>
      </w:r>
      <w:r w:rsidRPr="006A602F">
        <w:rPr>
          <w:rFonts w:cs="Arial"/>
        </w:rPr>
        <w:t xml:space="preserve"> Oddział </w:t>
      </w:r>
      <w:r w:rsidR="006A602F" w:rsidRPr="009D3D96">
        <w:rPr>
          <w:rFonts w:cs="Arial"/>
        </w:rPr>
        <w:t>Upstream Polska</w:t>
      </w:r>
      <w:r w:rsidRPr="009D3D96">
        <w:rPr>
          <w:rFonts w:cs="Arial"/>
        </w:rPr>
        <w:t xml:space="preserve"> </w:t>
      </w:r>
      <w:r w:rsidRPr="00C34458">
        <w:rPr>
          <w:rFonts w:cs="Arial"/>
        </w:rPr>
        <w:t xml:space="preserve">w Zielonej Górze, ul. Bohaterów Westerplatte 15, 65-034 Zielona Góra. Odbiór nastąpi w dniu wyznaczonym przez Zamawiającego za jednodniowym uprzedzeniem Wykonawcy w ciągu 10 dni od daty doręczenia dokumentacji i zostanie potwierdzony protokołem odbioru. Przed terminem odbioru Zamawiający może przekazać Wykonawcy pisemnie swoje uwagi i zalecenia, jak również  zastrzega sobie prawo do wprowadzenia zmian w stosunku do zastosowanych przez Wykonawcę rozwiązań. Po ich uwzględnieniu postanowienie zdania pierwszego stosuje się odpowiednio. </w:t>
      </w:r>
    </w:p>
    <w:p w14:paraId="0E1230AA" w14:textId="77777777" w:rsidR="00420AC4" w:rsidRPr="00C34458" w:rsidRDefault="00420AC4" w:rsidP="00952F6D">
      <w:pPr>
        <w:numPr>
          <w:ilvl w:val="0"/>
          <w:numId w:val="76"/>
        </w:numPr>
        <w:overflowPunct w:val="0"/>
        <w:autoSpaceDE w:val="0"/>
        <w:autoSpaceDN w:val="0"/>
        <w:adjustRightInd w:val="0"/>
        <w:ind w:left="426" w:hanging="426"/>
        <w:jc w:val="both"/>
        <w:textAlignment w:val="baseline"/>
        <w:rPr>
          <w:rFonts w:cs="Arial"/>
        </w:rPr>
      </w:pPr>
      <w:r w:rsidRPr="00C34458">
        <w:rPr>
          <w:rFonts w:cs="Arial"/>
        </w:rPr>
        <w:t xml:space="preserve">W przypadku odmowy odbioru z powodu wad dokumentacji projektowej, stosuje się odpowiednio postanowienie § 21 i § 22 umowy. </w:t>
      </w:r>
    </w:p>
    <w:p w14:paraId="6AE19C2F" w14:textId="77777777" w:rsidR="00420AC4" w:rsidRPr="00C34458" w:rsidRDefault="00420AC4" w:rsidP="00952F6D">
      <w:pPr>
        <w:numPr>
          <w:ilvl w:val="0"/>
          <w:numId w:val="76"/>
        </w:numPr>
        <w:overflowPunct w:val="0"/>
        <w:autoSpaceDE w:val="0"/>
        <w:autoSpaceDN w:val="0"/>
        <w:adjustRightInd w:val="0"/>
        <w:ind w:left="426" w:hanging="426"/>
        <w:jc w:val="both"/>
        <w:textAlignment w:val="baseline"/>
        <w:rPr>
          <w:rFonts w:cs="Arial"/>
        </w:rPr>
      </w:pPr>
      <w:r w:rsidRPr="00C34458">
        <w:rPr>
          <w:rFonts w:cs="Arial"/>
        </w:rPr>
        <w:t>Wykonawca oświadcza, że skorzystanie przez Zamawiającego z prawa, zastrzeżonego             w ust.1 lub opisanego w § 21 ust. 2 umowy (tj. prawa do wykonawstwa zastępczego), nie będzie stanowiło naruszenia praw autorskich Wykonawcy.</w:t>
      </w:r>
    </w:p>
    <w:p w14:paraId="6C319A47" w14:textId="77777777" w:rsidR="00420AC4" w:rsidRDefault="00420AC4" w:rsidP="004E19DC">
      <w:pPr>
        <w:overflowPunct w:val="0"/>
        <w:autoSpaceDE w:val="0"/>
        <w:autoSpaceDN w:val="0"/>
        <w:adjustRightInd w:val="0"/>
        <w:jc w:val="both"/>
        <w:textAlignment w:val="baseline"/>
        <w:rPr>
          <w:rFonts w:cs="Arial"/>
        </w:rPr>
      </w:pPr>
    </w:p>
    <w:p w14:paraId="568A868E" w14:textId="77777777" w:rsidR="00487CE9" w:rsidRPr="00C34458" w:rsidRDefault="00487CE9" w:rsidP="004E19DC">
      <w:pPr>
        <w:overflowPunct w:val="0"/>
        <w:autoSpaceDE w:val="0"/>
        <w:autoSpaceDN w:val="0"/>
        <w:adjustRightInd w:val="0"/>
        <w:jc w:val="both"/>
        <w:textAlignment w:val="baseline"/>
        <w:rPr>
          <w:rFonts w:cs="Arial"/>
        </w:rPr>
      </w:pPr>
    </w:p>
    <w:p w14:paraId="45F88284" w14:textId="720D9A7B" w:rsidR="00F64094" w:rsidRPr="00C34458" w:rsidRDefault="00420AC4" w:rsidP="004E19DC">
      <w:pPr>
        <w:overflowPunct w:val="0"/>
        <w:autoSpaceDE w:val="0"/>
        <w:autoSpaceDN w:val="0"/>
        <w:adjustRightInd w:val="0"/>
        <w:jc w:val="both"/>
        <w:textAlignment w:val="baseline"/>
        <w:rPr>
          <w:rFonts w:cs="Arial"/>
          <w:strike/>
          <w:lang w:eastAsia="x-none"/>
        </w:rPr>
      </w:pPr>
      <w:r w:rsidRPr="00C34458">
        <w:rPr>
          <w:rFonts w:cs="Arial"/>
        </w:rPr>
        <w:t>§ 19</w:t>
      </w:r>
      <w:r w:rsidR="001057A6" w:rsidRPr="00C34458">
        <w:rPr>
          <w:rFonts w:cs="Arial"/>
        </w:rPr>
        <w:t>.</w:t>
      </w:r>
    </w:p>
    <w:p w14:paraId="69B3CB02" w14:textId="31142BAD" w:rsidR="00802BDF" w:rsidRPr="00C34458" w:rsidRDefault="00802BDF" w:rsidP="00952F6D">
      <w:pPr>
        <w:keepNext/>
        <w:numPr>
          <w:ilvl w:val="0"/>
          <w:numId w:val="55"/>
        </w:numPr>
        <w:ind w:left="426" w:hanging="426"/>
        <w:jc w:val="both"/>
        <w:outlineLvl w:val="3"/>
        <w:rPr>
          <w:rFonts w:cs="Arial"/>
        </w:rPr>
      </w:pPr>
      <w:r w:rsidRPr="00C34458">
        <w:rPr>
          <w:rFonts w:cs="Arial"/>
          <w:bCs/>
        </w:rPr>
        <w:t xml:space="preserve">Odbiór </w:t>
      </w:r>
      <w:r w:rsidR="00C621BD" w:rsidRPr="008721E3">
        <w:rPr>
          <w:rFonts w:cs="Arial"/>
          <w:bCs/>
        </w:rPr>
        <w:t xml:space="preserve">pozostałych </w:t>
      </w:r>
      <w:r w:rsidRPr="00C34458">
        <w:rPr>
          <w:rFonts w:cs="Arial"/>
          <w:bCs/>
        </w:rPr>
        <w:t>robót, nastąpi jednorazowo po zakończeniu wszystkich robót, będących przedmiotem umowy</w:t>
      </w:r>
      <w:r w:rsidR="008721E3">
        <w:rPr>
          <w:rFonts w:cs="Arial"/>
          <w:szCs w:val="22"/>
        </w:rPr>
        <w:t xml:space="preserve">, </w:t>
      </w:r>
      <w:r w:rsidRPr="00C34458">
        <w:rPr>
          <w:rFonts w:cs="Arial"/>
          <w:bCs/>
        </w:rPr>
        <w:t>w dalszej części umowy odbiór ten zwany będzie odbiorem końcowym.</w:t>
      </w:r>
    </w:p>
    <w:p w14:paraId="317FE963" w14:textId="2423E5B3" w:rsidR="00802BDF" w:rsidRPr="00C34458" w:rsidRDefault="00802BDF" w:rsidP="00952F6D">
      <w:pPr>
        <w:keepNext/>
        <w:numPr>
          <w:ilvl w:val="0"/>
          <w:numId w:val="55"/>
        </w:numPr>
        <w:ind w:left="426" w:hanging="426"/>
        <w:jc w:val="both"/>
        <w:outlineLvl w:val="3"/>
        <w:rPr>
          <w:rFonts w:cs="Arial"/>
        </w:rPr>
      </w:pPr>
      <w:r w:rsidRPr="00C34458">
        <w:rPr>
          <w:rFonts w:cs="Arial"/>
          <w:bCs/>
        </w:rPr>
        <w:t>Odbiór końcowy zostanie dokonany w ciągu 5 dni od daty zgłoszenia gotowości do odbioru     w terminie wyznaczonym przez Zamawiającego,</w:t>
      </w:r>
      <w:r w:rsidRPr="005621C6">
        <w:rPr>
          <w:rFonts w:cs="Arial"/>
          <w:color w:val="FF0000"/>
          <w:lang w:eastAsia="x-none"/>
        </w:rPr>
        <w:t xml:space="preserve"> </w:t>
      </w:r>
      <w:r w:rsidR="005621C6" w:rsidRPr="008721E3">
        <w:rPr>
          <w:lang w:val="x-none" w:eastAsia="x-none"/>
        </w:rPr>
        <w:t>nie wcześniej niż po upływie 3 dni od daty zakończenia ustawowego terminu do wydania przez właściwy organ budowlany decyzji o sprzeciwie w odniesieniu do złożonego przez Wykonawcę zawiadomienia o zakończeniu budowy</w:t>
      </w:r>
      <w:r w:rsidR="005621C6" w:rsidRPr="008721E3">
        <w:t xml:space="preserve"> </w:t>
      </w:r>
      <w:r w:rsidR="005621C6" w:rsidRPr="008721E3">
        <w:rPr>
          <w:lang w:val="x-none" w:eastAsia="x-none"/>
        </w:rPr>
        <w:t>lub po uzyskaniu przez Wykonawcę na rzecz Zamawiającego ostatecznej decyzji pozwolenie na użytkowanie, jeżeli będ</w:t>
      </w:r>
      <w:r w:rsidR="005621C6" w:rsidRPr="008721E3">
        <w:rPr>
          <w:lang w:eastAsia="x-none"/>
        </w:rPr>
        <w:t>ą</w:t>
      </w:r>
      <w:r w:rsidR="005621C6" w:rsidRPr="008721E3">
        <w:rPr>
          <w:lang w:val="x-none" w:eastAsia="x-none"/>
        </w:rPr>
        <w:t xml:space="preserve"> wymagane</w:t>
      </w:r>
      <w:r w:rsidR="005621C6" w:rsidRPr="008721E3">
        <w:rPr>
          <w:lang w:eastAsia="x-none"/>
        </w:rPr>
        <w:t xml:space="preserve"> oraz </w:t>
      </w:r>
      <w:r w:rsidR="005621C6" w:rsidRPr="008721E3">
        <w:t xml:space="preserve">uzyskaniu przez Zamawiającego decyzji zezwalającej na </w:t>
      </w:r>
      <w:r w:rsidR="005621C6" w:rsidRPr="0082794B">
        <w:t xml:space="preserve">eksploatację </w:t>
      </w:r>
      <w:r w:rsidR="00F7680C" w:rsidRPr="0082794B">
        <w:t>instalacji</w:t>
      </w:r>
      <w:r w:rsidR="005621C6" w:rsidRPr="008721E3">
        <w:t>,</w:t>
      </w:r>
      <w:r w:rsidR="005621C6" w:rsidRPr="005621C6">
        <w:rPr>
          <w:color w:val="FF0000"/>
        </w:rPr>
        <w:t xml:space="preserve"> </w:t>
      </w:r>
      <w:r w:rsidRPr="00C34458">
        <w:rPr>
          <w:rFonts w:cs="Arial"/>
          <w:lang w:eastAsia="x-none"/>
        </w:rPr>
        <w:t xml:space="preserve">z zastrzeżeniem, że Wykonawca załączy do </w:t>
      </w:r>
      <w:r w:rsidRPr="005621C6">
        <w:rPr>
          <w:rFonts w:cs="Arial"/>
          <w:lang w:eastAsia="x-none"/>
        </w:rPr>
        <w:t xml:space="preserve">zgłoszenia gotowości do odbioru końcowego dokumentację odbiorową, o której mowa w § 2 </w:t>
      </w:r>
      <w:r w:rsidR="006C1C5F" w:rsidRPr="005621C6">
        <w:rPr>
          <w:rFonts w:cs="Arial"/>
          <w:lang w:eastAsia="x-none"/>
        </w:rPr>
        <w:t xml:space="preserve">ust. </w:t>
      </w:r>
      <w:r w:rsidR="006C1C5F" w:rsidRPr="008721E3">
        <w:rPr>
          <w:rFonts w:cs="Arial"/>
          <w:lang w:eastAsia="x-none"/>
        </w:rPr>
        <w:t>4 pkt</w:t>
      </w:r>
      <w:r w:rsidR="005621C6" w:rsidRPr="008721E3">
        <w:rPr>
          <w:rFonts w:cs="Arial"/>
          <w:lang w:eastAsia="x-none"/>
        </w:rPr>
        <w:t xml:space="preserve"> 7/</w:t>
      </w:r>
      <w:r w:rsidR="006C1C5F" w:rsidRPr="008721E3">
        <w:rPr>
          <w:rFonts w:cs="Arial"/>
          <w:lang w:eastAsia="x-none"/>
        </w:rPr>
        <w:t xml:space="preserve"> </w:t>
      </w:r>
      <w:r w:rsidR="005621C6" w:rsidRPr="008721E3">
        <w:rPr>
          <w:rFonts w:cs="Arial"/>
          <w:lang w:eastAsia="x-none"/>
        </w:rPr>
        <w:t xml:space="preserve">załącznika nr 1 </w:t>
      </w:r>
      <w:r w:rsidR="005621C6">
        <w:rPr>
          <w:rFonts w:cs="Arial"/>
          <w:lang w:eastAsia="x-none"/>
        </w:rPr>
        <w:t xml:space="preserve">do </w:t>
      </w:r>
      <w:r w:rsidRPr="005621C6">
        <w:rPr>
          <w:rFonts w:cs="Arial"/>
          <w:lang w:eastAsia="x-none"/>
        </w:rPr>
        <w:t>umowy</w:t>
      </w:r>
      <w:r w:rsidR="005621C6">
        <w:rPr>
          <w:rFonts w:cs="Arial"/>
          <w:lang w:eastAsia="x-none"/>
        </w:rPr>
        <w:t xml:space="preserve"> </w:t>
      </w:r>
      <w:r w:rsidRPr="005621C6">
        <w:rPr>
          <w:rFonts w:cs="Arial"/>
          <w:lang w:eastAsia="x-none"/>
        </w:rPr>
        <w:t>oraz</w:t>
      </w:r>
      <w:r w:rsidRPr="00C34458">
        <w:rPr>
          <w:rFonts w:cs="Arial"/>
          <w:lang w:eastAsia="x-none"/>
        </w:rPr>
        <w:t xml:space="preserve"> </w:t>
      </w:r>
      <w:r w:rsidRPr="00C34458">
        <w:rPr>
          <w:rFonts w:cs="Arial"/>
          <w:bCs/>
        </w:rPr>
        <w:t>kopię protokołu odbioru technicznego, o którym mowa w ust. 3 wraz z dowodami usunięcia wad wskazanych w tym protokole.</w:t>
      </w:r>
    </w:p>
    <w:p w14:paraId="132956C1" w14:textId="77777777" w:rsidR="006C7E72" w:rsidRPr="00C34458" w:rsidRDefault="00802BDF" w:rsidP="00952F6D">
      <w:pPr>
        <w:keepNext/>
        <w:numPr>
          <w:ilvl w:val="0"/>
          <w:numId w:val="55"/>
        </w:numPr>
        <w:ind w:left="426" w:hanging="426"/>
        <w:jc w:val="both"/>
        <w:outlineLvl w:val="3"/>
        <w:rPr>
          <w:rFonts w:cs="Arial"/>
          <w:bCs/>
        </w:rPr>
      </w:pPr>
      <w:r w:rsidRPr="00C34458">
        <w:rPr>
          <w:rFonts w:cs="Arial"/>
          <w:bCs/>
        </w:rPr>
        <w:t>Odbiór końcowy poprzedzony będzie odbiorem technicznym robót, mającym na celu potwierdzenie ich wykonania pod względem technicznym oraz umożliwienie Wykonawcy</w:t>
      </w:r>
      <w:r w:rsidR="006C7E72" w:rsidRPr="00C34458">
        <w:rPr>
          <w:rFonts w:cs="Arial"/>
          <w:bCs/>
        </w:rPr>
        <w:t>:</w:t>
      </w:r>
    </w:p>
    <w:p w14:paraId="33F1F125" w14:textId="77777777" w:rsidR="006C7E72" w:rsidRPr="00C34458" w:rsidRDefault="00802BDF" w:rsidP="00952F6D">
      <w:pPr>
        <w:pStyle w:val="Akapitzlist"/>
        <w:keepNext/>
        <w:numPr>
          <w:ilvl w:val="0"/>
          <w:numId w:val="79"/>
        </w:numPr>
        <w:ind w:left="426" w:hanging="426"/>
        <w:jc w:val="both"/>
        <w:outlineLvl w:val="3"/>
        <w:rPr>
          <w:rFonts w:cs="Arial"/>
          <w:bCs/>
        </w:rPr>
      </w:pPr>
      <w:r w:rsidRPr="00C34458">
        <w:rPr>
          <w:rFonts w:cs="Arial"/>
          <w:bCs/>
        </w:rPr>
        <w:t xml:space="preserve">uczestnictwa w czynnościach Urzędu Dozoru Technicznego, </w:t>
      </w:r>
    </w:p>
    <w:p w14:paraId="63BCF9C5" w14:textId="77777777" w:rsidR="006C7E72" w:rsidRPr="00C34458" w:rsidRDefault="006C7E72" w:rsidP="00952F6D">
      <w:pPr>
        <w:pStyle w:val="Akapitzlist"/>
        <w:keepNext/>
        <w:numPr>
          <w:ilvl w:val="0"/>
          <w:numId w:val="79"/>
        </w:numPr>
        <w:ind w:left="426" w:hanging="426"/>
        <w:jc w:val="both"/>
        <w:outlineLvl w:val="3"/>
        <w:rPr>
          <w:rFonts w:cs="Arial"/>
          <w:bCs/>
        </w:rPr>
      </w:pPr>
      <w:r w:rsidRPr="00C34458">
        <w:rPr>
          <w:rFonts w:cs="Arial"/>
          <w:bCs/>
        </w:rPr>
        <w:t xml:space="preserve">przystąpienia do załatwiania spraw formalnoprawnych związanych </w:t>
      </w:r>
      <w:r w:rsidRPr="00CB0D6A">
        <w:rPr>
          <w:rFonts w:cs="Arial"/>
          <w:bCs/>
        </w:rPr>
        <w:t>z zakończeniem budowy</w:t>
      </w:r>
      <w:r w:rsidRPr="00C34458">
        <w:rPr>
          <w:rFonts w:cs="Arial"/>
          <w:bCs/>
        </w:rPr>
        <w:t>,</w:t>
      </w:r>
    </w:p>
    <w:p w14:paraId="63C6F8E5" w14:textId="77777777" w:rsidR="00802BDF" w:rsidRPr="00C34458" w:rsidRDefault="00802BDF" w:rsidP="006C7E72">
      <w:pPr>
        <w:keepNext/>
        <w:ind w:left="426"/>
        <w:jc w:val="both"/>
        <w:outlineLvl w:val="3"/>
        <w:rPr>
          <w:rFonts w:cs="Arial"/>
          <w:bCs/>
        </w:rPr>
      </w:pPr>
      <w:r w:rsidRPr="00C34458">
        <w:rPr>
          <w:rFonts w:cs="Arial"/>
          <w:bCs/>
        </w:rPr>
        <w:t xml:space="preserve">a Zamawiającemu przystąpienia do przeprowadzenia rozruchu instalacji oraz uzyskania </w:t>
      </w:r>
      <w:r w:rsidRPr="00C34458">
        <w:rPr>
          <w:rFonts w:cs="Arial"/>
          <w:bCs/>
          <w:lang w:val="x-none"/>
        </w:rPr>
        <w:t>decyzji zezwalając</w:t>
      </w:r>
      <w:r w:rsidR="00910B67" w:rsidRPr="00C34458">
        <w:rPr>
          <w:rFonts w:cs="Arial"/>
          <w:bCs/>
        </w:rPr>
        <w:t>ej</w:t>
      </w:r>
      <w:r w:rsidRPr="00C34458">
        <w:rPr>
          <w:rFonts w:cs="Arial"/>
          <w:bCs/>
          <w:lang w:val="x-none"/>
        </w:rPr>
        <w:t xml:space="preserve"> na eksploatację </w:t>
      </w:r>
      <w:r w:rsidRPr="00C34458">
        <w:rPr>
          <w:rFonts w:cs="Arial"/>
          <w:bCs/>
        </w:rPr>
        <w:t xml:space="preserve">instalacji.  </w:t>
      </w:r>
    </w:p>
    <w:p w14:paraId="63474C78" w14:textId="205DBAA9" w:rsidR="00802BDF" w:rsidRPr="00C34458" w:rsidRDefault="00802BDF" w:rsidP="00952F6D">
      <w:pPr>
        <w:numPr>
          <w:ilvl w:val="0"/>
          <w:numId w:val="55"/>
        </w:numPr>
        <w:overflowPunct w:val="0"/>
        <w:autoSpaceDE w:val="0"/>
        <w:autoSpaceDN w:val="0"/>
        <w:adjustRightInd w:val="0"/>
        <w:ind w:left="426" w:hanging="426"/>
        <w:jc w:val="both"/>
        <w:textAlignment w:val="baseline"/>
        <w:rPr>
          <w:rFonts w:cs="Arial"/>
          <w:lang w:eastAsia="x-none"/>
        </w:rPr>
      </w:pPr>
      <w:r w:rsidRPr="00C34458">
        <w:rPr>
          <w:rFonts w:cs="Arial"/>
          <w:lang w:eastAsia="x-none"/>
        </w:rPr>
        <w:t xml:space="preserve">Odbiorowi technicznemu podlegać będą </w:t>
      </w:r>
      <w:r w:rsidRPr="00C34458">
        <w:rPr>
          <w:rFonts w:cs="Arial"/>
          <w:lang w:val="x-none"/>
        </w:rPr>
        <w:t>prace</w:t>
      </w:r>
      <w:r w:rsidRPr="00C34458">
        <w:rPr>
          <w:rFonts w:cs="Arial"/>
          <w:lang w:eastAsia="x-none"/>
        </w:rPr>
        <w:t xml:space="preserve">, o których mowa </w:t>
      </w:r>
      <w:r w:rsidRPr="00C34458">
        <w:rPr>
          <w:rFonts w:cs="Arial"/>
          <w:lang w:val="x-none"/>
        </w:rPr>
        <w:t>w § 1</w:t>
      </w:r>
      <w:r w:rsidRPr="00C34458">
        <w:rPr>
          <w:rFonts w:cs="Arial"/>
          <w:lang w:eastAsia="x-none"/>
        </w:rPr>
        <w:t>5</w:t>
      </w:r>
      <w:r w:rsidRPr="00C34458">
        <w:rPr>
          <w:rFonts w:cs="Arial"/>
          <w:lang w:val="x-none"/>
        </w:rPr>
        <w:t xml:space="preserve"> ust.</w:t>
      </w:r>
      <w:r w:rsidRPr="00C34458">
        <w:rPr>
          <w:rFonts w:cs="Arial"/>
          <w:lang w:eastAsia="x-none"/>
        </w:rPr>
        <w:t xml:space="preserve"> 2</w:t>
      </w:r>
      <w:r w:rsidRPr="00C34458">
        <w:rPr>
          <w:rFonts w:cs="Arial"/>
          <w:lang w:val="x-none"/>
        </w:rPr>
        <w:t xml:space="preserve"> pkt</w:t>
      </w:r>
      <w:r w:rsidR="00B01EE2" w:rsidRPr="00C34458">
        <w:rPr>
          <w:rFonts w:cs="Arial"/>
          <w:lang w:eastAsia="x-none"/>
        </w:rPr>
        <w:t xml:space="preserve"> </w:t>
      </w:r>
      <w:r w:rsidR="000F7570">
        <w:rPr>
          <w:rFonts w:cs="Arial"/>
          <w:lang w:eastAsia="x-none"/>
        </w:rPr>
        <w:t>2</w:t>
      </w:r>
      <w:r w:rsidRPr="00C34458">
        <w:rPr>
          <w:rFonts w:cs="Arial"/>
          <w:lang w:eastAsia="x-none"/>
        </w:rPr>
        <w:t>/</w:t>
      </w:r>
      <w:r w:rsidR="00B01EE2" w:rsidRPr="00C34458">
        <w:rPr>
          <w:rFonts w:cs="Arial"/>
          <w:lang w:eastAsia="x-none"/>
        </w:rPr>
        <w:t>,</w:t>
      </w:r>
      <w:r w:rsidRPr="00C34458">
        <w:rPr>
          <w:rFonts w:cs="Arial"/>
          <w:lang w:eastAsia="x-none"/>
        </w:rPr>
        <w:t xml:space="preserve">  </w:t>
      </w:r>
      <w:r w:rsidRPr="00C34458">
        <w:rPr>
          <w:rFonts w:cs="Arial"/>
          <w:lang w:eastAsia="x-none"/>
        </w:rPr>
        <w:br/>
        <w:t xml:space="preserve">z zastrzeżeniem, że Wykonawca załączy do zgłoszenia gotowości do odbioru technicznego dokumentację odbiorową, o której mowa </w:t>
      </w:r>
      <w:r w:rsidRPr="005621C6">
        <w:rPr>
          <w:rFonts w:cs="Arial"/>
          <w:lang w:eastAsia="x-none"/>
        </w:rPr>
        <w:t xml:space="preserve">w </w:t>
      </w:r>
      <w:r w:rsidRPr="008721E3">
        <w:rPr>
          <w:rFonts w:cs="Arial"/>
          <w:lang w:eastAsia="x-none"/>
        </w:rPr>
        <w:t xml:space="preserve">§ 2 </w:t>
      </w:r>
      <w:r w:rsidR="005621C6" w:rsidRPr="008721E3">
        <w:rPr>
          <w:rFonts w:cs="Arial"/>
          <w:lang w:eastAsia="x-none"/>
        </w:rPr>
        <w:t xml:space="preserve">ust. 4 pkt 6/ </w:t>
      </w:r>
      <w:r w:rsidRPr="005621C6">
        <w:rPr>
          <w:rFonts w:cs="Arial"/>
          <w:lang w:eastAsia="x-none"/>
        </w:rPr>
        <w:t>załącznika nr 1</w:t>
      </w:r>
      <w:r w:rsidRPr="00C34458">
        <w:rPr>
          <w:rFonts w:cs="Arial"/>
          <w:b/>
        </w:rPr>
        <w:t xml:space="preserve"> </w:t>
      </w:r>
      <w:r w:rsidRPr="00C34458">
        <w:rPr>
          <w:rFonts w:cs="Arial"/>
          <w:lang w:eastAsia="x-none"/>
        </w:rPr>
        <w:t xml:space="preserve">do umowy. </w:t>
      </w:r>
    </w:p>
    <w:p w14:paraId="414D8B49" w14:textId="77777777" w:rsidR="00802BDF" w:rsidRPr="009805E3" w:rsidRDefault="00802BDF" w:rsidP="00952F6D">
      <w:pPr>
        <w:numPr>
          <w:ilvl w:val="0"/>
          <w:numId w:val="55"/>
        </w:numPr>
        <w:overflowPunct w:val="0"/>
        <w:autoSpaceDE w:val="0"/>
        <w:autoSpaceDN w:val="0"/>
        <w:adjustRightInd w:val="0"/>
        <w:ind w:left="426" w:hanging="426"/>
        <w:jc w:val="both"/>
        <w:textAlignment w:val="baseline"/>
        <w:rPr>
          <w:rFonts w:cs="Arial"/>
          <w:strike/>
        </w:rPr>
      </w:pPr>
      <w:r w:rsidRPr="00C34458">
        <w:rPr>
          <w:rFonts w:cs="Arial"/>
          <w:lang w:eastAsia="x-none"/>
        </w:rPr>
        <w:t xml:space="preserve">Odbiór techniczny zostanie dokonany niezwłocznie po zgłoszeniu przez Wykonawcę gotowości do odbioru, w terminie </w:t>
      </w:r>
      <w:r w:rsidRPr="009805E3">
        <w:rPr>
          <w:rFonts w:cs="Arial"/>
          <w:lang w:eastAsia="x-none"/>
        </w:rPr>
        <w:t>wyznaczonym przez Zamawiającego.</w:t>
      </w:r>
      <w:r w:rsidRPr="009805E3">
        <w:rPr>
          <w:rFonts w:cs="Arial"/>
          <w:strike/>
        </w:rPr>
        <w:t xml:space="preserve"> </w:t>
      </w:r>
    </w:p>
    <w:p w14:paraId="56E53461" w14:textId="6F45E2D9" w:rsidR="00802BDF" w:rsidRPr="009805E3" w:rsidRDefault="00802BDF" w:rsidP="00952F6D">
      <w:pPr>
        <w:numPr>
          <w:ilvl w:val="0"/>
          <w:numId w:val="55"/>
        </w:numPr>
        <w:overflowPunct w:val="0"/>
        <w:autoSpaceDE w:val="0"/>
        <w:autoSpaceDN w:val="0"/>
        <w:adjustRightInd w:val="0"/>
        <w:ind w:left="426" w:hanging="426"/>
        <w:jc w:val="both"/>
        <w:textAlignment w:val="baseline"/>
        <w:rPr>
          <w:rFonts w:cs="Arial"/>
        </w:rPr>
      </w:pPr>
      <w:r w:rsidRPr="009805E3">
        <w:rPr>
          <w:rFonts w:cs="Arial"/>
          <w:lang w:eastAsia="x-none"/>
        </w:rPr>
        <w:t xml:space="preserve">Odbiór robót zanikających lub ulegających zakryciu będzie dokonywany przez Zamawiającego w ciągu 2 dni od daty zgłoszenia </w:t>
      </w:r>
      <w:r w:rsidR="002165F3" w:rsidRPr="009805E3">
        <w:rPr>
          <w:rFonts w:cs="Arial"/>
          <w:lang w:eastAsia="x-none"/>
        </w:rPr>
        <w:t xml:space="preserve">przez Wykonawcę </w:t>
      </w:r>
      <w:r w:rsidRPr="009805E3">
        <w:rPr>
          <w:rFonts w:cs="Arial"/>
          <w:lang w:eastAsia="x-none"/>
        </w:rPr>
        <w:t>gotowości do odbioru.</w:t>
      </w:r>
    </w:p>
    <w:p w14:paraId="3217444E" w14:textId="77777777" w:rsidR="00802BDF" w:rsidRPr="009805E3" w:rsidRDefault="00802BDF" w:rsidP="004E19DC">
      <w:pPr>
        <w:overflowPunct w:val="0"/>
        <w:autoSpaceDE w:val="0"/>
        <w:autoSpaceDN w:val="0"/>
        <w:adjustRightInd w:val="0"/>
        <w:jc w:val="both"/>
        <w:textAlignment w:val="baseline"/>
        <w:rPr>
          <w:rFonts w:cs="Arial"/>
          <w:strike/>
          <w:lang w:eastAsia="x-none"/>
        </w:rPr>
      </w:pPr>
    </w:p>
    <w:p w14:paraId="41A440B9" w14:textId="77777777" w:rsidR="007B472C" w:rsidRPr="009805E3" w:rsidRDefault="00420AC4" w:rsidP="007B472C">
      <w:pPr>
        <w:rPr>
          <w:rFonts w:cs="Arial"/>
        </w:rPr>
      </w:pPr>
      <w:r w:rsidRPr="009805E3">
        <w:rPr>
          <w:rFonts w:cs="Arial"/>
        </w:rPr>
        <w:t>§ 20</w:t>
      </w:r>
      <w:r w:rsidR="007B472C" w:rsidRPr="009805E3">
        <w:rPr>
          <w:rFonts w:cs="Arial"/>
        </w:rPr>
        <w:t>.</w:t>
      </w:r>
    </w:p>
    <w:p w14:paraId="5553D19F" w14:textId="77777777" w:rsidR="007B472C" w:rsidRPr="009805E3" w:rsidRDefault="007B472C" w:rsidP="00952F6D">
      <w:pPr>
        <w:pStyle w:val="Akapitzlist"/>
        <w:numPr>
          <w:ilvl w:val="3"/>
          <w:numId w:val="8"/>
        </w:numPr>
        <w:ind w:left="426" w:hanging="426"/>
        <w:rPr>
          <w:rFonts w:cs="Arial"/>
        </w:rPr>
      </w:pPr>
      <w:r w:rsidRPr="009805E3">
        <w:rPr>
          <w:rFonts w:cs="Arial"/>
        </w:rPr>
        <w:t xml:space="preserve">W przypadku, jeżeli przedmiot odbioru posiadać będzie wadę; </w:t>
      </w:r>
    </w:p>
    <w:p w14:paraId="0B9DA77E" w14:textId="35E318C8" w:rsidR="007B472C" w:rsidRPr="00C34458" w:rsidRDefault="007B472C" w:rsidP="00EF5B7B">
      <w:pPr>
        <w:ind w:left="426" w:hanging="412"/>
        <w:jc w:val="both"/>
        <w:rPr>
          <w:rFonts w:cs="Arial"/>
        </w:rPr>
      </w:pPr>
      <w:r w:rsidRPr="009805E3">
        <w:rPr>
          <w:rFonts w:cs="Arial"/>
        </w:rPr>
        <w:t xml:space="preserve">1/ </w:t>
      </w:r>
      <w:r w:rsidR="00EF5B7B" w:rsidRPr="009805E3">
        <w:rPr>
          <w:rFonts w:cs="Arial"/>
        </w:rPr>
        <w:tab/>
      </w:r>
      <w:r w:rsidRPr="009805E3">
        <w:rPr>
          <w:rFonts w:cs="Arial"/>
        </w:rPr>
        <w:t xml:space="preserve">nadającą się do usunięcia - Zamawiający może odmówić odbioru robót wyznaczając Wykonawcy odpowiedni termin </w:t>
      </w:r>
      <w:r w:rsidR="002165F3" w:rsidRPr="009805E3">
        <w:rPr>
          <w:rFonts w:cs="Arial"/>
        </w:rPr>
        <w:t>na usunięcie</w:t>
      </w:r>
      <w:r w:rsidRPr="009805E3">
        <w:rPr>
          <w:rFonts w:cs="Arial"/>
        </w:rPr>
        <w:t xml:space="preserve"> wady. Wyznaczenie i przeprowadzenie odbioru po usunięciu wady nast</w:t>
      </w:r>
      <w:r w:rsidR="00F943EB" w:rsidRPr="009805E3">
        <w:rPr>
          <w:rFonts w:cs="Arial"/>
        </w:rPr>
        <w:t>ą</w:t>
      </w:r>
      <w:r w:rsidR="005D1415" w:rsidRPr="009805E3">
        <w:rPr>
          <w:rFonts w:cs="Arial"/>
        </w:rPr>
        <w:t>pi zgodnie z postanowieniem § 1</w:t>
      </w:r>
      <w:r w:rsidR="00420AC4" w:rsidRPr="009805E3">
        <w:rPr>
          <w:rFonts w:cs="Arial"/>
        </w:rPr>
        <w:t>9</w:t>
      </w:r>
      <w:r w:rsidRPr="009805E3">
        <w:rPr>
          <w:rFonts w:cs="Arial"/>
        </w:rPr>
        <w:t xml:space="preserve"> i </w:t>
      </w:r>
      <w:r w:rsidR="006202DC" w:rsidRPr="009805E3">
        <w:rPr>
          <w:rFonts w:cs="Arial"/>
        </w:rPr>
        <w:t xml:space="preserve">§ </w:t>
      </w:r>
      <w:r w:rsidRPr="009805E3">
        <w:rPr>
          <w:rFonts w:cs="Arial"/>
        </w:rPr>
        <w:t>2</w:t>
      </w:r>
      <w:r w:rsidR="00420AC4" w:rsidRPr="009805E3">
        <w:rPr>
          <w:rFonts w:cs="Arial"/>
        </w:rPr>
        <w:t>1</w:t>
      </w:r>
      <w:r w:rsidR="00953E64" w:rsidRPr="009805E3">
        <w:rPr>
          <w:rFonts w:cs="Arial"/>
        </w:rPr>
        <w:t xml:space="preserve"> </w:t>
      </w:r>
      <w:r w:rsidRPr="00C34458">
        <w:rPr>
          <w:rFonts w:cs="Arial"/>
        </w:rPr>
        <w:t>umowy;</w:t>
      </w:r>
    </w:p>
    <w:p w14:paraId="3A2F4160" w14:textId="77777777" w:rsidR="007B472C" w:rsidRPr="00C34458" w:rsidRDefault="007B472C" w:rsidP="00EF5B7B">
      <w:pPr>
        <w:ind w:left="426" w:hanging="412"/>
        <w:jc w:val="both"/>
        <w:rPr>
          <w:rFonts w:cs="Arial"/>
        </w:rPr>
      </w:pPr>
      <w:r w:rsidRPr="00C34458">
        <w:rPr>
          <w:rFonts w:cs="Arial"/>
        </w:rPr>
        <w:t xml:space="preserve">2/ </w:t>
      </w:r>
      <w:r w:rsidR="00EF5B7B" w:rsidRPr="00C34458">
        <w:rPr>
          <w:rFonts w:cs="Arial"/>
        </w:rPr>
        <w:tab/>
      </w:r>
      <w:r w:rsidRPr="00C34458">
        <w:rPr>
          <w:rFonts w:cs="Arial"/>
        </w:rPr>
        <w:t>niemożliwą do usunięcia, lecz niemającą istotnego wpływu na prawidłowość funkcjonowania przedmiotu robót - Zamawiający może dokonać odbioru z zastrzeżeniem odpowiedniego obniżenia wynagrodzenia Wykonawcy</w:t>
      </w:r>
      <w:r w:rsidR="00AB6811" w:rsidRPr="00C34458">
        <w:rPr>
          <w:rFonts w:cs="Arial"/>
        </w:rPr>
        <w:t>;</w:t>
      </w:r>
      <w:r w:rsidRPr="00C34458">
        <w:rPr>
          <w:rFonts w:cs="Arial"/>
        </w:rPr>
        <w:t xml:space="preserve">  </w:t>
      </w:r>
    </w:p>
    <w:p w14:paraId="41EBC6FB" w14:textId="77777777" w:rsidR="007B472C" w:rsidRPr="00C34458" w:rsidRDefault="007B472C" w:rsidP="00EF5B7B">
      <w:pPr>
        <w:ind w:left="426" w:hanging="412"/>
        <w:jc w:val="both"/>
        <w:rPr>
          <w:rFonts w:cs="Arial"/>
        </w:rPr>
      </w:pPr>
      <w:r w:rsidRPr="00C34458">
        <w:rPr>
          <w:rFonts w:cs="Arial"/>
        </w:rPr>
        <w:t xml:space="preserve">3/ </w:t>
      </w:r>
      <w:r w:rsidR="00EF5B7B" w:rsidRPr="00C34458">
        <w:rPr>
          <w:rFonts w:cs="Arial"/>
        </w:rPr>
        <w:tab/>
      </w:r>
      <w:r w:rsidRPr="00C34458">
        <w:rPr>
          <w:rFonts w:cs="Arial"/>
        </w:rPr>
        <w:t xml:space="preserve">niemożliwą do usunięcia, a mającą istotny wpływ na prawidłowe funkcjonowanie przedmiotu robót – Zamawiający może wg swojego wyboru: </w:t>
      </w:r>
    </w:p>
    <w:p w14:paraId="0D3D737D" w14:textId="77777777" w:rsidR="007B472C" w:rsidRPr="00C34458" w:rsidRDefault="007B472C" w:rsidP="00EF5B7B">
      <w:pPr>
        <w:ind w:left="426" w:hanging="412"/>
        <w:jc w:val="both"/>
        <w:rPr>
          <w:rFonts w:cs="Arial"/>
        </w:rPr>
      </w:pPr>
      <w:r w:rsidRPr="00C34458">
        <w:rPr>
          <w:rFonts w:cs="Arial"/>
        </w:rPr>
        <w:t xml:space="preserve">a/ </w:t>
      </w:r>
      <w:r w:rsidR="00EF5B7B" w:rsidRPr="00C34458">
        <w:rPr>
          <w:rFonts w:cs="Arial"/>
        </w:rPr>
        <w:tab/>
      </w:r>
      <w:r w:rsidRPr="00C34458">
        <w:rPr>
          <w:rFonts w:cs="Arial"/>
        </w:rPr>
        <w:t>odmówić odbioru i zażądać ponownego wykonania robót w wyz</w:t>
      </w:r>
      <w:r w:rsidR="00EF5B7B" w:rsidRPr="00C34458">
        <w:rPr>
          <w:rFonts w:cs="Arial"/>
        </w:rPr>
        <w:t xml:space="preserve">naczonym przez siebie terminie, </w:t>
      </w:r>
      <w:r w:rsidRPr="00C34458">
        <w:rPr>
          <w:rFonts w:cs="Arial"/>
        </w:rPr>
        <w:t xml:space="preserve">lub </w:t>
      </w:r>
    </w:p>
    <w:p w14:paraId="09842FE5" w14:textId="77777777" w:rsidR="007B472C" w:rsidRPr="00C34458" w:rsidRDefault="007B472C" w:rsidP="00EF5B7B">
      <w:pPr>
        <w:ind w:left="426" w:hanging="412"/>
        <w:rPr>
          <w:rFonts w:cs="Arial"/>
        </w:rPr>
      </w:pPr>
      <w:r w:rsidRPr="00C34458">
        <w:rPr>
          <w:rFonts w:cs="Arial"/>
        </w:rPr>
        <w:t xml:space="preserve">b/  </w:t>
      </w:r>
      <w:r w:rsidR="00EF5B7B" w:rsidRPr="00C34458">
        <w:rPr>
          <w:rFonts w:cs="Arial"/>
        </w:rPr>
        <w:tab/>
      </w:r>
      <w:r w:rsidRPr="00C34458">
        <w:rPr>
          <w:rFonts w:cs="Arial"/>
        </w:rPr>
        <w:t>odstąpić od umowy w całości lub części.</w:t>
      </w:r>
    </w:p>
    <w:p w14:paraId="2F2E217C" w14:textId="77777777" w:rsidR="00A439BA" w:rsidRPr="00C34458" w:rsidRDefault="00A439BA" w:rsidP="00952F6D">
      <w:pPr>
        <w:pStyle w:val="Akapitzlist"/>
        <w:numPr>
          <w:ilvl w:val="0"/>
          <w:numId w:val="44"/>
        </w:numPr>
        <w:ind w:left="426" w:hanging="426"/>
        <w:jc w:val="both"/>
        <w:rPr>
          <w:rFonts w:cs="Arial"/>
        </w:rPr>
      </w:pPr>
      <w:r w:rsidRPr="00C34458">
        <w:rPr>
          <w:rFonts w:cs="Arial"/>
        </w:rPr>
        <w:t xml:space="preserve">W przypadku, jeżeli Wykonawca nie przystąpi do usunięcia wady lub nie usunie wady </w:t>
      </w:r>
      <w:r w:rsidR="00B157C0" w:rsidRPr="00C34458">
        <w:rPr>
          <w:rFonts w:cs="Arial"/>
        </w:rPr>
        <w:t xml:space="preserve">                </w:t>
      </w:r>
      <w:r w:rsidRPr="00C34458">
        <w:rPr>
          <w:rFonts w:cs="Arial"/>
        </w:rPr>
        <w:t>w ustalonym lub wyznaczonym terminie</w:t>
      </w:r>
      <w:r w:rsidR="00B157C0" w:rsidRPr="00C34458">
        <w:rPr>
          <w:rFonts w:cs="Arial"/>
        </w:rPr>
        <w:t>,</w:t>
      </w:r>
      <w:r w:rsidRPr="00C34458">
        <w:rPr>
          <w:rFonts w:cs="Arial"/>
        </w:rPr>
        <w:t xml:space="preserve"> Zamawiający może powierzyć jej usunięcie osobie trzeciej na koszt i ryzyko Wykonawcy. Wykonawca udziela Zamawiającemu upoważnienia do powierzenia usunięcia wad osobie wybranej przez Zamawiającego oraz oświadcza, że zrzeka się prawa do cofnięcia lub odwołania tego upoważnienia i zobowiązuje się do zapłaty Zamawiającemu należności w terminie 14 dni od daty doręczenia dokumentu obciążenia. </w:t>
      </w:r>
    </w:p>
    <w:p w14:paraId="17C75BDB" w14:textId="77777777" w:rsidR="00142054" w:rsidRPr="00C34458" w:rsidRDefault="00142054" w:rsidP="00952F6D">
      <w:pPr>
        <w:pStyle w:val="Akapitzlist"/>
        <w:numPr>
          <w:ilvl w:val="0"/>
          <w:numId w:val="44"/>
        </w:numPr>
        <w:ind w:left="426" w:hanging="426"/>
        <w:jc w:val="both"/>
        <w:rPr>
          <w:rFonts w:cs="Arial"/>
        </w:rPr>
      </w:pPr>
      <w:r w:rsidRPr="00C34458">
        <w:rPr>
          <w:rFonts w:cs="Arial"/>
        </w:rPr>
        <w:t>Postanowienia ust. 1 nie wyłączają ani nie ograniczają Zamawiającego w innych uprawnieniach, przewidzianych ogólnie obowiązującymi przepisami prawa na wypadek wady przedmiotu umowy.</w:t>
      </w:r>
    </w:p>
    <w:p w14:paraId="561B90D0" w14:textId="77777777" w:rsidR="007B472C" w:rsidRPr="00C34458" w:rsidRDefault="007B472C" w:rsidP="007B472C">
      <w:pPr>
        <w:ind w:left="360" w:hanging="360"/>
        <w:jc w:val="both"/>
        <w:rPr>
          <w:rFonts w:cs="Arial"/>
        </w:rPr>
      </w:pPr>
    </w:p>
    <w:p w14:paraId="7A8F5480" w14:textId="77777777" w:rsidR="007B472C" w:rsidRPr="00C34458" w:rsidRDefault="007B472C" w:rsidP="007B472C">
      <w:pPr>
        <w:rPr>
          <w:rFonts w:cs="Arial"/>
        </w:rPr>
      </w:pPr>
      <w:r w:rsidRPr="00C34458">
        <w:rPr>
          <w:rFonts w:cs="Arial"/>
        </w:rPr>
        <w:t>§ 2</w:t>
      </w:r>
      <w:r w:rsidR="00420AC4" w:rsidRPr="00C34458">
        <w:rPr>
          <w:rFonts w:cs="Arial"/>
        </w:rPr>
        <w:t>1</w:t>
      </w:r>
      <w:r w:rsidRPr="00C34458">
        <w:rPr>
          <w:rFonts w:cs="Arial"/>
        </w:rPr>
        <w:t xml:space="preserve">. </w:t>
      </w:r>
    </w:p>
    <w:p w14:paraId="67A9A3A4" w14:textId="77777777" w:rsidR="007B472C" w:rsidRPr="00C34458" w:rsidRDefault="007B472C" w:rsidP="007B472C">
      <w:pPr>
        <w:rPr>
          <w:rFonts w:cs="Arial"/>
        </w:rPr>
      </w:pPr>
      <w:r w:rsidRPr="00C34458">
        <w:rPr>
          <w:rFonts w:cs="Arial"/>
        </w:rPr>
        <w:t>Ustala się następujący sposób postępowania w sprawie odbiorów:</w:t>
      </w:r>
    </w:p>
    <w:p w14:paraId="71F7AF34" w14:textId="77777777" w:rsidR="007B472C" w:rsidRPr="00C34458" w:rsidRDefault="007B472C" w:rsidP="00EF5B7B">
      <w:pPr>
        <w:ind w:left="426" w:hanging="412"/>
        <w:rPr>
          <w:rFonts w:cs="Arial"/>
        </w:rPr>
      </w:pPr>
      <w:r w:rsidRPr="00C34458">
        <w:rPr>
          <w:rFonts w:cs="Arial"/>
        </w:rPr>
        <w:t>1</w:t>
      </w:r>
      <w:r w:rsidR="00142054" w:rsidRPr="00C34458">
        <w:rPr>
          <w:rFonts w:cs="Arial"/>
        </w:rPr>
        <w:t xml:space="preserve">/ </w:t>
      </w:r>
      <w:r w:rsidR="00EF5B7B" w:rsidRPr="00C34458">
        <w:rPr>
          <w:rFonts w:cs="Arial"/>
        </w:rPr>
        <w:tab/>
      </w:r>
      <w:r w:rsidR="00142054" w:rsidRPr="00C34458">
        <w:rPr>
          <w:rFonts w:cs="Arial"/>
        </w:rPr>
        <w:t xml:space="preserve">odbiór </w:t>
      </w:r>
      <w:r w:rsidRPr="00C34458">
        <w:rPr>
          <w:rFonts w:cs="Arial"/>
        </w:rPr>
        <w:t xml:space="preserve">zostanie potwierdzony pisemnym protokołem odbioru. </w:t>
      </w:r>
    </w:p>
    <w:p w14:paraId="46095BEC" w14:textId="77777777" w:rsidR="007B472C" w:rsidRPr="00C34458" w:rsidRDefault="007B472C" w:rsidP="00EF5B7B">
      <w:pPr>
        <w:ind w:left="426" w:hanging="412"/>
        <w:jc w:val="both"/>
        <w:rPr>
          <w:rFonts w:cs="Arial"/>
        </w:rPr>
      </w:pPr>
      <w:r w:rsidRPr="00C34458">
        <w:rPr>
          <w:rFonts w:cs="Arial"/>
        </w:rPr>
        <w:t>2</w:t>
      </w:r>
      <w:r w:rsidR="00142054" w:rsidRPr="00C34458">
        <w:rPr>
          <w:rFonts w:cs="Arial"/>
        </w:rPr>
        <w:t xml:space="preserve">/ </w:t>
      </w:r>
      <w:r w:rsidR="00EF5B7B" w:rsidRPr="00C34458">
        <w:rPr>
          <w:rFonts w:cs="Arial"/>
        </w:rPr>
        <w:tab/>
      </w:r>
      <w:r w:rsidR="00142054" w:rsidRPr="00C34458">
        <w:rPr>
          <w:rFonts w:cs="Arial"/>
        </w:rPr>
        <w:t xml:space="preserve">w </w:t>
      </w:r>
      <w:r w:rsidRPr="00C34458">
        <w:rPr>
          <w:rFonts w:cs="Arial"/>
        </w:rPr>
        <w:t xml:space="preserve">przypadku odbioru robót w sytuacji określonej w § </w:t>
      </w:r>
      <w:r w:rsidR="00420AC4" w:rsidRPr="00C34458">
        <w:rPr>
          <w:rFonts w:cs="Arial"/>
        </w:rPr>
        <w:t>20</w:t>
      </w:r>
      <w:r w:rsidRPr="00C34458">
        <w:rPr>
          <w:rFonts w:cs="Arial"/>
        </w:rPr>
        <w:t xml:space="preserve"> ust. 1 pkt. 2 umowy, w protokole odbioru, poza wskazaniem tej okoliczności, Strony określą wartość obniżki wynagrodzenia Wykonawcy, a o ile nie będzie to możliwe</w:t>
      </w:r>
      <w:r w:rsidR="00082B8E" w:rsidRPr="00C34458">
        <w:rPr>
          <w:rFonts w:cs="Arial"/>
        </w:rPr>
        <w:t>,</w:t>
      </w:r>
      <w:r w:rsidRPr="00C34458">
        <w:rPr>
          <w:rFonts w:cs="Arial"/>
        </w:rPr>
        <w:t xml:space="preserve"> Zamawiający zaznaczy, iż o wartości obniżki wynagrodzenia poinformuje Wykonawcę odrębnie w terminie nie krótszym niż 14 dni</w:t>
      </w:r>
      <w:r w:rsidR="00142054" w:rsidRPr="00C34458">
        <w:rPr>
          <w:rFonts w:cs="Arial"/>
        </w:rPr>
        <w:t xml:space="preserve">;  </w:t>
      </w:r>
    </w:p>
    <w:p w14:paraId="7018344A" w14:textId="77777777" w:rsidR="007B472C" w:rsidRPr="00C34458" w:rsidRDefault="007B472C" w:rsidP="00EF5B7B">
      <w:pPr>
        <w:ind w:left="426" w:hanging="412"/>
        <w:jc w:val="both"/>
        <w:rPr>
          <w:rFonts w:cs="Arial"/>
        </w:rPr>
      </w:pPr>
      <w:r w:rsidRPr="00C34458">
        <w:rPr>
          <w:rFonts w:cs="Arial"/>
        </w:rPr>
        <w:t>3</w:t>
      </w:r>
      <w:r w:rsidR="00142054" w:rsidRPr="00C34458">
        <w:rPr>
          <w:rFonts w:cs="Arial"/>
        </w:rPr>
        <w:t xml:space="preserve">/ </w:t>
      </w:r>
      <w:r w:rsidR="00EF5B7B" w:rsidRPr="00C34458">
        <w:rPr>
          <w:rFonts w:cs="Arial"/>
        </w:rPr>
        <w:tab/>
      </w:r>
      <w:r w:rsidR="00142054" w:rsidRPr="00C34458">
        <w:rPr>
          <w:rFonts w:cs="Arial"/>
        </w:rPr>
        <w:t xml:space="preserve">w </w:t>
      </w:r>
      <w:r w:rsidRPr="00C34458">
        <w:rPr>
          <w:rFonts w:cs="Arial"/>
        </w:rPr>
        <w:t xml:space="preserve">przypadku odmowy odbioru Zamawiający określi przyczynę odmowy w protokole odbioru </w:t>
      </w:r>
      <w:r w:rsidR="00082B8E" w:rsidRPr="00C34458">
        <w:rPr>
          <w:rFonts w:cs="Arial"/>
        </w:rPr>
        <w:t xml:space="preserve">    </w:t>
      </w:r>
      <w:r w:rsidRPr="00C34458">
        <w:rPr>
          <w:rFonts w:cs="Arial"/>
        </w:rPr>
        <w:t xml:space="preserve">i – w zależności od jej rodzaju albo wyznaczy termin usunięcia wady, albo poda nie krótszy niż 14 dni termin, w czasie którego złoży Wykonawcy oświadczenie o skorzystaniu </w:t>
      </w:r>
      <w:r w:rsidR="00082B8E" w:rsidRPr="00C34458">
        <w:rPr>
          <w:rFonts w:cs="Arial"/>
        </w:rPr>
        <w:t xml:space="preserve">                        </w:t>
      </w:r>
      <w:r w:rsidRPr="00C34458">
        <w:rPr>
          <w:rFonts w:cs="Arial"/>
        </w:rPr>
        <w:t xml:space="preserve">z uprawnienia spośród przewidzianych w § </w:t>
      </w:r>
      <w:r w:rsidR="00420AC4" w:rsidRPr="00C34458">
        <w:rPr>
          <w:rFonts w:cs="Arial"/>
        </w:rPr>
        <w:t>20</w:t>
      </w:r>
      <w:r w:rsidRPr="00C34458">
        <w:rPr>
          <w:rFonts w:cs="Arial"/>
        </w:rPr>
        <w:t xml:space="preserve"> ust. 1 pkt. 3 umowy</w:t>
      </w:r>
      <w:r w:rsidR="00142054" w:rsidRPr="00C34458">
        <w:rPr>
          <w:rFonts w:cs="Arial"/>
        </w:rPr>
        <w:t>;</w:t>
      </w:r>
    </w:p>
    <w:p w14:paraId="6B9AE6A1" w14:textId="77777777" w:rsidR="007B472C" w:rsidRPr="00C34458" w:rsidRDefault="007B472C" w:rsidP="00EF5B7B">
      <w:pPr>
        <w:tabs>
          <w:tab w:val="left" w:pos="284"/>
        </w:tabs>
        <w:ind w:left="426" w:hanging="412"/>
        <w:jc w:val="both"/>
        <w:rPr>
          <w:rFonts w:cs="Arial"/>
        </w:rPr>
      </w:pPr>
      <w:r w:rsidRPr="00C34458">
        <w:rPr>
          <w:rFonts w:cs="Arial"/>
        </w:rPr>
        <w:t>4</w:t>
      </w:r>
      <w:r w:rsidR="00142054" w:rsidRPr="00C34458">
        <w:rPr>
          <w:rFonts w:cs="Arial"/>
        </w:rPr>
        <w:t>/</w:t>
      </w:r>
      <w:r w:rsidR="002776E9" w:rsidRPr="00C34458">
        <w:rPr>
          <w:rFonts w:cs="Arial"/>
        </w:rPr>
        <w:t xml:space="preserve"> </w:t>
      </w:r>
      <w:r w:rsidR="00142054" w:rsidRPr="00C34458">
        <w:rPr>
          <w:rFonts w:cs="Arial"/>
        </w:rPr>
        <w:t xml:space="preserve">nieprzystąpienie </w:t>
      </w:r>
      <w:r w:rsidRPr="00C34458">
        <w:rPr>
          <w:rFonts w:cs="Arial"/>
        </w:rPr>
        <w:t>Wykonawcy lub Zamawiającego do odbioru</w:t>
      </w:r>
      <w:r w:rsidR="00082B8E" w:rsidRPr="00C34458">
        <w:rPr>
          <w:rFonts w:cs="Arial"/>
        </w:rPr>
        <w:t>,</w:t>
      </w:r>
      <w:r w:rsidRPr="00C34458">
        <w:rPr>
          <w:rFonts w:cs="Arial"/>
        </w:rPr>
        <w:t xml:space="preserve"> uprawnia odpowiednio Zamawiającego lub Wykonawcę do sporządzenia protokołu jednostronnego</w:t>
      </w:r>
      <w:r w:rsidR="00142054" w:rsidRPr="00C34458">
        <w:rPr>
          <w:rFonts w:cs="Arial"/>
        </w:rPr>
        <w:t xml:space="preserve">; w </w:t>
      </w:r>
      <w:r w:rsidRPr="00C34458">
        <w:rPr>
          <w:rFonts w:cs="Arial"/>
        </w:rPr>
        <w:t>przypadku odmowy odbioru Zamawiający niezwłocznie doręczy Wykonawcy protokół jednostronny z tym, że wyznaczone przez Zamawiającego terminy usunięcia przyczyn odmowy odbioru rozpoczynają bieg od dnia odbioru</w:t>
      </w:r>
      <w:r w:rsidR="000E708D" w:rsidRPr="00C34458">
        <w:rPr>
          <w:rFonts w:cs="Arial"/>
        </w:rPr>
        <w:t>;</w:t>
      </w:r>
      <w:r w:rsidRPr="00C34458">
        <w:rPr>
          <w:rFonts w:cs="Arial"/>
        </w:rPr>
        <w:t xml:space="preserve">  </w:t>
      </w:r>
    </w:p>
    <w:p w14:paraId="308E901F" w14:textId="77777777" w:rsidR="007B472C" w:rsidRPr="00C34458" w:rsidRDefault="007B472C" w:rsidP="00EF5B7B">
      <w:pPr>
        <w:ind w:left="426" w:hanging="412"/>
        <w:jc w:val="both"/>
        <w:rPr>
          <w:rFonts w:cs="Arial"/>
        </w:rPr>
      </w:pPr>
      <w:r w:rsidRPr="00C34458">
        <w:rPr>
          <w:rFonts w:cs="Arial"/>
        </w:rPr>
        <w:t>5</w:t>
      </w:r>
      <w:r w:rsidR="00142054" w:rsidRPr="00C34458">
        <w:rPr>
          <w:rFonts w:cs="Arial"/>
        </w:rPr>
        <w:t xml:space="preserve">/ </w:t>
      </w:r>
      <w:r w:rsidR="00EF5B7B" w:rsidRPr="00C34458">
        <w:rPr>
          <w:rFonts w:cs="Arial"/>
        </w:rPr>
        <w:tab/>
      </w:r>
      <w:r w:rsidR="00142054" w:rsidRPr="00C34458">
        <w:rPr>
          <w:rFonts w:cs="Arial"/>
        </w:rPr>
        <w:t xml:space="preserve">zgłoszenie </w:t>
      </w:r>
      <w:r w:rsidRPr="00C34458">
        <w:rPr>
          <w:rFonts w:cs="Arial"/>
        </w:rPr>
        <w:t>gotowości do odbioru, protokół odbioru oraz odmowa odbioru wymagają formy pisemnej pod rygorem nieważności</w:t>
      </w:r>
      <w:r w:rsidR="000E708D" w:rsidRPr="00C34458">
        <w:rPr>
          <w:rFonts w:cs="Arial"/>
        </w:rPr>
        <w:t>;</w:t>
      </w:r>
      <w:r w:rsidRPr="00C34458">
        <w:rPr>
          <w:rFonts w:cs="Arial"/>
        </w:rPr>
        <w:t xml:space="preserve"> </w:t>
      </w:r>
    </w:p>
    <w:p w14:paraId="683BC2CF" w14:textId="77777777" w:rsidR="007B472C" w:rsidRPr="00C34458" w:rsidRDefault="007B472C" w:rsidP="00EF5B7B">
      <w:pPr>
        <w:ind w:left="426" w:hanging="412"/>
        <w:jc w:val="both"/>
        <w:rPr>
          <w:rFonts w:cs="Arial"/>
        </w:rPr>
      </w:pPr>
      <w:r w:rsidRPr="00C34458">
        <w:rPr>
          <w:rFonts w:cs="Arial"/>
        </w:rPr>
        <w:t>6</w:t>
      </w:r>
      <w:r w:rsidR="00142054" w:rsidRPr="00C34458">
        <w:rPr>
          <w:rFonts w:cs="Arial"/>
        </w:rPr>
        <w:t xml:space="preserve">/ </w:t>
      </w:r>
      <w:r w:rsidR="00EF5B7B" w:rsidRPr="00C34458">
        <w:rPr>
          <w:rFonts w:cs="Arial"/>
        </w:rPr>
        <w:tab/>
      </w:r>
      <w:r w:rsidR="00142054" w:rsidRPr="00C34458">
        <w:rPr>
          <w:rFonts w:cs="Arial"/>
        </w:rPr>
        <w:t xml:space="preserve">postanowienia </w:t>
      </w:r>
      <w:r w:rsidRPr="00C34458">
        <w:rPr>
          <w:rFonts w:cs="Arial"/>
        </w:rPr>
        <w:t xml:space="preserve">§ </w:t>
      </w:r>
      <w:r w:rsidR="001057A6" w:rsidRPr="00C34458">
        <w:rPr>
          <w:rFonts w:cs="Arial"/>
        </w:rPr>
        <w:t>19</w:t>
      </w:r>
      <w:r w:rsidR="009D129C" w:rsidRPr="00C34458">
        <w:rPr>
          <w:rFonts w:cs="Arial"/>
        </w:rPr>
        <w:t xml:space="preserve"> </w:t>
      </w:r>
      <w:r w:rsidR="00082B8E" w:rsidRPr="00C34458">
        <w:rPr>
          <w:rFonts w:cs="Arial"/>
        </w:rPr>
        <w:t xml:space="preserve">umowy </w:t>
      </w:r>
      <w:r w:rsidR="00141DBB" w:rsidRPr="00C34458">
        <w:rPr>
          <w:rFonts w:cs="Arial"/>
        </w:rPr>
        <w:t>oraz pkt</w:t>
      </w:r>
      <w:r w:rsidRPr="00C34458">
        <w:rPr>
          <w:rFonts w:cs="Arial"/>
        </w:rPr>
        <w:t xml:space="preserve"> 1</w:t>
      </w:r>
      <w:r w:rsidR="003F75FC" w:rsidRPr="00C34458">
        <w:rPr>
          <w:rFonts w:cs="Arial"/>
        </w:rPr>
        <w:t xml:space="preserve"> </w:t>
      </w:r>
      <w:r w:rsidR="00082B8E" w:rsidRPr="00C34458">
        <w:rPr>
          <w:rFonts w:cs="Arial"/>
        </w:rPr>
        <w:t>-</w:t>
      </w:r>
      <w:r w:rsidR="00142054" w:rsidRPr="00C34458">
        <w:rPr>
          <w:rFonts w:cs="Arial"/>
        </w:rPr>
        <w:t xml:space="preserve"> </w:t>
      </w:r>
      <w:r w:rsidRPr="00C34458">
        <w:rPr>
          <w:rFonts w:cs="Arial"/>
        </w:rPr>
        <w:t xml:space="preserve">5 powyżej, stosuje się do odbioru </w:t>
      </w:r>
      <w:r w:rsidR="002776E9" w:rsidRPr="00C34458">
        <w:rPr>
          <w:rFonts w:cs="Arial"/>
          <w:szCs w:val="22"/>
        </w:rPr>
        <w:t>prac po usunięciu wad.</w:t>
      </w:r>
      <w:r w:rsidRPr="00C34458">
        <w:rPr>
          <w:rFonts w:cs="Arial"/>
        </w:rPr>
        <w:t xml:space="preserve"> </w:t>
      </w:r>
    </w:p>
    <w:p w14:paraId="57AD7F53" w14:textId="77777777" w:rsidR="006B4B08" w:rsidRPr="00C34458" w:rsidRDefault="006B4B08" w:rsidP="0057475D">
      <w:pPr>
        <w:jc w:val="both"/>
        <w:rPr>
          <w:rFonts w:cs="Arial"/>
        </w:rPr>
      </w:pPr>
    </w:p>
    <w:p w14:paraId="35FA8438" w14:textId="77777777" w:rsidR="00EC74C4" w:rsidRPr="00C34458" w:rsidRDefault="00A23340">
      <w:pPr>
        <w:rPr>
          <w:rFonts w:cs="Arial"/>
          <w:b/>
        </w:rPr>
      </w:pPr>
      <w:r w:rsidRPr="00C34458">
        <w:rPr>
          <w:rFonts w:cs="Arial"/>
          <w:b/>
        </w:rPr>
        <w:t>Wynagrodzenie i warunki płatności</w:t>
      </w:r>
    </w:p>
    <w:p w14:paraId="66AF35DA" w14:textId="77777777" w:rsidR="00F64094" w:rsidRPr="00C34458" w:rsidRDefault="00F64094" w:rsidP="00F64094">
      <w:pPr>
        <w:tabs>
          <w:tab w:val="left" w:pos="180"/>
        </w:tabs>
        <w:overflowPunct w:val="0"/>
        <w:autoSpaceDE w:val="0"/>
        <w:autoSpaceDN w:val="0"/>
        <w:adjustRightInd w:val="0"/>
        <w:jc w:val="both"/>
        <w:textAlignment w:val="baseline"/>
        <w:rPr>
          <w:rFonts w:cs="Arial"/>
          <w:color w:val="000000"/>
        </w:rPr>
      </w:pPr>
      <w:r w:rsidRPr="00C34458">
        <w:rPr>
          <w:rFonts w:cs="Arial"/>
          <w:color w:val="000000"/>
        </w:rPr>
        <w:t>§ 2</w:t>
      </w:r>
      <w:r w:rsidR="00420AC4" w:rsidRPr="00C34458">
        <w:rPr>
          <w:rFonts w:cs="Arial"/>
          <w:color w:val="000000"/>
        </w:rPr>
        <w:t>2</w:t>
      </w:r>
      <w:r w:rsidRPr="00C34458">
        <w:rPr>
          <w:rFonts w:cs="Arial"/>
          <w:color w:val="000000"/>
        </w:rPr>
        <w:t>.</w:t>
      </w:r>
    </w:p>
    <w:p w14:paraId="6AB1E068" w14:textId="77777777" w:rsidR="0033743B" w:rsidRPr="00C34458" w:rsidRDefault="0033743B" w:rsidP="00952F6D">
      <w:pPr>
        <w:numPr>
          <w:ilvl w:val="0"/>
          <w:numId w:val="56"/>
        </w:numPr>
        <w:tabs>
          <w:tab w:val="left" w:pos="426"/>
        </w:tabs>
        <w:overflowPunct w:val="0"/>
        <w:autoSpaceDE w:val="0"/>
        <w:autoSpaceDN w:val="0"/>
        <w:adjustRightInd w:val="0"/>
        <w:ind w:left="426" w:hanging="426"/>
        <w:jc w:val="both"/>
        <w:textAlignment w:val="baseline"/>
        <w:rPr>
          <w:rFonts w:cs="Arial"/>
          <w:color w:val="000000"/>
        </w:rPr>
      </w:pPr>
      <w:r w:rsidRPr="00C34458">
        <w:rPr>
          <w:rFonts w:cs="Arial"/>
          <w:color w:val="000000"/>
        </w:rPr>
        <w:t xml:space="preserve">Za </w:t>
      </w:r>
      <w:r w:rsidR="000A2DB7" w:rsidRPr="00C34458">
        <w:rPr>
          <w:rFonts w:cs="Arial"/>
          <w:color w:val="000000"/>
        </w:rPr>
        <w:t xml:space="preserve">prawidłowe </w:t>
      </w:r>
      <w:r w:rsidRPr="00C34458">
        <w:rPr>
          <w:rFonts w:cs="Arial"/>
          <w:color w:val="000000"/>
        </w:rPr>
        <w:t xml:space="preserve">wykonanie </w:t>
      </w:r>
      <w:r w:rsidR="000A2DB7" w:rsidRPr="00C34458">
        <w:rPr>
          <w:rFonts w:cs="Arial"/>
          <w:color w:val="000000"/>
        </w:rPr>
        <w:t xml:space="preserve">całości </w:t>
      </w:r>
      <w:r w:rsidRPr="00C34458">
        <w:rPr>
          <w:rFonts w:cs="Arial"/>
          <w:color w:val="000000"/>
        </w:rPr>
        <w:t>przedmiotu umowy Wykonawcy przysługuje wynagrodzenie ryczałtowe w wysokości:</w:t>
      </w:r>
    </w:p>
    <w:p w14:paraId="44FAEB6B" w14:textId="77777777" w:rsidR="0033743B" w:rsidRPr="00C34458" w:rsidRDefault="0033743B" w:rsidP="0033743B">
      <w:pPr>
        <w:tabs>
          <w:tab w:val="left" w:pos="426"/>
        </w:tabs>
        <w:overflowPunct w:val="0"/>
        <w:autoSpaceDE w:val="0"/>
        <w:autoSpaceDN w:val="0"/>
        <w:adjustRightInd w:val="0"/>
        <w:ind w:left="426" w:hanging="426"/>
        <w:jc w:val="both"/>
        <w:textAlignment w:val="baseline"/>
        <w:rPr>
          <w:rFonts w:cs="Arial"/>
          <w:color w:val="000000"/>
        </w:rPr>
      </w:pPr>
      <w:r w:rsidRPr="00C34458">
        <w:rPr>
          <w:rFonts w:cs="Arial"/>
          <w:color w:val="000000"/>
        </w:rPr>
        <w:tab/>
        <w:t xml:space="preserve">netto: </w:t>
      </w:r>
      <w:r w:rsidRPr="00C34458">
        <w:rPr>
          <w:rFonts w:cs="Arial"/>
          <w:color w:val="000000"/>
          <w:szCs w:val="22"/>
        </w:rPr>
        <w:t xml:space="preserve">………………. </w:t>
      </w:r>
      <w:r w:rsidR="000A2DB7" w:rsidRPr="00C34458">
        <w:rPr>
          <w:rFonts w:cs="Arial"/>
          <w:color w:val="000000"/>
          <w:szCs w:val="22"/>
        </w:rPr>
        <w:t xml:space="preserve">zł </w:t>
      </w:r>
      <w:r w:rsidRPr="00C34458">
        <w:rPr>
          <w:rFonts w:cs="Arial"/>
          <w:color w:val="000000"/>
          <w:szCs w:val="22"/>
        </w:rPr>
        <w:t>(słownie:……………….</w:t>
      </w:r>
      <w:r w:rsidR="000A2DB7" w:rsidRPr="00C34458">
        <w:rPr>
          <w:rFonts w:cs="Arial"/>
          <w:color w:val="000000"/>
          <w:szCs w:val="22"/>
        </w:rPr>
        <w:t>złotych …./100</w:t>
      </w:r>
      <w:r w:rsidRPr="00C34458">
        <w:rPr>
          <w:rFonts w:cs="Arial"/>
          <w:color w:val="000000"/>
        </w:rPr>
        <w:t xml:space="preserve">) </w:t>
      </w:r>
    </w:p>
    <w:p w14:paraId="69264874" w14:textId="77777777" w:rsidR="0033743B" w:rsidRPr="00C34458" w:rsidRDefault="0033743B" w:rsidP="0033743B">
      <w:pPr>
        <w:ind w:left="426"/>
        <w:rPr>
          <w:rFonts w:cs="Arial"/>
          <w:color w:val="000000"/>
          <w:szCs w:val="22"/>
        </w:rPr>
      </w:pPr>
      <w:r w:rsidRPr="00C34458">
        <w:rPr>
          <w:rFonts w:cs="Arial"/>
          <w:color w:val="000000"/>
        </w:rPr>
        <w:t>podatek VAT</w:t>
      </w:r>
      <w:r w:rsidRPr="00C34458">
        <w:rPr>
          <w:rFonts w:cs="Arial"/>
          <w:color w:val="000000"/>
          <w:szCs w:val="22"/>
        </w:rPr>
        <w:t>: ………………</w:t>
      </w:r>
      <w:r w:rsidR="000A2DB7" w:rsidRPr="00C34458">
        <w:rPr>
          <w:rFonts w:cs="Arial"/>
          <w:color w:val="000000"/>
          <w:szCs w:val="22"/>
        </w:rPr>
        <w:t xml:space="preserve"> zł</w:t>
      </w:r>
      <w:r w:rsidRPr="00C34458">
        <w:rPr>
          <w:rFonts w:cs="Arial"/>
          <w:color w:val="000000"/>
          <w:szCs w:val="22"/>
        </w:rPr>
        <w:t xml:space="preserve"> (słownie:……………….</w:t>
      </w:r>
      <w:r w:rsidR="000A2DB7" w:rsidRPr="00C34458">
        <w:rPr>
          <w:rFonts w:cs="Arial"/>
          <w:color w:val="000000"/>
          <w:szCs w:val="22"/>
        </w:rPr>
        <w:t xml:space="preserve"> złotych …./100</w:t>
      </w:r>
      <w:r w:rsidRPr="00C34458">
        <w:rPr>
          <w:rFonts w:cs="Arial"/>
          <w:color w:val="000000"/>
          <w:szCs w:val="22"/>
        </w:rPr>
        <w:t xml:space="preserve">) </w:t>
      </w:r>
    </w:p>
    <w:p w14:paraId="7CB66925" w14:textId="77777777" w:rsidR="00CB0D6A" w:rsidRDefault="0033743B" w:rsidP="0033743B">
      <w:pPr>
        <w:tabs>
          <w:tab w:val="left" w:pos="426"/>
        </w:tabs>
        <w:overflowPunct w:val="0"/>
        <w:autoSpaceDE w:val="0"/>
        <w:autoSpaceDN w:val="0"/>
        <w:adjustRightInd w:val="0"/>
        <w:ind w:left="426"/>
        <w:jc w:val="both"/>
        <w:textAlignment w:val="baseline"/>
        <w:rPr>
          <w:rFonts w:cs="Arial"/>
          <w:szCs w:val="22"/>
        </w:rPr>
      </w:pPr>
      <w:r w:rsidRPr="00C34458">
        <w:rPr>
          <w:rFonts w:cs="Arial"/>
        </w:rPr>
        <w:t xml:space="preserve">brutto: </w:t>
      </w:r>
      <w:r w:rsidRPr="00C34458">
        <w:rPr>
          <w:rFonts w:cs="Arial"/>
          <w:szCs w:val="22"/>
        </w:rPr>
        <w:t>…………………..</w:t>
      </w:r>
      <w:r w:rsidR="000A2DB7" w:rsidRPr="00C34458">
        <w:rPr>
          <w:rFonts w:cs="Arial"/>
          <w:szCs w:val="22"/>
        </w:rPr>
        <w:t xml:space="preserve"> zł </w:t>
      </w:r>
      <w:r w:rsidRPr="00C34458">
        <w:rPr>
          <w:rFonts w:cs="Arial"/>
          <w:szCs w:val="22"/>
        </w:rPr>
        <w:t>(słownie:……………….</w:t>
      </w:r>
      <w:r w:rsidR="000A2DB7" w:rsidRPr="00C34458">
        <w:rPr>
          <w:rFonts w:cs="Arial"/>
          <w:szCs w:val="22"/>
        </w:rPr>
        <w:t xml:space="preserve"> złotych …./10</w:t>
      </w:r>
      <w:r w:rsidR="00725E03" w:rsidRPr="00C34458">
        <w:rPr>
          <w:rFonts w:cs="Arial"/>
          <w:szCs w:val="22"/>
        </w:rPr>
        <w:t>0</w:t>
      </w:r>
      <w:r w:rsidRPr="00C34458">
        <w:rPr>
          <w:rFonts w:cs="Arial"/>
          <w:szCs w:val="22"/>
        </w:rPr>
        <w:t>)</w:t>
      </w:r>
      <w:r w:rsidR="00CB0D6A">
        <w:rPr>
          <w:rFonts w:cs="Arial"/>
          <w:szCs w:val="22"/>
        </w:rPr>
        <w:t>,</w:t>
      </w:r>
    </w:p>
    <w:p w14:paraId="7CECBCEE" w14:textId="77777777" w:rsidR="00CB0D6A" w:rsidRDefault="00CB0D6A" w:rsidP="0033743B">
      <w:pPr>
        <w:tabs>
          <w:tab w:val="left" w:pos="426"/>
        </w:tabs>
        <w:overflowPunct w:val="0"/>
        <w:autoSpaceDE w:val="0"/>
        <w:autoSpaceDN w:val="0"/>
        <w:adjustRightInd w:val="0"/>
        <w:ind w:left="426"/>
        <w:jc w:val="both"/>
        <w:textAlignment w:val="baseline"/>
        <w:rPr>
          <w:rFonts w:cs="Arial"/>
          <w:szCs w:val="22"/>
        </w:rPr>
      </w:pPr>
      <w:r>
        <w:rPr>
          <w:rFonts w:cs="Arial"/>
        </w:rPr>
        <w:t xml:space="preserve">zgodnie z „Tabelą elementów” stanowiącą </w:t>
      </w:r>
      <w:r>
        <w:rPr>
          <w:rFonts w:cs="Arial"/>
          <w:szCs w:val="22"/>
        </w:rPr>
        <w:t>załącznik nr 2 do umowy.</w:t>
      </w:r>
    </w:p>
    <w:p w14:paraId="2118E67B" w14:textId="77777777" w:rsidR="0081258B" w:rsidRPr="00C34458" w:rsidRDefault="0081258B" w:rsidP="00952F6D">
      <w:pPr>
        <w:numPr>
          <w:ilvl w:val="0"/>
          <w:numId w:val="56"/>
        </w:numPr>
        <w:tabs>
          <w:tab w:val="left" w:pos="426"/>
        </w:tabs>
        <w:overflowPunct w:val="0"/>
        <w:autoSpaceDE w:val="0"/>
        <w:autoSpaceDN w:val="0"/>
        <w:adjustRightInd w:val="0"/>
        <w:ind w:left="426" w:hanging="426"/>
        <w:jc w:val="both"/>
        <w:textAlignment w:val="baseline"/>
        <w:rPr>
          <w:rFonts w:cs="Arial"/>
        </w:rPr>
      </w:pPr>
      <w:r w:rsidRPr="00C34458">
        <w:rPr>
          <w:rFonts w:cs="Arial"/>
        </w:rPr>
        <w:t>Wynagrodzenie</w:t>
      </w:r>
      <w:r w:rsidRPr="00C34458">
        <w:rPr>
          <w:rFonts w:cs="Arial"/>
          <w:lang w:eastAsia="x-none"/>
        </w:rPr>
        <w:t xml:space="preserve"> obejmuje wszystkie wydatki Wykonawcy</w:t>
      </w:r>
      <w:r w:rsidR="000F7570">
        <w:rPr>
          <w:rFonts w:cs="Arial"/>
          <w:lang w:eastAsia="x-none"/>
        </w:rPr>
        <w:t xml:space="preserve"> </w:t>
      </w:r>
      <w:r w:rsidR="000F7570" w:rsidRPr="000F7570">
        <w:rPr>
          <w:rFonts w:cs="Arial"/>
          <w:lang w:eastAsia="x-none"/>
        </w:rPr>
        <w:t>związane z realizacją przedmiotu umowy</w:t>
      </w:r>
      <w:r w:rsidRPr="00C34458">
        <w:rPr>
          <w:rFonts w:cs="Arial"/>
          <w:lang w:eastAsia="x-none"/>
        </w:rPr>
        <w:t>,</w:t>
      </w:r>
      <w:r w:rsidRPr="00C34458">
        <w:rPr>
          <w:rFonts w:cs="Arial"/>
          <w:szCs w:val="22"/>
          <w:lang w:eastAsia="ar-SA"/>
        </w:rPr>
        <w:t xml:space="preserve"> w tym opłaty od pełnomocnictw oraz decyzji administracyjnych</w:t>
      </w:r>
      <w:r w:rsidRPr="00C34458">
        <w:rPr>
          <w:rFonts w:cs="Arial"/>
        </w:rPr>
        <w:t>.</w:t>
      </w:r>
    </w:p>
    <w:p w14:paraId="534EC570" w14:textId="31303F5E" w:rsidR="0081258B" w:rsidRPr="009805E3" w:rsidRDefault="0081258B" w:rsidP="00952F6D">
      <w:pPr>
        <w:numPr>
          <w:ilvl w:val="0"/>
          <w:numId w:val="56"/>
        </w:numPr>
        <w:tabs>
          <w:tab w:val="left" w:pos="426"/>
        </w:tabs>
        <w:overflowPunct w:val="0"/>
        <w:autoSpaceDE w:val="0"/>
        <w:autoSpaceDN w:val="0"/>
        <w:adjustRightInd w:val="0"/>
        <w:ind w:left="426" w:hanging="426"/>
        <w:jc w:val="both"/>
        <w:textAlignment w:val="baseline"/>
        <w:rPr>
          <w:rFonts w:cs="Arial"/>
          <w:lang w:eastAsia="zh-CN"/>
        </w:rPr>
      </w:pPr>
      <w:r w:rsidRPr="00C34458">
        <w:rPr>
          <w:rFonts w:cs="Arial"/>
        </w:rPr>
        <w:t xml:space="preserve">W razie zmiany stawki podatku VAT w przepisach podatkowych, dokonanej po zawarciu umowy i mającej do niej zastosowanie, wynagrodzenie ulegnie odpowiedniemu zwiększeniu </w:t>
      </w:r>
      <w:r w:rsidRPr="00C34458">
        <w:rPr>
          <w:rFonts w:cs="Arial"/>
          <w:lang w:eastAsia="x-none"/>
        </w:rPr>
        <w:t xml:space="preserve">albo pomniejszeniu o kwotę wynikającą ze zmiany stawki podatku </w:t>
      </w:r>
      <w:r w:rsidRPr="009805E3">
        <w:rPr>
          <w:rFonts w:cs="Arial"/>
          <w:lang w:eastAsia="x-none"/>
        </w:rPr>
        <w:t>VAT</w:t>
      </w:r>
      <w:r w:rsidR="002165F3" w:rsidRPr="009805E3">
        <w:rPr>
          <w:rFonts w:cs="Arial"/>
          <w:lang w:eastAsia="x-none"/>
        </w:rPr>
        <w:t>,</w:t>
      </w:r>
      <w:r w:rsidR="002165F3" w:rsidRPr="009805E3">
        <w:rPr>
          <w:rFonts w:cs="Arial"/>
          <w:lang w:val="x-none"/>
        </w:rPr>
        <w:t xml:space="preserve"> </w:t>
      </w:r>
      <w:r w:rsidR="00050E92" w:rsidRPr="009805E3">
        <w:rPr>
          <w:rFonts w:cs="Arial"/>
          <w:lang w:val="x-none"/>
        </w:rPr>
        <w:t>obowiązując</w:t>
      </w:r>
      <w:r w:rsidR="00050E92">
        <w:rPr>
          <w:rFonts w:cs="Arial"/>
          <w:lang w:val="x-none"/>
        </w:rPr>
        <w:t>ej</w:t>
      </w:r>
      <w:r w:rsidR="00050E92" w:rsidRPr="009805E3">
        <w:rPr>
          <w:rFonts w:cs="Arial"/>
          <w:lang w:val="x-none"/>
        </w:rPr>
        <w:t xml:space="preserve"> </w:t>
      </w:r>
      <w:r w:rsidR="002165F3" w:rsidRPr="009805E3">
        <w:rPr>
          <w:rFonts w:cs="Arial"/>
          <w:lang w:val="x-none"/>
        </w:rPr>
        <w:t>w dniu wystawienia faktury</w:t>
      </w:r>
      <w:r w:rsidRPr="009805E3">
        <w:rPr>
          <w:rFonts w:cs="Arial"/>
          <w:lang w:eastAsia="x-none"/>
        </w:rPr>
        <w:t>.</w:t>
      </w:r>
    </w:p>
    <w:p w14:paraId="0FF941D7" w14:textId="77777777" w:rsidR="000F2485" w:rsidRPr="00C34458" w:rsidRDefault="000F2485" w:rsidP="00952F6D">
      <w:pPr>
        <w:numPr>
          <w:ilvl w:val="0"/>
          <w:numId w:val="56"/>
        </w:numPr>
        <w:tabs>
          <w:tab w:val="left" w:pos="426"/>
        </w:tabs>
        <w:overflowPunct w:val="0"/>
        <w:autoSpaceDE w:val="0"/>
        <w:autoSpaceDN w:val="0"/>
        <w:adjustRightInd w:val="0"/>
        <w:ind w:left="426" w:hanging="426"/>
        <w:jc w:val="both"/>
        <w:textAlignment w:val="baseline"/>
        <w:rPr>
          <w:rFonts w:cs="Arial"/>
        </w:rPr>
      </w:pPr>
      <w:r w:rsidRPr="009805E3">
        <w:rPr>
          <w:rFonts w:cs="Arial"/>
        </w:rPr>
        <w:t>Zamawiający zobowiązuje się zapłacić należne Wykonawcy wynagrodz</w:t>
      </w:r>
      <w:r w:rsidRPr="00C34458">
        <w:rPr>
          <w:rFonts w:cs="Arial"/>
        </w:rPr>
        <w:t xml:space="preserve">enie w terminie 21 dni od daty doręczenia faktury z załączonym, „protokołem - rozliczenie finansowe”, zgodnym z wzorem stanowiącym </w:t>
      </w:r>
      <w:r w:rsidR="00340544" w:rsidRPr="00C34458">
        <w:rPr>
          <w:rFonts w:cs="Arial"/>
        </w:rPr>
        <w:t xml:space="preserve">załącznik nr </w:t>
      </w:r>
      <w:r w:rsidR="003937F7">
        <w:rPr>
          <w:rFonts w:cs="Arial"/>
        </w:rPr>
        <w:t>8</w:t>
      </w:r>
      <w:r w:rsidRPr="00C34458">
        <w:rPr>
          <w:rFonts w:cs="Arial"/>
        </w:rPr>
        <w:t xml:space="preserve"> do umowy, przelewem na rachunek bankowy wskazany w fakturze, w sposób następujący:</w:t>
      </w:r>
    </w:p>
    <w:p w14:paraId="164C37A4" w14:textId="528157D4" w:rsidR="0067013C" w:rsidRDefault="0067013C" w:rsidP="00952F6D">
      <w:pPr>
        <w:pStyle w:val="Akapitzlist"/>
        <w:numPr>
          <w:ilvl w:val="0"/>
          <w:numId w:val="77"/>
        </w:numPr>
        <w:tabs>
          <w:tab w:val="left" w:pos="426"/>
        </w:tabs>
        <w:overflowPunct w:val="0"/>
        <w:autoSpaceDE w:val="0"/>
        <w:autoSpaceDN w:val="0"/>
        <w:adjustRightInd w:val="0"/>
        <w:ind w:left="426" w:hanging="426"/>
        <w:jc w:val="both"/>
        <w:textAlignment w:val="baseline"/>
        <w:rPr>
          <w:rFonts w:cs="Arial"/>
        </w:rPr>
      </w:pPr>
      <w:r w:rsidRPr="005F6DC3">
        <w:rPr>
          <w:rFonts w:cs="Arial"/>
        </w:rPr>
        <w:t>po wykonaniu i odbiorze dokumentacji projektowej i formalno</w:t>
      </w:r>
      <w:r>
        <w:rPr>
          <w:rFonts w:cs="Arial"/>
        </w:rPr>
        <w:t>-</w:t>
      </w:r>
      <w:r w:rsidRPr="005F6DC3">
        <w:rPr>
          <w:rFonts w:cs="Arial"/>
        </w:rPr>
        <w:t>prawnej, zgodnie z § 18 umowy, udokumentowanym protokołem odbioru, do wysokości wynagrodzenia określonego w poz. 1. „Tabeli elementów”, o której mowa w ust. 1</w:t>
      </w:r>
      <w:r w:rsidR="00230DD8">
        <w:rPr>
          <w:rFonts w:cs="Arial"/>
        </w:rPr>
        <w:t>,</w:t>
      </w:r>
    </w:p>
    <w:p w14:paraId="685F9B03" w14:textId="7556BAAC" w:rsidR="000D4A1C" w:rsidRPr="0092178D" w:rsidRDefault="000F2485" w:rsidP="00952F6D">
      <w:pPr>
        <w:pStyle w:val="Akapitzlist"/>
        <w:numPr>
          <w:ilvl w:val="0"/>
          <w:numId w:val="77"/>
        </w:numPr>
        <w:tabs>
          <w:tab w:val="left" w:pos="426"/>
        </w:tabs>
        <w:overflowPunct w:val="0"/>
        <w:autoSpaceDE w:val="0"/>
        <w:autoSpaceDN w:val="0"/>
        <w:adjustRightInd w:val="0"/>
        <w:ind w:left="426" w:hanging="426"/>
        <w:jc w:val="both"/>
        <w:textAlignment w:val="baseline"/>
        <w:rPr>
          <w:rFonts w:cs="Arial"/>
        </w:rPr>
      </w:pPr>
      <w:r w:rsidRPr="0092178D">
        <w:rPr>
          <w:rFonts w:cs="Arial"/>
        </w:rPr>
        <w:t xml:space="preserve">po odbiorze technicznym, zgodnie z § 19 ust. 3 umowy, do </w:t>
      </w:r>
      <w:r w:rsidR="0067013C">
        <w:rPr>
          <w:rFonts w:cs="Arial"/>
        </w:rPr>
        <w:t>9</w:t>
      </w:r>
      <w:r w:rsidR="0067013C" w:rsidRPr="0092178D">
        <w:rPr>
          <w:rFonts w:cs="Arial"/>
        </w:rPr>
        <w:t>0</w:t>
      </w:r>
      <w:r w:rsidRPr="0092178D">
        <w:rPr>
          <w:rFonts w:cs="Arial"/>
        </w:rPr>
        <w:t>% wynagrodzenia umownego brutto, określonego w ust. 1</w:t>
      </w:r>
      <w:r w:rsidR="00F7680C">
        <w:rPr>
          <w:rFonts w:cs="Arial"/>
        </w:rPr>
        <w:t>,</w:t>
      </w:r>
    </w:p>
    <w:p w14:paraId="36CAADFD" w14:textId="77777777" w:rsidR="000F2485" w:rsidRPr="0092178D" w:rsidRDefault="000F2485" w:rsidP="00952F6D">
      <w:pPr>
        <w:pStyle w:val="Akapitzlist"/>
        <w:numPr>
          <w:ilvl w:val="0"/>
          <w:numId w:val="77"/>
        </w:numPr>
        <w:tabs>
          <w:tab w:val="left" w:pos="426"/>
        </w:tabs>
        <w:overflowPunct w:val="0"/>
        <w:autoSpaceDE w:val="0"/>
        <w:autoSpaceDN w:val="0"/>
        <w:adjustRightInd w:val="0"/>
        <w:ind w:left="426" w:hanging="426"/>
        <w:jc w:val="both"/>
        <w:textAlignment w:val="baseline"/>
        <w:rPr>
          <w:rFonts w:cs="Arial"/>
        </w:rPr>
      </w:pPr>
      <w:r w:rsidRPr="0092178D">
        <w:rPr>
          <w:rFonts w:cs="Arial"/>
          <w:lang w:val="x-none"/>
        </w:rPr>
        <w:t>pozostałą</w:t>
      </w:r>
      <w:r w:rsidRPr="0092178D">
        <w:rPr>
          <w:rFonts w:cs="Arial"/>
        </w:rPr>
        <w:t xml:space="preserve"> część wynagrodzenia umownego brutto, określonego w ust. 1, niewypłaconą </w:t>
      </w:r>
      <w:r w:rsidRPr="0092178D">
        <w:rPr>
          <w:rFonts w:cs="Arial"/>
        </w:rPr>
        <w:br/>
        <w:t>w sposó</w:t>
      </w:r>
      <w:r w:rsidR="000D4A1C" w:rsidRPr="0092178D">
        <w:rPr>
          <w:rFonts w:cs="Arial"/>
        </w:rPr>
        <w:t>b określony w pkt 1/</w:t>
      </w:r>
      <w:r w:rsidRPr="0092178D">
        <w:rPr>
          <w:rFonts w:cs="Arial"/>
        </w:rPr>
        <w:t>, po dokonaniu odbioru końcowego, o którym mowa w § 19 ust. 1 umowy.</w:t>
      </w:r>
    </w:p>
    <w:p w14:paraId="32422809" w14:textId="0F202E77" w:rsidR="0067013C" w:rsidRPr="001540AC" w:rsidRDefault="0067013C" w:rsidP="0067013C">
      <w:pPr>
        <w:numPr>
          <w:ilvl w:val="0"/>
          <w:numId w:val="56"/>
        </w:numPr>
        <w:tabs>
          <w:tab w:val="left" w:pos="426"/>
        </w:tabs>
        <w:overflowPunct w:val="0"/>
        <w:autoSpaceDE w:val="0"/>
        <w:autoSpaceDN w:val="0"/>
        <w:adjustRightInd w:val="0"/>
        <w:ind w:left="426" w:hanging="426"/>
        <w:jc w:val="both"/>
        <w:textAlignment w:val="baseline"/>
        <w:rPr>
          <w:rFonts w:cs="Arial"/>
        </w:rPr>
      </w:pPr>
      <w:r w:rsidRPr="003B0D2D">
        <w:t>W przypadku gdy data doręczenia faktury i data doręczenia protokołu jest różna, termin płatności liczony jest od daty późniejszej</w:t>
      </w:r>
      <w:r>
        <w:t>.</w:t>
      </w:r>
    </w:p>
    <w:p w14:paraId="18818BF8" w14:textId="7C4E6147" w:rsidR="0081258B" w:rsidRPr="00C34458" w:rsidRDefault="0081258B" w:rsidP="00952F6D">
      <w:pPr>
        <w:numPr>
          <w:ilvl w:val="0"/>
          <w:numId w:val="56"/>
        </w:numPr>
        <w:tabs>
          <w:tab w:val="left" w:pos="426"/>
        </w:tabs>
        <w:overflowPunct w:val="0"/>
        <w:autoSpaceDE w:val="0"/>
        <w:autoSpaceDN w:val="0"/>
        <w:adjustRightInd w:val="0"/>
        <w:ind w:left="426" w:hanging="426"/>
        <w:jc w:val="both"/>
        <w:textAlignment w:val="baseline"/>
        <w:rPr>
          <w:rFonts w:cs="Arial"/>
        </w:rPr>
      </w:pPr>
      <w:r w:rsidRPr="00C34458">
        <w:rPr>
          <w:rFonts w:cs="Arial"/>
        </w:rPr>
        <w:t>Za dzień zapłaty uważa się dzień obciążenia rachunku bankowego Zamawiającego.</w:t>
      </w:r>
    </w:p>
    <w:p w14:paraId="3CE36064" w14:textId="77777777" w:rsidR="00040779" w:rsidRPr="00C34458" w:rsidRDefault="00040779" w:rsidP="00040779">
      <w:pPr>
        <w:pStyle w:val="Akapitzlist"/>
        <w:ind w:left="142" w:hanging="142"/>
        <w:jc w:val="both"/>
        <w:textAlignment w:val="baseline"/>
        <w:rPr>
          <w:rFonts w:cs="Arial"/>
        </w:rPr>
      </w:pPr>
    </w:p>
    <w:p w14:paraId="79F5B81D" w14:textId="77777777" w:rsidR="00EC74C4" w:rsidRPr="00C34458" w:rsidRDefault="00A23340">
      <w:pPr>
        <w:pStyle w:val="Tekstpodstawowy2"/>
        <w:tabs>
          <w:tab w:val="left" w:pos="180"/>
        </w:tabs>
        <w:ind w:left="0" w:firstLine="0"/>
        <w:rPr>
          <w:rFonts w:cs="Arial"/>
          <w:sz w:val="22"/>
        </w:rPr>
      </w:pPr>
      <w:r w:rsidRPr="00C34458">
        <w:rPr>
          <w:rFonts w:cs="Arial"/>
          <w:sz w:val="22"/>
        </w:rPr>
        <w:t xml:space="preserve">§ </w:t>
      </w:r>
      <w:r w:rsidRPr="00C34458">
        <w:rPr>
          <w:rFonts w:cs="Arial"/>
          <w:sz w:val="22"/>
          <w:lang w:val="pl-PL"/>
        </w:rPr>
        <w:t>2</w:t>
      </w:r>
      <w:r w:rsidR="00420AC4" w:rsidRPr="00C34458">
        <w:rPr>
          <w:rFonts w:cs="Arial"/>
          <w:sz w:val="22"/>
          <w:lang w:val="pl-PL"/>
        </w:rPr>
        <w:t>3</w:t>
      </w:r>
      <w:r w:rsidRPr="00C34458">
        <w:rPr>
          <w:rFonts w:cs="Arial"/>
          <w:sz w:val="22"/>
        </w:rPr>
        <w:t>.</w:t>
      </w:r>
    </w:p>
    <w:p w14:paraId="62A51DEE" w14:textId="77777777" w:rsidR="0081258B" w:rsidRPr="00C34458" w:rsidRDefault="002C0B13" w:rsidP="00952F6D">
      <w:pPr>
        <w:numPr>
          <w:ilvl w:val="0"/>
          <w:numId w:val="45"/>
        </w:numPr>
        <w:ind w:left="426" w:hanging="426"/>
        <w:jc w:val="both"/>
        <w:textAlignment w:val="baseline"/>
        <w:rPr>
          <w:rFonts w:cs="Arial"/>
          <w:szCs w:val="22"/>
          <w:lang w:eastAsia="x-none"/>
        </w:rPr>
      </w:pPr>
      <w:r w:rsidRPr="00C34458">
        <w:rPr>
          <w:rFonts w:cs="Arial"/>
          <w:szCs w:val="22"/>
          <w:lang w:eastAsia="x-none"/>
        </w:rPr>
        <w:t>Do protokoł</w:t>
      </w:r>
      <w:r w:rsidR="00340544" w:rsidRPr="00C34458">
        <w:rPr>
          <w:rFonts w:cs="Arial"/>
          <w:szCs w:val="22"/>
          <w:lang w:eastAsia="x-none"/>
        </w:rPr>
        <w:t>ów</w:t>
      </w:r>
      <w:r w:rsidR="0081258B" w:rsidRPr="00C34458">
        <w:rPr>
          <w:rFonts w:cs="Arial"/>
          <w:szCs w:val="22"/>
          <w:lang w:eastAsia="x-none"/>
        </w:rPr>
        <w:t xml:space="preserve">, </w:t>
      </w:r>
      <w:r w:rsidR="0081258B" w:rsidRPr="00C34458">
        <w:rPr>
          <w:rFonts w:cs="Arial"/>
          <w:lang w:val="x-none" w:eastAsia="x-none"/>
        </w:rPr>
        <w:t>o który</w:t>
      </w:r>
      <w:r w:rsidR="00340544" w:rsidRPr="00C34458">
        <w:rPr>
          <w:rFonts w:cs="Arial"/>
          <w:lang w:eastAsia="x-none"/>
        </w:rPr>
        <w:t>ch</w:t>
      </w:r>
      <w:r w:rsidR="0081258B" w:rsidRPr="00C34458">
        <w:rPr>
          <w:rFonts w:cs="Arial"/>
          <w:lang w:val="x-none" w:eastAsia="x-none"/>
        </w:rPr>
        <w:t xml:space="preserve"> mowa w §</w:t>
      </w:r>
      <w:r w:rsidR="0081258B" w:rsidRPr="00C34458">
        <w:rPr>
          <w:rFonts w:cs="Arial"/>
          <w:lang w:eastAsia="x-none"/>
        </w:rPr>
        <w:t xml:space="preserve"> </w:t>
      </w:r>
      <w:r w:rsidR="0081258B" w:rsidRPr="00C34458">
        <w:rPr>
          <w:rFonts w:cs="Arial"/>
          <w:lang w:val="x-none" w:eastAsia="x-none"/>
        </w:rPr>
        <w:t>2</w:t>
      </w:r>
      <w:r w:rsidR="00420AC4" w:rsidRPr="00C34458">
        <w:rPr>
          <w:rFonts w:cs="Arial"/>
          <w:lang w:eastAsia="x-none"/>
        </w:rPr>
        <w:t>2</w:t>
      </w:r>
      <w:r w:rsidR="0081258B" w:rsidRPr="00C34458">
        <w:rPr>
          <w:rFonts w:cs="Arial"/>
          <w:lang w:val="x-none" w:eastAsia="x-none"/>
        </w:rPr>
        <w:t xml:space="preserve"> ust.</w:t>
      </w:r>
      <w:r w:rsidR="0081258B" w:rsidRPr="00C34458">
        <w:rPr>
          <w:rFonts w:cs="Arial"/>
          <w:lang w:eastAsia="x-none"/>
        </w:rPr>
        <w:t xml:space="preserve"> 4 umowy</w:t>
      </w:r>
      <w:r w:rsidR="0081258B" w:rsidRPr="00C34458">
        <w:rPr>
          <w:rFonts w:cs="Arial"/>
          <w:lang w:val="x-none" w:eastAsia="x-none"/>
        </w:rPr>
        <w:t xml:space="preserve"> </w:t>
      </w:r>
      <w:r w:rsidR="0081258B" w:rsidRPr="00C34458">
        <w:rPr>
          <w:rFonts w:cs="Arial"/>
          <w:szCs w:val="22"/>
          <w:lang w:eastAsia="x-none"/>
        </w:rPr>
        <w:t xml:space="preserve">Wykonawca załączy </w:t>
      </w:r>
      <w:r w:rsidR="004E66D0" w:rsidRPr="00C34458">
        <w:rPr>
          <w:rFonts w:cs="Arial"/>
          <w:szCs w:val="22"/>
          <w:lang w:eastAsia="x-none"/>
        </w:rPr>
        <w:t>oświadczenia podwykonawców</w:t>
      </w:r>
      <w:r w:rsidR="0081258B" w:rsidRPr="00C34458">
        <w:rPr>
          <w:rFonts w:cs="Arial"/>
          <w:szCs w:val="22"/>
          <w:lang w:eastAsia="x-none"/>
        </w:rPr>
        <w:t xml:space="preserve"> realizując</w:t>
      </w:r>
      <w:r w:rsidR="004E66D0" w:rsidRPr="00C34458">
        <w:rPr>
          <w:rFonts w:cs="Arial"/>
          <w:szCs w:val="22"/>
          <w:lang w:eastAsia="x-none"/>
        </w:rPr>
        <w:t>ych</w:t>
      </w:r>
      <w:r w:rsidR="0081258B" w:rsidRPr="00C34458">
        <w:rPr>
          <w:rFonts w:cs="Arial"/>
          <w:szCs w:val="22"/>
          <w:lang w:eastAsia="x-none"/>
        </w:rPr>
        <w:t xml:space="preserve"> roboty budowlane o uzyskaniu od Wykonawcy przewidzianego umową podwykonawstwa wynagrodzenia o treści następującej: „Wszelkie zobowiązania finansowe z tytułu umowy zawartej pomiędzy Wykonawcą a podwykonawcą zostały przez Wykonawcę w całości zrealizowane, wobec czego podwykonawca nie wnosi i nie będzie wnosić w przyszłości z tego tytułu żadnych zastrzeżeń ani roszczeń wobec Zamawiającego”, z odpowiednim wskazaniem wykonania umowy podwykonawstwa w całości bądź w części.</w:t>
      </w:r>
      <w:r w:rsidR="0081258B" w:rsidRPr="00C34458">
        <w:rPr>
          <w:rFonts w:cs="Arial"/>
          <w:color w:val="FF0000"/>
          <w:szCs w:val="22"/>
          <w:lang w:eastAsia="x-none"/>
        </w:rPr>
        <w:t xml:space="preserve"> </w:t>
      </w:r>
    </w:p>
    <w:p w14:paraId="737A14CA" w14:textId="77777777" w:rsidR="0081258B" w:rsidRPr="00C34458" w:rsidRDefault="0081258B" w:rsidP="00952F6D">
      <w:pPr>
        <w:numPr>
          <w:ilvl w:val="0"/>
          <w:numId w:val="45"/>
        </w:numPr>
        <w:ind w:left="426" w:hanging="426"/>
        <w:jc w:val="both"/>
        <w:textAlignment w:val="baseline"/>
        <w:rPr>
          <w:rFonts w:cs="Arial"/>
          <w:szCs w:val="22"/>
          <w:lang w:val="x-none" w:eastAsia="x-none"/>
        </w:rPr>
      </w:pPr>
      <w:r w:rsidRPr="00C34458">
        <w:rPr>
          <w:rFonts w:cs="Arial"/>
          <w:szCs w:val="22"/>
          <w:lang w:val="x-none" w:eastAsia="x-none"/>
        </w:rPr>
        <w:t xml:space="preserve">W przypadku nieprzedłożenia oświadczenia podwykonawców zgodnie z postanowieniami  </w:t>
      </w:r>
      <w:r w:rsidRPr="00C34458">
        <w:rPr>
          <w:rFonts w:cs="Arial"/>
          <w:szCs w:val="22"/>
          <w:lang w:val="x-none" w:eastAsia="x-none"/>
        </w:rPr>
        <w:br/>
        <w:t>ust.</w:t>
      </w:r>
      <w:r w:rsidRPr="00C34458">
        <w:rPr>
          <w:rFonts w:cs="Arial"/>
          <w:szCs w:val="22"/>
          <w:lang w:eastAsia="x-none"/>
        </w:rPr>
        <w:t xml:space="preserve"> 1 powyżej,</w:t>
      </w:r>
      <w:r w:rsidRPr="00C34458">
        <w:rPr>
          <w:rFonts w:cs="Arial"/>
          <w:szCs w:val="22"/>
          <w:lang w:val="x-none" w:eastAsia="x-none"/>
        </w:rPr>
        <w:t xml:space="preserve"> Zamawiający ma prawo wstrzymać zapłatę wynagrodzenia Wykonawcy w części odpowiadającej wynagrodzeniu podwykonawców, co nie skutkuje powstaniem opóźnienia Zamawiającego wobec Wykonawcy w wykonaniu obowiązku zapłaty wynagrodzenia. </w:t>
      </w:r>
    </w:p>
    <w:p w14:paraId="2D7C87B7" w14:textId="77777777" w:rsidR="0081258B" w:rsidRPr="00C34458" w:rsidRDefault="0081258B" w:rsidP="00952F6D">
      <w:pPr>
        <w:numPr>
          <w:ilvl w:val="0"/>
          <w:numId w:val="45"/>
        </w:numPr>
        <w:ind w:left="426" w:hanging="426"/>
        <w:jc w:val="both"/>
        <w:textAlignment w:val="baseline"/>
        <w:rPr>
          <w:rFonts w:cs="Arial"/>
          <w:szCs w:val="22"/>
          <w:lang w:val="x-none" w:eastAsia="x-none"/>
        </w:rPr>
      </w:pPr>
      <w:r w:rsidRPr="00C34458">
        <w:rPr>
          <w:rFonts w:cs="Arial"/>
          <w:szCs w:val="22"/>
          <w:lang w:val="x-none" w:eastAsia="x-none"/>
        </w:rPr>
        <w:t>W przypadku opóźnienia Wykonawcy w zapłacie zobowiązań wobec poszczególnego podwykonawcy</w:t>
      </w:r>
      <w:r w:rsidRPr="00C34458">
        <w:rPr>
          <w:rFonts w:cs="Arial"/>
          <w:szCs w:val="22"/>
          <w:lang w:eastAsia="x-none"/>
        </w:rPr>
        <w:t>,</w:t>
      </w:r>
      <w:r w:rsidRPr="00C34458">
        <w:rPr>
          <w:rFonts w:cs="Arial"/>
          <w:szCs w:val="22"/>
          <w:lang w:val="x-none" w:eastAsia="x-none"/>
        </w:rPr>
        <w:t xml:space="preserve"> Zamawiający będzie uprawniony do rozwiązania umowy z przyczyn dotyczących Wykonawcy. Zamawiający ma wówczas prawo dokonać zapłaty wynagrodzenia bezpośrednio podwykonawcy, który nie otrzymał należnych mu kwot.</w:t>
      </w:r>
    </w:p>
    <w:p w14:paraId="1D6F348D" w14:textId="77777777" w:rsidR="0081258B" w:rsidRPr="00C34458" w:rsidRDefault="0081258B" w:rsidP="00952F6D">
      <w:pPr>
        <w:numPr>
          <w:ilvl w:val="0"/>
          <w:numId w:val="45"/>
        </w:numPr>
        <w:ind w:left="426" w:hanging="426"/>
        <w:jc w:val="both"/>
        <w:textAlignment w:val="baseline"/>
        <w:rPr>
          <w:rFonts w:cs="Arial"/>
          <w:szCs w:val="22"/>
          <w:lang w:val="x-none" w:eastAsia="x-none"/>
        </w:rPr>
      </w:pPr>
      <w:r w:rsidRPr="00C34458">
        <w:rPr>
          <w:rFonts w:cs="Arial"/>
          <w:szCs w:val="22"/>
          <w:lang w:val="x-none" w:eastAsia="x-none"/>
        </w:rPr>
        <w:t xml:space="preserve">Dokonanie przez Zamawiającego zapłaty w sposób określony w ust. </w:t>
      </w:r>
      <w:r w:rsidRPr="00C34458">
        <w:rPr>
          <w:rFonts w:cs="Arial"/>
          <w:szCs w:val="22"/>
          <w:lang w:eastAsia="x-none"/>
        </w:rPr>
        <w:t>3,</w:t>
      </w:r>
      <w:r w:rsidRPr="00C34458">
        <w:rPr>
          <w:rFonts w:cs="Arial"/>
          <w:szCs w:val="22"/>
          <w:lang w:val="x-none" w:eastAsia="x-none"/>
        </w:rPr>
        <w:t xml:space="preserve"> skutkować będzie jednoczesnym umorzeniem wierzytelności przysługującej podwykonawcy od Zamawiającego jako odpowiedzialnego solidarnie z Wykonawcą oraz wierzytelności przysługującej Wykonawcy od Zamawiającego - do wysokości kwoty wynagrodzenia zapłaconego podwykonawcy przez Zamawiającego. </w:t>
      </w:r>
    </w:p>
    <w:p w14:paraId="4E3FBA1F" w14:textId="77777777" w:rsidR="0081258B" w:rsidRPr="00C34458" w:rsidRDefault="0081258B" w:rsidP="00952F6D">
      <w:pPr>
        <w:numPr>
          <w:ilvl w:val="0"/>
          <w:numId w:val="45"/>
        </w:numPr>
        <w:ind w:left="426" w:hanging="426"/>
        <w:jc w:val="both"/>
        <w:textAlignment w:val="baseline"/>
        <w:rPr>
          <w:rFonts w:cs="Arial"/>
          <w:szCs w:val="22"/>
          <w:lang w:val="x-none" w:eastAsia="x-none"/>
        </w:rPr>
      </w:pPr>
      <w:r w:rsidRPr="00C34458">
        <w:rPr>
          <w:rFonts w:cs="Arial"/>
          <w:szCs w:val="22"/>
          <w:lang w:val="x-none" w:eastAsia="x-none"/>
        </w:rPr>
        <w:t xml:space="preserve">Postanowienia ust. </w:t>
      </w:r>
      <w:r w:rsidRPr="00C34458">
        <w:rPr>
          <w:rFonts w:cs="Arial"/>
          <w:szCs w:val="22"/>
          <w:lang w:eastAsia="x-none"/>
        </w:rPr>
        <w:t>2</w:t>
      </w:r>
      <w:r w:rsidRPr="00C34458">
        <w:rPr>
          <w:rFonts w:cs="Arial"/>
          <w:szCs w:val="22"/>
          <w:lang w:val="x-none" w:eastAsia="x-none"/>
        </w:rPr>
        <w:t>÷</w:t>
      </w:r>
      <w:r w:rsidRPr="00C34458">
        <w:rPr>
          <w:rFonts w:cs="Arial"/>
          <w:szCs w:val="22"/>
          <w:lang w:eastAsia="x-none"/>
        </w:rPr>
        <w:t>4</w:t>
      </w:r>
      <w:r w:rsidRPr="00C34458">
        <w:rPr>
          <w:rFonts w:cs="Arial"/>
          <w:szCs w:val="22"/>
          <w:lang w:val="x-none" w:eastAsia="x-none"/>
        </w:rPr>
        <w:t xml:space="preserve"> stosuje się odpowiednio w przypadku, jeżeli podwykonawca wykaże dokumentami, iż Wykonawca zalega mu z zapłatą wymagalnej części wynagrodzenia mimo wyznaczenia dodatkowego 10 dniowego terminu na uregulowanie należności. </w:t>
      </w:r>
    </w:p>
    <w:p w14:paraId="7DD41A3D" w14:textId="6799C261" w:rsidR="0081258B" w:rsidRPr="00C34458" w:rsidRDefault="0081258B" w:rsidP="00952F6D">
      <w:pPr>
        <w:numPr>
          <w:ilvl w:val="0"/>
          <w:numId w:val="45"/>
        </w:numPr>
        <w:ind w:left="426" w:hanging="426"/>
        <w:jc w:val="both"/>
        <w:textAlignment w:val="baseline"/>
        <w:rPr>
          <w:rFonts w:cs="Arial"/>
          <w:szCs w:val="22"/>
          <w:lang w:val="x-none" w:eastAsia="x-none"/>
        </w:rPr>
      </w:pPr>
      <w:r w:rsidRPr="00C34458">
        <w:rPr>
          <w:rFonts w:cs="Arial"/>
          <w:lang w:val="x-none" w:eastAsia="x-none"/>
        </w:rPr>
        <w:t>Postanowienia ust. 1</w:t>
      </w:r>
      <w:r w:rsidRPr="00C34458">
        <w:rPr>
          <w:rFonts w:cs="Arial"/>
          <w:szCs w:val="22"/>
          <w:lang w:val="x-none" w:eastAsia="x-none"/>
        </w:rPr>
        <w:t>÷</w:t>
      </w:r>
      <w:r w:rsidRPr="00C34458">
        <w:rPr>
          <w:rFonts w:cs="Arial"/>
          <w:lang w:eastAsia="x-none"/>
        </w:rPr>
        <w:t>5</w:t>
      </w:r>
      <w:r w:rsidRPr="00C34458">
        <w:rPr>
          <w:rFonts w:cs="Arial"/>
          <w:lang w:val="x-none" w:eastAsia="x-none"/>
        </w:rPr>
        <w:t xml:space="preserve"> stosuje się do </w:t>
      </w:r>
      <w:r w:rsidRPr="00C34458">
        <w:rPr>
          <w:rFonts w:cs="Arial"/>
          <w:lang w:eastAsia="x-none"/>
        </w:rPr>
        <w:t>pod</w:t>
      </w:r>
      <w:r w:rsidRPr="00C34458">
        <w:rPr>
          <w:rFonts w:cs="Arial"/>
          <w:lang w:val="x-none" w:eastAsia="x-none"/>
        </w:rPr>
        <w:t>wykonawców</w:t>
      </w:r>
      <w:r w:rsidR="00827C24" w:rsidRPr="00C34458">
        <w:rPr>
          <w:rFonts w:cs="Arial"/>
          <w:lang w:eastAsia="x-none"/>
        </w:rPr>
        <w:t xml:space="preserve"> wskazanych w §13 ust. 2</w:t>
      </w:r>
      <w:r w:rsidR="00C621BD">
        <w:rPr>
          <w:rFonts w:cs="Arial"/>
          <w:lang w:eastAsia="x-none"/>
        </w:rPr>
        <w:t xml:space="preserve"> umowy</w:t>
      </w:r>
      <w:r w:rsidRPr="00C34458">
        <w:rPr>
          <w:rFonts w:cs="Arial"/>
          <w:lang w:val="x-none" w:eastAsia="x-none"/>
        </w:rPr>
        <w:t>.</w:t>
      </w:r>
    </w:p>
    <w:p w14:paraId="4CFF9457" w14:textId="77777777" w:rsidR="00EF5B7B" w:rsidRPr="00C621BD" w:rsidRDefault="00EF5B7B">
      <w:pPr>
        <w:pStyle w:val="Tekstpodstawowy2"/>
        <w:ind w:left="0" w:firstLine="0"/>
        <w:rPr>
          <w:rFonts w:cs="Arial"/>
          <w:sz w:val="22"/>
        </w:rPr>
      </w:pPr>
    </w:p>
    <w:p w14:paraId="03EAA2F4" w14:textId="77777777" w:rsidR="00EC74C4" w:rsidRPr="00C34458" w:rsidRDefault="00A23340">
      <w:pPr>
        <w:pStyle w:val="Tekstpodstawowy2"/>
        <w:tabs>
          <w:tab w:val="left" w:pos="180"/>
        </w:tabs>
        <w:ind w:left="0" w:firstLine="0"/>
        <w:rPr>
          <w:rFonts w:cs="Arial"/>
          <w:sz w:val="22"/>
        </w:rPr>
      </w:pPr>
      <w:r w:rsidRPr="00C34458">
        <w:rPr>
          <w:rFonts w:cs="Arial"/>
          <w:sz w:val="22"/>
        </w:rPr>
        <w:t>§ 2</w:t>
      </w:r>
      <w:r w:rsidR="00420AC4" w:rsidRPr="00C34458">
        <w:rPr>
          <w:rFonts w:cs="Arial"/>
          <w:sz w:val="22"/>
          <w:lang w:val="pl-PL"/>
        </w:rPr>
        <w:t>4</w:t>
      </w:r>
      <w:r w:rsidRPr="00C34458">
        <w:rPr>
          <w:rFonts w:cs="Arial"/>
          <w:sz w:val="22"/>
        </w:rPr>
        <w:t xml:space="preserve">. </w:t>
      </w:r>
    </w:p>
    <w:p w14:paraId="01750487" w14:textId="70AF62AD" w:rsidR="00436E9B" w:rsidRPr="00C621BD" w:rsidRDefault="00050E92" w:rsidP="00952F6D">
      <w:pPr>
        <w:numPr>
          <w:ilvl w:val="0"/>
          <w:numId w:val="116"/>
        </w:numPr>
        <w:ind w:left="360"/>
        <w:jc w:val="both"/>
        <w:rPr>
          <w:rFonts w:cs="Arial"/>
          <w:szCs w:val="22"/>
          <w:lang w:val="x-none" w:eastAsia="x-none"/>
        </w:rPr>
      </w:pPr>
      <w:r>
        <w:rPr>
          <w:rFonts w:cs="Arial"/>
          <w:szCs w:val="22"/>
          <w:lang w:val="x-none" w:eastAsia="x-none"/>
        </w:rPr>
        <w:t>W</w:t>
      </w:r>
      <w:r w:rsidR="00436E9B" w:rsidRPr="008721E3">
        <w:rPr>
          <w:rFonts w:cs="Arial"/>
          <w:szCs w:val="22"/>
          <w:lang w:val="x-none" w:eastAsia="x-none"/>
        </w:rPr>
        <w:t xml:space="preserve"> faktur</w:t>
      </w:r>
      <w:r w:rsidR="00C621BD" w:rsidRPr="008721E3">
        <w:rPr>
          <w:rFonts w:cs="Arial"/>
          <w:szCs w:val="22"/>
          <w:lang w:eastAsia="x-none"/>
        </w:rPr>
        <w:t>ach</w:t>
      </w:r>
      <w:r w:rsidR="00436E9B" w:rsidRPr="008721E3">
        <w:rPr>
          <w:rFonts w:cs="Arial"/>
          <w:szCs w:val="22"/>
          <w:lang w:val="x-none" w:eastAsia="x-none"/>
        </w:rPr>
        <w:t xml:space="preserve"> </w:t>
      </w:r>
      <w:r w:rsidR="00436E9B" w:rsidRPr="00C621BD">
        <w:rPr>
          <w:rFonts w:cs="Arial"/>
          <w:szCs w:val="22"/>
          <w:lang w:val="x-none" w:eastAsia="x-none"/>
        </w:rPr>
        <w:t>Wykonawca umieści obligatoryjnie:</w:t>
      </w:r>
    </w:p>
    <w:p w14:paraId="7971C37C" w14:textId="4EA9E690" w:rsidR="00050E92" w:rsidRDefault="00050E92" w:rsidP="00952F6D">
      <w:pPr>
        <w:numPr>
          <w:ilvl w:val="0"/>
          <w:numId w:val="117"/>
        </w:numPr>
        <w:ind w:left="426" w:hanging="426"/>
        <w:jc w:val="both"/>
        <w:rPr>
          <w:rFonts w:cs="Arial"/>
          <w:szCs w:val="22"/>
          <w:lang w:val="x-none" w:eastAsia="x-none"/>
        </w:rPr>
      </w:pPr>
      <w:r w:rsidRPr="00CD38E3">
        <w:rPr>
          <w:lang w:val="x-none" w:eastAsia="x-none"/>
        </w:rPr>
        <w:t>nr identyfikatora wewnętrznego: 7740001454-0012</w:t>
      </w:r>
      <w:r w:rsidR="00230DD8">
        <w:rPr>
          <w:lang w:val="x-none" w:eastAsia="x-none"/>
        </w:rPr>
        <w:t>9</w:t>
      </w:r>
      <w:r>
        <w:rPr>
          <w:lang w:val="x-none" w:eastAsia="x-none"/>
        </w:rPr>
        <w:t>;</w:t>
      </w:r>
    </w:p>
    <w:p w14:paraId="013B5616" w14:textId="09AA33BB" w:rsidR="00436E9B" w:rsidRPr="00F74A53" w:rsidRDefault="00436E9B" w:rsidP="00952F6D">
      <w:pPr>
        <w:numPr>
          <w:ilvl w:val="0"/>
          <w:numId w:val="117"/>
        </w:numPr>
        <w:ind w:left="426" w:hanging="426"/>
        <w:jc w:val="both"/>
        <w:rPr>
          <w:rFonts w:cs="Arial"/>
          <w:szCs w:val="22"/>
          <w:lang w:val="x-none" w:eastAsia="x-none"/>
        </w:rPr>
      </w:pPr>
      <w:r w:rsidRPr="00F74A53">
        <w:rPr>
          <w:rFonts w:cs="Arial"/>
          <w:szCs w:val="22"/>
          <w:lang w:val="x-none" w:eastAsia="x-none"/>
        </w:rPr>
        <w:t>numer i sygnaturę umowy</w:t>
      </w:r>
      <w:r w:rsidR="00050E92">
        <w:rPr>
          <w:rFonts w:cs="Arial"/>
          <w:szCs w:val="22"/>
          <w:lang w:val="x-none" w:eastAsia="x-none"/>
        </w:rPr>
        <w:t>;</w:t>
      </w:r>
    </w:p>
    <w:p w14:paraId="5C622F75" w14:textId="2FF7A6D3" w:rsidR="00436E9B" w:rsidRPr="00F74A53" w:rsidRDefault="00436E9B" w:rsidP="00952F6D">
      <w:pPr>
        <w:numPr>
          <w:ilvl w:val="0"/>
          <w:numId w:val="117"/>
        </w:numPr>
        <w:ind w:left="426" w:hanging="426"/>
        <w:jc w:val="both"/>
        <w:rPr>
          <w:rFonts w:cs="Arial"/>
          <w:szCs w:val="22"/>
          <w:lang w:val="x-none" w:eastAsia="x-none"/>
        </w:rPr>
      </w:pPr>
      <w:r w:rsidRPr="00F74A53">
        <w:rPr>
          <w:rFonts w:cs="Arial"/>
          <w:szCs w:val="22"/>
          <w:lang w:val="x-none" w:eastAsia="x-none"/>
        </w:rPr>
        <w:t>przedmiot umowy zgodnie z § 1 umowy</w:t>
      </w:r>
      <w:r w:rsidR="00050E92">
        <w:rPr>
          <w:rFonts w:cs="Arial"/>
          <w:szCs w:val="22"/>
          <w:lang w:val="x-none" w:eastAsia="x-none"/>
        </w:rPr>
        <w:t>;</w:t>
      </w:r>
    </w:p>
    <w:p w14:paraId="3DC379F3" w14:textId="4017EB78" w:rsidR="00436E9B" w:rsidRPr="00F74A53" w:rsidRDefault="00436E9B" w:rsidP="00952F6D">
      <w:pPr>
        <w:numPr>
          <w:ilvl w:val="0"/>
          <w:numId w:val="117"/>
        </w:numPr>
        <w:ind w:left="426" w:hanging="426"/>
        <w:jc w:val="both"/>
        <w:rPr>
          <w:rFonts w:cs="Arial"/>
          <w:szCs w:val="22"/>
          <w:lang w:val="x-none" w:eastAsia="x-none"/>
        </w:rPr>
      </w:pPr>
      <w:r w:rsidRPr="00F74A53">
        <w:rPr>
          <w:rFonts w:cs="Arial"/>
          <w:szCs w:val="22"/>
          <w:lang w:val="x-none" w:eastAsia="x-none"/>
        </w:rPr>
        <w:t xml:space="preserve">imię i nazwisko osoby wskazanej </w:t>
      </w:r>
      <w:r w:rsidRPr="008721E3">
        <w:rPr>
          <w:rFonts w:cs="Arial"/>
          <w:szCs w:val="22"/>
          <w:lang w:val="x-none" w:eastAsia="x-none"/>
        </w:rPr>
        <w:t>w § 3</w:t>
      </w:r>
      <w:r w:rsidR="00C25474" w:rsidRPr="008721E3">
        <w:rPr>
          <w:rFonts w:cs="Arial"/>
          <w:szCs w:val="22"/>
          <w:lang w:eastAsia="x-none"/>
        </w:rPr>
        <w:t>3</w:t>
      </w:r>
      <w:r w:rsidRPr="008721E3">
        <w:rPr>
          <w:rFonts w:cs="Arial"/>
          <w:szCs w:val="22"/>
          <w:lang w:val="x-none" w:eastAsia="x-none"/>
        </w:rPr>
        <w:t xml:space="preserve"> </w:t>
      </w:r>
      <w:r w:rsidRPr="00F74A53">
        <w:rPr>
          <w:rFonts w:cs="Arial"/>
          <w:szCs w:val="22"/>
          <w:lang w:val="x-none" w:eastAsia="x-none"/>
        </w:rPr>
        <w:t>ust.</w:t>
      </w:r>
      <w:r w:rsidR="00C25474">
        <w:rPr>
          <w:rFonts w:cs="Arial"/>
          <w:szCs w:val="22"/>
          <w:lang w:eastAsia="x-none"/>
        </w:rPr>
        <w:t xml:space="preserve"> </w:t>
      </w:r>
      <w:r w:rsidRPr="00F74A53">
        <w:rPr>
          <w:rFonts w:cs="Arial"/>
          <w:szCs w:val="22"/>
          <w:lang w:val="x-none" w:eastAsia="x-none"/>
        </w:rPr>
        <w:t>1 pkt 1/ umowy</w:t>
      </w:r>
      <w:r w:rsidR="00050E92">
        <w:rPr>
          <w:rFonts w:cs="Arial"/>
          <w:szCs w:val="22"/>
          <w:lang w:val="x-none" w:eastAsia="x-none"/>
        </w:rPr>
        <w:t>;</w:t>
      </w:r>
    </w:p>
    <w:p w14:paraId="0F2A33BA" w14:textId="77777777" w:rsidR="00436E9B" w:rsidRPr="00436E9B" w:rsidRDefault="00436E9B" w:rsidP="00952F6D">
      <w:pPr>
        <w:numPr>
          <w:ilvl w:val="0"/>
          <w:numId w:val="117"/>
        </w:numPr>
        <w:ind w:left="426" w:hanging="426"/>
        <w:jc w:val="both"/>
        <w:rPr>
          <w:rFonts w:cs="Arial"/>
          <w:szCs w:val="22"/>
          <w:lang w:val="x-none" w:eastAsia="x-none"/>
        </w:rPr>
      </w:pPr>
      <w:r w:rsidRPr="00436E9B">
        <w:rPr>
          <w:rFonts w:cs="Arial"/>
          <w:szCs w:val="22"/>
          <w:lang w:val="x-none" w:eastAsia="x-none"/>
        </w:rPr>
        <w:t>kod PKWiU/CN przedmiotu umowy.</w:t>
      </w:r>
    </w:p>
    <w:p w14:paraId="610F0EE1" w14:textId="6ACD35ED" w:rsidR="00436E9B" w:rsidRPr="009805E3" w:rsidRDefault="00050E92" w:rsidP="00952F6D">
      <w:pPr>
        <w:numPr>
          <w:ilvl w:val="0"/>
          <w:numId w:val="116"/>
        </w:numPr>
        <w:tabs>
          <w:tab w:val="left" w:pos="426"/>
        </w:tabs>
        <w:ind w:left="360" w:right="-29"/>
        <w:jc w:val="both"/>
        <w:rPr>
          <w:rFonts w:cs="Arial"/>
          <w:szCs w:val="22"/>
          <w:lang w:val="x-none" w:eastAsia="x-none"/>
        </w:rPr>
      </w:pPr>
      <w:r w:rsidRPr="00CD38E3">
        <w:t>Faktur</w:t>
      </w:r>
      <w:r>
        <w:t>y</w:t>
      </w:r>
      <w:r w:rsidRPr="00CD38E3">
        <w:t xml:space="preserve"> należy wystawi</w:t>
      </w:r>
      <w:r>
        <w:t>a</w:t>
      </w:r>
      <w:r w:rsidRPr="00CD38E3">
        <w:t xml:space="preserve">ć na: ORLEN S.A., ul. Chemików 7, 09-411 Płock, </w:t>
      </w:r>
      <w:r w:rsidRPr="00CD38E3">
        <w:br/>
        <w:t>NIP 774-000-14-54 i wys</w:t>
      </w:r>
      <w:r>
        <w:t>y</w:t>
      </w:r>
      <w:r w:rsidRPr="00CD38E3">
        <w:t xml:space="preserve">łać na adres: ORLEN S.A. – Oddział Centralny Upstream Polska </w:t>
      </w:r>
      <w:r w:rsidRPr="00CD38E3">
        <w:br/>
        <w:t>w Warszawie, ul. Kasprzaka 25, 01-224 Warszawa, bądź e-fakturę na adres e-mail: efaktura@pgnig.pl – w przypadku faktur wystawianych poza systemem KSeF.</w:t>
      </w:r>
    </w:p>
    <w:p w14:paraId="6C1AF10D" w14:textId="77777777" w:rsidR="00436E9B" w:rsidRPr="00F74A53" w:rsidRDefault="00436E9B" w:rsidP="00952F6D">
      <w:pPr>
        <w:numPr>
          <w:ilvl w:val="0"/>
          <w:numId w:val="116"/>
        </w:numPr>
        <w:tabs>
          <w:tab w:val="left" w:pos="426"/>
        </w:tabs>
        <w:ind w:left="426" w:right="-29" w:hanging="426"/>
        <w:jc w:val="both"/>
        <w:rPr>
          <w:rFonts w:cs="Arial"/>
          <w:szCs w:val="22"/>
          <w:lang w:val="x-none" w:eastAsia="x-none"/>
        </w:rPr>
      </w:pPr>
      <w:r w:rsidRPr="00F74A53">
        <w:rPr>
          <w:rFonts w:cs="Arial"/>
          <w:szCs w:val="22"/>
          <w:lang w:val="x-none" w:eastAsia="x-none"/>
        </w:rPr>
        <w:t xml:space="preserve">Wykonawca może wysłać ustrukturyzowaną fakturę elektroniczną za pośrednictwem wybranego Brokera PEF (Platforma Elektronicznego Fakturowania) dostępnego na stronie </w:t>
      </w:r>
      <w:hyperlink r:id="rId11" w:history="1">
        <w:r w:rsidRPr="00F74A53">
          <w:rPr>
            <w:rFonts w:cs="Arial"/>
            <w:szCs w:val="22"/>
            <w:lang w:val="x-none" w:eastAsia="x-none"/>
          </w:rPr>
          <w:t>www.efaktura.gov.pl</w:t>
        </w:r>
      </w:hyperlink>
    </w:p>
    <w:p w14:paraId="609E7C7A" w14:textId="77777777" w:rsidR="00436E9B" w:rsidRPr="00F74A53" w:rsidRDefault="00436E9B" w:rsidP="00952F6D">
      <w:pPr>
        <w:numPr>
          <w:ilvl w:val="0"/>
          <w:numId w:val="116"/>
        </w:numPr>
        <w:tabs>
          <w:tab w:val="left" w:pos="426"/>
        </w:tabs>
        <w:ind w:left="426" w:right="-29" w:hanging="426"/>
        <w:jc w:val="both"/>
        <w:rPr>
          <w:rFonts w:cs="Arial"/>
          <w:szCs w:val="22"/>
          <w:lang w:val="x-none" w:eastAsia="x-none"/>
        </w:rPr>
      </w:pPr>
      <w:r w:rsidRPr="00F74A53">
        <w:rPr>
          <w:rFonts w:cs="Arial"/>
          <w:szCs w:val="22"/>
          <w:lang w:val="x-none" w:eastAsia="x-none"/>
        </w:rPr>
        <w:t xml:space="preserve">Ustrukturyzowana faktura elektroniczna powinna zawierać dane wymagane przepisami o podatku od towarów i usług oraz dane zawierające: </w:t>
      </w:r>
    </w:p>
    <w:p w14:paraId="3B1A3ECB" w14:textId="77777777" w:rsidR="00436E9B" w:rsidRPr="00F74A53" w:rsidRDefault="00436E9B" w:rsidP="00952F6D">
      <w:pPr>
        <w:numPr>
          <w:ilvl w:val="0"/>
          <w:numId w:val="119"/>
        </w:numPr>
        <w:ind w:left="426" w:hanging="426"/>
        <w:jc w:val="both"/>
        <w:rPr>
          <w:rFonts w:cs="Arial"/>
          <w:szCs w:val="22"/>
          <w:lang w:val="x-none" w:eastAsia="x-none"/>
        </w:rPr>
      </w:pPr>
      <w:r w:rsidRPr="00F74A53">
        <w:rPr>
          <w:rFonts w:cs="Arial"/>
          <w:szCs w:val="22"/>
          <w:lang w:val="x-none" w:eastAsia="x-none"/>
        </w:rPr>
        <w:t>informacje dotyczące odbiorcy płatności,</w:t>
      </w:r>
    </w:p>
    <w:p w14:paraId="78E7CFDA" w14:textId="77777777" w:rsidR="00436E9B" w:rsidRPr="00F74A53" w:rsidRDefault="00436E9B" w:rsidP="00952F6D">
      <w:pPr>
        <w:numPr>
          <w:ilvl w:val="0"/>
          <w:numId w:val="119"/>
        </w:numPr>
        <w:ind w:left="426" w:hanging="426"/>
        <w:jc w:val="both"/>
        <w:rPr>
          <w:rFonts w:cs="Arial"/>
          <w:szCs w:val="22"/>
          <w:lang w:val="x-none" w:eastAsia="x-none"/>
        </w:rPr>
      </w:pPr>
      <w:r w:rsidRPr="00F74A53">
        <w:rPr>
          <w:rFonts w:cs="Arial"/>
          <w:szCs w:val="22"/>
          <w:lang w:val="x-none" w:eastAsia="x-none"/>
        </w:rPr>
        <w:t xml:space="preserve">wskazanie umowy zamówienia. </w:t>
      </w:r>
    </w:p>
    <w:p w14:paraId="701DE3CA" w14:textId="77777777" w:rsidR="00436E9B" w:rsidRPr="00436E9B" w:rsidRDefault="00436E9B" w:rsidP="00952F6D">
      <w:pPr>
        <w:numPr>
          <w:ilvl w:val="0"/>
          <w:numId w:val="119"/>
        </w:numPr>
        <w:ind w:left="426" w:hanging="426"/>
        <w:jc w:val="both"/>
        <w:rPr>
          <w:rFonts w:cs="Arial"/>
          <w:szCs w:val="22"/>
          <w:lang w:val="x-none" w:eastAsia="x-none"/>
        </w:rPr>
      </w:pPr>
      <w:r w:rsidRPr="00436E9B">
        <w:rPr>
          <w:rFonts w:cs="Arial"/>
          <w:szCs w:val="22"/>
          <w:lang w:val="x-none" w:eastAsia="x-none"/>
        </w:rPr>
        <w:t>kod PKWiU/CN przedmiotu umowy.</w:t>
      </w:r>
    </w:p>
    <w:p w14:paraId="45B8B77D" w14:textId="77777777" w:rsidR="00436E9B" w:rsidRPr="00F74A53" w:rsidRDefault="00436E9B" w:rsidP="00952F6D">
      <w:pPr>
        <w:numPr>
          <w:ilvl w:val="0"/>
          <w:numId w:val="116"/>
        </w:numPr>
        <w:ind w:left="426" w:hanging="426"/>
        <w:jc w:val="both"/>
        <w:rPr>
          <w:rFonts w:cs="Arial"/>
          <w:szCs w:val="22"/>
          <w:lang w:val="x-none" w:eastAsia="x-none"/>
        </w:rPr>
      </w:pPr>
      <w:r w:rsidRPr="00F74A53">
        <w:rPr>
          <w:rFonts w:cs="Arial"/>
          <w:szCs w:val="22"/>
          <w:lang w:val="x-none" w:eastAsia="x-none"/>
        </w:rPr>
        <w:t xml:space="preserve">Doręczenie Zamawiającemu faktury niespełniającej wymogów formalnych, określonych prawem ogólnie obowiązującym oraz wymogów określonych umową, zawiesza obowiązek jej płatności do czasu doręczenia faktury prawidłowej;  czas zawieszenia płatności nie stanowi opóźnienia Zamawiającego w wykonaniu zobowiązania. </w:t>
      </w:r>
    </w:p>
    <w:p w14:paraId="5A642108" w14:textId="77777777" w:rsidR="00436E9B" w:rsidRPr="00F74A53" w:rsidRDefault="00436E9B" w:rsidP="00952F6D">
      <w:pPr>
        <w:numPr>
          <w:ilvl w:val="0"/>
          <w:numId w:val="3"/>
        </w:numPr>
        <w:ind w:left="426" w:hanging="426"/>
        <w:jc w:val="both"/>
        <w:textAlignment w:val="baseline"/>
        <w:rPr>
          <w:rFonts w:cs="Arial"/>
          <w:szCs w:val="22"/>
          <w:lang w:val="x-none" w:eastAsia="x-none"/>
        </w:rPr>
      </w:pPr>
      <w:r w:rsidRPr="00F74A53">
        <w:rPr>
          <w:rFonts w:cs="Arial"/>
          <w:szCs w:val="22"/>
          <w:lang w:val="x-none" w:eastAsia="x-none"/>
        </w:rPr>
        <w:t>Zamawiający oświadcza, że posiada status dużego przedsiębiorcy w rozumieniu ustawy            z dnia 8 marca 2013 r. o przeciwdziałaniu nadmiernym opóźnieniom w transakcjach handlowych.</w:t>
      </w:r>
    </w:p>
    <w:p w14:paraId="4E541BF4" w14:textId="77777777" w:rsidR="00436E9B" w:rsidRPr="00F74A53" w:rsidRDefault="00436E9B" w:rsidP="00952F6D">
      <w:pPr>
        <w:numPr>
          <w:ilvl w:val="0"/>
          <w:numId w:val="116"/>
        </w:numPr>
        <w:ind w:left="426" w:hanging="426"/>
        <w:jc w:val="both"/>
        <w:rPr>
          <w:rFonts w:cs="Arial"/>
          <w:szCs w:val="22"/>
          <w:lang w:val="x-none" w:eastAsia="x-none"/>
        </w:rPr>
      </w:pPr>
      <w:r w:rsidRPr="00F74A53">
        <w:rPr>
          <w:rFonts w:cs="Arial"/>
          <w:szCs w:val="22"/>
          <w:lang w:val="x-none" w:eastAsia="x-none"/>
        </w:rPr>
        <w:t>Wykonawca oświadcza, iż posiada status  ………… przedsiębiorcy, w rozumieniu ustawy przywołanej w ust. 6 powyżej.</w:t>
      </w:r>
    </w:p>
    <w:p w14:paraId="0BC136A3" w14:textId="35313FAD" w:rsidR="00436E9B" w:rsidRPr="00F74A53" w:rsidRDefault="00436E9B" w:rsidP="00952F6D">
      <w:pPr>
        <w:numPr>
          <w:ilvl w:val="0"/>
          <w:numId w:val="116"/>
        </w:numPr>
        <w:ind w:left="426" w:hanging="426"/>
        <w:jc w:val="both"/>
        <w:rPr>
          <w:rFonts w:cs="Arial"/>
          <w:szCs w:val="22"/>
          <w:lang w:val="x-none" w:eastAsia="x-none"/>
        </w:rPr>
      </w:pPr>
      <w:r w:rsidRPr="00F74A53">
        <w:rPr>
          <w:rFonts w:cs="Arial"/>
          <w:szCs w:val="22"/>
          <w:lang w:val="x-none" w:eastAsia="x-none"/>
        </w:rPr>
        <w:t xml:space="preserve">W przypadku gdy Wykonawca zobowiązany będzie do wystawiania i udostępnienia Zamawiającemu faktur ustrukturyzowanych przy użyciu Krajowego Systemu e-Faktur (dalej: KSeF) na podstawie przepisów ustawy z dnia 11 marca 2004 r. o podatku od towarów i usług, zastosowanie będą miały zapisy zawarte w  załączniku nr 17 – </w:t>
      </w:r>
      <w:r w:rsidR="00050E92" w:rsidRPr="00F74A53">
        <w:rPr>
          <w:rFonts w:cs="Arial"/>
          <w:szCs w:val="22"/>
          <w:lang w:val="x-none" w:eastAsia="x-none"/>
        </w:rPr>
        <w:t>klauzul</w:t>
      </w:r>
      <w:r w:rsidR="00050E92">
        <w:rPr>
          <w:rFonts w:cs="Arial"/>
          <w:szCs w:val="22"/>
          <w:lang w:val="x-none" w:eastAsia="x-none"/>
        </w:rPr>
        <w:t>e</w:t>
      </w:r>
      <w:r w:rsidR="00050E92" w:rsidRPr="00F74A53">
        <w:rPr>
          <w:rFonts w:cs="Arial"/>
          <w:szCs w:val="22"/>
          <w:lang w:val="x-none" w:eastAsia="x-none"/>
        </w:rPr>
        <w:t xml:space="preserve"> </w:t>
      </w:r>
      <w:proofErr w:type="spellStart"/>
      <w:r w:rsidRPr="00F74A53">
        <w:rPr>
          <w:rFonts w:cs="Arial"/>
          <w:szCs w:val="22"/>
          <w:lang w:val="x-none" w:eastAsia="x-none"/>
        </w:rPr>
        <w:t>KS</w:t>
      </w:r>
      <w:r w:rsidR="00C621BD">
        <w:rPr>
          <w:rFonts w:cs="Arial"/>
          <w:szCs w:val="22"/>
          <w:lang w:eastAsia="x-none"/>
        </w:rPr>
        <w:t>e</w:t>
      </w:r>
      <w:proofErr w:type="spellEnd"/>
      <w:r w:rsidRPr="00F74A53">
        <w:rPr>
          <w:rFonts w:cs="Arial"/>
          <w:szCs w:val="22"/>
          <w:lang w:val="x-none" w:eastAsia="x-none"/>
        </w:rPr>
        <w:t>F.</w:t>
      </w:r>
    </w:p>
    <w:p w14:paraId="1DD19E6E" w14:textId="51ECD1FA" w:rsidR="00EF5B7B" w:rsidRDefault="00EF5B7B" w:rsidP="00857496">
      <w:pPr>
        <w:pStyle w:val="Tekstpodstawowy2"/>
        <w:ind w:left="0" w:firstLine="0"/>
        <w:rPr>
          <w:rFonts w:cs="Arial"/>
          <w:sz w:val="22"/>
        </w:rPr>
      </w:pPr>
    </w:p>
    <w:p w14:paraId="307EE276" w14:textId="77777777" w:rsidR="00C621BD" w:rsidRPr="0092178D" w:rsidRDefault="00C621BD" w:rsidP="00C621BD">
      <w:pPr>
        <w:pStyle w:val="Tekstpodstawowy2"/>
        <w:tabs>
          <w:tab w:val="left" w:pos="180"/>
        </w:tabs>
        <w:rPr>
          <w:rFonts w:cs="Arial"/>
          <w:sz w:val="22"/>
          <w:szCs w:val="22"/>
        </w:rPr>
      </w:pPr>
      <w:r w:rsidRPr="0092178D">
        <w:rPr>
          <w:rFonts w:cs="Arial"/>
          <w:sz w:val="22"/>
          <w:szCs w:val="22"/>
        </w:rPr>
        <w:t>§ 2</w:t>
      </w:r>
      <w:r w:rsidRPr="0092178D">
        <w:rPr>
          <w:rFonts w:cs="Arial"/>
          <w:sz w:val="22"/>
          <w:szCs w:val="22"/>
          <w:lang w:val="pl-PL"/>
        </w:rPr>
        <w:t>5</w:t>
      </w:r>
      <w:r w:rsidRPr="0092178D">
        <w:rPr>
          <w:rFonts w:cs="Arial"/>
          <w:sz w:val="22"/>
          <w:szCs w:val="22"/>
        </w:rPr>
        <w:t xml:space="preserve">. </w:t>
      </w:r>
    </w:p>
    <w:p w14:paraId="0EC2A7BB" w14:textId="77777777" w:rsidR="00C621BD" w:rsidRPr="008721E3" w:rsidRDefault="00C621BD" w:rsidP="00952F6D">
      <w:pPr>
        <w:pStyle w:val="Tekstpodstawowy2"/>
        <w:numPr>
          <w:ilvl w:val="0"/>
          <w:numId w:val="120"/>
        </w:numPr>
        <w:tabs>
          <w:tab w:val="left" w:pos="180"/>
        </w:tabs>
        <w:ind w:left="426" w:hanging="426"/>
        <w:rPr>
          <w:rFonts w:cs="Arial"/>
          <w:sz w:val="22"/>
          <w:szCs w:val="22"/>
          <w:lang w:val="pl-PL"/>
        </w:rPr>
      </w:pPr>
      <w:r w:rsidRPr="008721E3">
        <w:rPr>
          <w:rFonts w:cs="Arial"/>
          <w:sz w:val="22"/>
          <w:szCs w:val="22"/>
          <w:lang w:val="pl-PL"/>
        </w:rPr>
        <w:t xml:space="preserve">Wykonawca oświadcza, że jest czynnym podatnikiem podatku od towarów i usług (VAT) </w:t>
      </w:r>
      <w:r w:rsidRPr="008721E3">
        <w:rPr>
          <w:rFonts w:cs="Arial"/>
          <w:sz w:val="22"/>
          <w:szCs w:val="22"/>
          <w:lang w:val="pl-PL"/>
        </w:rPr>
        <w:br/>
        <w:t>i posiada następujący Numer Identyfikacji Podatkowej NIP: …………………………….</w:t>
      </w:r>
    </w:p>
    <w:p w14:paraId="6C8F6E16" w14:textId="77777777" w:rsidR="0067013C" w:rsidRPr="008026B1" w:rsidRDefault="0067013C" w:rsidP="0067013C">
      <w:pPr>
        <w:pStyle w:val="Tekstpodstawowy2"/>
        <w:numPr>
          <w:ilvl w:val="0"/>
          <w:numId w:val="120"/>
        </w:numPr>
        <w:tabs>
          <w:tab w:val="left" w:pos="180"/>
        </w:tabs>
        <w:ind w:left="426" w:hanging="426"/>
        <w:rPr>
          <w:rStyle w:val="TekstpodstawowywcityZnak"/>
          <w:lang w:val="pl-PL"/>
        </w:rPr>
      </w:pPr>
      <w:r w:rsidRPr="008026B1">
        <w:rPr>
          <w:rStyle w:val="TekstpodstawowywcityZnak"/>
          <w:rFonts w:eastAsia="Calibri"/>
        </w:rPr>
        <w:t xml:space="preserve">Płatność  wynikająca  z  umowy  będzie realizowana  w  mechanizmie  podzielonej płatności, </w:t>
      </w:r>
      <w:r w:rsidRPr="008026B1">
        <w:rPr>
          <w:rStyle w:val="TekstpodstawowywcityZnak"/>
          <w:rFonts w:eastAsia="Calibri"/>
        </w:rPr>
        <w:br/>
        <w:t>o którym mowa w ustawie z dnia 11 marca 2004 r. o podatku od towarów i usług, wyłącznie  na  wskazany  przez Wykonawcę rachunek  bankowy  figurujący  w  wykazie podatników VAT prowadzonym przez właściwy organ administracji (tzw. Białej Liście). Dotyczy to zarówno    rachunków    bankowych prowadzonych  w  złotych  polskich,  jak  i walutach obcych.</w:t>
      </w:r>
    </w:p>
    <w:p w14:paraId="557F30BC" w14:textId="77777777" w:rsidR="0067013C" w:rsidRPr="008026B1" w:rsidRDefault="0067013C" w:rsidP="0067013C">
      <w:pPr>
        <w:pStyle w:val="Tekstpodstawowy2"/>
        <w:numPr>
          <w:ilvl w:val="0"/>
          <w:numId w:val="120"/>
        </w:numPr>
        <w:tabs>
          <w:tab w:val="left" w:pos="180"/>
        </w:tabs>
        <w:ind w:left="426" w:hanging="426"/>
        <w:rPr>
          <w:rStyle w:val="TekstpodstawowywcityZnak"/>
          <w:rFonts w:eastAsia="Calibri"/>
        </w:rPr>
      </w:pPr>
      <w:r w:rsidRPr="008026B1">
        <w:rPr>
          <w:rStyle w:val="TekstpodstawowywcityZnak"/>
          <w:rFonts w:eastAsia="Calibri"/>
        </w:rPr>
        <w:t xml:space="preserve">W przypadku niemożności dokonania płatności w sposób wskazany w ust. 2 powyżej </w:t>
      </w:r>
      <w:r w:rsidRPr="008026B1">
        <w:rPr>
          <w:rStyle w:val="TekstpodstawowywcityZnak"/>
          <w:rFonts w:eastAsia="Calibri"/>
        </w:rPr>
        <w:br/>
        <w:t xml:space="preserve">z uwagi na: </w:t>
      </w:r>
    </w:p>
    <w:p w14:paraId="0B7D881F" w14:textId="77777777" w:rsidR="0067013C" w:rsidRPr="008026B1" w:rsidRDefault="0067013C" w:rsidP="0067013C">
      <w:pPr>
        <w:pStyle w:val="Akapitzlist"/>
        <w:keepLines/>
        <w:numPr>
          <w:ilvl w:val="0"/>
          <w:numId w:val="135"/>
        </w:numPr>
        <w:suppressAutoHyphens/>
        <w:autoSpaceDE w:val="0"/>
        <w:autoSpaceDN w:val="0"/>
        <w:adjustRightInd w:val="0"/>
        <w:ind w:left="426" w:hanging="426"/>
        <w:jc w:val="both"/>
        <w:rPr>
          <w:rStyle w:val="TekstpodstawowywcityZnak"/>
          <w:rFonts w:eastAsia="Calibri"/>
        </w:rPr>
      </w:pPr>
      <w:r w:rsidRPr="008026B1">
        <w:rPr>
          <w:rStyle w:val="TekstpodstawowywcityZnak"/>
          <w:rFonts w:eastAsia="Calibri"/>
        </w:rPr>
        <w:t xml:space="preserve">brak  na  Białej  Liście  wskazanego  przez Wykonawcę numeru rachunku bankowego lub </w:t>
      </w:r>
    </w:p>
    <w:p w14:paraId="69DBCF59" w14:textId="77777777" w:rsidR="0067013C" w:rsidRPr="008026B1" w:rsidRDefault="0067013C" w:rsidP="0067013C">
      <w:pPr>
        <w:pStyle w:val="Akapitzlist"/>
        <w:keepLines/>
        <w:numPr>
          <w:ilvl w:val="0"/>
          <w:numId w:val="135"/>
        </w:numPr>
        <w:suppressAutoHyphens/>
        <w:autoSpaceDE w:val="0"/>
        <w:autoSpaceDN w:val="0"/>
        <w:adjustRightInd w:val="0"/>
        <w:ind w:left="426" w:hanging="426"/>
        <w:jc w:val="both"/>
        <w:rPr>
          <w:rStyle w:val="TekstpodstawowywcityZnak"/>
          <w:rFonts w:eastAsia="Calibri"/>
        </w:rPr>
      </w:pPr>
      <w:r w:rsidRPr="008026B1">
        <w:rPr>
          <w:rStyle w:val="TekstpodstawowywcityZnak"/>
          <w:rFonts w:eastAsia="Calibri"/>
        </w:rPr>
        <w:t xml:space="preserve">brak  wskazania  przez Wykonawcę jako właściwego do zapłaty części wynagrodzenia umownego brutto odpowiadającej  podatkowi  VAT  numeru rachunku bankowego w złotych polskich figurującego  na  Białej  Liście  (dotyczy przypadków wskazania przez Wykonawcę do zapłaty wynagrodzenia umownego netto rachunku bankowego w walucie obcej), </w:t>
      </w:r>
    </w:p>
    <w:p w14:paraId="30AE6B1D" w14:textId="77777777" w:rsidR="0067013C" w:rsidRPr="008026B1" w:rsidRDefault="0067013C" w:rsidP="0067013C">
      <w:pPr>
        <w:pStyle w:val="Akapitzlist"/>
        <w:keepLines/>
        <w:suppressAutoHyphens/>
        <w:autoSpaceDE w:val="0"/>
        <w:autoSpaceDN w:val="0"/>
        <w:adjustRightInd w:val="0"/>
        <w:ind w:left="426"/>
        <w:jc w:val="both"/>
        <w:rPr>
          <w:rStyle w:val="TekstpodstawowywcityZnak"/>
          <w:rFonts w:eastAsia="Calibri"/>
        </w:rPr>
      </w:pPr>
      <w:r w:rsidRPr="008026B1">
        <w:rPr>
          <w:rStyle w:val="TekstpodstawowywcityZnak"/>
          <w:rFonts w:eastAsia="Calibri"/>
        </w:rPr>
        <w:t xml:space="preserve">Zamawiający   będzie   uprawniony   do wstrzymania  płatności  na  rzecz Wykonawcy odpowiednio:  wynagrodzenia umownego (w przypadku wskazanym w pkt 1) lub części wynagrodzenia umownego odpowiadającej podatkowi VAT (w przypadku wskazanym </w:t>
      </w:r>
      <w:r w:rsidRPr="008026B1">
        <w:rPr>
          <w:rStyle w:val="TekstpodstawowywcityZnak"/>
          <w:rFonts w:eastAsia="Calibri"/>
        </w:rPr>
        <w:br/>
        <w:t>w pkt 2).</w:t>
      </w:r>
    </w:p>
    <w:p w14:paraId="2E5012F3" w14:textId="77777777" w:rsidR="0067013C" w:rsidRPr="008026B1" w:rsidRDefault="0067013C" w:rsidP="0067013C">
      <w:pPr>
        <w:pStyle w:val="Tekstpodstawowy2"/>
        <w:numPr>
          <w:ilvl w:val="0"/>
          <w:numId w:val="120"/>
        </w:numPr>
        <w:tabs>
          <w:tab w:val="left" w:pos="180"/>
        </w:tabs>
        <w:ind w:left="426" w:hanging="426"/>
        <w:rPr>
          <w:rStyle w:val="TekstpodstawowywcityZnak"/>
          <w:rFonts w:eastAsia="Calibri"/>
        </w:rPr>
      </w:pPr>
      <w:r w:rsidRPr="008026B1">
        <w:rPr>
          <w:rStyle w:val="TekstpodstawowywcityZnak"/>
          <w:rFonts w:eastAsia="Calibri"/>
        </w:rPr>
        <w:t>W  sytuacji  wskazanej  w  ust. 3  powyżej płatność nastąpi nie później niż w terminie 7 dni roboczych od (odpowiednio): dnia następnego po przekazaniu Zamawiającemu przez Wykonawcę informacji  o  pojawieniu  się  jego  numeru rachunku  bankowego  na  Białej  Liście  (w przypadku wskazanym w ust. 3 pkt 1 powyżej) lub dnia następnego po wskazaniu Zamawiającemu przez Wykonawcę numeru rachunku bankowego w złotych polskich figurującego na Białej Liście (w przypadku, o którym mowa ust. 3 pkt 2 powyżej).</w:t>
      </w:r>
    </w:p>
    <w:p w14:paraId="50F3BED5" w14:textId="77777777" w:rsidR="0067013C" w:rsidRPr="008026B1" w:rsidRDefault="0067013C" w:rsidP="0067013C">
      <w:pPr>
        <w:pStyle w:val="Tekstpodstawowy2"/>
        <w:numPr>
          <w:ilvl w:val="0"/>
          <w:numId w:val="120"/>
        </w:numPr>
        <w:tabs>
          <w:tab w:val="left" w:pos="180"/>
        </w:tabs>
        <w:ind w:left="426" w:hanging="426"/>
        <w:rPr>
          <w:rStyle w:val="TekstpodstawowywcityZnak"/>
          <w:rFonts w:eastAsia="Calibri"/>
        </w:rPr>
      </w:pPr>
      <w:r w:rsidRPr="008026B1">
        <w:rPr>
          <w:rStyle w:val="TekstpodstawowywcityZnak"/>
          <w:rFonts w:eastAsia="Calibri"/>
        </w:rPr>
        <w:t>Strony  zgodnie  przyjmują,  że  wystąpienie okoliczności, o których mowa ust. 3 powyżej, zwalnia  Zamawiającego  z  obowiązku  zapłaty odsetek  za  zwłokę  za  okres  pomiędzy ustalonym  w  umowie  terminem  płatności  a dniem zrealizowania  przez Zamawiającego  na rzecz Wykonawcy płatności, o których mowa w ust. 4 powyżej.</w:t>
      </w:r>
    </w:p>
    <w:p w14:paraId="31ECC0F4" w14:textId="77777777" w:rsidR="0067013C" w:rsidRPr="008026B1" w:rsidRDefault="0067013C" w:rsidP="0067013C">
      <w:pPr>
        <w:pStyle w:val="Tekstpodstawowy2"/>
        <w:numPr>
          <w:ilvl w:val="0"/>
          <w:numId w:val="120"/>
        </w:numPr>
        <w:tabs>
          <w:tab w:val="left" w:pos="180"/>
        </w:tabs>
        <w:ind w:left="426" w:hanging="426"/>
        <w:rPr>
          <w:rStyle w:val="TekstpodstawowywcityZnak"/>
        </w:rPr>
      </w:pPr>
      <w:r w:rsidRPr="008026B1">
        <w:rPr>
          <w:rStyle w:val="TekstpodstawowywcityZnak"/>
        </w:rPr>
        <w:t xml:space="preserve">Wykonawca zobowiązuje się do zachowania statusu podatnika VAT czynnego przynajmniej do  dnia  wystawienia  ostatniej  faktury  dla  Zamawiającego  W  przypadku  gdy Wykonawca zostanie  wykreślony  z  rejestru  VAT  na podstawie przesłanek wskazanych w ustawie o VAT,  jest  on zobowiązany do niezwłocznego powiadomienia  Zamawiającego o tym fakcie. </w:t>
      </w:r>
      <w:r w:rsidRPr="008026B1">
        <w:rPr>
          <w:rStyle w:val="TekstpodstawowywcityZnak"/>
        </w:rPr>
        <w:br/>
        <w:t xml:space="preserve">W przypadku  gdy Wykonawca nie  powiadomi  Zamawiającego o wykreśleniu z rejestru VAT, o którym  mowa  w  zdaniu  poprzedzającym, postanowienia  ust. 7  poniżej  stosuje  się odpowiednio,  z  wyjątkiem  przypadku  gdy Wykonawca w terminie 30 (trzydziestu) dni od dnia pozyskania informacji o wykreśleniu go z rejestru VAT przedstawi Zamawiającemu dokumenty,  z  których  wynika, że  rejestracja została przywrócona.  </w:t>
      </w:r>
    </w:p>
    <w:p w14:paraId="62B326BB" w14:textId="77777777" w:rsidR="0067013C" w:rsidRPr="008026B1" w:rsidRDefault="0067013C" w:rsidP="0067013C">
      <w:pPr>
        <w:pStyle w:val="Tekstpodstawowy2"/>
        <w:numPr>
          <w:ilvl w:val="0"/>
          <w:numId w:val="120"/>
        </w:numPr>
        <w:tabs>
          <w:tab w:val="left" w:pos="180"/>
        </w:tabs>
        <w:ind w:left="426" w:hanging="426"/>
        <w:rPr>
          <w:rStyle w:val="TekstpodstawowywcityZnak"/>
        </w:rPr>
      </w:pPr>
      <w:r w:rsidRPr="008026B1">
        <w:rPr>
          <w:rStyle w:val="TekstpodstawowywcityZnak"/>
        </w:rPr>
        <w:t xml:space="preserve">Wykonawca gwarantuje   i   ponosi odpowiedzialność     za     prawidłowość zastosowanych  stawek  podatku  VAT,  co oznacza,  że  w  przypadku  zakwestionowania przez organy podatkowe prawa  Zamawiającego do  odliczenia  podatku  z  tego  powodu,  iż zgodnie  </w:t>
      </w:r>
      <w:r w:rsidRPr="008026B1">
        <w:rPr>
          <w:rStyle w:val="TekstpodstawowywcityZnak"/>
        </w:rPr>
        <w:br/>
        <w:t xml:space="preserve">z  przepisami  dana  transakcja  nie podlegała opodatkowaniu lub była zwolniona od podatku,  Wykonawca – na pisemne żądanie  Zamawiającego oraz w terminie w nim wskazanym </w:t>
      </w:r>
      <w:r w:rsidRPr="008026B1">
        <w:rPr>
          <w:rStyle w:val="TekstpodstawowywcityZnak"/>
        </w:rPr>
        <w:br/>
        <w:t>–  dokona  odpowiedniej  korekty  faktury  oraz zwróci Zamawiającemu powstałą różnicę w terminie 21 (dwudziestu jeden) dni od dnia wystawienia tego   żądania.   W   przypadku   odmowy wystawienia   przez Wykonawcę faktury korygującej, Wykonawca zgadza się na zwrot  Zamawiającemu  równowartości  podatku  VAT zakwestionowanego przez organy podatkowe, przy czym zwrot ten nastąpi na podstawie noty księgowej wystawionej przez Zamawiającego, w terminie 21 (dwudziestu jeden) dni od dnia jej wystawienia przez Zamawiającego. W każdym z powyższych  przypadków Wykonawca zwróci  Zamawiającemu także  równowartość  sankcji, odsetek,  kar  i  innych  obciążeń  dodatkowo poniesionych  przez  Zamawiającego bądź nałożonych  przez  władze  podatkowe,  przy czym  zwrot  ten  nastąpi  w  sposób  opisany  w zdaniu  poprzednim.  Powyższe  postanowienia znajdą  odpowiednio  zastosowanie  również  w przypadku,  gdy  Zamawiający  do  sprzedaży towarów  zastosuje  stawkę  podatku  VAT wskazaną  przez Wykonawcę  na  fakturach dokumentujących dostawy towarów dla Zamawiającego, a następnie będzie ona kwestionowana przez  organy  podatkowe.  Strony  zgodnie postanawiają,  że  zobowiązanie  opisane  w niniejszym  ustępie obowiązuje  niezależnie  od rozwiązania,  wygaśnięcia  lub  uchylenia  bądź zniweczenia skutków prawnych umowy.</w:t>
      </w:r>
    </w:p>
    <w:p w14:paraId="1CB7A31B" w14:textId="77777777" w:rsidR="00C621BD" w:rsidRPr="008721E3" w:rsidRDefault="00C621BD" w:rsidP="00952F6D">
      <w:pPr>
        <w:pStyle w:val="Tekstpodstawowy2"/>
        <w:numPr>
          <w:ilvl w:val="0"/>
          <w:numId w:val="120"/>
        </w:numPr>
        <w:tabs>
          <w:tab w:val="left" w:pos="180"/>
        </w:tabs>
        <w:ind w:left="426" w:hanging="426"/>
        <w:rPr>
          <w:rFonts w:cs="Arial"/>
          <w:sz w:val="22"/>
          <w:szCs w:val="22"/>
          <w:lang w:val="pl-PL"/>
        </w:rPr>
      </w:pPr>
      <w:r w:rsidRPr="008721E3">
        <w:rPr>
          <w:rFonts w:cs="Arial"/>
          <w:sz w:val="22"/>
          <w:szCs w:val="22"/>
          <w:lang w:val="pl-PL"/>
        </w:rPr>
        <w:t xml:space="preserve">Wykonawca jest zobowiązany do archiwizowania kopii faktury potwierdzającej wykonanie usługi, stanowiących dla Zamawiającego podstawę do obniżenia podatku VAT należnego </w:t>
      </w:r>
      <w:r w:rsidRPr="008721E3">
        <w:rPr>
          <w:rFonts w:cs="Arial"/>
          <w:sz w:val="22"/>
          <w:szCs w:val="22"/>
          <w:lang w:val="pl-PL"/>
        </w:rPr>
        <w:br/>
        <w:t>o kwotę podatku VAT naliczonego przy zakupie usługi. W razie niedopełnienia powyższego wymogu, lub w razie gdyby archiwizowana przez Wykonawcę kopia faktury była nieprawidłowa ze względów formalnych, prawnych lub rzeczowych, Wykonawca zobowiązany jest do wyrównania Zamawiającemu szkody powstałej w wyniku wymierzenia Zamawiającemu przez organ podatkowy zobowiązania podatkowego, wraz z sankcjami i odsetkami w kwotach wynikających z decyzji tego organu.</w:t>
      </w:r>
    </w:p>
    <w:p w14:paraId="054049BA" w14:textId="359823E4" w:rsidR="00C621BD" w:rsidRPr="00C621BD" w:rsidRDefault="00C621BD" w:rsidP="00857496">
      <w:pPr>
        <w:pStyle w:val="Tekstpodstawowy2"/>
        <w:ind w:left="0" w:firstLine="0"/>
        <w:rPr>
          <w:rFonts w:cs="Arial"/>
          <w:color w:val="FF0000"/>
          <w:sz w:val="22"/>
          <w:lang w:val="pl-PL"/>
        </w:rPr>
      </w:pPr>
    </w:p>
    <w:p w14:paraId="0DB7A3D4" w14:textId="77777777" w:rsidR="00EC74C4" w:rsidRPr="00C34458" w:rsidRDefault="00A23340">
      <w:pPr>
        <w:jc w:val="both"/>
        <w:rPr>
          <w:rFonts w:cs="Arial"/>
          <w:b/>
        </w:rPr>
      </w:pPr>
      <w:r w:rsidRPr="00C34458">
        <w:rPr>
          <w:rFonts w:cs="Arial"/>
          <w:b/>
        </w:rPr>
        <w:t xml:space="preserve">Ubezpieczenie   </w:t>
      </w:r>
    </w:p>
    <w:p w14:paraId="5914A287" w14:textId="58D4E753" w:rsidR="00EC74C4" w:rsidRPr="00C34458" w:rsidRDefault="00A23340">
      <w:pPr>
        <w:jc w:val="both"/>
        <w:rPr>
          <w:rFonts w:cs="Arial"/>
        </w:rPr>
      </w:pPr>
      <w:r w:rsidRPr="008721E3">
        <w:rPr>
          <w:rFonts w:cs="Arial"/>
        </w:rPr>
        <w:t>§ 2</w:t>
      </w:r>
      <w:r w:rsidR="00C621BD" w:rsidRPr="008721E3">
        <w:rPr>
          <w:rFonts w:cs="Arial"/>
        </w:rPr>
        <w:t>6</w:t>
      </w:r>
      <w:r w:rsidRPr="00C34458">
        <w:rPr>
          <w:rFonts w:cs="Arial"/>
        </w:rPr>
        <w:t>.</w:t>
      </w:r>
    </w:p>
    <w:p w14:paraId="07ABFCD3" w14:textId="77777777" w:rsidR="0050392C" w:rsidRPr="00C34458" w:rsidRDefault="0050392C" w:rsidP="00952F6D">
      <w:pPr>
        <w:pStyle w:val="Akapitzlist"/>
        <w:numPr>
          <w:ilvl w:val="0"/>
          <w:numId w:val="10"/>
        </w:numPr>
        <w:ind w:left="426" w:hanging="426"/>
        <w:jc w:val="both"/>
        <w:rPr>
          <w:rFonts w:cs="Arial"/>
          <w:szCs w:val="22"/>
        </w:rPr>
      </w:pPr>
      <w:r w:rsidRPr="00C34458">
        <w:rPr>
          <w:rFonts w:cs="Arial"/>
          <w:szCs w:val="22"/>
        </w:rPr>
        <w:t>Wykonawca zobowiązany jest do zapewnienia ubezpieczenia odpowiedzialności cywilnej (ubezpieczenie OC), której przedmiotem będzie dzia</w:t>
      </w:r>
      <w:r w:rsidR="006C254D" w:rsidRPr="00C34458">
        <w:rPr>
          <w:rFonts w:cs="Arial"/>
          <w:szCs w:val="22"/>
        </w:rPr>
        <w:t>łalność związana z przedmiotem u</w:t>
      </w:r>
      <w:r w:rsidRPr="00C34458">
        <w:rPr>
          <w:rFonts w:cs="Arial"/>
          <w:szCs w:val="22"/>
        </w:rPr>
        <w:t>mowy. Warunki takiego ubezpieczenia są następujące:</w:t>
      </w:r>
    </w:p>
    <w:p w14:paraId="6C0ECDB7"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Ubezpieczonym będzie: Wykonawca.</w:t>
      </w:r>
    </w:p>
    <w:p w14:paraId="0EF6E5FC"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Okres ubezpieczenia będzie obejmował okr</w:t>
      </w:r>
      <w:r w:rsidR="006C254D" w:rsidRPr="00C34458">
        <w:rPr>
          <w:rFonts w:cs="Arial"/>
          <w:szCs w:val="22"/>
        </w:rPr>
        <w:t>es trwania u</w:t>
      </w:r>
      <w:r w:rsidRPr="00C34458">
        <w:rPr>
          <w:rFonts w:cs="Arial"/>
          <w:szCs w:val="22"/>
        </w:rPr>
        <w:t>mowy oraz okres rękojmi i gwarancji. Wykonawca jest zobowiązany do zawarcia przed dniem wygaśnięcia ubezpieczenia umowy ubezpieczeniowej na kolejny okres w taki sposób, aby</w:t>
      </w:r>
      <w:r w:rsidR="006C254D" w:rsidRPr="00C34458">
        <w:rPr>
          <w:rFonts w:cs="Arial"/>
          <w:szCs w:val="22"/>
        </w:rPr>
        <w:t xml:space="preserve"> przez cały czas obowiązywania u</w:t>
      </w:r>
      <w:r w:rsidRPr="00C34458">
        <w:rPr>
          <w:rFonts w:cs="Arial"/>
          <w:szCs w:val="22"/>
        </w:rPr>
        <w:t xml:space="preserve">mowy i przez okres rękojmi oraz gwarancji trwała nieprzerwanie ochrona ubezpieczeniowa. Warunki kolejnych umów ubezpieczenia powinny spełniać wymagania </w:t>
      </w:r>
      <w:r w:rsidR="006C254D" w:rsidRPr="00C34458">
        <w:rPr>
          <w:rFonts w:cs="Arial"/>
          <w:szCs w:val="22"/>
        </w:rPr>
        <w:t>u</w:t>
      </w:r>
      <w:r w:rsidRPr="00C34458">
        <w:rPr>
          <w:rFonts w:cs="Arial"/>
          <w:szCs w:val="22"/>
        </w:rPr>
        <w:t>mowy.</w:t>
      </w:r>
    </w:p>
    <w:p w14:paraId="30E1BBCE"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 xml:space="preserve">Przedmiot ubezpieczenia: odpowiedzialność cywilna ubezpieczonych za szkody powstałe </w:t>
      </w:r>
      <w:r w:rsidR="00D13C05" w:rsidRPr="00C34458">
        <w:rPr>
          <w:rFonts w:cs="Arial"/>
          <w:szCs w:val="22"/>
        </w:rPr>
        <w:t xml:space="preserve">        </w:t>
      </w:r>
      <w:r w:rsidRPr="00C34458">
        <w:rPr>
          <w:rFonts w:cs="Arial"/>
          <w:szCs w:val="22"/>
        </w:rPr>
        <w:t xml:space="preserve">w związku z wykonywaniem działalności związanej z przedmiotem </w:t>
      </w:r>
      <w:r w:rsidR="00430A5D" w:rsidRPr="00C34458">
        <w:rPr>
          <w:rFonts w:cs="Arial"/>
          <w:szCs w:val="22"/>
        </w:rPr>
        <w:t>umowy</w:t>
      </w:r>
      <w:r w:rsidRPr="00C34458">
        <w:rPr>
          <w:rFonts w:cs="Arial"/>
          <w:szCs w:val="22"/>
        </w:rPr>
        <w:t>.</w:t>
      </w:r>
    </w:p>
    <w:p w14:paraId="5EEE9DB5" w14:textId="1EAAFEB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 xml:space="preserve">Suma gwarancyjna nie powinna być niższa niż </w:t>
      </w:r>
      <w:r w:rsidR="00AD68C7">
        <w:rPr>
          <w:rFonts w:cs="Arial"/>
          <w:szCs w:val="22"/>
        </w:rPr>
        <w:t>1 000</w:t>
      </w:r>
      <w:r w:rsidR="00AD68C7" w:rsidRPr="00C34458">
        <w:rPr>
          <w:rFonts w:cs="Arial"/>
        </w:rPr>
        <w:t xml:space="preserve"> </w:t>
      </w:r>
      <w:r w:rsidR="00A12437" w:rsidRPr="00C34458">
        <w:rPr>
          <w:rFonts w:cs="Arial"/>
        </w:rPr>
        <w:t>0</w:t>
      </w:r>
      <w:r w:rsidR="00DA371B" w:rsidRPr="00C34458">
        <w:rPr>
          <w:rFonts w:cs="Arial"/>
        </w:rPr>
        <w:t>00</w:t>
      </w:r>
      <w:r w:rsidRPr="00C34458">
        <w:rPr>
          <w:rFonts w:cs="Arial"/>
        </w:rPr>
        <w:t xml:space="preserve"> PLN (słownie: </w:t>
      </w:r>
      <w:r w:rsidR="00AD68C7">
        <w:rPr>
          <w:rFonts w:cs="Arial"/>
        </w:rPr>
        <w:t>jeden milion</w:t>
      </w:r>
      <w:r w:rsidRPr="00C34458">
        <w:rPr>
          <w:rFonts w:cs="Arial"/>
        </w:rPr>
        <w:t xml:space="preserve"> złotych) </w:t>
      </w:r>
      <w:r w:rsidRPr="00C34458">
        <w:rPr>
          <w:rFonts w:cs="Arial"/>
          <w:szCs w:val="22"/>
        </w:rPr>
        <w:t>na jedno i wszystkie zdarzenia.</w:t>
      </w:r>
    </w:p>
    <w:p w14:paraId="03251AB9"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Zakres ubezpieczenia: Ubezpieczenie będzie obejmowało zakresem odpowiedzialność za szkody:</w:t>
      </w:r>
    </w:p>
    <w:p w14:paraId="417EE93F"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wynikłe z czynów niedozwolonych oraz z tytułu niewykonania lub nienależytego wykonania zobowiązania;</w:t>
      </w:r>
    </w:p>
    <w:p w14:paraId="3CC6FF04"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rzeczowe, szkody osobowe;</w:t>
      </w:r>
    </w:p>
    <w:p w14:paraId="393200DD"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spowodowane rażącym niedbalstwem;</w:t>
      </w:r>
    </w:p>
    <w:p w14:paraId="4E57F1E8"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wyrządzone pracownikom w następstwie wypadków przy pracy;</w:t>
      </w:r>
    </w:p>
    <w:p w14:paraId="1EE82009"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wyrządzone przez podwykonawców, dalszych podwykonawców, dostawców, poddostawców oraz inne podm</w:t>
      </w:r>
      <w:r w:rsidR="006C254D" w:rsidRPr="00C34458">
        <w:rPr>
          <w:rFonts w:cs="Arial"/>
          <w:szCs w:val="22"/>
        </w:rPr>
        <w:t>ioty zaangażowane w realizację u</w:t>
      </w:r>
      <w:r w:rsidRPr="00C34458">
        <w:rPr>
          <w:rFonts w:cs="Arial"/>
          <w:szCs w:val="22"/>
        </w:rPr>
        <w:t>mowy;</w:t>
      </w:r>
    </w:p>
    <w:p w14:paraId="4A21A913"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 xml:space="preserve">powstałe na skutek uszkodzenia, zniszczenia lub utraty mienia przyjętego na przechowanie, będącego w pieczy lub pod nadzorem ubezpieczonych, w tym także szkody powstałe wskutek obróbki, czyszczenia, naprawy, demontażu, montażu, zabudowy, transportu i tym podobnych prac; </w:t>
      </w:r>
    </w:p>
    <w:p w14:paraId="08601366"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 xml:space="preserve">wyrządzone w związku z użytkowaniem pojazdów mechanicznych, samobieżnych maszyn budowlanych i innych pojazdów, jeżeli nie podlegają one obowiązkowemu ubezpieczeniu odpowiedzialności cywilnej posiadaczy pojazdów mechanicznych; </w:t>
      </w:r>
    </w:p>
    <w:p w14:paraId="68D4ED32"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powstałe w instalacjach i urządzeniach podziemnych;</w:t>
      </w:r>
    </w:p>
    <w:p w14:paraId="4B9C7965"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wynikłe z wadliwego wykonania czynności, prac lub usług, spowodowane przez wypadki ubezpieczeniowe powstałe po przekazaniu odbiorcy przedmiotu tych czynności, prac lub usług;</w:t>
      </w:r>
    </w:p>
    <w:p w14:paraId="4CE9F68D" w14:textId="77777777" w:rsidR="0050392C" w:rsidRPr="00C34458" w:rsidRDefault="0050392C" w:rsidP="00952F6D">
      <w:pPr>
        <w:pStyle w:val="Akapitzlist"/>
        <w:numPr>
          <w:ilvl w:val="0"/>
          <w:numId w:val="12"/>
        </w:numPr>
        <w:ind w:left="426" w:hanging="426"/>
        <w:jc w:val="both"/>
        <w:rPr>
          <w:rFonts w:cs="Arial"/>
          <w:szCs w:val="22"/>
        </w:rPr>
      </w:pPr>
      <w:r w:rsidRPr="00C34458">
        <w:rPr>
          <w:rFonts w:cs="Arial"/>
          <w:szCs w:val="22"/>
        </w:rPr>
        <w:t>powstałe w wyniku prac załadunkowych lub rozładunkowych, w tym w przedmiocie tych prac.</w:t>
      </w:r>
    </w:p>
    <w:p w14:paraId="46A4576A"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Udziały własne/franszyzy zostaną ustanowione na poziomie zgodnym z dobrymi praktykami rynkowymi.</w:t>
      </w:r>
    </w:p>
    <w:p w14:paraId="29BA4F55"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 xml:space="preserve">Podlimity odpowiedzialności: dopuszcza się stosowanie limitów odpowiedzialności poniżej wymaganej minimalnej sumy gwarancyjnej w stosunku do zakresów, o których mowa </w:t>
      </w:r>
      <w:r w:rsidRPr="00C34458">
        <w:rPr>
          <w:rFonts w:cs="Arial"/>
          <w:szCs w:val="22"/>
        </w:rPr>
        <w:br/>
        <w:t xml:space="preserve">w ust. 1 pkt 5) powyżej w wysokości wynikającej z dobrych praktyk rynkowych. Limity dla poszczególnych zakresów mogą być określone w </w:t>
      </w:r>
      <w:r w:rsidR="006C254D" w:rsidRPr="00C34458">
        <w:rPr>
          <w:rFonts w:cs="Arial"/>
          <w:szCs w:val="22"/>
        </w:rPr>
        <w:t>u</w:t>
      </w:r>
      <w:r w:rsidRPr="00C34458">
        <w:rPr>
          <w:rFonts w:cs="Arial"/>
          <w:szCs w:val="22"/>
        </w:rPr>
        <w:t>mowie.</w:t>
      </w:r>
    </w:p>
    <w:p w14:paraId="6B8230D7" w14:textId="77777777" w:rsidR="0050392C" w:rsidRPr="00C34458" w:rsidRDefault="0050392C" w:rsidP="00952F6D">
      <w:pPr>
        <w:pStyle w:val="Akapitzlist"/>
        <w:numPr>
          <w:ilvl w:val="0"/>
          <w:numId w:val="11"/>
        </w:numPr>
        <w:ind w:left="426" w:hanging="426"/>
        <w:jc w:val="both"/>
        <w:rPr>
          <w:rFonts w:cs="Arial"/>
          <w:szCs w:val="22"/>
        </w:rPr>
      </w:pPr>
      <w:r w:rsidRPr="00C34458">
        <w:rPr>
          <w:rFonts w:cs="Arial"/>
          <w:szCs w:val="22"/>
        </w:rPr>
        <w:t>Wypadek ubezpieczeniowy: ochroną ubezpieczeniową objęte będą szkody osobowe, szkody rzeczowe lub czyste straty finansowe powstałe w okresie ubezpieczenia, jeżeli zgłoszenie roszczenia z tego tytułu nastąpi przed upływem terminu przedawnienia.</w:t>
      </w:r>
    </w:p>
    <w:p w14:paraId="7C989473" w14:textId="77777777" w:rsidR="0050392C" w:rsidRPr="00C34458" w:rsidRDefault="0050392C" w:rsidP="00952F6D">
      <w:pPr>
        <w:pStyle w:val="Akapitzlist"/>
        <w:numPr>
          <w:ilvl w:val="0"/>
          <w:numId w:val="10"/>
        </w:numPr>
        <w:ind w:left="426" w:hanging="426"/>
        <w:jc w:val="both"/>
        <w:rPr>
          <w:rFonts w:cs="Arial"/>
          <w:szCs w:val="22"/>
        </w:rPr>
      </w:pPr>
      <w:r w:rsidRPr="00C34458">
        <w:rPr>
          <w:rFonts w:cs="Arial"/>
          <w:szCs w:val="22"/>
        </w:rPr>
        <w:t>Potwierdzenie posiadanej ochrony ubezpieczeniowej:</w:t>
      </w:r>
    </w:p>
    <w:p w14:paraId="0483F2CC" w14:textId="77777777" w:rsidR="0050392C" w:rsidRPr="00C34458" w:rsidRDefault="0050392C" w:rsidP="00952F6D">
      <w:pPr>
        <w:pStyle w:val="Akapitzlist"/>
        <w:numPr>
          <w:ilvl w:val="0"/>
          <w:numId w:val="13"/>
        </w:numPr>
        <w:ind w:left="426" w:hanging="426"/>
        <w:jc w:val="both"/>
        <w:rPr>
          <w:rFonts w:cs="Arial"/>
          <w:szCs w:val="22"/>
        </w:rPr>
      </w:pPr>
      <w:r w:rsidRPr="00C34458">
        <w:rPr>
          <w:rFonts w:cs="Arial"/>
          <w:szCs w:val="22"/>
        </w:rPr>
        <w:t>Kopie wszystkich dokumentów potwierdzających podpisanie umów ubezpieczenia lub innych dokumentów potwierdzających istnienie wymaganej ochrony ubezpieczeniowej (wraz</w:t>
      </w:r>
      <w:r w:rsidR="001E5D62" w:rsidRPr="00C34458">
        <w:rPr>
          <w:rFonts w:cs="Arial"/>
          <w:szCs w:val="22"/>
        </w:rPr>
        <w:t xml:space="preserve"> ze</w:t>
      </w:r>
      <w:r w:rsidRPr="00C34458">
        <w:rPr>
          <w:rFonts w:cs="Arial"/>
          <w:szCs w:val="22"/>
        </w:rPr>
        <w:t xml:space="preserve"> szczególnymi/ogólnymi warunkami ubezpieczenia)</w:t>
      </w:r>
      <w:r w:rsidR="00D13C05" w:rsidRPr="00C34458">
        <w:rPr>
          <w:rFonts w:cs="Arial"/>
          <w:szCs w:val="22"/>
        </w:rPr>
        <w:t>,</w:t>
      </w:r>
      <w:r w:rsidRPr="00C34458">
        <w:rPr>
          <w:rFonts w:cs="Arial"/>
          <w:szCs w:val="22"/>
        </w:rPr>
        <w:t xml:space="preserve"> Wykonawca lub podwykonawca dostarczy Zamawiającemu nie później niż 5 dni od daty zawarcia </w:t>
      </w:r>
      <w:r w:rsidR="006C254D" w:rsidRPr="00C34458">
        <w:rPr>
          <w:rFonts w:cs="Arial"/>
          <w:szCs w:val="22"/>
        </w:rPr>
        <w:t>u</w:t>
      </w:r>
      <w:r w:rsidRPr="00C34458">
        <w:rPr>
          <w:rFonts w:cs="Arial"/>
          <w:szCs w:val="22"/>
        </w:rPr>
        <w:t xml:space="preserve">mowy. Dokumenty ubezpieczenia będą podlegały weryfikacji przez Zamawiającego. Wykonawca przekaże je także drogą elektroniczną na adres e-mail: </w:t>
      </w:r>
      <w:hyperlink r:id="rId12" w:history="1">
        <w:r w:rsidR="00E7337A" w:rsidRPr="00C34458">
          <w:rPr>
            <w:rStyle w:val="Hipercze"/>
            <w:rFonts w:ascii="Arial" w:hAnsi="Arial" w:cs="Arial"/>
            <w:szCs w:val="22"/>
          </w:rPr>
          <w:t>ubezpieczenia-weryfikacja@pgnig.pl</w:t>
        </w:r>
      </w:hyperlink>
      <w:r w:rsidR="00E7337A" w:rsidRPr="00C34458">
        <w:rPr>
          <w:rFonts w:cs="Arial"/>
          <w:szCs w:val="22"/>
        </w:rPr>
        <w:t xml:space="preserve"> oraz  ..................@pgnig.pl</w:t>
      </w:r>
    </w:p>
    <w:p w14:paraId="550628B1" w14:textId="77777777" w:rsidR="0050392C" w:rsidRPr="00C34458" w:rsidRDefault="0050392C" w:rsidP="00952F6D">
      <w:pPr>
        <w:pStyle w:val="Akapitzlist"/>
        <w:numPr>
          <w:ilvl w:val="0"/>
          <w:numId w:val="13"/>
        </w:numPr>
        <w:ind w:left="426" w:hanging="426"/>
        <w:jc w:val="both"/>
        <w:rPr>
          <w:rFonts w:cs="Arial"/>
          <w:szCs w:val="22"/>
        </w:rPr>
      </w:pPr>
      <w:r w:rsidRPr="00C34458">
        <w:rPr>
          <w:rFonts w:cs="Arial"/>
          <w:szCs w:val="22"/>
        </w:rPr>
        <w:t>Zakres i warunki umów ubezpieczenia podlegają akceptacji Zamawiającego p</w:t>
      </w:r>
      <w:r w:rsidR="006C254D" w:rsidRPr="00C34458">
        <w:rPr>
          <w:rFonts w:cs="Arial"/>
          <w:szCs w:val="22"/>
        </w:rPr>
        <w:t>od kątem ich zgodności z SWZ / u</w:t>
      </w:r>
      <w:r w:rsidRPr="00C34458">
        <w:rPr>
          <w:rFonts w:cs="Arial"/>
          <w:szCs w:val="22"/>
        </w:rPr>
        <w:t>mową.</w:t>
      </w:r>
    </w:p>
    <w:p w14:paraId="6853EB0F" w14:textId="77777777" w:rsidR="0050392C" w:rsidRPr="00C34458" w:rsidRDefault="0050392C" w:rsidP="00952F6D">
      <w:pPr>
        <w:pStyle w:val="Akapitzlist"/>
        <w:numPr>
          <w:ilvl w:val="0"/>
          <w:numId w:val="13"/>
        </w:numPr>
        <w:ind w:left="426" w:hanging="426"/>
        <w:jc w:val="both"/>
        <w:rPr>
          <w:rFonts w:cs="Arial"/>
          <w:szCs w:val="22"/>
        </w:rPr>
      </w:pPr>
      <w:r w:rsidRPr="00C34458">
        <w:rPr>
          <w:rFonts w:cs="Arial"/>
          <w:szCs w:val="22"/>
        </w:rPr>
        <w:t>Zamawiający ma prawo zgłoszenia uwag do przedstawionych dokumentów ubezpieczeniowych oraz żądania wprowadzenia zmian, o ile zmiany takie nie wykraczają poza przyjęte standardy rynkowe.</w:t>
      </w:r>
    </w:p>
    <w:p w14:paraId="766D99B4" w14:textId="77777777" w:rsidR="0050392C" w:rsidRPr="00C34458" w:rsidRDefault="0050392C" w:rsidP="00952F6D">
      <w:pPr>
        <w:pStyle w:val="Akapitzlist"/>
        <w:numPr>
          <w:ilvl w:val="0"/>
          <w:numId w:val="13"/>
        </w:numPr>
        <w:ind w:left="426" w:hanging="426"/>
        <w:jc w:val="both"/>
        <w:rPr>
          <w:rFonts w:cs="Arial"/>
          <w:szCs w:val="22"/>
        </w:rPr>
      </w:pPr>
      <w:r w:rsidRPr="00C34458">
        <w:rPr>
          <w:rFonts w:cs="Arial"/>
          <w:szCs w:val="22"/>
        </w:rPr>
        <w:t xml:space="preserve">Jeżeli przedstawione do akceptacji dokumenty ubezpieczeniowe nie będą spełniać częściowo wymogów określonych w SWZ / </w:t>
      </w:r>
      <w:r w:rsidR="006C254D" w:rsidRPr="00C34458">
        <w:rPr>
          <w:rFonts w:cs="Arial"/>
          <w:szCs w:val="22"/>
        </w:rPr>
        <w:t>u</w:t>
      </w:r>
      <w:r w:rsidRPr="00C34458">
        <w:rPr>
          <w:rFonts w:cs="Arial"/>
          <w:szCs w:val="22"/>
        </w:rPr>
        <w:t>mowie strony podejmą działania w celu dokonania uzgodnień w tym zakresie, tak aby warunki ubezpieczenia obejmowały pożądany zakres ochrony uwzględniający dostępność na rynku ubezpieczeniowym i rozsądność warunków handlowych.</w:t>
      </w:r>
    </w:p>
    <w:p w14:paraId="65AE86E0" w14:textId="77777777" w:rsidR="0050392C" w:rsidRPr="00C34458" w:rsidRDefault="0050392C" w:rsidP="00952F6D">
      <w:pPr>
        <w:pStyle w:val="Akapitzlist"/>
        <w:numPr>
          <w:ilvl w:val="0"/>
          <w:numId w:val="13"/>
        </w:numPr>
        <w:ind w:left="426" w:hanging="426"/>
        <w:jc w:val="both"/>
        <w:rPr>
          <w:rFonts w:cs="Arial"/>
          <w:szCs w:val="22"/>
        </w:rPr>
      </w:pPr>
      <w:r w:rsidRPr="00C34458">
        <w:rPr>
          <w:rFonts w:cs="Arial"/>
          <w:szCs w:val="22"/>
        </w:rPr>
        <w:t>W przypadku przedstawienia dokumentów ubezpieczenia potwierdzających zawarcie umowy ubezpieczenia na okres krótszy niż wymagany okres ubezpieczenia</w:t>
      </w:r>
      <w:r w:rsidR="00D13C05" w:rsidRPr="00C34458">
        <w:rPr>
          <w:rFonts w:cs="Arial"/>
          <w:szCs w:val="22"/>
        </w:rPr>
        <w:t>,</w:t>
      </w:r>
      <w:r w:rsidRPr="00C34458">
        <w:rPr>
          <w:rFonts w:cs="Arial"/>
          <w:szCs w:val="22"/>
        </w:rPr>
        <w:t xml:space="preserve"> Wykonawca lub podwykonawca zobowiązany będzie do przedstawienia Zamawiającemu dokumentów ubezpieczenia potwierdzających kontynuację ochrony ubezpieczeniowej najpóźniej 14 dni roboczych przed wygaśnięciem umowy ubezpieczenia. Kolejne umowy ubezpieczenia powinny być zawarte na warunkach zaakceptowanych przez Zamawiającego.  </w:t>
      </w:r>
    </w:p>
    <w:p w14:paraId="73791C35" w14:textId="77777777" w:rsidR="0050392C" w:rsidRPr="00C34458" w:rsidRDefault="0050392C" w:rsidP="00952F6D">
      <w:pPr>
        <w:pStyle w:val="Akapitzlist"/>
        <w:numPr>
          <w:ilvl w:val="0"/>
          <w:numId w:val="13"/>
        </w:numPr>
        <w:ind w:left="426" w:hanging="426"/>
        <w:jc w:val="both"/>
        <w:rPr>
          <w:rFonts w:cs="Arial"/>
          <w:szCs w:val="22"/>
        </w:rPr>
      </w:pPr>
      <w:r w:rsidRPr="00C34458">
        <w:rPr>
          <w:rFonts w:cs="Arial"/>
          <w:szCs w:val="22"/>
        </w:rPr>
        <w:t>Wykonawca lub podwykonawca zobowiązany jest przedłożyć Zamawiającemu kopie dowodu wpłaty składki ubezpieczeniowej lub każdej jej raty, nie później niż 14 dni po upływie terminu zapłaty.</w:t>
      </w:r>
    </w:p>
    <w:p w14:paraId="083C1F7C" w14:textId="77777777" w:rsidR="0050392C" w:rsidRPr="00C34458" w:rsidRDefault="0050392C" w:rsidP="00952F6D">
      <w:pPr>
        <w:pStyle w:val="Akapitzlist"/>
        <w:numPr>
          <w:ilvl w:val="0"/>
          <w:numId w:val="10"/>
        </w:numPr>
        <w:ind w:left="426" w:hanging="426"/>
        <w:jc w:val="both"/>
        <w:rPr>
          <w:rFonts w:cs="Arial"/>
          <w:szCs w:val="22"/>
        </w:rPr>
      </w:pPr>
      <w:r w:rsidRPr="00C34458">
        <w:rPr>
          <w:rFonts w:cs="Arial"/>
          <w:szCs w:val="22"/>
        </w:rPr>
        <w:t>Przestrzeganie warunków ubezpieczenia:</w:t>
      </w:r>
    </w:p>
    <w:p w14:paraId="05907FD6" w14:textId="77777777" w:rsidR="0050392C" w:rsidRPr="00C34458" w:rsidRDefault="0050392C" w:rsidP="00952F6D">
      <w:pPr>
        <w:pStyle w:val="Akapitzlist"/>
        <w:numPr>
          <w:ilvl w:val="0"/>
          <w:numId w:val="14"/>
        </w:numPr>
        <w:ind w:left="426" w:hanging="426"/>
        <w:jc w:val="both"/>
        <w:rPr>
          <w:rFonts w:cs="Arial"/>
          <w:szCs w:val="22"/>
        </w:rPr>
      </w:pPr>
      <w:r w:rsidRPr="00C34458">
        <w:rPr>
          <w:rFonts w:cs="Arial"/>
          <w:szCs w:val="22"/>
        </w:rPr>
        <w:t>Wykonawca lub podwykonawca jest zobowiązany przestrzegać warunków zawartych umów ubezpieczenia.</w:t>
      </w:r>
    </w:p>
    <w:p w14:paraId="1384F988" w14:textId="77777777" w:rsidR="0050392C" w:rsidRPr="00C34458" w:rsidRDefault="0050392C" w:rsidP="00952F6D">
      <w:pPr>
        <w:pStyle w:val="Akapitzlist"/>
        <w:numPr>
          <w:ilvl w:val="0"/>
          <w:numId w:val="14"/>
        </w:numPr>
        <w:ind w:left="426" w:hanging="426"/>
        <w:jc w:val="both"/>
        <w:rPr>
          <w:rFonts w:cs="Arial"/>
          <w:szCs w:val="22"/>
        </w:rPr>
      </w:pPr>
      <w:r w:rsidRPr="00C34458">
        <w:rPr>
          <w:rFonts w:cs="Arial"/>
          <w:szCs w:val="22"/>
        </w:rPr>
        <w:t xml:space="preserve">Zamawiający, Wykonawca i podwykonawca stosować się będą do postanowień zawartych umów ubezpieczenia, w szczególności w zakresie wymogów zachowania bezpieczeństwa </w:t>
      </w:r>
      <w:r w:rsidR="00D13C05" w:rsidRPr="00C34458">
        <w:rPr>
          <w:rFonts w:cs="Arial"/>
          <w:szCs w:val="22"/>
        </w:rPr>
        <w:t xml:space="preserve">     </w:t>
      </w:r>
      <w:r w:rsidRPr="00C34458">
        <w:rPr>
          <w:rFonts w:cs="Arial"/>
          <w:szCs w:val="22"/>
        </w:rPr>
        <w:t>(w tym wymogów przeciwpożarowych) i obowiązków informacyjnych wobec ubezpieczyciela. W sytuacji opisanej w zdaniu poprzedzającym</w:t>
      </w:r>
      <w:r w:rsidR="00D13C05" w:rsidRPr="00C34458">
        <w:rPr>
          <w:rFonts w:cs="Arial"/>
          <w:szCs w:val="22"/>
        </w:rPr>
        <w:t>,</w:t>
      </w:r>
      <w:r w:rsidRPr="00C34458">
        <w:rPr>
          <w:rFonts w:cs="Arial"/>
          <w:szCs w:val="22"/>
        </w:rPr>
        <w:t xml:space="preserve"> Wykonawca dostarczy Zamawiającemu stosowne warunki ubezpieczenia. Skutki uchybienia obowiązkom i wymaganiom przewidzianym w warunkach ubezpieczenia przez podwykonawców obciążają Wykonawcę.</w:t>
      </w:r>
    </w:p>
    <w:p w14:paraId="6F658024" w14:textId="77777777" w:rsidR="0050392C" w:rsidRPr="00C34458" w:rsidRDefault="0050392C" w:rsidP="00952F6D">
      <w:pPr>
        <w:pStyle w:val="Akapitzlist"/>
        <w:numPr>
          <w:ilvl w:val="0"/>
          <w:numId w:val="14"/>
        </w:numPr>
        <w:ind w:left="426" w:hanging="426"/>
        <w:jc w:val="both"/>
        <w:rPr>
          <w:rFonts w:cs="Arial"/>
          <w:szCs w:val="22"/>
        </w:rPr>
      </w:pPr>
      <w:r w:rsidRPr="00C34458">
        <w:rPr>
          <w:rFonts w:cs="Arial"/>
          <w:szCs w:val="22"/>
        </w:rPr>
        <w:t xml:space="preserve">Zmiany warunków ubezpieczenia zapewnionego przez Wykonawcę lub podwykonawcę mogą być dokonywane wyłącznie za zgodą Zamawiającego, chyba że zostały wprowadzone przez ubezpieczyciela jako ogólne zmiany warunków ubezpieczenia i jeżeli zmiana ta nie spowoduje pogorszenia warunków ochrony ubezpieczeniowej. </w:t>
      </w:r>
    </w:p>
    <w:p w14:paraId="23F1C596" w14:textId="77777777" w:rsidR="0050392C" w:rsidRPr="00C34458" w:rsidRDefault="0050392C" w:rsidP="00952F6D">
      <w:pPr>
        <w:pStyle w:val="Akapitzlist"/>
        <w:numPr>
          <w:ilvl w:val="0"/>
          <w:numId w:val="10"/>
        </w:numPr>
        <w:ind w:left="426" w:hanging="426"/>
        <w:jc w:val="both"/>
        <w:rPr>
          <w:rFonts w:cs="Arial"/>
          <w:szCs w:val="22"/>
        </w:rPr>
      </w:pPr>
      <w:r w:rsidRPr="00C34458">
        <w:rPr>
          <w:rFonts w:cs="Arial"/>
          <w:szCs w:val="22"/>
        </w:rPr>
        <w:t>Likwidacja szkód oraz wypłata odszkodowania:</w:t>
      </w:r>
    </w:p>
    <w:p w14:paraId="0D35E389" w14:textId="77777777" w:rsidR="0050392C" w:rsidRPr="00C34458" w:rsidRDefault="0050392C" w:rsidP="00952F6D">
      <w:pPr>
        <w:pStyle w:val="Akapitzlist"/>
        <w:numPr>
          <w:ilvl w:val="0"/>
          <w:numId w:val="15"/>
        </w:numPr>
        <w:ind w:left="426" w:hanging="426"/>
        <w:jc w:val="both"/>
        <w:rPr>
          <w:rFonts w:cs="Arial"/>
          <w:szCs w:val="22"/>
        </w:rPr>
      </w:pPr>
      <w:r w:rsidRPr="00C34458">
        <w:rPr>
          <w:rFonts w:cs="Arial"/>
          <w:szCs w:val="22"/>
        </w:rPr>
        <w:t>Wykonawca jest zobowiązany do uczestniczenia w procesie likwidacji szkód, które powstały na maj</w:t>
      </w:r>
      <w:r w:rsidR="006C254D" w:rsidRPr="00C34458">
        <w:rPr>
          <w:rFonts w:cs="Arial"/>
          <w:szCs w:val="22"/>
        </w:rPr>
        <w:t>ątku będącym przedmiotem u</w:t>
      </w:r>
      <w:r w:rsidRPr="00C34458">
        <w:rPr>
          <w:rFonts w:cs="Arial"/>
          <w:szCs w:val="22"/>
        </w:rPr>
        <w:t xml:space="preserve">mowy, w szczególności poprzez wypełnianie obowiązków związanych z procesem likwidacji szkód nałożonych na ubezpieczonego stosownie do postanowień warunków ubezpieczenia, powszechnie obowiązujących przepisów prawa. </w:t>
      </w:r>
    </w:p>
    <w:p w14:paraId="6766C2A7" w14:textId="77777777" w:rsidR="0050392C" w:rsidRPr="00C34458" w:rsidRDefault="0050392C" w:rsidP="00952F6D">
      <w:pPr>
        <w:pStyle w:val="Akapitzlist"/>
        <w:numPr>
          <w:ilvl w:val="0"/>
          <w:numId w:val="15"/>
        </w:numPr>
        <w:ind w:left="426" w:hanging="426"/>
        <w:jc w:val="both"/>
        <w:rPr>
          <w:rFonts w:cs="Arial"/>
          <w:szCs w:val="22"/>
        </w:rPr>
      </w:pPr>
      <w:r w:rsidRPr="00C34458">
        <w:rPr>
          <w:rFonts w:cs="Arial"/>
          <w:szCs w:val="22"/>
        </w:rPr>
        <w:t xml:space="preserve">W przypadku powstania szkód na istniejącym majątku - likwidacja szkody prowadzona będzie przez Zamawiającego. </w:t>
      </w:r>
    </w:p>
    <w:p w14:paraId="6C46703C" w14:textId="77777777" w:rsidR="0050392C" w:rsidRPr="00C34458" w:rsidRDefault="0050392C" w:rsidP="00952F6D">
      <w:pPr>
        <w:pStyle w:val="Akapitzlist"/>
        <w:numPr>
          <w:ilvl w:val="0"/>
          <w:numId w:val="15"/>
        </w:numPr>
        <w:ind w:left="426" w:hanging="426"/>
        <w:jc w:val="both"/>
        <w:rPr>
          <w:rFonts w:cs="Arial"/>
          <w:szCs w:val="22"/>
        </w:rPr>
      </w:pPr>
      <w:r w:rsidRPr="00C34458">
        <w:rPr>
          <w:rFonts w:cs="Arial"/>
          <w:szCs w:val="22"/>
        </w:rPr>
        <w:t xml:space="preserve">W przypadku zajścia zdarzenia ubezpieczeniowego Wykonawca, podwykonawca </w:t>
      </w:r>
      <w:r w:rsidR="00D13C05" w:rsidRPr="00C34458">
        <w:rPr>
          <w:rFonts w:cs="Arial"/>
          <w:szCs w:val="22"/>
        </w:rPr>
        <w:t xml:space="preserve">                          </w:t>
      </w:r>
      <w:r w:rsidRPr="00C34458">
        <w:rPr>
          <w:rFonts w:cs="Arial"/>
          <w:szCs w:val="22"/>
        </w:rPr>
        <w:t xml:space="preserve">i Zamawiający (ubezpieczeni) udzielą sobie nawzajem pomocy w zakresie uzasadnionym rodzajem i zakresem zdarzenia ubezpieczeniowego i będą współpracować przy likwidacji szkody z ubezpieczycielem, likwidatorem szkód (o ile będą oni zaangażowani w proces likwidacji szkody), tak aby ubezpieczeniowy proces likwidacji szkody przebiegał szybko i bez zakłóceń oraz by zapewnić jak najpełniejsze pokrycie przez ubezpieczyciela spowodowanej wypadkiem ubezpieczeniowym szkody poniesionej przez każdy z tych podmiotów. </w:t>
      </w:r>
    </w:p>
    <w:p w14:paraId="654C9964" w14:textId="77777777" w:rsidR="0050392C" w:rsidRPr="00C34458" w:rsidRDefault="0050392C" w:rsidP="00952F6D">
      <w:pPr>
        <w:pStyle w:val="Akapitzlist"/>
        <w:numPr>
          <w:ilvl w:val="0"/>
          <w:numId w:val="15"/>
        </w:numPr>
        <w:ind w:left="426" w:hanging="426"/>
        <w:jc w:val="both"/>
        <w:rPr>
          <w:rFonts w:cs="Arial"/>
          <w:szCs w:val="22"/>
        </w:rPr>
      </w:pPr>
      <w:r w:rsidRPr="00C34458">
        <w:rPr>
          <w:rFonts w:cs="Arial"/>
          <w:szCs w:val="22"/>
        </w:rPr>
        <w:t xml:space="preserve">Ilekroć ubezpieczyciel odmówi wypłaty, opóźni się z wypłatą lub zmniejszy wartość wypłacanego świadczenia ubezpieczeniowego, bez względu na przyczynę i podstawę prawną, pozostanie to bez wpływu na zobowiązanie Wykonawcy do wykonania przedmiotu </w:t>
      </w:r>
      <w:r w:rsidR="00147D70" w:rsidRPr="00C34458">
        <w:rPr>
          <w:rFonts w:cs="Arial"/>
          <w:szCs w:val="22"/>
        </w:rPr>
        <w:t>u</w:t>
      </w:r>
      <w:r w:rsidRPr="00C34458">
        <w:rPr>
          <w:rFonts w:cs="Arial"/>
          <w:szCs w:val="22"/>
        </w:rPr>
        <w:t>mowy. Dla uniknięcia wątpliwości, zaistnienie okoliczności, o jakich mowa w zdaniu poprzednim, nie nakłada na Zamawiającego jakichkolwiek zobowiązań do pokrycia kosztów usunięcia skutków zdarzeń ubezpieczeniowych.</w:t>
      </w:r>
    </w:p>
    <w:p w14:paraId="46A58B3D" w14:textId="77777777" w:rsidR="0050392C" w:rsidRPr="00C34458" w:rsidRDefault="0050392C" w:rsidP="00952F6D">
      <w:pPr>
        <w:pStyle w:val="Akapitzlist"/>
        <w:numPr>
          <w:ilvl w:val="0"/>
          <w:numId w:val="15"/>
        </w:numPr>
        <w:ind w:left="426" w:hanging="426"/>
        <w:jc w:val="both"/>
        <w:rPr>
          <w:rFonts w:cs="Arial"/>
          <w:szCs w:val="22"/>
        </w:rPr>
      </w:pPr>
      <w:r w:rsidRPr="00C34458">
        <w:rPr>
          <w:rFonts w:cs="Arial"/>
          <w:szCs w:val="22"/>
        </w:rPr>
        <w:t>W odniesieniu do roszczeń ubezpieczeniowych dotyczących interesów Zamawiającego, Wykonawca nie może zrezygnować z żadnego roszczenia, ani nie może zawrzeć żadnej ugody z ubezpieczycielem bez uprzedniej pisemnej zgody Zamawiającego.</w:t>
      </w:r>
    </w:p>
    <w:p w14:paraId="57DB6AF1" w14:textId="77777777" w:rsidR="0050392C" w:rsidRPr="00C34458" w:rsidRDefault="0050392C" w:rsidP="00952F6D">
      <w:pPr>
        <w:pStyle w:val="Akapitzlist"/>
        <w:numPr>
          <w:ilvl w:val="0"/>
          <w:numId w:val="15"/>
        </w:numPr>
        <w:ind w:left="426" w:hanging="426"/>
        <w:jc w:val="both"/>
        <w:rPr>
          <w:rFonts w:cs="Arial"/>
          <w:szCs w:val="22"/>
        </w:rPr>
      </w:pPr>
      <w:r w:rsidRPr="00C34458">
        <w:rPr>
          <w:rFonts w:cs="Arial"/>
          <w:szCs w:val="22"/>
        </w:rPr>
        <w:t xml:space="preserve">Odszkodowanie ubezpieczeniowe uzyskane od ubezpieczyciela przez Wykonawcę lub jego podwykonawcę może być przeznaczone wyłącznie na usunięcie skutków szkody </w:t>
      </w:r>
      <w:r w:rsidR="006D5DF9" w:rsidRPr="00C34458">
        <w:rPr>
          <w:rFonts w:cs="Arial"/>
          <w:szCs w:val="22"/>
        </w:rPr>
        <w:t xml:space="preserve">                             </w:t>
      </w:r>
      <w:r w:rsidRPr="00C34458">
        <w:rPr>
          <w:rFonts w:cs="Arial"/>
          <w:szCs w:val="22"/>
        </w:rPr>
        <w:t>i przywrócenie stanu sprzed powstania szkody. Zamawiający ma prawo zażądać od Wykonawcy przedstawienia informacji i raportów dotyczących trybu i sposobu wykorzystania kwot odszkodowań lub zaliczek na poczet odszkodowań wypłaconych Wykonawcy w celu usunięcia lub minimalizacji następstw zdarzenia ubezpieczeniowego.</w:t>
      </w:r>
    </w:p>
    <w:p w14:paraId="17A279D8" w14:textId="77777777" w:rsidR="0050392C" w:rsidRPr="00C34458" w:rsidRDefault="0050392C" w:rsidP="00952F6D">
      <w:pPr>
        <w:pStyle w:val="Akapitzlist"/>
        <w:numPr>
          <w:ilvl w:val="0"/>
          <w:numId w:val="10"/>
        </w:numPr>
        <w:ind w:left="426" w:hanging="426"/>
        <w:jc w:val="both"/>
        <w:rPr>
          <w:rFonts w:cs="Arial"/>
          <w:szCs w:val="22"/>
        </w:rPr>
      </w:pPr>
      <w:r w:rsidRPr="00C34458">
        <w:rPr>
          <w:rFonts w:cs="Arial"/>
          <w:szCs w:val="22"/>
        </w:rPr>
        <w:t>Suma gwarancyjna/suma ubezpieczenia/limit odpowiedzialności:</w:t>
      </w:r>
    </w:p>
    <w:p w14:paraId="4F290239" w14:textId="77777777" w:rsidR="0050392C" w:rsidRPr="00C34458" w:rsidRDefault="0050392C" w:rsidP="00952F6D">
      <w:pPr>
        <w:pStyle w:val="Akapitzlist"/>
        <w:numPr>
          <w:ilvl w:val="0"/>
          <w:numId w:val="16"/>
        </w:numPr>
        <w:ind w:left="426" w:hanging="426"/>
        <w:jc w:val="both"/>
        <w:rPr>
          <w:rFonts w:cs="Arial"/>
          <w:szCs w:val="22"/>
        </w:rPr>
      </w:pPr>
      <w:r w:rsidRPr="00C34458">
        <w:rPr>
          <w:rFonts w:cs="Arial"/>
          <w:szCs w:val="22"/>
        </w:rPr>
        <w:t xml:space="preserve">W każdym czasie wykonywania przedmiotu zamówienia Zamawiający może żądać od Wykonawcy lub podwykonawcy przedłożenia pisemnej informacji ubezpieczyciela </w:t>
      </w:r>
      <w:r w:rsidR="006D5DF9" w:rsidRPr="00C34458">
        <w:rPr>
          <w:rFonts w:cs="Arial"/>
          <w:szCs w:val="22"/>
        </w:rPr>
        <w:t xml:space="preserve">                        </w:t>
      </w:r>
      <w:r w:rsidRPr="00C34458">
        <w:rPr>
          <w:rFonts w:cs="Arial"/>
          <w:szCs w:val="22"/>
        </w:rPr>
        <w:t>o rzeczywistej wysokości sumy gwarancyjnej/sumy ubezpieczenia/limitu odpowiedzialności.</w:t>
      </w:r>
    </w:p>
    <w:p w14:paraId="73472BBB" w14:textId="77777777" w:rsidR="0050392C" w:rsidRPr="00C34458" w:rsidRDefault="0050392C" w:rsidP="00952F6D">
      <w:pPr>
        <w:pStyle w:val="Akapitzlist"/>
        <w:numPr>
          <w:ilvl w:val="0"/>
          <w:numId w:val="16"/>
        </w:numPr>
        <w:ind w:left="426" w:hanging="426"/>
        <w:jc w:val="both"/>
        <w:rPr>
          <w:rFonts w:cs="Arial"/>
          <w:b/>
          <w:szCs w:val="22"/>
        </w:rPr>
      </w:pPr>
      <w:r w:rsidRPr="00C34458">
        <w:rPr>
          <w:rFonts w:cs="Arial"/>
          <w:szCs w:val="22"/>
        </w:rPr>
        <w:t xml:space="preserve">W przypadku każdorazowego zmniejszenia sumy gwarancyjnej/sumy ubezpieczenia/limitu, </w:t>
      </w:r>
      <w:r w:rsidR="006D5DF9" w:rsidRPr="00C34458">
        <w:rPr>
          <w:rFonts w:cs="Arial"/>
          <w:szCs w:val="22"/>
        </w:rPr>
        <w:t xml:space="preserve">     </w:t>
      </w:r>
      <w:r w:rsidRPr="00C34458">
        <w:rPr>
          <w:rFonts w:cs="Arial"/>
          <w:szCs w:val="22"/>
        </w:rPr>
        <w:t xml:space="preserve">w tym wskutek wypłaty odszkodowania, Wykonawca jest obowiązany uzupełnić sumę </w:t>
      </w:r>
      <w:r w:rsidRPr="00C34458">
        <w:rPr>
          <w:rFonts w:cs="Arial"/>
          <w:color w:val="000000" w:themeColor="text1"/>
          <w:szCs w:val="22"/>
        </w:rPr>
        <w:t xml:space="preserve">gwarancyjną/sumę ubezpieczenia/limit odpowiedzialności do wysokości wymaganej przez </w:t>
      </w:r>
      <w:r w:rsidRPr="00C34458">
        <w:rPr>
          <w:rFonts w:cs="Arial"/>
          <w:szCs w:val="22"/>
        </w:rPr>
        <w:t>Zamawiającego.</w:t>
      </w:r>
    </w:p>
    <w:p w14:paraId="0C659BC6" w14:textId="33632EFC" w:rsidR="00340544" w:rsidRPr="00C34458" w:rsidRDefault="006B4B08" w:rsidP="00952F6D">
      <w:pPr>
        <w:pStyle w:val="Akapitzlist"/>
        <w:numPr>
          <w:ilvl w:val="0"/>
          <w:numId w:val="10"/>
        </w:numPr>
        <w:jc w:val="both"/>
        <w:rPr>
          <w:rFonts w:cs="Arial"/>
          <w:color w:val="FF0000"/>
          <w:szCs w:val="22"/>
        </w:rPr>
      </w:pPr>
      <w:r w:rsidRPr="00C34458">
        <w:rPr>
          <w:rFonts w:cs="Arial"/>
          <w:szCs w:val="22"/>
        </w:rPr>
        <w:t xml:space="preserve">Wykonawca zawrze na własny koszt umowę ubezpieczenia odpowiedzialności cywilnej zawodowej projektanta z sumą gwarancyjną nie niższą niż </w:t>
      </w:r>
      <w:r w:rsidR="00BE01DF" w:rsidRPr="00653DE1">
        <w:rPr>
          <w:rFonts w:cs="Arial"/>
          <w:szCs w:val="22"/>
        </w:rPr>
        <w:t>4</w:t>
      </w:r>
      <w:r w:rsidRPr="00653DE1">
        <w:rPr>
          <w:rFonts w:cs="Arial"/>
          <w:szCs w:val="22"/>
        </w:rPr>
        <w:t>00.000 zł (słownie</w:t>
      </w:r>
      <w:r w:rsidR="00BE01DF" w:rsidRPr="00653DE1">
        <w:rPr>
          <w:rFonts w:cs="Arial"/>
          <w:szCs w:val="22"/>
        </w:rPr>
        <w:t>:</w:t>
      </w:r>
      <w:r w:rsidRPr="00653DE1">
        <w:rPr>
          <w:rFonts w:cs="Arial"/>
          <w:szCs w:val="22"/>
        </w:rPr>
        <w:t xml:space="preserve"> </w:t>
      </w:r>
      <w:r w:rsidR="00BE01DF" w:rsidRPr="00653DE1">
        <w:rPr>
          <w:rFonts w:cs="Arial"/>
          <w:szCs w:val="22"/>
        </w:rPr>
        <w:t xml:space="preserve">czterysta </w:t>
      </w:r>
      <w:r w:rsidRPr="00653DE1">
        <w:rPr>
          <w:rFonts w:cs="Arial"/>
          <w:szCs w:val="22"/>
        </w:rPr>
        <w:t>tysięcy złotych)</w:t>
      </w:r>
      <w:r w:rsidR="00BE01DF" w:rsidRPr="00C34458">
        <w:rPr>
          <w:rFonts w:cs="Arial"/>
          <w:szCs w:val="22"/>
        </w:rPr>
        <w:t>.</w:t>
      </w:r>
      <w:r w:rsidRPr="00C34458">
        <w:rPr>
          <w:rFonts w:cs="Arial"/>
          <w:szCs w:val="22"/>
        </w:rPr>
        <w:t xml:space="preserve"> </w:t>
      </w:r>
    </w:p>
    <w:p w14:paraId="3115B1B4" w14:textId="63FB08F4" w:rsidR="006B4B08" w:rsidRDefault="006B4B08" w:rsidP="006B4B08">
      <w:pPr>
        <w:pStyle w:val="Akapitzlist"/>
        <w:ind w:left="360"/>
        <w:jc w:val="both"/>
        <w:rPr>
          <w:rFonts w:cs="Arial"/>
          <w:b/>
          <w:color w:val="FF0000"/>
          <w:szCs w:val="22"/>
        </w:rPr>
      </w:pPr>
    </w:p>
    <w:p w14:paraId="21939DF1" w14:textId="77777777" w:rsidR="00653DE1" w:rsidRPr="00EB5416" w:rsidRDefault="00653DE1" w:rsidP="00653DE1">
      <w:pPr>
        <w:pStyle w:val="NormalnyWeb"/>
        <w:overflowPunct w:val="0"/>
        <w:autoSpaceDE w:val="0"/>
        <w:autoSpaceDN w:val="0"/>
        <w:spacing w:beforeAutospacing="0" w:afterAutospacing="0"/>
        <w:jc w:val="both"/>
        <w:rPr>
          <w:rFonts w:cs="Arial"/>
          <w:color w:val="000000"/>
          <w:sz w:val="22"/>
          <w:szCs w:val="22"/>
        </w:rPr>
      </w:pPr>
      <w:r w:rsidRPr="00EB5416">
        <w:rPr>
          <w:rFonts w:cs="Arial"/>
          <w:b/>
          <w:color w:val="000000"/>
          <w:sz w:val="22"/>
          <w:szCs w:val="22"/>
        </w:rPr>
        <w:t>Zabezpieczenie Należytego Wykonania Umowy (ZNWU)</w:t>
      </w:r>
    </w:p>
    <w:p w14:paraId="371EF00E" w14:textId="697CAEDE" w:rsidR="00653DE1" w:rsidRPr="008721E3" w:rsidRDefault="00653DE1" w:rsidP="00653DE1">
      <w:pPr>
        <w:pStyle w:val="Tekstpodstawowy"/>
        <w:rPr>
          <w:rFonts w:cs="Arial"/>
          <w:sz w:val="22"/>
          <w:szCs w:val="22"/>
        </w:rPr>
      </w:pPr>
      <w:r w:rsidRPr="008721E3">
        <w:rPr>
          <w:rFonts w:cs="Arial"/>
          <w:sz w:val="22"/>
          <w:szCs w:val="22"/>
        </w:rPr>
        <w:t xml:space="preserve">§ </w:t>
      </w:r>
      <w:r w:rsidRPr="008721E3">
        <w:rPr>
          <w:rFonts w:cs="Arial"/>
          <w:sz w:val="22"/>
          <w:szCs w:val="22"/>
          <w:lang w:val="pl-PL"/>
        </w:rPr>
        <w:t>2</w:t>
      </w:r>
      <w:r w:rsidR="00C621BD" w:rsidRPr="008721E3">
        <w:rPr>
          <w:rFonts w:cs="Arial"/>
          <w:sz w:val="22"/>
          <w:szCs w:val="22"/>
          <w:lang w:val="pl-PL"/>
        </w:rPr>
        <w:t>7</w:t>
      </w:r>
      <w:r w:rsidRPr="008721E3">
        <w:rPr>
          <w:rFonts w:cs="Arial"/>
          <w:sz w:val="22"/>
          <w:szCs w:val="22"/>
        </w:rPr>
        <w:t>.</w:t>
      </w:r>
    </w:p>
    <w:p w14:paraId="38EC2A32" w14:textId="63348976" w:rsidR="00653DE1" w:rsidRPr="00EB5416" w:rsidRDefault="00653DE1" w:rsidP="00952F6D">
      <w:pPr>
        <w:numPr>
          <w:ilvl w:val="0"/>
          <w:numId w:val="100"/>
        </w:numPr>
        <w:ind w:left="426" w:hanging="426"/>
        <w:jc w:val="both"/>
        <w:rPr>
          <w:rFonts w:cs="Arial"/>
          <w:color w:val="000000"/>
          <w:szCs w:val="22"/>
          <w:lang w:eastAsia="zh-CN"/>
        </w:rPr>
      </w:pPr>
      <w:r w:rsidRPr="00EB5416">
        <w:rPr>
          <w:rFonts w:cs="Arial"/>
          <w:color w:val="000000"/>
          <w:szCs w:val="22"/>
        </w:rPr>
        <w:t>Tytułem zabezpieczenia wykonania obowiązków określonych umową,</w:t>
      </w:r>
      <w:r w:rsidRPr="00EB5416">
        <w:rPr>
          <w:rFonts w:cs="Arial"/>
          <w:i/>
          <w:color w:val="000000"/>
          <w:szCs w:val="22"/>
        </w:rPr>
        <w:t xml:space="preserve"> </w:t>
      </w:r>
      <w:r w:rsidRPr="00EB5416">
        <w:rPr>
          <w:rFonts w:cs="Arial"/>
          <w:color w:val="000000"/>
          <w:szCs w:val="22"/>
        </w:rPr>
        <w:t xml:space="preserve">najpóźniej w terminie 15 dni roboczych, liczonych od daty zawarcia umowy, Wykonawca doręczy Zamawiającemu Zabezpieczenie Należytego Wykonania Umowy (ZNWU) w kwocie równej 10 % wynagrodzenia </w:t>
      </w:r>
      <w:r>
        <w:rPr>
          <w:rFonts w:cs="Arial"/>
          <w:color w:val="000000"/>
          <w:szCs w:val="22"/>
        </w:rPr>
        <w:t xml:space="preserve">umownego </w:t>
      </w:r>
      <w:r w:rsidRPr="00EB5416">
        <w:rPr>
          <w:rFonts w:cs="Arial"/>
          <w:color w:val="000000"/>
          <w:szCs w:val="22"/>
        </w:rPr>
        <w:t>brutto określonego w § 2</w:t>
      </w:r>
      <w:r w:rsidR="00981738">
        <w:rPr>
          <w:rFonts w:cs="Arial"/>
          <w:color w:val="000000"/>
          <w:szCs w:val="22"/>
        </w:rPr>
        <w:t>2</w:t>
      </w:r>
      <w:r w:rsidRPr="00EB5416">
        <w:rPr>
          <w:rFonts w:cs="Arial"/>
          <w:color w:val="000000"/>
          <w:szCs w:val="22"/>
        </w:rPr>
        <w:t xml:space="preserve"> ust. 1 umowy w formie: </w:t>
      </w:r>
    </w:p>
    <w:p w14:paraId="571B8339" w14:textId="2A421B18" w:rsidR="00653DE1" w:rsidRPr="001F5ABA" w:rsidRDefault="00653DE1" w:rsidP="00952F6D">
      <w:pPr>
        <w:pStyle w:val="Akapitzlist"/>
        <w:numPr>
          <w:ilvl w:val="0"/>
          <w:numId w:val="101"/>
        </w:numPr>
        <w:ind w:left="426" w:hanging="426"/>
        <w:jc w:val="both"/>
        <w:rPr>
          <w:rFonts w:cs="Arial"/>
          <w:szCs w:val="22"/>
          <w:lang w:eastAsia="zh-CN"/>
        </w:rPr>
      </w:pPr>
      <w:r w:rsidRPr="002B19D3">
        <w:rPr>
          <w:rFonts w:cs="Arial"/>
          <w:color w:val="000000"/>
          <w:szCs w:val="22"/>
        </w:rPr>
        <w:t xml:space="preserve">nieodwołalnej, bezwarunkowej, płatnej na pierwsze </w:t>
      </w:r>
      <w:r w:rsidRPr="002B19D3">
        <w:rPr>
          <w:rFonts w:cs="Arial"/>
          <w:szCs w:val="22"/>
        </w:rPr>
        <w:t xml:space="preserve">żądanie gwarancji bankowej lub ubezpieczeniowej o treści zgodnej z załącznikiem nr </w:t>
      </w:r>
      <w:r>
        <w:rPr>
          <w:rFonts w:cs="Arial"/>
          <w:szCs w:val="22"/>
        </w:rPr>
        <w:t>1</w:t>
      </w:r>
      <w:r w:rsidR="00436E9B">
        <w:rPr>
          <w:rFonts w:cs="Arial"/>
          <w:szCs w:val="22"/>
        </w:rPr>
        <w:t>1</w:t>
      </w:r>
      <w:r w:rsidRPr="002B19D3">
        <w:rPr>
          <w:rFonts w:cs="Arial"/>
          <w:szCs w:val="22"/>
        </w:rPr>
        <w:t xml:space="preserve"> do umowy, której beneficjentem będzie Zamawiający, ważnej od dnia wystawienia </w:t>
      </w:r>
      <w:r w:rsidRPr="002B19D3">
        <w:rPr>
          <w:rFonts w:cs="Arial"/>
          <w:color w:val="000000"/>
          <w:szCs w:val="22"/>
        </w:rPr>
        <w:t xml:space="preserve">do 30 dnia po </w:t>
      </w:r>
      <w:r w:rsidRPr="002B19D3">
        <w:rPr>
          <w:rFonts w:cs="Arial"/>
          <w:szCs w:val="22"/>
        </w:rPr>
        <w:t xml:space="preserve">zakończeniu terminu obowiązywania rękojmi za wady, tj. 36 miesięcy i 30 dni, licząc od dnia podpisania protokołu </w:t>
      </w:r>
      <w:r>
        <w:rPr>
          <w:rFonts w:cs="Arial"/>
          <w:szCs w:val="22"/>
        </w:rPr>
        <w:t xml:space="preserve">ostatniego </w:t>
      </w:r>
      <w:r w:rsidRPr="001F5ABA">
        <w:rPr>
          <w:rFonts w:cs="Arial"/>
          <w:szCs w:val="22"/>
        </w:rPr>
        <w:t xml:space="preserve">odbioru częściowego </w:t>
      </w:r>
    </w:p>
    <w:p w14:paraId="55861159" w14:textId="77777777" w:rsidR="00653DE1" w:rsidRPr="00EB5416" w:rsidRDefault="00653DE1" w:rsidP="00653DE1">
      <w:pPr>
        <w:ind w:left="426"/>
        <w:jc w:val="both"/>
        <w:rPr>
          <w:rFonts w:cs="Arial"/>
          <w:color w:val="000000"/>
          <w:szCs w:val="22"/>
          <w:lang w:eastAsia="zh-CN"/>
        </w:rPr>
      </w:pPr>
      <w:r w:rsidRPr="00EB5416">
        <w:rPr>
          <w:rFonts w:cs="Arial"/>
          <w:color w:val="000000"/>
          <w:szCs w:val="22"/>
        </w:rPr>
        <w:t xml:space="preserve">lub  </w:t>
      </w:r>
    </w:p>
    <w:p w14:paraId="135475E7" w14:textId="2A4D619E" w:rsidR="00653DE1" w:rsidRPr="00BA7E13" w:rsidRDefault="00653DE1" w:rsidP="00952F6D">
      <w:pPr>
        <w:pStyle w:val="Nagwek"/>
        <w:numPr>
          <w:ilvl w:val="0"/>
          <w:numId w:val="101"/>
        </w:numPr>
        <w:suppressAutoHyphens/>
        <w:ind w:left="426" w:hanging="426"/>
        <w:jc w:val="both"/>
      </w:pPr>
      <w:r w:rsidRPr="00EB5416">
        <w:rPr>
          <w:rFonts w:cs="Arial"/>
          <w:color w:val="000000"/>
          <w:szCs w:val="22"/>
        </w:rPr>
        <w:t xml:space="preserve">pieniężnej kaucji gwarancyjnej – przez wpłacenie tej sumy na rachunek bankowy Zamawiającego w: Bank Handlowy, </w:t>
      </w:r>
      <w:r w:rsidRPr="00EB5416">
        <w:rPr>
          <w:rFonts w:cs="Arial"/>
          <w:szCs w:val="22"/>
        </w:rPr>
        <w:t xml:space="preserve">nr rachunku: 59 1030 1292 0000 0000 5579 1279 </w:t>
      </w:r>
      <w:r>
        <w:rPr>
          <w:rFonts w:cs="Arial"/>
          <w:szCs w:val="22"/>
        </w:rPr>
        <w:t xml:space="preserve">                  </w:t>
      </w:r>
      <w:r w:rsidRPr="00EB5416">
        <w:rPr>
          <w:rFonts w:cs="Arial"/>
          <w:szCs w:val="22"/>
        </w:rPr>
        <w:t xml:space="preserve">z </w:t>
      </w:r>
      <w:r w:rsidRPr="00BA7E13">
        <w:rPr>
          <w:rFonts w:cs="Arial"/>
          <w:szCs w:val="22"/>
        </w:rPr>
        <w:t xml:space="preserve">adnotacją ZNWU: </w:t>
      </w:r>
      <w:r w:rsidRPr="00BA7E13">
        <w:rPr>
          <w:szCs w:val="22"/>
        </w:rPr>
        <w:t>sygnatura</w:t>
      </w:r>
      <w:r>
        <w:rPr>
          <w:szCs w:val="22"/>
        </w:rPr>
        <w:t xml:space="preserve"> …</w:t>
      </w:r>
      <w:r w:rsidRPr="00BA7E13">
        <w:rPr>
          <w:szCs w:val="22"/>
        </w:rPr>
        <w:t xml:space="preserve"> / nr </w:t>
      </w:r>
      <w:r>
        <w:rPr>
          <w:szCs w:val="22"/>
        </w:rPr>
        <w:t xml:space="preserve">………. </w:t>
      </w:r>
      <w:r w:rsidRPr="00BA7E13">
        <w:rPr>
          <w:szCs w:val="22"/>
        </w:rPr>
        <w:t>umowy</w:t>
      </w:r>
      <w:r>
        <w:rPr>
          <w:rFonts w:cs="Arial"/>
          <w:szCs w:val="22"/>
        </w:rPr>
        <w:t xml:space="preserve">: </w:t>
      </w:r>
      <w:r w:rsidRPr="0075050A">
        <w:t>„</w:t>
      </w:r>
      <w:r w:rsidR="000F1645" w:rsidRPr="0075050A">
        <w:rPr>
          <w:rFonts w:cs="Arial"/>
          <w:bCs/>
          <w:color w:val="000000"/>
          <w:szCs w:val="22"/>
        </w:rPr>
        <w:t>Przebudowa instalacji technicznej OG Borzęcin</w:t>
      </w:r>
      <w:r w:rsidRPr="000F1645">
        <w:rPr>
          <w:rFonts w:cs="Arial"/>
          <w:bCs/>
          <w:color w:val="000000"/>
          <w:szCs w:val="22"/>
        </w:rPr>
        <w:t>”.</w:t>
      </w:r>
      <w:r>
        <w:t xml:space="preserve"> </w:t>
      </w:r>
      <w:r w:rsidRPr="00BA7E13">
        <w:rPr>
          <w:rFonts w:cs="Arial"/>
          <w:szCs w:val="22"/>
        </w:rPr>
        <w:t xml:space="preserve">Kaucja gwarancyjna będzie utrzymana na rachunku Zamawiającego przez czas jak w przypadku gwarancji bankowej/ubezpieczeniowej. </w:t>
      </w:r>
    </w:p>
    <w:p w14:paraId="2A3BC7FB" w14:textId="77777777" w:rsidR="00653DE1" w:rsidRDefault="00653DE1" w:rsidP="00952F6D">
      <w:pPr>
        <w:pStyle w:val="NormalnyWeb"/>
        <w:numPr>
          <w:ilvl w:val="0"/>
          <w:numId w:val="100"/>
        </w:numPr>
        <w:spacing w:beforeAutospacing="0" w:afterAutospacing="0"/>
        <w:ind w:left="426" w:right="-29" w:hanging="426"/>
        <w:jc w:val="both"/>
        <w:rPr>
          <w:rFonts w:cs="Arial"/>
          <w:sz w:val="22"/>
          <w:szCs w:val="22"/>
        </w:rPr>
      </w:pPr>
      <w:r w:rsidRPr="006E4C8F">
        <w:rPr>
          <w:rFonts w:cs="Arial"/>
          <w:sz w:val="22"/>
          <w:szCs w:val="22"/>
        </w:rPr>
        <w:t xml:space="preserve">Niedostarczenie przez Wykonawcę ZNWU w formie i treści określonej w ust. 1 uprawnia Zamawiającego, do potrącenia równowartości kwoty ZNWU z pierwszej i kolejnych faktur </w:t>
      </w:r>
      <w:r>
        <w:rPr>
          <w:rFonts w:cs="Arial"/>
          <w:sz w:val="22"/>
          <w:szCs w:val="22"/>
        </w:rPr>
        <w:t xml:space="preserve">           </w:t>
      </w:r>
      <w:r w:rsidRPr="006E4C8F">
        <w:rPr>
          <w:rFonts w:cs="Arial"/>
          <w:sz w:val="22"/>
          <w:szCs w:val="22"/>
        </w:rPr>
        <w:t>z zarachowaniem na poczet  pieniężnej kaucji gwarancyjnej</w:t>
      </w:r>
      <w:r>
        <w:rPr>
          <w:rFonts w:cs="Arial"/>
          <w:sz w:val="22"/>
          <w:szCs w:val="22"/>
        </w:rPr>
        <w:t>.</w:t>
      </w:r>
    </w:p>
    <w:p w14:paraId="5273B057" w14:textId="77777777" w:rsidR="00653DE1" w:rsidRPr="00EB5416" w:rsidRDefault="00653DE1" w:rsidP="00952F6D">
      <w:pPr>
        <w:pStyle w:val="NormalnyWeb"/>
        <w:numPr>
          <w:ilvl w:val="0"/>
          <w:numId w:val="100"/>
        </w:numPr>
        <w:spacing w:beforeAutospacing="0" w:afterAutospacing="0"/>
        <w:ind w:left="426" w:right="-29" w:hanging="426"/>
        <w:jc w:val="both"/>
        <w:rPr>
          <w:rFonts w:cs="Arial"/>
          <w:sz w:val="22"/>
          <w:szCs w:val="22"/>
        </w:rPr>
      </w:pPr>
      <w:r w:rsidRPr="00EB5416">
        <w:rPr>
          <w:rFonts w:cs="Arial"/>
          <w:sz w:val="22"/>
          <w:szCs w:val="22"/>
        </w:rPr>
        <w:t>Zamawiającemu przysługuje prawo zaspokojenia się z ZNWU w przypadku, jeżeli Wykonawca nie ureguluje żądanej zapłaty w związku z niewykonaniem lub nienależytym wykonaniem przez niego umowy, w tym w zakresie obowiązków wynikających z rękojmi za wady, w terminie 7 dni od daty wezwania do jej uiszczenia.</w:t>
      </w:r>
    </w:p>
    <w:p w14:paraId="3B40D05F" w14:textId="77777777" w:rsidR="00653DE1" w:rsidRPr="00EB5416" w:rsidRDefault="00653DE1" w:rsidP="00952F6D">
      <w:pPr>
        <w:pStyle w:val="NormalnyWeb"/>
        <w:numPr>
          <w:ilvl w:val="0"/>
          <w:numId w:val="100"/>
        </w:numPr>
        <w:spacing w:beforeAutospacing="0" w:afterAutospacing="0"/>
        <w:ind w:left="426" w:right="-29" w:hanging="426"/>
        <w:jc w:val="both"/>
        <w:rPr>
          <w:rFonts w:cs="Arial"/>
          <w:color w:val="000000"/>
          <w:sz w:val="22"/>
          <w:szCs w:val="22"/>
        </w:rPr>
      </w:pPr>
      <w:r w:rsidRPr="00EB5416">
        <w:rPr>
          <w:rFonts w:cs="Arial"/>
          <w:sz w:val="22"/>
          <w:szCs w:val="22"/>
        </w:rPr>
        <w:t xml:space="preserve">Zwrot niewykorzystanej kaucji gwarancyjnej nastąpi wraz z odsetkami wynikającymi z umowy rachunku bankowego, zgodnie z oprocentowaniem </w:t>
      </w:r>
      <w:r w:rsidRPr="00EB5416">
        <w:rPr>
          <w:rFonts w:cs="Arial"/>
          <w:color w:val="000000"/>
          <w:sz w:val="22"/>
          <w:szCs w:val="22"/>
        </w:rPr>
        <w:t>rachunku, na którym było ona przechowywana</w:t>
      </w:r>
      <w:r>
        <w:rPr>
          <w:rFonts w:cs="Arial"/>
          <w:color w:val="000000"/>
          <w:sz w:val="22"/>
          <w:szCs w:val="22"/>
        </w:rPr>
        <w:t>,</w:t>
      </w:r>
      <w:r w:rsidRPr="00EB5416">
        <w:rPr>
          <w:rFonts w:cs="Arial"/>
          <w:color w:val="000000"/>
          <w:sz w:val="22"/>
          <w:szCs w:val="22"/>
        </w:rPr>
        <w:t xml:space="preserve"> po pomniejszeniu o koszt prowadzenia rachunku oraz prowizję bankową za przelew pieniędzy na rachunek Wykonawcy.</w:t>
      </w:r>
    </w:p>
    <w:p w14:paraId="4086B363" w14:textId="753E2C09" w:rsidR="00653DE1" w:rsidRPr="00EB5416" w:rsidRDefault="00653DE1" w:rsidP="00952F6D">
      <w:pPr>
        <w:pStyle w:val="NormalnyWeb"/>
        <w:numPr>
          <w:ilvl w:val="0"/>
          <w:numId w:val="100"/>
        </w:numPr>
        <w:spacing w:beforeAutospacing="0" w:afterAutospacing="0"/>
        <w:ind w:left="426" w:right="-29" w:hanging="426"/>
        <w:jc w:val="both"/>
        <w:rPr>
          <w:rFonts w:cs="Arial"/>
          <w:color w:val="000000"/>
          <w:sz w:val="22"/>
          <w:szCs w:val="22"/>
        </w:rPr>
      </w:pPr>
      <w:r w:rsidRPr="00EB5416">
        <w:rPr>
          <w:rFonts w:cs="Arial"/>
          <w:color w:val="000000"/>
          <w:sz w:val="22"/>
          <w:szCs w:val="22"/>
        </w:rPr>
        <w:t>Zamawiający zwróci Wykonawcy ZNWU, o którym mowa w ust.</w:t>
      </w:r>
      <w:r w:rsidR="0075050A">
        <w:rPr>
          <w:rFonts w:cs="Arial"/>
          <w:color w:val="000000"/>
          <w:sz w:val="22"/>
          <w:szCs w:val="22"/>
        </w:rPr>
        <w:t xml:space="preserve"> </w:t>
      </w:r>
      <w:r w:rsidRPr="00EB5416">
        <w:rPr>
          <w:rFonts w:cs="Arial"/>
          <w:color w:val="000000"/>
          <w:sz w:val="22"/>
          <w:szCs w:val="22"/>
        </w:rPr>
        <w:t xml:space="preserve">1, w kwocie niewykorzystanej, w terminie 30 dni od daty wygaśnięcia zabezpieczenia. </w:t>
      </w:r>
    </w:p>
    <w:p w14:paraId="6FD7EE1B" w14:textId="7B8440ED" w:rsidR="00653DE1" w:rsidRDefault="00653DE1" w:rsidP="006B4B08">
      <w:pPr>
        <w:pStyle w:val="Akapitzlist"/>
        <w:ind w:left="360"/>
        <w:jc w:val="both"/>
        <w:rPr>
          <w:rFonts w:cs="Arial"/>
          <w:b/>
          <w:color w:val="FF0000"/>
          <w:szCs w:val="22"/>
        </w:rPr>
      </w:pPr>
    </w:p>
    <w:p w14:paraId="284F17C4" w14:textId="77777777" w:rsidR="00340544" w:rsidRPr="00C34458" w:rsidRDefault="00340544" w:rsidP="00340544">
      <w:pPr>
        <w:jc w:val="both"/>
        <w:rPr>
          <w:rFonts w:cs="Arial"/>
          <w:b/>
          <w:szCs w:val="22"/>
        </w:rPr>
      </w:pPr>
      <w:r w:rsidRPr="00C34458">
        <w:rPr>
          <w:rFonts w:cs="Arial"/>
          <w:b/>
          <w:szCs w:val="22"/>
        </w:rPr>
        <w:t>Prawa autorskie i czystość patentowa</w:t>
      </w:r>
    </w:p>
    <w:p w14:paraId="7D4F77B7" w14:textId="4876CEFA" w:rsidR="00340544" w:rsidRPr="008721E3" w:rsidRDefault="00340544" w:rsidP="00340544">
      <w:pPr>
        <w:jc w:val="both"/>
        <w:rPr>
          <w:rFonts w:cs="Arial"/>
          <w:szCs w:val="22"/>
        </w:rPr>
      </w:pPr>
      <w:r w:rsidRPr="008721E3">
        <w:rPr>
          <w:rFonts w:cs="Arial"/>
          <w:szCs w:val="22"/>
        </w:rPr>
        <w:t xml:space="preserve">§ </w:t>
      </w:r>
      <w:r w:rsidR="00B938E1" w:rsidRPr="008721E3">
        <w:rPr>
          <w:rFonts w:cs="Arial"/>
          <w:szCs w:val="22"/>
        </w:rPr>
        <w:t>2</w:t>
      </w:r>
      <w:r w:rsidR="00C621BD" w:rsidRPr="008721E3">
        <w:rPr>
          <w:rFonts w:cs="Arial"/>
          <w:szCs w:val="22"/>
        </w:rPr>
        <w:t>8</w:t>
      </w:r>
      <w:r w:rsidRPr="008721E3">
        <w:rPr>
          <w:rFonts w:cs="Arial"/>
          <w:szCs w:val="22"/>
        </w:rPr>
        <w:t>.</w:t>
      </w:r>
      <w:r w:rsidR="00653DE1" w:rsidRPr="008721E3">
        <w:rPr>
          <w:rFonts w:cs="Arial"/>
          <w:szCs w:val="22"/>
        </w:rPr>
        <w:t xml:space="preserve"> </w:t>
      </w:r>
    </w:p>
    <w:p w14:paraId="6CB0AC8D" w14:textId="77777777" w:rsidR="00340544" w:rsidRPr="00C34458" w:rsidRDefault="00340544" w:rsidP="00952F6D">
      <w:pPr>
        <w:numPr>
          <w:ilvl w:val="0"/>
          <w:numId w:val="78"/>
        </w:numPr>
        <w:tabs>
          <w:tab w:val="clear" w:pos="360"/>
          <w:tab w:val="num" w:pos="426"/>
        </w:tabs>
        <w:ind w:left="426" w:hanging="426"/>
        <w:jc w:val="both"/>
        <w:rPr>
          <w:rFonts w:cs="Arial"/>
          <w:szCs w:val="22"/>
        </w:rPr>
      </w:pPr>
      <w:r w:rsidRPr="00C34458">
        <w:rPr>
          <w:rFonts w:cs="Arial"/>
          <w:szCs w:val="22"/>
        </w:rPr>
        <w:t>Zamawiający będzie miał wyłączne prawo do wykorzystania stanowiącej przedmiot umowy pracy, opisanej szczegółowo w załączniku nr 1 do umowy.</w:t>
      </w:r>
    </w:p>
    <w:p w14:paraId="50D88DD7" w14:textId="7BC461F9" w:rsidR="00340544" w:rsidRPr="00C34458" w:rsidRDefault="00340544" w:rsidP="00952F6D">
      <w:pPr>
        <w:numPr>
          <w:ilvl w:val="0"/>
          <w:numId w:val="78"/>
        </w:numPr>
        <w:tabs>
          <w:tab w:val="clear" w:pos="360"/>
          <w:tab w:val="num" w:pos="426"/>
        </w:tabs>
        <w:ind w:left="426" w:hanging="426"/>
        <w:jc w:val="both"/>
        <w:rPr>
          <w:rFonts w:cs="Arial"/>
          <w:szCs w:val="22"/>
        </w:rPr>
      </w:pPr>
      <w:r w:rsidRPr="00C34458">
        <w:rPr>
          <w:rFonts w:cs="Arial"/>
          <w:szCs w:val="22"/>
        </w:rPr>
        <w:t xml:space="preserve">W ramach wynagrodzenia określonego w § 22 ust. 1 umowy, Wykonawca zobowiązuje się przenieść na Zamawiającego całość praw autorskich do wszelkich projektów oraz innych dokumentów będących utworami w rozumieniu przepisów ustawy z 4 lutego 1994 r. o prawie autorskim i prawach pokrewnych </w:t>
      </w:r>
      <w:r w:rsidRPr="00653DE1">
        <w:rPr>
          <w:rFonts w:cs="Arial"/>
          <w:szCs w:val="22"/>
        </w:rPr>
        <w:t xml:space="preserve">(tj. Dz.U. z </w:t>
      </w:r>
      <w:r w:rsidR="00C25474" w:rsidRPr="008721E3">
        <w:rPr>
          <w:rFonts w:cs="Arial"/>
          <w:szCs w:val="22"/>
        </w:rPr>
        <w:t>2025 r. poz. 24 ze zm.</w:t>
      </w:r>
      <w:r w:rsidRPr="008721E3">
        <w:rPr>
          <w:rFonts w:cs="Arial"/>
          <w:szCs w:val="22"/>
        </w:rPr>
        <w:t xml:space="preserve">), </w:t>
      </w:r>
      <w:r w:rsidRPr="00C34458">
        <w:rPr>
          <w:rFonts w:cs="Arial"/>
          <w:szCs w:val="22"/>
        </w:rPr>
        <w:t>powstałych w celu realizacji zadań opisanych w § 1 umowy, obejmujących prawo ich eksploatacji na następujących polach: utrwalanie, zwielokrotnianie określoną techniką, wprowadzenie do obrotu, wprowadzenie do pamięci komputera, publiczne wykonanie albo publiczne odtworzenie, wystawienie, wyświetlanie. Zamawiający będzie w szczególności uprawniony do wykorzystania pracy przy projektowaniu, budowie, rozbudowie lub remontach obiektów i w tym zakresie Zamawiający będzie uprawniony także do odpłatnego albo nieodpłatnego przekazania pracy osobom trzecim i swoim podwykonawcom.</w:t>
      </w:r>
    </w:p>
    <w:p w14:paraId="1EC64B3F" w14:textId="77777777" w:rsidR="00340544" w:rsidRPr="00C34458" w:rsidRDefault="00340544" w:rsidP="00952F6D">
      <w:pPr>
        <w:numPr>
          <w:ilvl w:val="0"/>
          <w:numId w:val="78"/>
        </w:numPr>
        <w:tabs>
          <w:tab w:val="clear" w:pos="360"/>
          <w:tab w:val="num" w:pos="426"/>
        </w:tabs>
        <w:ind w:left="426" w:hanging="426"/>
        <w:jc w:val="both"/>
        <w:rPr>
          <w:rFonts w:cs="Arial"/>
          <w:szCs w:val="22"/>
        </w:rPr>
      </w:pPr>
      <w:r w:rsidRPr="00C34458">
        <w:rPr>
          <w:rFonts w:cs="Arial"/>
          <w:szCs w:val="22"/>
        </w:rPr>
        <w:t xml:space="preserve">Przeniesienie całości autorskich praw majątkowych do pracy powoduje również przeniesienie na Zamawiającego własności wszystkich egzemplarzy pracy. </w:t>
      </w:r>
    </w:p>
    <w:p w14:paraId="38417712" w14:textId="77777777" w:rsidR="00340544" w:rsidRPr="00C34458" w:rsidRDefault="00340544" w:rsidP="00952F6D">
      <w:pPr>
        <w:numPr>
          <w:ilvl w:val="0"/>
          <w:numId w:val="78"/>
        </w:numPr>
        <w:tabs>
          <w:tab w:val="clear" w:pos="360"/>
          <w:tab w:val="num" w:pos="426"/>
        </w:tabs>
        <w:ind w:left="426" w:hanging="426"/>
        <w:jc w:val="both"/>
        <w:rPr>
          <w:rFonts w:cs="Arial"/>
          <w:szCs w:val="22"/>
        </w:rPr>
      </w:pPr>
      <w:r w:rsidRPr="00C34458">
        <w:rPr>
          <w:rFonts w:cs="Arial"/>
          <w:szCs w:val="22"/>
        </w:rPr>
        <w:t>Wykonawca oświadcza, że służą mu niczym nieograniczone autorskie prawa majątkowe do pracy, oraz że przenosi na Zamawiającego autorskie prawa majątkowe do nieograniczonego w czasie i przestrzeni korzystania i rozporządzania opisaną pracą i zezwala na wykonywanie autorskich praw zależnych.</w:t>
      </w:r>
    </w:p>
    <w:p w14:paraId="4281B672" w14:textId="77777777" w:rsidR="00340544" w:rsidRPr="00C34458" w:rsidRDefault="00340544" w:rsidP="00952F6D">
      <w:pPr>
        <w:numPr>
          <w:ilvl w:val="0"/>
          <w:numId w:val="78"/>
        </w:numPr>
        <w:tabs>
          <w:tab w:val="clear" w:pos="360"/>
          <w:tab w:val="num" w:pos="426"/>
        </w:tabs>
        <w:ind w:left="426" w:hanging="426"/>
        <w:jc w:val="both"/>
        <w:rPr>
          <w:rFonts w:cs="Arial"/>
          <w:szCs w:val="22"/>
        </w:rPr>
      </w:pPr>
      <w:r w:rsidRPr="00C34458">
        <w:rPr>
          <w:rFonts w:cs="Arial"/>
          <w:szCs w:val="22"/>
        </w:rPr>
        <w:t xml:space="preserve">Wykonawca będzie zabezpieczał i chronił Zamawiającego przed roszczeniami osób trzecich, wynikłymi lub spowodowanymi naruszeniem jakichkolwiek praw patentowych lub innych praw własności przemysłowej związanych z realizacją umowy; w razie zgłoszenia takich roszczeń Zamawiający natychmiast powiadomi o nich Wykonawcę, w tym powiadomi Wykonawcę na piśmie o roszczeniach z tytułu naruszenia jakiegokolwiek prawa udzielonego Zamawiającemu niniejszą  umową oraz o wszczęciu procesu sądowego w tym przedmiocie. </w:t>
      </w:r>
    </w:p>
    <w:p w14:paraId="05410324" w14:textId="77777777" w:rsidR="00340544" w:rsidRPr="00C34458" w:rsidRDefault="00340544" w:rsidP="00952F6D">
      <w:pPr>
        <w:numPr>
          <w:ilvl w:val="0"/>
          <w:numId w:val="78"/>
        </w:numPr>
        <w:tabs>
          <w:tab w:val="clear" w:pos="360"/>
          <w:tab w:val="num" w:pos="426"/>
        </w:tabs>
        <w:ind w:left="426" w:hanging="426"/>
        <w:jc w:val="both"/>
        <w:rPr>
          <w:rFonts w:cs="Arial"/>
          <w:szCs w:val="22"/>
        </w:rPr>
      </w:pPr>
      <w:r w:rsidRPr="00C34458">
        <w:rPr>
          <w:rFonts w:cs="Arial"/>
          <w:szCs w:val="22"/>
        </w:rPr>
        <w:t>Wykonawca zobowiązuje się do finansowania wszelkich kosztów działań prawnych i innych niezbędnych, spowodowanych roszczeniami, o których mowa w niniejszym postanowieniu umowy, natychmiast jak one powstaną, w taki sposób, aby nie obciążały Zamawiającego, oraz do udzielenia innej pomocy w działaniach związanych z takimi roszczeniami, nie wyłączając współuczestnictwa w postępowaniu sądowym lub administracyjnym.</w:t>
      </w:r>
    </w:p>
    <w:p w14:paraId="6E69EFBA" w14:textId="77777777" w:rsidR="000162B3" w:rsidRDefault="000162B3">
      <w:pPr>
        <w:pStyle w:val="Nagwek6"/>
        <w:numPr>
          <w:ilvl w:val="0"/>
          <w:numId w:val="0"/>
        </w:numPr>
        <w:rPr>
          <w:rFonts w:cs="Arial"/>
          <w:b/>
        </w:rPr>
      </w:pPr>
    </w:p>
    <w:p w14:paraId="7E0E1AAA" w14:textId="0B91AB6B" w:rsidR="00EC74C4" w:rsidRPr="00C34458" w:rsidRDefault="00A23340">
      <w:pPr>
        <w:pStyle w:val="Nagwek6"/>
        <w:numPr>
          <w:ilvl w:val="0"/>
          <w:numId w:val="0"/>
        </w:numPr>
        <w:rPr>
          <w:rFonts w:cs="Arial"/>
          <w:b/>
        </w:rPr>
      </w:pPr>
      <w:r w:rsidRPr="00C34458">
        <w:rPr>
          <w:rFonts w:cs="Arial"/>
          <w:b/>
        </w:rPr>
        <w:t>Rękojmia za wady</w:t>
      </w:r>
    </w:p>
    <w:p w14:paraId="7E21FA7E" w14:textId="4EF50823" w:rsidR="00EC74C4" w:rsidRPr="008721E3" w:rsidRDefault="00A23340">
      <w:pPr>
        <w:widowControl w:val="0"/>
        <w:jc w:val="both"/>
        <w:rPr>
          <w:rFonts w:cs="Arial"/>
          <w:szCs w:val="22"/>
        </w:rPr>
      </w:pPr>
      <w:r w:rsidRPr="008721E3">
        <w:rPr>
          <w:rFonts w:cs="Arial"/>
          <w:szCs w:val="22"/>
        </w:rPr>
        <w:t xml:space="preserve">§ </w:t>
      </w:r>
      <w:r w:rsidR="00B938E1" w:rsidRPr="008721E3">
        <w:rPr>
          <w:rFonts w:cs="Arial"/>
          <w:szCs w:val="22"/>
        </w:rPr>
        <w:t>2</w:t>
      </w:r>
      <w:r w:rsidR="00C25474" w:rsidRPr="008721E3">
        <w:rPr>
          <w:rFonts w:cs="Arial"/>
          <w:szCs w:val="22"/>
        </w:rPr>
        <w:t>9</w:t>
      </w:r>
      <w:r w:rsidRPr="008721E3">
        <w:rPr>
          <w:rFonts w:cs="Arial"/>
          <w:szCs w:val="22"/>
        </w:rPr>
        <w:t>.</w:t>
      </w:r>
    </w:p>
    <w:p w14:paraId="7893B506" w14:textId="77777777" w:rsidR="00CC3727" w:rsidRPr="00C34458" w:rsidRDefault="00CC3727" w:rsidP="00952F6D">
      <w:pPr>
        <w:widowControl w:val="0"/>
        <w:numPr>
          <w:ilvl w:val="0"/>
          <w:numId w:val="21"/>
        </w:numPr>
        <w:ind w:left="426" w:hanging="426"/>
        <w:jc w:val="both"/>
        <w:rPr>
          <w:rFonts w:cs="Arial"/>
          <w:szCs w:val="22"/>
        </w:rPr>
      </w:pPr>
      <w:r w:rsidRPr="00C34458">
        <w:rPr>
          <w:rFonts w:cs="Arial"/>
          <w:szCs w:val="22"/>
        </w:rPr>
        <w:t>Strony ustalają, że rękojmia za wady objętych umową robót wynosi 36 miesięcy, licząc od daty ich odbioru – podpisania protokoł</w:t>
      </w:r>
      <w:r w:rsidR="00C50EC5" w:rsidRPr="00C34458">
        <w:rPr>
          <w:rFonts w:cs="Arial"/>
          <w:szCs w:val="22"/>
        </w:rPr>
        <w:t>u</w:t>
      </w:r>
      <w:r w:rsidRPr="00C34458">
        <w:rPr>
          <w:rFonts w:cs="Arial"/>
          <w:szCs w:val="22"/>
        </w:rPr>
        <w:t xml:space="preserve"> odbioru </w:t>
      </w:r>
      <w:r w:rsidR="00C50EC5" w:rsidRPr="00C34458">
        <w:rPr>
          <w:rFonts w:cs="Arial"/>
          <w:szCs w:val="22"/>
        </w:rPr>
        <w:t>końcowego</w:t>
      </w:r>
      <w:r w:rsidRPr="00C34458">
        <w:rPr>
          <w:rFonts w:cs="Arial"/>
          <w:szCs w:val="22"/>
        </w:rPr>
        <w:t xml:space="preserve">; w odniesieniu do wady, która została usunięta w okresie w/w terminu, okres rękojmi przedłuża się o kolejne 12 miesięcy.  </w:t>
      </w:r>
    </w:p>
    <w:p w14:paraId="55948DC1" w14:textId="77777777" w:rsidR="00740F49" w:rsidRPr="00C34458" w:rsidRDefault="00A23340" w:rsidP="00952F6D">
      <w:pPr>
        <w:widowControl w:val="0"/>
        <w:numPr>
          <w:ilvl w:val="0"/>
          <w:numId w:val="21"/>
        </w:numPr>
        <w:ind w:left="426" w:hanging="426"/>
        <w:jc w:val="both"/>
        <w:rPr>
          <w:rFonts w:cs="Arial"/>
          <w:szCs w:val="22"/>
        </w:rPr>
      </w:pPr>
      <w:r w:rsidRPr="00C34458">
        <w:rPr>
          <w:rFonts w:cs="Arial"/>
          <w:szCs w:val="22"/>
        </w:rPr>
        <w:t xml:space="preserve">O wystąpieniu wady Zamawiający poinformuje Wykonawcę pisemnie niezwłocznie po ujawnieniu wady. Niepoinformowanie Zamawiającego o odmowie uznania reklamacji </w:t>
      </w:r>
      <w:r w:rsidR="00EE6291" w:rsidRPr="00C34458">
        <w:rPr>
          <w:rFonts w:cs="Arial"/>
          <w:szCs w:val="22"/>
        </w:rPr>
        <w:t xml:space="preserve">                  </w:t>
      </w:r>
      <w:r w:rsidRPr="00C34458">
        <w:rPr>
          <w:rFonts w:cs="Arial"/>
          <w:szCs w:val="22"/>
        </w:rPr>
        <w:t xml:space="preserve">w terminie 7 dni, a w przypadku  wady uniemożliwiającej prawidłowe używanie obiektów </w:t>
      </w:r>
      <w:r w:rsidR="00EE6291" w:rsidRPr="00C34458">
        <w:rPr>
          <w:rFonts w:cs="Arial"/>
          <w:szCs w:val="22"/>
        </w:rPr>
        <w:t xml:space="preserve">             </w:t>
      </w:r>
      <w:r w:rsidRPr="00C34458">
        <w:rPr>
          <w:rFonts w:cs="Arial"/>
          <w:szCs w:val="22"/>
        </w:rPr>
        <w:t>w terminie 48 godzin – od daty jej złożenia, oznaczać będzie uznanie reklamacji przez Wykonawcę.</w:t>
      </w:r>
    </w:p>
    <w:p w14:paraId="3F0F1894" w14:textId="77777777" w:rsidR="00EC74C4" w:rsidRPr="00C34458" w:rsidRDefault="00A23340" w:rsidP="00952F6D">
      <w:pPr>
        <w:widowControl w:val="0"/>
        <w:numPr>
          <w:ilvl w:val="0"/>
          <w:numId w:val="21"/>
        </w:numPr>
        <w:ind w:left="426" w:hanging="426"/>
        <w:jc w:val="both"/>
        <w:rPr>
          <w:rFonts w:cs="Arial"/>
          <w:szCs w:val="22"/>
        </w:rPr>
      </w:pPr>
      <w:r w:rsidRPr="00C34458">
        <w:rPr>
          <w:rFonts w:cs="Arial"/>
          <w:szCs w:val="22"/>
        </w:rPr>
        <w:t>Wykonawca zobowiązuje się do usunięcia:</w:t>
      </w:r>
    </w:p>
    <w:p w14:paraId="412EBC15" w14:textId="77777777" w:rsidR="00EC74C4" w:rsidRPr="00C34458" w:rsidRDefault="00A23340" w:rsidP="00740F49">
      <w:pPr>
        <w:widowControl w:val="0"/>
        <w:ind w:left="426" w:hanging="426"/>
        <w:jc w:val="both"/>
        <w:rPr>
          <w:rFonts w:cs="Arial"/>
          <w:szCs w:val="22"/>
        </w:rPr>
      </w:pPr>
      <w:r w:rsidRPr="00C34458">
        <w:rPr>
          <w:rFonts w:cs="Arial"/>
          <w:szCs w:val="22"/>
        </w:rPr>
        <w:t xml:space="preserve">1/ </w:t>
      </w:r>
      <w:r w:rsidR="00740F49" w:rsidRPr="00C34458">
        <w:rPr>
          <w:rFonts w:cs="Arial"/>
          <w:szCs w:val="22"/>
        </w:rPr>
        <w:t xml:space="preserve">    </w:t>
      </w:r>
      <w:r w:rsidRPr="00C34458">
        <w:rPr>
          <w:rFonts w:cs="Arial"/>
          <w:szCs w:val="22"/>
        </w:rPr>
        <w:t xml:space="preserve">wady uniemożliwiającej prawidłowe używanie obiektów – w ciągu 72 godzin od powiadomienia przez Zamawiającego; </w:t>
      </w:r>
    </w:p>
    <w:p w14:paraId="38F2550F" w14:textId="77777777" w:rsidR="00EC74C4" w:rsidRPr="00C34458" w:rsidRDefault="00A23340" w:rsidP="00740F49">
      <w:pPr>
        <w:widowControl w:val="0"/>
        <w:ind w:left="426" w:hanging="426"/>
        <w:jc w:val="both"/>
        <w:rPr>
          <w:rFonts w:cs="Arial"/>
          <w:color w:val="000000" w:themeColor="text1"/>
        </w:rPr>
      </w:pPr>
      <w:r w:rsidRPr="00C34458">
        <w:rPr>
          <w:rFonts w:cs="Arial"/>
          <w:szCs w:val="22"/>
        </w:rPr>
        <w:t xml:space="preserve">2/ </w:t>
      </w:r>
      <w:r w:rsidR="00740F49" w:rsidRPr="00C34458">
        <w:rPr>
          <w:rFonts w:cs="Arial"/>
          <w:szCs w:val="22"/>
        </w:rPr>
        <w:t xml:space="preserve">  </w:t>
      </w:r>
      <w:r w:rsidRPr="00C34458">
        <w:rPr>
          <w:rFonts w:cs="Arial"/>
          <w:szCs w:val="22"/>
        </w:rPr>
        <w:t>wady niewpływającej na prawidłowe używanie obiektów – w ciągu 14 dni od powiadomienia</w:t>
      </w:r>
      <w:r w:rsidRPr="00C34458">
        <w:rPr>
          <w:rFonts w:cs="Arial"/>
        </w:rPr>
        <w:t xml:space="preserve"> </w:t>
      </w:r>
      <w:r w:rsidRPr="00C34458">
        <w:rPr>
          <w:rFonts w:cs="Arial"/>
          <w:color w:val="000000" w:themeColor="text1"/>
        </w:rPr>
        <w:t>przez Zamawiającego.</w:t>
      </w:r>
    </w:p>
    <w:p w14:paraId="43B5FBB6" w14:textId="77777777" w:rsidR="00DB18FB" w:rsidRPr="00C34458" w:rsidRDefault="00DB18FB" w:rsidP="00DB18FB">
      <w:pPr>
        <w:widowControl w:val="0"/>
        <w:ind w:left="426"/>
        <w:jc w:val="both"/>
        <w:rPr>
          <w:rFonts w:cs="Arial"/>
          <w:color w:val="000000" w:themeColor="text1"/>
        </w:rPr>
      </w:pPr>
      <w:r w:rsidRPr="00C34458">
        <w:rPr>
          <w:rFonts w:cs="Arial"/>
          <w:color w:val="000000" w:themeColor="text1"/>
          <w:szCs w:val="22"/>
        </w:rPr>
        <w:t>- chyba, że Strony ustalą inny termin usunięcia wady.</w:t>
      </w:r>
    </w:p>
    <w:p w14:paraId="37865819" w14:textId="330B9BA8" w:rsidR="00F566B5" w:rsidRPr="00C34458" w:rsidRDefault="00D23558" w:rsidP="003F75FC">
      <w:pPr>
        <w:pStyle w:val="Nagwek3"/>
        <w:ind w:left="426" w:hanging="426"/>
        <w:jc w:val="both"/>
        <w:rPr>
          <w:b w:val="0"/>
          <w:bCs w:val="0"/>
          <w:color w:val="000000" w:themeColor="text1"/>
          <w:szCs w:val="22"/>
        </w:rPr>
      </w:pPr>
      <w:r w:rsidRPr="00C34458">
        <w:rPr>
          <w:b w:val="0"/>
          <w:bCs w:val="0"/>
          <w:color w:val="000000" w:themeColor="text1"/>
          <w:szCs w:val="22"/>
        </w:rPr>
        <w:t>4.</w:t>
      </w:r>
      <w:r w:rsidRPr="00C34458">
        <w:rPr>
          <w:b w:val="0"/>
          <w:bCs w:val="0"/>
          <w:color w:val="000000" w:themeColor="text1"/>
          <w:szCs w:val="22"/>
        </w:rPr>
        <w:tab/>
        <w:t xml:space="preserve">W przypadku nieprzystąpienia przez Wykonawcę do usunięcia lub nieusunięcia przez niego wady </w:t>
      </w:r>
      <w:r w:rsidR="002C0F6C" w:rsidRPr="00C34458">
        <w:rPr>
          <w:b w:val="0"/>
          <w:bCs w:val="0"/>
          <w:color w:val="000000" w:themeColor="text1"/>
          <w:szCs w:val="22"/>
        </w:rPr>
        <w:t xml:space="preserve">w wyznaczonym terminie </w:t>
      </w:r>
      <w:r w:rsidRPr="00C34458">
        <w:rPr>
          <w:b w:val="0"/>
          <w:bCs w:val="0"/>
          <w:color w:val="000000" w:themeColor="text1"/>
          <w:szCs w:val="22"/>
        </w:rPr>
        <w:t xml:space="preserve">stosuje się odpowiednio </w:t>
      </w:r>
      <w:r w:rsidRPr="00C34458">
        <w:rPr>
          <w:b w:val="0"/>
          <w:bCs w:val="0"/>
          <w:szCs w:val="22"/>
        </w:rPr>
        <w:t xml:space="preserve">postanowienie § </w:t>
      </w:r>
      <w:r w:rsidR="00C25474" w:rsidRPr="00C25474">
        <w:rPr>
          <w:b w:val="0"/>
          <w:bCs w:val="0"/>
          <w:color w:val="FF0000"/>
          <w:szCs w:val="22"/>
        </w:rPr>
        <w:t>20</w:t>
      </w:r>
      <w:r w:rsidRPr="00C25474">
        <w:rPr>
          <w:b w:val="0"/>
          <w:bCs w:val="0"/>
          <w:color w:val="FF0000"/>
          <w:szCs w:val="22"/>
        </w:rPr>
        <w:t xml:space="preserve"> </w:t>
      </w:r>
      <w:r w:rsidRPr="00C34458">
        <w:rPr>
          <w:b w:val="0"/>
          <w:bCs w:val="0"/>
          <w:szCs w:val="22"/>
        </w:rPr>
        <w:t xml:space="preserve">ust. 2 </w:t>
      </w:r>
      <w:r w:rsidRPr="00C34458">
        <w:rPr>
          <w:b w:val="0"/>
          <w:bCs w:val="0"/>
          <w:color w:val="000000" w:themeColor="text1"/>
          <w:szCs w:val="22"/>
        </w:rPr>
        <w:t>umowy</w:t>
      </w:r>
      <w:r w:rsidRPr="00C34458">
        <w:rPr>
          <w:b w:val="0"/>
          <w:bCs w:val="0"/>
          <w:color w:val="FF0000"/>
          <w:szCs w:val="22"/>
        </w:rPr>
        <w:t>.</w:t>
      </w:r>
    </w:p>
    <w:p w14:paraId="37EE8EE6" w14:textId="77777777" w:rsidR="00A70845" w:rsidRPr="00C34458" w:rsidRDefault="00A70845" w:rsidP="00D23558">
      <w:pPr>
        <w:pStyle w:val="Nagwek3"/>
        <w:ind w:left="284" w:hanging="284"/>
        <w:rPr>
          <w:color w:val="FF0000"/>
        </w:rPr>
      </w:pPr>
    </w:p>
    <w:p w14:paraId="55ECE2E6" w14:textId="77777777" w:rsidR="00EC74C4" w:rsidRPr="00C34458" w:rsidRDefault="00A23340">
      <w:pPr>
        <w:pStyle w:val="Nagwek3"/>
        <w:rPr>
          <w:color w:val="000000" w:themeColor="text1"/>
        </w:rPr>
      </w:pPr>
      <w:r w:rsidRPr="00C34458">
        <w:rPr>
          <w:color w:val="000000" w:themeColor="text1"/>
        </w:rPr>
        <w:t>Kary umowne</w:t>
      </w:r>
    </w:p>
    <w:p w14:paraId="7BC9671F" w14:textId="270A2FCE" w:rsidR="00EC74C4" w:rsidRPr="008721E3" w:rsidRDefault="00B7132D">
      <w:pPr>
        <w:pStyle w:val="NormalnyWeb"/>
        <w:spacing w:beforeAutospacing="0" w:afterAutospacing="0"/>
        <w:jc w:val="both"/>
        <w:rPr>
          <w:rFonts w:cs="Arial"/>
          <w:sz w:val="22"/>
        </w:rPr>
      </w:pPr>
      <w:r w:rsidRPr="008721E3">
        <w:rPr>
          <w:rFonts w:cs="Arial"/>
          <w:sz w:val="22"/>
        </w:rPr>
        <w:t xml:space="preserve">§ </w:t>
      </w:r>
      <w:r w:rsidR="00C25474" w:rsidRPr="008721E3">
        <w:rPr>
          <w:rFonts w:cs="Arial"/>
          <w:sz w:val="22"/>
        </w:rPr>
        <w:t>30</w:t>
      </w:r>
      <w:r w:rsidR="00A23340" w:rsidRPr="008721E3">
        <w:rPr>
          <w:rFonts w:cs="Arial"/>
          <w:sz w:val="22"/>
        </w:rPr>
        <w:t>.</w:t>
      </w:r>
    </w:p>
    <w:p w14:paraId="7885FABB" w14:textId="77777777" w:rsidR="00EC74C4" w:rsidRPr="00C34458" w:rsidRDefault="00A23340" w:rsidP="00952F6D">
      <w:pPr>
        <w:pStyle w:val="NormalnyWeb"/>
        <w:numPr>
          <w:ilvl w:val="0"/>
          <w:numId w:val="4"/>
        </w:numPr>
        <w:spacing w:beforeAutospacing="0" w:afterAutospacing="0"/>
        <w:ind w:left="426" w:hanging="426"/>
        <w:jc w:val="both"/>
        <w:rPr>
          <w:rFonts w:cs="Arial"/>
          <w:sz w:val="22"/>
        </w:rPr>
      </w:pPr>
      <w:r w:rsidRPr="00C34458">
        <w:rPr>
          <w:rFonts w:cs="Arial"/>
          <w:sz w:val="22"/>
        </w:rPr>
        <w:t>Zamawiającemu, poza określonymi w innych postanowieniach umowy, przysługuje prawo naliczenia Wykonawcy kar umownych za:</w:t>
      </w:r>
    </w:p>
    <w:p w14:paraId="46F0DC7B" w14:textId="77777777" w:rsidR="00EC74C4" w:rsidRPr="00C34458" w:rsidRDefault="00A23340" w:rsidP="00952F6D">
      <w:pPr>
        <w:pStyle w:val="NormalnyWeb"/>
        <w:numPr>
          <w:ilvl w:val="0"/>
          <w:numId w:val="5"/>
        </w:numPr>
        <w:spacing w:beforeAutospacing="0" w:afterAutospacing="0"/>
        <w:ind w:left="426" w:hanging="426"/>
        <w:jc w:val="both"/>
        <w:rPr>
          <w:rFonts w:cs="Arial"/>
          <w:sz w:val="22"/>
        </w:rPr>
      </w:pPr>
      <w:r w:rsidRPr="00C34458">
        <w:rPr>
          <w:rFonts w:cs="Arial"/>
          <w:sz w:val="22"/>
        </w:rPr>
        <w:t>zwłokę w wykonaniu prac lub za zwłokę w usunięciu wad - w wysokości 0,</w:t>
      </w:r>
      <w:r w:rsidR="00A544B1" w:rsidRPr="00C34458">
        <w:rPr>
          <w:rFonts w:cs="Arial"/>
          <w:sz w:val="22"/>
        </w:rPr>
        <w:t>1</w:t>
      </w:r>
      <w:r w:rsidRPr="00C34458">
        <w:rPr>
          <w:rFonts w:cs="Arial"/>
          <w:sz w:val="22"/>
        </w:rPr>
        <w:t xml:space="preserve"> % wynagrodzenia umownego brutto, o którym mowa w § 2</w:t>
      </w:r>
      <w:r w:rsidR="00420AC4" w:rsidRPr="00C34458">
        <w:rPr>
          <w:rFonts w:cs="Arial"/>
          <w:sz w:val="22"/>
        </w:rPr>
        <w:t>2</w:t>
      </w:r>
      <w:r w:rsidR="006765D4" w:rsidRPr="00C34458">
        <w:rPr>
          <w:rFonts w:cs="Arial"/>
          <w:sz w:val="22"/>
        </w:rPr>
        <w:t xml:space="preserve"> </w:t>
      </w:r>
      <w:r w:rsidRPr="00C34458">
        <w:rPr>
          <w:rFonts w:cs="Arial"/>
          <w:sz w:val="22"/>
        </w:rPr>
        <w:t>ust.</w:t>
      </w:r>
      <w:r w:rsidR="00B85AF2" w:rsidRPr="00C34458">
        <w:rPr>
          <w:rFonts w:cs="Arial"/>
          <w:sz w:val="22"/>
        </w:rPr>
        <w:t xml:space="preserve"> </w:t>
      </w:r>
      <w:r w:rsidRPr="00C34458">
        <w:rPr>
          <w:rFonts w:cs="Arial"/>
          <w:sz w:val="22"/>
        </w:rPr>
        <w:t>1 umowy, za każdy dzień zwłoki, odrębnie dla każdej z podstaw kary;</w:t>
      </w:r>
      <w:r w:rsidRPr="00C34458">
        <w:rPr>
          <w:rFonts w:cs="Arial"/>
          <w:sz w:val="22"/>
          <w:szCs w:val="22"/>
        </w:rPr>
        <w:t xml:space="preserve">  </w:t>
      </w:r>
    </w:p>
    <w:p w14:paraId="214740F7" w14:textId="77777777" w:rsidR="00EC74C4" w:rsidRPr="00C34458" w:rsidRDefault="00A23340" w:rsidP="00952F6D">
      <w:pPr>
        <w:pStyle w:val="NormalnyWeb"/>
        <w:numPr>
          <w:ilvl w:val="0"/>
          <w:numId w:val="5"/>
        </w:numPr>
        <w:spacing w:beforeAutospacing="0" w:afterAutospacing="0"/>
        <w:ind w:left="426" w:hanging="426"/>
        <w:jc w:val="both"/>
        <w:rPr>
          <w:rFonts w:cs="Arial"/>
          <w:sz w:val="22"/>
        </w:rPr>
      </w:pPr>
      <w:r w:rsidRPr="00C34458">
        <w:rPr>
          <w:rFonts w:cs="Arial"/>
          <w:sz w:val="22"/>
        </w:rPr>
        <w:t xml:space="preserve">odstąpienie od umowy z przyczyn, za jakie odpowiedzialność ponosi Wykonawca – </w:t>
      </w:r>
      <w:r w:rsidRPr="00C34458">
        <w:rPr>
          <w:rFonts w:cs="Arial"/>
          <w:sz w:val="22"/>
        </w:rPr>
        <w:br/>
        <w:t>w wysokości 10 % wynagrodzenia umownego brutto, o którym mowa w § 2</w:t>
      </w:r>
      <w:r w:rsidR="00420AC4" w:rsidRPr="00C34458">
        <w:rPr>
          <w:rFonts w:cs="Arial"/>
          <w:sz w:val="22"/>
        </w:rPr>
        <w:t>2</w:t>
      </w:r>
      <w:r w:rsidR="00EB5416" w:rsidRPr="00C34458">
        <w:rPr>
          <w:rFonts w:cs="Arial"/>
          <w:sz w:val="22"/>
        </w:rPr>
        <w:t xml:space="preserve"> ust.</w:t>
      </w:r>
      <w:r w:rsidR="00B85AF2" w:rsidRPr="00C34458">
        <w:rPr>
          <w:rFonts w:cs="Arial"/>
          <w:sz w:val="22"/>
        </w:rPr>
        <w:t xml:space="preserve"> </w:t>
      </w:r>
      <w:r w:rsidR="00EB5416" w:rsidRPr="00C34458">
        <w:rPr>
          <w:rFonts w:cs="Arial"/>
          <w:sz w:val="22"/>
        </w:rPr>
        <w:t>1 umowy;</w:t>
      </w:r>
    </w:p>
    <w:p w14:paraId="4593F4E2" w14:textId="77777777" w:rsidR="00EC74C4" w:rsidRPr="00C34458" w:rsidRDefault="00A544B1" w:rsidP="00952F6D">
      <w:pPr>
        <w:pStyle w:val="NormalnyWeb"/>
        <w:numPr>
          <w:ilvl w:val="0"/>
          <w:numId w:val="4"/>
        </w:numPr>
        <w:spacing w:beforeAutospacing="0" w:afterAutospacing="0"/>
        <w:ind w:left="426" w:hanging="426"/>
        <w:jc w:val="both"/>
        <w:rPr>
          <w:rFonts w:cs="Arial"/>
          <w:sz w:val="22"/>
        </w:rPr>
      </w:pPr>
      <w:r w:rsidRPr="00C34458">
        <w:rPr>
          <w:rFonts w:cs="Arial"/>
          <w:sz w:val="22"/>
        </w:rPr>
        <w:t xml:space="preserve">Wykonawcy </w:t>
      </w:r>
      <w:r w:rsidR="00A23340" w:rsidRPr="00C34458">
        <w:rPr>
          <w:rFonts w:cs="Arial"/>
          <w:sz w:val="22"/>
        </w:rPr>
        <w:t>przysługuje prawo naliczenia Zamawiającemu kary umownej w wysokości 10% wynagrodzenia umownego brutto, o którym mowa w § 2</w:t>
      </w:r>
      <w:r w:rsidR="00420AC4" w:rsidRPr="00C34458">
        <w:rPr>
          <w:rFonts w:cs="Arial"/>
          <w:sz w:val="22"/>
        </w:rPr>
        <w:t>2</w:t>
      </w:r>
      <w:r w:rsidR="00A23340" w:rsidRPr="00C34458">
        <w:rPr>
          <w:rFonts w:cs="Arial"/>
          <w:sz w:val="22"/>
        </w:rPr>
        <w:t xml:space="preserve"> ust.</w:t>
      </w:r>
      <w:r w:rsidR="00B85AF2" w:rsidRPr="00C34458">
        <w:rPr>
          <w:rFonts w:cs="Arial"/>
          <w:sz w:val="22"/>
        </w:rPr>
        <w:t xml:space="preserve"> </w:t>
      </w:r>
      <w:r w:rsidR="00A23340" w:rsidRPr="00C34458">
        <w:rPr>
          <w:rFonts w:cs="Arial"/>
          <w:sz w:val="22"/>
        </w:rPr>
        <w:t xml:space="preserve">1 umowy, za odstąpienie od umowy z przyczyn, za jakie Zamawiający ponosi odpowiedzialność. Kara nie przysługuje, jeżeli przyczyną odstąpienia od umowy jest opóźnienie Zamawiającego w płatności określonego umową wynagrodzenia.  </w:t>
      </w:r>
    </w:p>
    <w:p w14:paraId="582661EF" w14:textId="77777777" w:rsidR="00EC74C4" w:rsidRPr="00C34458" w:rsidRDefault="00A23340" w:rsidP="00952F6D">
      <w:pPr>
        <w:pStyle w:val="NormalnyWeb"/>
        <w:numPr>
          <w:ilvl w:val="0"/>
          <w:numId w:val="4"/>
        </w:numPr>
        <w:spacing w:beforeAutospacing="0" w:afterAutospacing="0"/>
        <w:ind w:left="426" w:hanging="426"/>
        <w:jc w:val="both"/>
        <w:rPr>
          <w:rFonts w:cs="Arial"/>
          <w:sz w:val="22"/>
        </w:rPr>
      </w:pPr>
      <w:r w:rsidRPr="00C34458">
        <w:rPr>
          <w:rFonts w:cs="Arial"/>
          <w:sz w:val="22"/>
        </w:rPr>
        <w:t xml:space="preserve">Kary umowne płatne są w terminie 14 dni od daty doręczenia dokumentu obciążenia. </w:t>
      </w:r>
    </w:p>
    <w:p w14:paraId="5387F3E0" w14:textId="77777777" w:rsidR="00EC74C4" w:rsidRPr="00C34458" w:rsidRDefault="00A23340" w:rsidP="00952F6D">
      <w:pPr>
        <w:pStyle w:val="NormalnyWeb"/>
        <w:numPr>
          <w:ilvl w:val="0"/>
          <w:numId w:val="4"/>
        </w:numPr>
        <w:spacing w:beforeAutospacing="0" w:afterAutospacing="0"/>
        <w:ind w:left="426" w:hanging="426"/>
        <w:jc w:val="both"/>
        <w:rPr>
          <w:rFonts w:cs="Arial"/>
          <w:sz w:val="22"/>
        </w:rPr>
      </w:pPr>
      <w:r w:rsidRPr="00C34458">
        <w:rPr>
          <w:rFonts w:cs="Arial"/>
          <w:sz w:val="22"/>
        </w:rPr>
        <w:t xml:space="preserve">Zamawiający może rozliczyć kwotę kar umownych przez umorzenie w drodze potrącenia </w:t>
      </w:r>
      <w:r w:rsidR="0039007F" w:rsidRPr="00C34458">
        <w:rPr>
          <w:rFonts w:cs="Arial"/>
          <w:sz w:val="22"/>
        </w:rPr>
        <w:t xml:space="preserve">           </w:t>
      </w:r>
      <w:r w:rsidRPr="00C34458">
        <w:rPr>
          <w:rFonts w:cs="Arial"/>
          <w:sz w:val="22"/>
        </w:rPr>
        <w:t>z należnego Wykonawcy wynagrodzenia.</w:t>
      </w:r>
    </w:p>
    <w:p w14:paraId="21A3C15A" w14:textId="77777777" w:rsidR="00BA7FDB" w:rsidRPr="00C34458" w:rsidRDefault="00A23340" w:rsidP="00952F6D">
      <w:pPr>
        <w:pStyle w:val="NormalnyWeb"/>
        <w:numPr>
          <w:ilvl w:val="0"/>
          <w:numId w:val="4"/>
        </w:numPr>
        <w:spacing w:beforeAutospacing="0" w:afterAutospacing="0"/>
        <w:ind w:left="426" w:hanging="426"/>
        <w:jc w:val="both"/>
        <w:rPr>
          <w:rFonts w:cs="Arial"/>
          <w:sz w:val="22"/>
        </w:rPr>
      </w:pPr>
      <w:r w:rsidRPr="00C34458">
        <w:rPr>
          <w:rFonts w:cs="Arial"/>
          <w:sz w:val="22"/>
        </w:rPr>
        <w:t>Stronom przysługuje prawo dochodzenia odszkodowania za niewykonanie lub nienależyte wykonanie umowy na zasadach ogólnych kodeksu cywilnego, przy czym wartości kar umownych nie zalicza się na poczet tego odszkodowania.</w:t>
      </w:r>
    </w:p>
    <w:p w14:paraId="223D5F88" w14:textId="77777777" w:rsidR="006D138C" w:rsidRDefault="006D138C">
      <w:pPr>
        <w:ind w:left="308" w:right="-29" w:hanging="308"/>
        <w:rPr>
          <w:rFonts w:cs="Arial"/>
          <w:b/>
          <w:bCs/>
          <w:szCs w:val="22"/>
        </w:rPr>
      </w:pPr>
    </w:p>
    <w:p w14:paraId="2786A2F9" w14:textId="77777777" w:rsidR="00EC74C4" w:rsidRPr="00C34458" w:rsidRDefault="00A23340">
      <w:pPr>
        <w:ind w:left="308" w:right="-29" w:hanging="308"/>
        <w:rPr>
          <w:rFonts w:cs="Arial"/>
          <w:b/>
          <w:bCs/>
          <w:szCs w:val="22"/>
        </w:rPr>
      </w:pPr>
      <w:r w:rsidRPr="00C34458">
        <w:rPr>
          <w:rFonts w:cs="Arial"/>
          <w:b/>
          <w:bCs/>
          <w:szCs w:val="22"/>
        </w:rPr>
        <w:t>Ochrona informacji i danych osobowych</w:t>
      </w:r>
    </w:p>
    <w:p w14:paraId="7326F7A1" w14:textId="72B44617" w:rsidR="00EC74C4" w:rsidRPr="008721E3" w:rsidRDefault="007B472C">
      <w:pPr>
        <w:pStyle w:val="Bezodstpw"/>
        <w:rPr>
          <w:rFonts w:ascii="Arial" w:hAnsi="Arial" w:cs="Arial"/>
        </w:rPr>
      </w:pPr>
      <w:r w:rsidRPr="008721E3">
        <w:rPr>
          <w:rFonts w:ascii="Arial" w:hAnsi="Arial" w:cs="Arial"/>
        </w:rPr>
        <w:t xml:space="preserve">§ </w:t>
      </w:r>
      <w:r w:rsidR="00B938E1" w:rsidRPr="008721E3">
        <w:rPr>
          <w:rFonts w:ascii="Arial" w:hAnsi="Arial" w:cs="Arial"/>
        </w:rPr>
        <w:t>3</w:t>
      </w:r>
      <w:r w:rsidR="00C25474" w:rsidRPr="008721E3">
        <w:rPr>
          <w:rFonts w:ascii="Arial" w:hAnsi="Arial" w:cs="Arial"/>
        </w:rPr>
        <w:t>1</w:t>
      </w:r>
      <w:r w:rsidR="00B7132D" w:rsidRPr="008721E3">
        <w:rPr>
          <w:rFonts w:ascii="Arial" w:hAnsi="Arial" w:cs="Arial"/>
        </w:rPr>
        <w:t>.</w:t>
      </w:r>
    </w:p>
    <w:p w14:paraId="38F6DF23" w14:textId="724C31DF"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Wykonawca zobowiązuje się do zach</w:t>
      </w:r>
      <w:r w:rsidR="004E66D0" w:rsidRPr="00C34458">
        <w:rPr>
          <w:rFonts w:cs="Arial"/>
          <w:szCs w:val="22"/>
        </w:rPr>
        <w:t xml:space="preserve">owania w tajemnicy informacji </w:t>
      </w:r>
      <w:r w:rsidRPr="00C34458">
        <w:rPr>
          <w:rFonts w:cs="Arial"/>
          <w:szCs w:val="22"/>
        </w:rPr>
        <w:t xml:space="preserve">przekazanych  bezpośrednio lub pośrednio przez Zamawiającego (w jakiejkolwiek formie </w:t>
      </w:r>
      <w:r w:rsidRPr="00C34458">
        <w:rPr>
          <w:rFonts w:cs="Arial"/>
          <w:szCs w:val="22"/>
        </w:rPr>
        <w:br/>
        <w:t xml:space="preserve">tj. w szczególności ustnej, pisemnej, elektronicznej), a także informacji uzyskanych przez Wykonawcę w inny sposób w trakcie wzajemnej współpracy, w tym w związku z zawarciem        i realizacją niniejszej umowy, które to informacje dotyczą bezpośrednio lub pośrednio Zamawiającego, spółek z Grupy Kapitałowej Zamawiającego lub ich kontrahentów, w tym treści niniejszej umowy. Strony przyjmują, że informacje techniczne, technologiczne, organizacyjne lub inne informacje posiadające wartość gospodarczą, które jako całość lub w szczególnym zestawieniu i zbiorze ich elementów nie są powszechnie znane osobom zwykle zajmującym się tym rodzajem informacji albo nie są łatwo dostępne dla takich osób, co do których Zamawiający, jako podmiot uprawniony do korzystania z ww. informacji                                  i rozporządzania nimi podjął, przy zachowaniu należytej staranności, działania w celu utrzymania ich w poufności, przekazane przez Zamawiającego lub w jego imieniu lub uzyskane przez Wykonawcę w inny sposób w trakcie negocjowania, zawarcia i wykonywania niniejszej </w:t>
      </w:r>
      <w:r w:rsidR="006D138C">
        <w:rPr>
          <w:rFonts w:cs="Arial"/>
          <w:szCs w:val="22"/>
        </w:rPr>
        <w:t>u</w:t>
      </w:r>
      <w:r w:rsidR="006D138C" w:rsidRPr="00C34458">
        <w:rPr>
          <w:rFonts w:cs="Arial"/>
          <w:szCs w:val="22"/>
        </w:rPr>
        <w:t xml:space="preserve">mowy </w:t>
      </w:r>
      <w:r w:rsidRPr="00C34458">
        <w:rPr>
          <w:rFonts w:cs="Arial"/>
          <w:szCs w:val="22"/>
        </w:rPr>
        <w:t>należy traktować jako tajemnicę przedsiębiorstwa w rozumieniu ustawy z dnia 16 kwietnia 1993 roku o zwalczaniu nieuczciwej konkurencji (dalej: „Tajemnica Przedsiębiorstwa”), chyba że w chwili przekazania, osoba przekazująca określi na piśmie lub w formie elektronicznej odmienny, od określonego powyżej, charakter takich informacji.</w:t>
      </w:r>
    </w:p>
    <w:p w14:paraId="71DB2119" w14:textId="77777777"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Przez zobowiązanie do zachowania w tajemnicy informacji wskazanych w ust. 1 powyżej, Strony rozumieją zakaz wykorzystywania, ujawniania oraz przekazywania tych informacji            w jakikolwiek sposób oraz jakimkolwiek osobom trzecim, za wyjątkiem następujących sytuacji:</w:t>
      </w:r>
    </w:p>
    <w:p w14:paraId="7E919EAF" w14:textId="77777777" w:rsidR="00A544B1" w:rsidRPr="00C34458" w:rsidRDefault="00A544B1" w:rsidP="00952F6D">
      <w:pPr>
        <w:numPr>
          <w:ilvl w:val="0"/>
          <w:numId w:val="23"/>
        </w:numPr>
        <w:spacing w:before="120"/>
        <w:ind w:left="426" w:hanging="426"/>
        <w:contextualSpacing/>
        <w:jc w:val="both"/>
        <w:rPr>
          <w:rFonts w:cs="Arial"/>
          <w:szCs w:val="22"/>
        </w:rPr>
      </w:pPr>
      <w:r w:rsidRPr="00C34458">
        <w:rPr>
          <w:rFonts w:cs="Arial"/>
          <w:szCs w:val="22"/>
        </w:rPr>
        <w:t>ujawnienie lub wykorzystanie informacji jest konieczne do prawidłowego wykonania niniejszej umowy i zgodne z tą umową lub</w:t>
      </w:r>
    </w:p>
    <w:p w14:paraId="3381A147" w14:textId="77777777" w:rsidR="00A544B1" w:rsidRPr="00C34458" w:rsidRDefault="00A544B1" w:rsidP="00952F6D">
      <w:pPr>
        <w:numPr>
          <w:ilvl w:val="0"/>
          <w:numId w:val="23"/>
        </w:numPr>
        <w:spacing w:before="120"/>
        <w:ind w:left="426" w:hanging="426"/>
        <w:contextualSpacing/>
        <w:jc w:val="both"/>
        <w:rPr>
          <w:rFonts w:cs="Arial"/>
          <w:szCs w:val="22"/>
        </w:rPr>
      </w:pPr>
      <w:r w:rsidRPr="00C34458">
        <w:rPr>
          <w:rFonts w:cs="Arial"/>
          <w:szCs w:val="22"/>
        </w:rPr>
        <w:t>informacje w chwili ich ujawnienia są już publicznie dostępne, a ich ujawnienie zostało dokonane przez Zamawiającego lub za jego zgodą lub w sposób inny niż poprzez niezgodne z prawem lub jakąkolwiek umową działanie lub zaniechanie lub</w:t>
      </w:r>
    </w:p>
    <w:p w14:paraId="0F14E475" w14:textId="77777777" w:rsidR="00A544B1" w:rsidRPr="00C34458" w:rsidRDefault="00A544B1" w:rsidP="00952F6D">
      <w:pPr>
        <w:numPr>
          <w:ilvl w:val="0"/>
          <w:numId w:val="23"/>
        </w:numPr>
        <w:spacing w:before="120"/>
        <w:ind w:left="426" w:hanging="426"/>
        <w:contextualSpacing/>
        <w:jc w:val="both"/>
        <w:rPr>
          <w:rFonts w:cs="Arial"/>
          <w:szCs w:val="22"/>
        </w:rPr>
      </w:pPr>
      <w:r w:rsidRPr="00C34458">
        <w:rPr>
          <w:rFonts w:cs="Arial"/>
          <w:szCs w:val="22"/>
        </w:rPr>
        <w:t>Wykonawca został zobowiązany do ujawnienia informacji przez sąd lub uprawniony organ lub w przypadku prawnego obowiązku takiego ujawnienia, z zastrzeżeniem, że Wykonawca, niezwłocznie pisemnie poinformuje Zamawiającego o obowiązku ujawniania informacji i ich zakresie, a także uwzględni, w miarę możliwości, rekomendacje Zamawiającego co do ujawniania informacji, w szczególności w zakresie złożenia wniosku o wyłączenie jawności, zasadności złożenia stosownego środka zaskarżenia, odwołania lub innego równoważnego środka prawnego oraz poinformuje sąd lub uprawniony organ o chronionym charakterze przekazanych informacji lub</w:t>
      </w:r>
    </w:p>
    <w:p w14:paraId="2F8D10CE" w14:textId="77777777" w:rsidR="00A544B1" w:rsidRPr="00C34458" w:rsidRDefault="00A544B1" w:rsidP="00952F6D">
      <w:pPr>
        <w:numPr>
          <w:ilvl w:val="0"/>
          <w:numId w:val="23"/>
        </w:numPr>
        <w:spacing w:before="120"/>
        <w:ind w:left="426" w:hanging="426"/>
        <w:contextualSpacing/>
        <w:jc w:val="both"/>
        <w:rPr>
          <w:rFonts w:cs="Arial"/>
          <w:szCs w:val="22"/>
        </w:rPr>
      </w:pPr>
      <w:r w:rsidRPr="00C34458">
        <w:rPr>
          <w:rFonts w:cs="Arial"/>
          <w:szCs w:val="22"/>
        </w:rPr>
        <w:t>Zamawiający wyraził Wykonawcy pisemną zgodę na ujawnienie lub wykorzystanie informacji w określonym celu, we wskazany przez Zamawiającego sposób.</w:t>
      </w:r>
    </w:p>
    <w:p w14:paraId="51CA806F" w14:textId="77777777"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Wykonawca zobowiązany jest przedsięwziąć takie środki bezpieczeństwa i sposoby postępowania, jakie będą odpowiednie i wystarczające, dla zapewnienia bezpiecznego, w tym zgodnego z niniejszą umową i przepisami prawa, przetwarzania Tajemnicy Przedsiębiorstwa, aby zapobiec jakiemukolwiek nieautoryzowanemu wykorzystaniu, przekazaniu, ujawnieniu, czy dostępowi do tych informacji. Wykonawca nie będzie, w szczególności kopiował lub utrwalał Tajemnicy Przedsiębiorstwa, jeżeli nie będzie to uzasadnione należytym wykonaniem przez Wykonawcę niniejszej umowy. Wykonawca zobowiązany jest do niezwłocznego powiadomienia Zamawiającego o zaistniałych naruszeniach zasad ochrony lub nieuprawnionym ujawnieniu lub wykorzystaniu Tajemnicy Przedsiębiorstwa przetwarzanej w związku z realizacją niniejszej umowy.</w:t>
      </w:r>
    </w:p>
    <w:p w14:paraId="60ADF4BE" w14:textId="77777777"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 xml:space="preserve">Obowiązek zachowania w tajemnicy informacji, o których mowa w ust. 1 powyżej rozciąga się również na pracowników Wykonawcy i inne osoby, w tym w szczególności audytorów, doradców i podwykonawców, którym Wykonawca udostępni takie informacje. Wykonawca zobowiązany jest do zobowiązania na piśmie ww. osób do ochrony Tajemnicy Przedsiębiorstwa na warunkach, co najmniej takich jak określone w niniejszej umowie. Wykonawca ponosi pełną odpowiedzialność za działania lub zaniechania osób, które uzyskały dostęp do Tajemnicy Przedsiębiorstwa, w tym odpowiedzialność o której mowa w ust. 8. </w:t>
      </w:r>
    </w:p>
    <w:p w14:paraId="0C9315BD" w14:textId="77777777"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 xml:space="preserve">Wykonawca zobowiązany jest na każde żądanie Zamawiającego, w terminie nie dłuższym niż 5 dni, przesłać Zamawiającemu listę osób i podmiotów, które za pośrednictwem Wykonawcy uzyskały dostęp do Tajemnicy Przedsiębiorstwa. Niewywiązanie się z obowiązku, o którym mowa w niniejszym ustępie będzie traktowane jako nieuprawnione ujawnienie Tajemnicy Przedsiębiorstwa skutkujące odpowiedzialnością, o której mowa w ust. 8. </w:t>
      </w:r>
    </w:p>
    <w:p w14:paraId="01B598AE" w14:textId="77777777"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Zobowiązanie do zachowania w tajemnicy informacji wiąże w czasie obowiązywania niniejszej umowy, jak również w okresie 10 lat po jej rozwiązaniu, wygaśnięciu lub uchyleniu bądź zniweczeniu skutków prawnych. Jeżeli mimo upływu, wskazanego w zdaniu poprzednim, okresu ochrony Tajemnicy Przedsiębiorstwa,</w:t>
      </w:r>
      <w:r w:rsidR="00E7615E" w:rsidRPr="00C34458">
        <w:rPr>
          <w:rFonts w:cs="Arial"/>
          <w:szCs w:val="22"/>
        </w:rPr>
        <w:t xml:space="preserve"> </w:t>
      </w:r>
      <w:r w:rsidRPr="00C34458">
        <w:rPr>
          <w:rFonts w:cs="Arial"/>
          <w:szCs w:val="22"/>
        </w:rPr>
        <w:t>informacje te nadal podlegają ochronie w oparciu o wewnętrzne regulacje lub decyzje Zamawiającego lub w oparciu o szczególne przepisy prawa, Zamawiający powiadomi Wykonawcę na piśmie, o przedłużeniu okresu ochrony, o dodatkowy wskazany przez Zamawiającego okres (nie dłuższy jednak niż 10 lat), na co Wykonawca niniejszym wyraża zgodę. Powiadomienie, o którym mowa w zdaniu powyższym nastąpi przed wygaśnięciem 10-cio letniego okresu ochrony, o którym mowa w zdaniu pierwszym niniejszego ustępu, nie później jednak niż na 10 dni roboczych przed zakończeniem obowiązywania powyższego zobowiązania. Strony zgodnie postanawiają, że zobowiązanie opisane w niniejszym ustępie obowiązuje niezależnie od rozwiązania, wygaśnięcia lub uchylenia bądź zniweczenia skutków prawnych niniejszej umowy.</w:t>
      </w:r>
    </w:p>
    <w:p w14:paraId="08E0C976" w14:textId="7BEDDC20" w:rsidR="00A544B1" w:rsidRPr="00C34458" w:rsidRDefault="00A544B1" w:rsidP="00952F6D">
      <w:pPr>
        <w:numPr>
          <w:ilvl w:val="0"/>
          <w:numId w:val="22"/>
        </w:numPr>
        <w:spacing w:before="120"/>
        <w:ind w:left="426" w:hanging="426"/>
        <w:contextualSpacing/>
        <w:jc w:val="both"/>
        <w:rPr>
          <w:rFonts w:cs="Arial"/>
          <w:szCs w:val="22"/>
        </w:rPr>
      </w:pPr>
      <w:r w:rsidRPr="00C34458">
        <w:rPr>
          <w:rFonts w:cs="Arial"/>
          <w:szCs w:val="22"/>
        </w:rPr>
        <w:t xml:space="preserve">W przypadku nieuprawnionego wykorzystania, przekazania lub ujawnienia przez Wykonawcę Tajemnicy Przedsiębiorstwa, Zamawiający uprawniony jest do żądania od Wykonawcy zapłaty kary umownej w wysokości </w:t>
      </w:r>
      <w:r w:rsidR="00AD68C7">
        <w:rPr>
          <w:rFonts w:cs="Arial"/>
          <w:szCs w:val="22"/>
        </w:rPr>
        <w:t>100</w:t>
      </w:r>
      <w:r w:rsidR="00AD68C7" w:rsidRPr="00C34458">
        <w:rPr>
          <w:rFonts w:cs="Arial"/>
          <w:szCs w:val="22"/>
        </w:rPr>
        <w:t xml:space="preserve"> </w:t>
      </w:r>
      <w:r w:rsidRPr="00C34458">
        <w:rPr>
          <w:rFonts w:cs="Arial"/>
          <w:szCs w:val="22"/>
        </w:rPr>
        <w:t xml:space="preserve">000 zł (słownie: </w:t>
      </w:r>
      <w:r w:rsidR="00AD68C7">
        <w:rPr>
          <w:rFonts w:cs="Arial"/>
          <w:szCs w:val="22"/>
        </w:rPr>
        <w:t>sto</w:t>
      </w:r>
      <w:r w:rsidR="00AD68C7" w:rsidRPr="00C34458">
        <w:rPr>
          <w:rFonts w:cs="Arial"/>
          <w:szCs w:val="22"/>
        </w:rPr>
        <w:t xml:space="preserve"> </w:t>
      </w:r>
      <w:r w:rsidRPr="00C34458">
        <w:rPr>
          <w:rFonts w:cs="Arial"/>
          <w:szCs w:val="22"/>
        </w:rPr>
        <w:t>tysięcy złotych) za każdy przypadek nieuprawnionego wykorzystania, przekazania lub ujawnienia ww. informacji. Zapłata kary umownej wskazanej powyżej nie ogranicza prawa Zamawiającego do dochodzenia od Wykonawcy odszkodowania na zasadach ogólnych, w przypadku gdy wysokość poniesionej szkody przewyższa zastrzeżoną w niniejszej umowie wysokość kary umownej. Powyższe nie wyłącza w żaden sposób innych sankcji i uprawnień Zamawiającego określonych w przepisach prawa, w tym w ustawie z dnia 16 kwietnia 1993 roku o zwalczaniu nieuczciwej konkurencji.</w:t>
      </w:r>
    </w:p>
    <w:p w14:paraId="5DF0F15A" w14:textId="77777777" w:rsidR="00A544B1" w:rsidRPr="00C34458" w:rsidRDefault="00A544B1" w:rsidP="00952F6D">
      <w:pPr>
        <w:numPr>
          <w:ilvl w:val="0"/>
          <w:numId w:val="22"/>
        </w:numPr>
        <w:spacing w:before="120"/>
        <w:contextualSpacing/>
        <w:jc w:val="both"/>
        <w:rPr>
          <w:rFonts w:cs="Arial"/>
          <w:szCs w:val="22"/>
        </w:rPr>
      </w:pPr>
      <w:r w:rsidRPr="00C34458">
        <w:rPr>
          <w:rFonts w:cs="Arial"/>
          <w:szCs w:val="22"/>
        </w:rPr>
        <w:t>W przypadku, gdy w trakcie realizacji niniejszej umowy, zaistnieje konieczności dostępu lub przekazania Wykonawcy, w jakiejkolwiek formie, informacji stanowiących Tajemnicę Spółki ORLEN S.A. rozumianej jako szczególnie chroniony rodzaj Tajemnicy Przedsiębiorstwa Zamawiającego, co do której podjęto szczególne działania określone w aktach wewnętrznych Zamawiającego, w celu zachowania jej w tajemnicy i której wykorzystanie, przekazanie lub ujawnienie osobie nieuprawnionej w znacznym stopniu zagraża lub narusza interesy Zamawiającego, Wykonawca zobowiązuje się do niezwłocznego zawarcia z Zamawiającym, przed otrzymaniem i rozpoczęciem przetwarzania takich informacji, aneksu do niniejszej umowy, zgodnego z wewnętrznymi aktami Zamawiającego, którego przedmiotem będą zasady i warunki ochrony Tajemnicy Spółki ORLEN S.A.</w:t>
      </w:r>
    </w:p>
    <w:p w14:paraId="516B1B1A" w14:textId="32AAC15A" w:rsidR="007F720B" w:rsidRPr="00C34458" w:rsidRDefault="00050E92" w:rsidP="00952F6D">
      <w:pPr>
        <w:numPr>
          <w:ilvl w:val="0"/>
          <w:numId w:val="22"/>
        </w:numPr>
        <w:spacing w:before="120"/>
        <w:contextualSpacing/>
        <w:jc w:val="both"/>
        <w:rPr>
          <w:rFonts w:cs="Arial"/>
          <w:szCs w:val="22"/>
        </w:rPr>
      </w:pPr>
      <w:r w:rsidRPr="008026B1">
        <w:rPr>
          <w:rStyle w:val="TekstpodstawowywcityZnak"/>
        </w:rPr>
        <w:t xml:space="preserve">Wykonawca, działając w imieniu Zamawiającego jako administratora danych osobowych, przekazuje osobom, których dane zostały udostępnione Zamawiającemu w związku </w:t>
      </w:r>
      <w:r w:rsidRPr="008026B1">
        <w:rPr>
          <w:rStyle w:val="TekstpodstawowywcityZnak"/>
        </w:rPr>
        <w:br/>
        <w:t>z zawarciem lub realizacją umowy, klauzulę informacyjną. Dotyczy to pracowników, współpracowników oraz osób reprezentujących Wykonawcę lub podwykonawcę. Klauzula informacyjna powinna zostać przekazana nie później niż w terminie 30 dni od zawarcia umowy lub pozyskania danych, zgodnie z załącznikiem nr 9 i 10 do umowy, z zachowaniem zasady rozliczalności.</w:t>
      </w:r>
    </w:p>
    <w:p w14:paraId="14FB987A" w14:textId="77777777" w:rsidR="007F792C" w:rsidRPr="00C34458" w:rsidRDefault="007F792C" w:rsidP="00A12E9A">
      <w:pPr>
        <w:spacing w:before="120"/>
        <w:contextualSpacing/>
        <w:jc w:val="both"/>
        <w:rPr>
          <w:rFonts w:cs="Arial"/>
          <w:szCs w:val="22"/>
        </w:rPr>
      </w:pPr>
    </w:p>
    <w:p w14:paraId="1315469B" w14:textId="77777777" w:rsidR="00F066F3" w:rsidRPr="00C34458" w:rsidRDefault="00F066F3" w:rsidP="00964161">
      <w:pPr>
        <w:rPr>
          <w:rFonts w:eastAsia="Calibri" w:cs="Arial"/>
          <w:szCs w:val="22"/>
          <w:lang w:eastAsia="en-US"/>
        </w:rPr>
      </w:pPr>
      <w:r w:rsidRPr="00C34458">
        <w:rPr>
          <w:rFonts w:eastAsia="Calibri" w:cs="Arial"/>
          <w:b/>
          <w:bCs/>
          <w:szCs w:val="22"/>
          <w:lang w:eastAsia="en-US"/>
        </w:rPr>
        <w:t>Klauzula antykorupcyjna i sankcyjna</w:t>
      </w:r>
    </w:p>
    <w:p w14:paraId="32426A52" w14:textId="3064E820" w:rsidR="00F066F3" w:rsidRPr="00F62863" w:rsidRDefault="00F066F3" w:rsidP="00F066F3">
      <w:pPr>
        <w:rPr>
          <w:rFonts w:eastAsia="Calibri" w:cs="Arial"/>
          <w:szCs w:val="22"/>
          <w:lang w:eastAsia="en-US"/>
        </w:rPr>
      </w:pPr>
      <w:r w:rsidRPr="00F62863">
        <w:rPr>
          <w:rFonts w:eastAsia="Calibri" w:cs="Arial"/>
          <w:szCs w:val="22"/>
          <w:lang w:eastAsia="en-US"/>
        </w:rPr>
        <w:t xml:space="preserve">§ </w:t>
      </w:r>
      <w:r w:rsidR="00B938E1" w:rsidRPr="00F62863">
        <w:rPr>
          <w:rFonts w:eastAsia="Calibri" w:cs="Arial"/>
          <w:szCs w:val="22"/>
          <w:lang w:eastAsia="en-US"/>
        </w:rPr>
        <w:t>3</w:t>
      </w:r>
      <w:r w:rsidR="00C25474" w:rsidRPr="00F62863">
        <w:rPr>
          <w:rFonts w:eastAsia="Calibri" w:cs="Arial"/>
          <w:szCs w:val="22"/>
          <w:lang w:eastAsia="en-US"/>
        </w:rPr>
        <w:t>2</w:t>
      </w:r>
      <w:r w:rsidR="004E66D0" w:rsidRPr="00F62863">
        <w:rPr>
          <w:rFonts w:eastAsia="Calibri" w:cs="Arial"/>
          <w:szCs w:val="22"/>
          <w:lang w:eastAsia="en-US"/>
        </w:rPr>
        <w:t>.</w:t>
      </w:r>
    </w:p>
    <w:p w14:paraId="38F5A69A" w14:textId="77777777" w:rsidR="00A544B1" w:rsidRPr="00C34458" w:rsidRDefault="00A544B1" w:rsidP="00952F6D">
      <w:pPr>
        <w:numPr>
          <w:ilvl w:val="0"/>
          <w:numId w:val="50"/>
        </w:numPr>
        <w:suppressAutoHyphens/>
        <w:spacing w:after="200"/>
        <w:ind w:left="426" w:hanging="426"/>
        <w:contextualSpacing/>
        <w:jc w:val="both"/>
        <w:rPr>
          <w:rFonts w:cs="Arial"/>
        </w:rPr>
      </w:pPr>
      <w:r w:rsidRPr="00C34458">
        <w:rPr>
          <w:rFonts w:cs="Arial"/>
        </w:rPr>
        <w:t>Każda ze Stron zaświadcza, że w związku z wykonywaniem niniejszej umowy zachowa należytą staranność i stosować się będzie do wszystkich obowiązujących Strony przepisów prawa w zakresie przeciwdziałania korupcji wydanych przez uprawnione organy w Polsce i na terenie Unii Europejskiej, zarówno bezpośrednio, jak i działając poprzez kontrolowane lub powiązane podmioty gospodarcze Stron.</w:t>
      </w:r>
    </w:p>
    <w:p w14:paraId="4305417B" w14:textId="77777777" w:rsidR="00A544B1" w:rsidRPr="00C34458" w:rsidRDefault="00A544B1" w:rsidP="00952F6D">
      <w:pPr>
        <w:numPr>
          <w:ilvl w:val="0"/>
          <w:numId w:val="50"/>
        </w:numPr>
        <w:suppressAutoHyphens/>
        <w:spacing w:after="200"/>
        <w:ind w:left="426" w:hanging="426"/>
        <w:contextualSpacing/>
        <w:jc w:val="both"/>
        <w:rPr>
          <w:rFonts w:cs="Arial"/>
        </w:rPr>
      </w:pPr>
      <w:r w:rsidRPr="00C34458">
        <w:rPr>
          <w:rFonts w:cs="Arial"/>
        </w:rPr>
        <w:t xml:space="preserve">Każda ze Stron zaświadcza, że wdrożyła procedury przeciwdziałania korupcji </w:t>
      </w:r>
      <w:r w:rsidRPr="00C34458">
        <w:rPr>
          <w:rFonts w:cs="Arial"/>
        </w:rPr>
        <w:br/>
        <w:t xml:space="preserve">i konfliktowi interesów. </w:t>
      </w:r>
    </w:p>
    <w:p w14:paraId="3BADD5DD" w14:textId="77777777" w:rsidR="00A544B1" w:rsidRPr="00C34458" w:rsidRDefault="00A544B1" w:rsidP="00952F6D">
      <w:pPr>
        <w:numPr>
          <w:ilvl w:val="0"/>
          <w:numId w:val="50"/>
        </w:numPr>
        <w:suppressAutoHyphens/>
        <w:spacing w:after="200"/>
        <w:ind w:left="426" w:hanging="426"/>
        <w:contextualSpacing/>
        <w:jc w:val="both"/>
        <w:rPr>
          <w:rFonts w:cs="Arial"/>
        </w:rPr>
      </w:pPr>
      <w:r w:rsidRPr="00C34458">
        <w:rPr>
          <w:rFonts w:cs="Arial"/>
        </w:rPr>
        <w:t xml:space="preserve">Każda ze Stron dodatkowo zaświadcza, że w związku z wykonywaniem niniejszej umowy stosować się będzie do wszystkich obowiązujących Strony wymagań i regulacji wewnętrznych odnośnie standardów etycznego postępowania, przeciwdziałania korupcji, zgodnego                    z prawem rozliczania transakcji, kosztów i wydatków, konfliktu interesów, wręczania                       i przyjmowania upominków oraz anonimowego zgłaszania i wyjaśniania nieprawidłowości, zarówno bezpośrednio, jak i działając poprzez kontrolowane lub powiązane podmioty gospodarcze Stron. </w:t>
      </w:r>
    </w:p>
    <w:p w14:paraId="16F25262" w14:textId="77777777" w:rsidR="00A544B1" w:rsidRPr="00C34458" w:rsidRDefault="00A544B1" w:rsidP="00952F6D">
      <w:pPr>
        <w:numPr>
          <w:ilvl w:val="0"/>
          <w:numId w:val="50"/>
        </w:numPr>
        <w:suppressAutoHyphens/>
        <w:spacing w:after="200"/>
        <w:ind w:left="426" w:hanging="426"/>
        <w:contextualSpacing/>
        <w:jc w:val="both"/>
        <w:rPr>
          <w:rFonts w:cs="Arial"/>
        </w:rPr>
      </w:pPr>
      <w:r w:rsidRPr="00C34458">
        <w:rPr>
          <w:rFonts w:cs="Arial"/>
        </w:rPr>
        <w:t xml:space="preserve">Strony zapewniają, że w związku z zawarciem i realizacją niniejszej umowy żadna ze Stron, ani żaden z ich właścicieli, udziałowców, akcjonariuszy, członków zarządu, dyrektorów, pracowników, podwykonawców, ani też żadna inna osoba działająca w ich imieniu, nie dokonywała, nie proponowała, ani nie obiecywała, że dokona, nie zaproponuje, ani też nie obieca, że dokona, ani nie upoważni do dokonania żadnej płatności lub innego przekazu stanowiącego korzyść finansową, ani też żadnej innej korzyści bezpośrednio lub pośrednio żadnemu z niżej wymienionych: </w:t>
      </w:r>
    </w:p>
    <w:p w14:paraId="694F3DEF" w14:textId="77777777" w:rsidR="00A544B1" w:rsidRPr="00C34458" w:rsidRDefault="00A544B1" w:rsidP="00952F6D">
      <w:pPr>
        <w:numPr>
          <w:ilvl w:val="0"/>
          <w:numId w:val="46"/>
        </w:numPr>
        <w:suppressAutoHyphens/>
        <w:spacing w:after="200"/>
        <w:ind w:left="426" w:hanging="426"/>
        <w:contextualSpacing/>
        <w:jc w:val="both"/>
        <w:rPr>
          <w:rFonts w:cs="Arial"/>
        </w:rPr>
      </w:pPr>
      <w:r w:rsidRPr="00C34458">
        <w:rPr>
          <w:rFonts w:cs="Arial"/>
        </w:rPr>
        <w:t>członkowi zarządu, dyrektorowi, pracownikowi, ani agentowi Strony lub któregokolwiek kontrolowanego lub powiązanego podmiotu gospodarczego Stron,</w:t>
      </w:r>
    </w:p>
    <w:p w14:paraId="2007ECD7" w14:textId="77777777" w:rsidR="00A544B1" w:rsidRPr="00C34458" w:rsidRDefault="00A544B1" w:rsidP="00952F6D">
      <w:pPr>
        <w:numPr>
          <w:ilvl w:val="0"/>
          <w:numId w:val="46"/>
        </w:numPr>
        <w:suppressAutoHyphens/>
        <w:spacing w:after="200"/>
        <w:ind w:left="426" w:hanging="426"/>
        <w:contextualSpacing/>
        <w:jc w:val="both"/>
        <w:rPr>
          <w:rFonts w:cs="Arial"/>
        </w:rPr>
      </w:pPr>
      <w:r w:rsidRPr="00C34458">
        <w:rPr>
          <w:rFonts w:cs="Arial"/>
        </w:rPr>
        <w:t>funkcjonariuszowi publicznemu, rozumianemu jako osobie fizycznej pełniącej funkcję publiczną w znaczeniu nadanym temu pojęciu w systemie prawnym kraju, w którym dochodzi do realizacji niniejszej umowy, lub w którym znajdują się zarejestrowane siedziby Stron lub któregokolwiek kontrolowanego lub powiązanego podmiotu gospodarczego Stron;</w:t>
      </w:r>
    </w:p>
    <w:p w14:paraId="6B15C6F9" w14:textId="77777777" w:rsidR="00A544B1" w:rsidRPr="00C34458" w:rsidRDefault="00A544B1" w:rsidP="00952F6D">
      <w:pPr>
        <w:numPr>
          <w:ilvl w:val="0"/>
          <w:numId w:val="46"/>
        </w:numPr>
        <w:suppressAutoHyphens/>
        <w:spacing w:after="200"/>
        <w:ind w:left="426" w:hanging="426"/>
        <w:contextualSpacing/>
        <w:jc w:val="both"/>
        <w:rPr>
          <w:rFonts w:cs="Arial"/>
        </w:rPr>
      </w:pPr>
      <w:r w:rsidRPr="00C34458">
        <w:rPr>
          <w:rFonts w:cs="Arial"/>
        </w:rPr>
        <w:t xml:space="preserve">partii politycznej, członkowi partii politycznej, ani kandydatowi na urząd państwowy; </w:t>
      </w:r>
    </w:p>
    <w:p w14:paraId="3D7F3A9D" w14:textId="77777777" w:rsidR="00A544B1" w:rsidRPr="00C34458" w:rsidRDefault="00A544B1" w:rsidP="00952F6D">
      <w:pPr>
        <w:numPr>
          <w:ilvl w:val="0"/>
          <w:numId w:val="46"/>
        </w:numPr>
        <w:suppressAutoHyphens/>
        <w:spacing w:after="200"/>
        <w:ind w:left="426" w:hanging="426"/>
        <w:contextualSpacing/>
        <w:jc w:val="both"/>
        <w:rPr>
          <w:rFonts w:cs="Arial"/>
        </w:rPr>
      </w:pPr>
      <w:r w:rsidRPr="00C34458">
        <w:rPr>
          <w:rFonts w:cs="Arial"/>
        </w:rPr>
        <w:t xml:space="preserve">agentowi ani pośrednikowi w zamian za opłacenie kogokolwiek z wyżej wymienionych; ani też </w:t>
      </w:r>
    </w:p>
    <w:p w14:paraId="54F87220" w14:textId="77777777" w:rsidR="00A544B1" w:rsidRPr="00C34458" w:rsidRDefault="00A544B1" w:rsidP="00952F6D">
      <w:pPr>
        <w:numPr>
          <w:ilvl w:val="0"/>
          <w:numId w:val="46"/>
        </w:numPr>
        <w:suppressAutoHyphens/>
        <w:spacing w:after="200"/>
        <w:ind w:left="426" w:hanging="426"/>
        <w:contextualSpacing/>
        <w:jc w:val="both"/>
        <w:rPr>
          <w:rFonts w:cs="Arial"/>
        </w:rPr>
      </w:pPr>
      <w:r w:rsidRPr="00C34458">
        <w:rPr>
          <w:rFonts w:cs="Arial"/>
        </w:rPr>
        <w:t>innej osobie lub podmiotowi – w celu uzyskania ich decyzji, wpływu lub działań mogących skutkować jakimkolwiek niezgodnym z prawem uprzywilejowaniem lub też w dowolnym innym niewłaściwym celu, jeżeli działanie takie narusza lub naruszałoby przepisy prawa w zakresie przeciwdziałania korupcji wydane przez uprawnione organy w Polsce i na terenie Unii Europejskiej, zarówno bezpośrednio, jak i działając poprzez kontrolowane lub powiązane podmioty gospodarcze Stron.</w:t>
      </w:r>
    </w:p>
    <w:p w14:paraId="5A3F0E57" w14:textId="77777777" w:rsidR="00A544B1" w:rsidRPr="00C34458" w:rsidRDefault="00A544B1" w:rsidP="00952F6D">
      <w:pPr>
        <w:numPr>
          <w:ilvl w:val="0"/>
          <w:numId w:val="50"/>
        </w:numPr>
        <w:suppressAutoHyphens/>
        <w:spacing w:after="200"/>
        <w:ind w:left="426" w:hanging="426"/>
        <w:contextualSpacing/>
        <w:jc w:val="both"/>
        <w:rPr>
          <w:rFonts w:cs="Arial"/>
        </w:rPr>
      </w:pPr>
      <w:r w:rsidRPr="00C34458">
        <w:rPr>
          <w:rFonts w:cs="Arial"/>
        </w:rPr>
        <w:t xml:space="preserve">Strony są zobowiązane do niezwłocznego wzajemnego informowania się o każdym przypadku naruszenia postanowień niniejszej klauzuli antykorupcyjnej. Na pisemny wniosek każdej ze Stron, druga Strona niezwłocznie dostarczy informacje i udzieli odpowiedzi na uzasadnione pytania, które dotyczyć będą wykonywania niniejszej umowy w zakresie zgodności </w:t>
      </w:r>
      <w:r w:rsidRPr="00C34458">
        <w:rPr>
          <w:rFonts w:cs="Arial"/>
        </w:rPr>
        <w:br/>
        <w:t>z postanowieniami niniejszej klauzuli antykorupcyjnej.</w:t>
      </w:r>
    </w:p>
    <w:p w14:paraId="4015FBD8" w14:textId="77777777" w:rsidR="00A544B1" w:rsidRPr="00C34458" w:rsidRDefault="00A544B1" w:rsidP="00952F6D">
      <w:pPr>
        <w:numPr>
          <w:ilvl w:val="0"/>
          <w:numId w:val="50"/>
        </w:numPr>
        <w:suppressAutoHyphens/>
        <w:spacing w:after="200"/>
        <w:ind w:left="426" w:hanging="426"/>
        <w:contextualSpacing/>
        <w:jc w:val="both"/>
        <w:rPr>
          <w:rFonts w:cs="Arial"/>
          <w:szCs w:val="22"/>
        </w:rPr>
      </w:pPr>
      <w:r w:rsidRPr="00C34458">
        <w:rPr>
          <w:rFonts w:cs="Arial"/>
        </w:rPr>
        <w:t xml:space="preserve">Każda ze Stron zaświadcza, iż w okresie realizacji niniejszej umowy zapewnia każdej osobie działającej w dobrej wierze możliwość zgłaszania naruszeń prawa za pośrednictwem </w:t>
      </w:r>
      <w:r w:rsidRPr="00C34458">
        <w:rPr>
          <w:rFonts w:cs="Arial"/>
          <w:szCs w:val="22"/>
        </w:rPr>
        <w:t xml:space="preserve">poczty elektronicznej na adres: </w:t>
      </w:r>
      <w:hyperlink r:id="rId13" w:history="1">
        <w:r w:rsidRPr="00C34458">
          <w:rPr>
            <w:rFonts w:cs="Arial"/>
            <w:szCs w:val="22"/>
            <w:u w:val="single"/>
          </w:rPr>
          <w:t>naruszenieprawa@orlen.pl</w:t>
        </w:r>
      </w:hyperlink>
      <w:r w:rsidRPr="00C34458">
        <w:rPr>
          <w:rFonts w:cs="Arial"/>
          <w:szCs w:val="22"/>
        </w:rPr>
        <w:t xml:space="preserve"> lub pod numerem telefonu: </w:t>
      </w:r>
      <w:r w:rsidRPr="00C34458">
        <w:rPr>
          <w:rFonts w:cs="Arial"/>
          <w:szCs w:val="22"/>
        </w:rPr>
        <w:br/>
        <w:t>+48 800 322 323 – bez identyfikacji numeru osoby dzwoniącej.</w:t>
      </w:r>
    </w:p>
    <w:p w14:paraId="266B57F3" w14:textId="77777777" w:rsidR="00A544B1" w:rsidRPr="00C34458" w:rsidRDefault="00A544B1" w:rsidP="00952F6D">
      <w:pPr>
        <w:numPr>
          <w:ilvl w:val="0"/>
          <w:numId w:val="50"/>
        </w:numPr>
        <w:suppressAutoHyphens/>
        <w:spacing w:after="200"/>
        <w:ind w:left="426" w:hanging="426"/>
        <w:contextualSpacing/>
        <w:jc w:val="both"/>
        <w:rPr>
          <w:rFonts w:cs="Arial"/>
          <w:szCs w:val="22"/>
        </w:rPr>
      </w:pPr>
      <w:r w:rsidRPr="00C34458">
        <w:rPr>
          <w:rFonts w:cs="Arial"/>
          <w:szCs w:val="22"/>
        </w:rPr>
        <w:t xml:space="preserve">W przypadkach stwierdzenia podejrzenia działań korupcyjnych dokonanych w związku </w:t>
      </w:r>
      <w:r w:rsidRPr="00C34458">
        <w:rPr>
          <w:rFonts w:cs="Arial"/>
          <w:szCs w:val="22"/>
        </w:rPr>
        <w:br/>
        <w:t>lub w celu wykonania niniejszej umowy przez jakichkolwiek przedstawicieli każdej ze Stron, Strony zobowiązują się do współpracy</w:t>
      </w:r>
      <w:r w:rsidRPr="00C34458">
        <w:rPr>
          <w:rFonts w:cs="Arial"/>
        </w:rPr>
        <w:t xml:space="preserve"> w dobrej wierze w celu wyjaśnienia okoliczności dotyczących możliwych działań korupcyjnych.</w:t>
      </w:r>
    </w:p>
    <w:p w14:paraId="7F19CDE1" w14:textId="77777777" w:rsidR="00A544B1" w:rsidRPr="00C34458" w:rsidRDefault="00A544B1" w:rsidP="00952F6D">
      <w:pPr>
        <w:numPr>
          <w:ilvl w:val="0"/>
          <w:numId w:val="50"/>
        </w:numPr>
        <w:suppressAutoHyphens/>
        <w:spacing w:after="200"/>
        <w:ind w:left="426" w:hanging="426"/>
        <w:contextualSpacing/>
        <w:jc w:val="both"/>
        <w:rPr>
          <w:rFonts w:cs="Arial"/>
          <w:szCs w:val="22"/>
        </w:rPr>
      </w:pPr>
      <w:r w:rsidRPr="00C34458">
        <w:rPr>
          <w:rFonts w:eastAsia="Verdana" w:cs="Arial"/>
          <w:szCs w:val="22"/>
          <w:lang w:eastAsia="en-US"/>
        </w:rPr>
        <w:t>Wykonawca oświadcza, że zgodnie z jego najlepszą wiedzą, na dzień zawarcia umowy zarówno on, jak i jego podmioty zależne, dominujące oraz członkowie jego organów oraz osoby działające w jego imieniu i na jego rzecz:</w:t>
      </w:r>
    </w:p>
    <w:p w14:paraId="1BFC3151" w14:textId="77777777" w:rsidR="00A544B1" w:rsidRPr="00C34458" w:rsidRDefault="00A544B1" w:rsidP="00952F6D">
      <w:pPr>
        <w:numPr>
          <w:ilvl w:val="0"/>
          <w:numId w:val="48"/>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pozostają w zgodności z przepisami sankcyjnymi wprowadzonymi przez Organizację Narodów Zjednoczonych, Unię Europejską, państwa członkowskie Unii Europejskiej                       i Europejskiego Obszaru Gospodarczego, Stany Zjednoczone Ameryki Północnej, Zjednoczone Królestwo Wielkiej Brytanii i Irlandii Północnej (dalej: „Przepisy Sankcyjne”);</w:t>
      </w:r>
    </w:p>
    <w:p w14:paraId="34FCBE94" w14:textId="77777777" w:rsidR="00A544B1" w:rsidRPr="00C34458" w:rsidRDefault="00A544B1" w:rsidP="00952F6D">
      <w:pPr>
        <w:numPr>
          <w:ilvl w:val="0"/>
          <w:numId w:val="48"/>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nie są objęte jakimikolwiek sankcjami, w tym ekonomicznymi, embargami handlowymi lub innymi środkami restrykcyjnymi nałożonymi na podstawie Przepisów Sankcyjnych oraz nie są osobami prawnymi lub fizycznymi, z którymi Przepisy Sankcyjne zabraniają przeprowadzenia transakcji (dalej: „Podmiot Objęty Sankcjami”);</w:t>
      </w:r>
    </w:p>
    <w:p w14:paraId="5F27F88C" w14:textId="77777777" w:rsidR="00A544B1" w:rsidRPr="00C34458" w:rsidRDefault="00A544B1" w:rsidP="00952F6D">
      <w:pPr>
        <w:numPr>
          <w:ilvl w:val="0"/>
          <w:numId w:val="48"/>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nie są bezpośrednio lub pośrednio własnością lub nie są kontrolowane przez osoby prawne lub fizyczne spełniające kryteria opisane w pkt. 2 powyżej;</w:t>
      </w:r>
    </w:p>
    <w:p w14:paraId="1B770953" w14:textId="77777777" w:rsidR="00A544B1" w:rsidRPr="00C34458" w:rsidRDefault="00A544B1" w:rsidP="00952F6D">
      <w:pPr>
        <w:numPr>
          <w:ilvl w:val="0"/>
          <w:numId w:val="48"/>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nie zamieszkują lub nie posiadają siedziby lub głównego miejsca działalności w państwie objętym Przepisami Sankcyjnymi lub nie są utworzone pod prawem państwa objętego Przepisami Sankcyjnymi;</w:t>
      </w:r>
    </w:p>
    <w:p w14:paraId="40AD6F4C" w14:textId="77777777" w:rsidR="00A544B1" w:rsidRPr="00C34458" w:rsidRDefault="00A544B1" w:rsidP="00952F6D">
      <w:pPr>
        <w:numPr>
          <w:ilvl w:val="0"/>
          <w:numId w:val="48"/>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 xml:space="preserve">nie uczestniczą w żadnym postępowaniu lub dochodzeniu prowadzonym przeciwko nim </w:t>
      </w:r>
      <w:r w:rsidRPr="00C34458">
        <w:rPr>
          <w:rFonts w:eastAsia="Verdana" w:cs="Arial"/>
          <w:szCs w:val="22"/>
          <w:lang w:eastAsia="en-US"/>
        </w:rPr>
        <w:br/>
        <w:t>w związku z naruszeniem jakichkolwiek Przepisów Sankcyjnych.</w:t>
      </w:r>
    </w:p>
    <w:p w14:paraId="58938EA6" w14:textId="77777777" w:rsidR="00A544B1" w:rsidRPr="00C34458" w:rsidRDefault="00A544B1" w:rsidP="00952F6D">
      <w:pPr>
        <w:numPr>
          <w:ilvl w:val="1"/>
          <w:numId w:val="47"/>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Wykonawca zobowiązuje się, że w okresie obowiązywania umowy:</w:t>
      </w:r>
    </w:p>
    <w:p w14:paraId="2FD4608E" w14:textId="77777777" w:rsidR="00A544B1" w:rsidRPr="00C34458" w:rsidRDefault="00A544B1" w:rsidP="00952F6D">
      <w:pPr>
        <w:numPr>
          <w:ilvl w:val="2"/>
          <w:numId w:val="49"/>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 xml:space="preserve">zarówno on, jak i jego podmioty zależne oraz członkowie jego organów oraz osoby działające w jego imieniu i na jego rzecz będą prowadzić działalność zgodnie z Przepisami Sankcyjnymi; </w:t>
      </w:r>
    </w:p>
    <w:p w14:paraId="0188F0CC" w14:textId="77777777" w:rsidR="00A544B1" w:rsidRPr="00C34458" w:rsidRDefault="00A544B1" w:rsidP="00952F6D">
      <w:pPr>
        <w:numPr>
          <w:ilvl w:val="2"/>
          <w:numId w:val="49"/>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 xml:space="preserve">jakiekolwiek przysługujące mu na podstawie umowy wynagrodzenie nie będzie bezpośrednio lub pośrednio dostępne dla Podmiotu Objętego Sankcjami lub nie zostanie użyte do osiągnięcia korzyści przez Podmiot Objęty Sankcjami, w zakresie, w jakim takie działanie jest niedozwolone na mocy Przepisów Sankcyjnych; </w:t>
      </w:r>
    </w:p>
    <w:p w14:paraId="7D8A60FA" w14:textId="77777777" w:rsidR="00A544B1" w:rsidRPr="00C34458" w:rsidRDefault="00A544B1" w:rsidP="00952F6D">
      <w:pPr>
        <w:numPr>
          <w:ilvl w:val="2"/>
          <w:numId w:val="49"/>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 xml:space="preserve">wszelkie oświadczenia złożone w ust. 8 pozostaną prawdziwe. </w:t>
      </w:r>
    </w:p>
    <w:p w14:paraId="40B750BB" w14:textId="77777777" w:rsidR="00A544B1" w:rsidRPr="00C34458" w:rsidRDefault="00A544B1" w:rsidP="00952F6D">
      <w:pPr>
        <w:numPr>
          <w:ilvl w:val="1"/>
          <w:numId w:val="47"/>
        </w:numPr>
        <w:suppressAutoHyphens/>
        <w:spacing w:after="120"/>
        <w:ind w:left="426" w:hanging="426"/>
        <w:contextualSpacing/>
        <w:jc w:val="both"/>
        <w:outlineLvl w:val="0"/>
        <w:rPr>
          <w:rFonts w:eastAsia="Verdana" w:cs="Arial"/>
          <w:szCs w:val="22"/>
          <w:lang w:eastAsia="en-US"/>
        </w:rPr>
      </w:pPr>
      <w:r w:rsidRPr="00C34458">
        <w:rPr>
          <w:rFonts w:eastAsia="Verdana" w:cs="Arial"/>
          <w:szCs w:val="22"/>
          <w:lang w:eastAsia="en-US"/>
        </w:rPr>
        <w:t>W przypadku, gdy którekolwiek oświadczenie złożone w ust. 8 stanie się nieprawdziwe, niezwłocznie, jednak nie później niż w terminie 30 dni od powzięcia o takim przypadku informacji Wykonawca poinformuje, o ile nie będzie to prawnie zakazane, Zamawiającego          o każdym takim przypadku oraz o podjętych działaniach zmierzających do przywrócenia prawdziwości takich oświadczeń;</w:t>
      </w:r>
    </w:p>
    <w:p w14:paraId="53A0E954" w14:textId="77777777" w:rsidR="00A544B1" w:rsidRPr="00C34458" w:rsidRDefault="00A544B1" w:rsidP="00952F6D">
      <w:pPr>
        <w:numPr>
          <w:ilvl w:val="1"/>
          <w:numId w:val="47"/>
        </w:numPr>
        <w:suppressAutoHyphens/>
        <w:spacing w:after="120"/>
        <w:ind w:left="426" w:hanging="426"/>
        <w:contextualSpacing/>
        <w:jc w:val="both"/>
        <w:outlineLvl w:val="0"/>
        <w:rPr>
          <w:rFonts w:eastAsia="Verdana" w:cs="Arial"/>
          <w:szCs w:val="22"/>
          <w:lang w:eastAsia="en-US"/>
        </w:rPr>
      </w:pPr>
      <w:r w:rsidRPr="00C34458">
        <w:rPr>
          <w:rFonts w:eastAsia="Calibri" w:cs="Arial"/>
          <w:szCs w:val="22"/>
          <w:lang w:eastAsia="en-US"/>
        </w:rPr>
        <w:t xml:space="preserve">W przypadku naruszenia zobowiązań określonych w ust. 9, Zamawiający uprawniony będzie do rozwiązania umowy z winy Wykonawcy oraz do odszkodowania pokrywającego wszelkie szkody z tym związane. </w:t>
      </w:r>
    </w:p>
    <w:p w14:paraId="5F241BB9" w14:textId="77777777" w:rsidR="00A544B1" w:rsidRPr="00C34458" w:rsidRDefault="00A544B1" w:rsidP="00952F6D">
      <w:pPr>
        <w:numPr>
          <w:ilvl w:val="1"/>
          <w:numId w:val="47"/>
        </w:numPr>
        <w:suppressAutoHyphens/>
        <w:spacing w:after="120"/>
        <w:ind w:left="426" w:hanging="426"/>
        <w:contextualSpacing/>
        <w:jc w:val="both"/>
        <w:outlineLvl w:val="0"/>
        <w:rPr>
          <w:rFonts w:eastAsia="Verdana" w:cs="Arial"/>
          <w:szCs w:val="22"/>
          <w:lang w:eastAsia="en-US"/>
        </w:rPr>
      </w:pPr>
      <w:r w:rsidRPr="00C34458">
        <w:rPr>
          <w:rFonts w:eastAsia="Calibri" w:cs="Arial"/>
          <w:szCs w:val="22"/>
          <w:lang w:eastAsia="en-US"/>
        </w:rPr>
        <w:t>Ponadto jeżeli wskutek naruszenia zobowiązań określonych w ust. 9 lub ust. 10, Zamawiający zostanie poddany jakimkolwiek restrykcjom, sankcjom czy ograniczeniom ze strony podmiotów wymienionych w ust. 8 pkt 1, Zamawiający uprawniony będzie do odszkodowania pokrywającego wszelkie szkody związane z takimi restrykcjami, sankcjami czy ograniczeniami.</w:t>
      </w:r>
    </w:p>
    <w:p w14:paraId="07486ABE" w14:textId="77777777" w:rsidR="00C37859" w:rsidRPr="00C34458" w:rsidRDefault="00C37859" w:rsidP="00965B05">
      <w:pPr>
        <w:jc w:val="both"/>
        <w:rPr>
          <w:rFonts w:eastAsia="Calibri" w:cs="Arial"/>
          <w:color w:val="000000"/>
          <w:szCs w:val="22"/>
        </w:rPr>
      </w:pPr>
    </w:p>
    <w:p w14:paraId="65A8DD5B" w14:textId="77777777" w:rsidR="00EC74C4" w:rsidRPr="00C34458" w:rsidRDefault="00A23340">
      <w:pPr>
        <w:pStyle w:val="NormalnyWeb"/>
        <w:spacing w:beforeAutospacing="0" w:afterAutospacing="0"/>
        <w:jc w:val="both"/>
        <w:rPr>
          <w:rFonts w:cs="Arial"/>
          <w:b/>
          <w:sz w:val="22"/>
        </w:rPr>
      </w:pPr>
      <w:r w:rsidRPr="00C34458">
        <w:rPr>
          <w:rFonts w:cs="Arial"/>
          <w:b/>
          <w:sz w:val="22"/>
        </w:rPr>
        <w:t>Nadzór</w:t>
      </w:r>
    </w:p>
    <w:p w14:paraId="1A40D3B0" w14:textId="68215D1D" w:rsidR="007A53D3" w:rsidRPr="008721E3" w:rsidRDefault="00A23340" w:rsidP="007A53D3">
      <w:pPr>
        <w:pStyle w:val="Tekstpodstawowy3"/>
        <w:ind w:left="3540" w:hanging="3540"/>
        <w:rPr>
          <w:rFonts w:cs="Arial"/>
          <w:sz w:val="22"/>
        </w:rPr>
      </w:pPr>
      <w:r w:rsidRPr="008721E3">
        <w:rPr>
          <w:rFonts w:cs="Arial"/>
          <w:sz w:val="22"/>
        </w:rPr>
        <w:t xml:space="preserve">§ </w:t>
      </w:r>
      <w:r w:rsidR="00B938E1" w:rsidRPr="008721E3">
        <w:rPr>
          <w:rFonts w:cs="Arial"/>
          <w:sz w:val="22"/>
        </w:rPr>
        <w:t>3</w:t>
      </w:r>
      <w:r w:rsidR="00C25474" w:rsidRPr="008721E3">
        <w:rPr>
          <w:rFonts w:cs="Arial"/>
          <w:sz w:val="22"/>
        </w:rPr>
        <w:t>3</w:t>
      </w:r>
      <w:r w:rsidR="00DA371B" w:rsidRPr="008721E3">
        <w:rPr>
          <w:rFonts w:cs="Arial"/>
          <w:sz w:val="22"/>
        </w:rPr>
        <w:t>.</w:t>
      </w:r>
    </w:p>
    <w:p w14:paraId="4405C26E" w14:textId="77777777" w:rsidR="00EC74C4" w:rsidRPr="00C34458" w:rsidRDefault="00A23340" w:rsidP="00952F6D">
      <w:pPr>
        <w:pStyle w:val="Tekstpodstawowy3"/>
        <w:numPr>
          <w:ilvl w:val="3"/>
          <w:numId w:val="30"/>
        </w:numPr>
        <w:ind w:left="426" w:hanging="426"/>
        <w:rPr>
          <w:rFonts w:cs="Arial"/>
          <w:sz w:val="22"/>
        </w:rPr>
      </w:pPr>
      <w:r w:rsidRPr="00C34458">
        <w:rPr>
          <w:rFonts w:cs="Arial"/>
          <w:sz w:val="22"/>
          <w:szCs w:val="22"/>
        </w:rPr>
        <w:t>Zamawiający wyznacza :</w:t>
      </w:r>
    </w:p>
    <w:p w14:paraId="2C00D858" w14:textId="77777777" w:rsidR="00EC74C4" w:rsidRPr="00C34458" w:rsidRDefault="00A23340" w:rsidP="00740F49">
      <w:pPr>
        <w:pStyle w:val="Tekstpodstawowy3"/>
        <w:ind w:left="426" w:hanging="426"/>
        <w:rPr>
          <w:rFonts w:cs="Arial"/>
          <w:sz w:val="22"/>
          <w:szCs w:val="22"/>
        </w:rPr>
      </w:pPr>
      <w:r w:rsidRPr="00C34458">
        <w:rPr>
          <w:rFonts w:cs="Arial"/>
          <w:sz w:val="22"/>
          <w:szCs w:val="22"/>
        </w:rPr>
        <w:t xml:space="preserve">1/ </w:t>
      </w:r>
      <w:r w:rsidR="00740F49" w:rsidRPr="00C34458">
        <w:rPr>
          <w:rFonts w:cs="Arial"/>
          <w:sz w:val="22"/>
          <w:szCs w:val="22"/>
        </w:rPr>
        <w:tab/>
      </w:r>
      <w:r w:rsidRPr="00C34458">
        <w:rPr>
          <w:rFonts w:cs="Arial"/>
          <w:sz w:val="22"/>
          <w:szCs w:val="22"/>
        </w:rPr>
        <w:t>do bezpośrednich kontaktów z Wykonawcą w zakresie realizacji umowy</w:t>
      </w:r>
      <w:r w:rsidR="00FB5A48" w:rsidRPr="00C34458">
        <w:rPr>
          <w:rFonts w:cs="Arial"/>
          <w:sz w:val="22"/>
          <w:szCs w:val="22"/>
        </w:rPr>
        <w:t xml:space="preserve"> i inspektora nadzoru</w:t>
      </w:r>
      <w:r w:rsidRPr="00C34458">
        <w:rPr>
          <w:rFonts w:cs="Arial"/>
          <w:sz w:val="22"/>
          <w:szCs w:val="22"/>
        </w:rPr>
        <w:t xml:space="preserve">: </w:t>
      </w:r>
    </w:p>
    <w:p w14:paraId="37786E67" w14:textId="77777777" w:rsidR="003F75FC" w:rsidRPr="00C34458" w:rsidRDefault="00A23340" w:rsidP="00740F49">
      <w:pPr>
        <w:pStyle w:val="Tekstpodstawowy3"/>
        <w:ind w:left="426" w:hanging="426"/>
        <w:rPr>
          <w:rFonts w:cs="Arial"/>
          <w:sz w:val="22"/>
          <w:szCs w:val="22"/>
        </w:rPr>
      </w:pPr>
      <w:r w:rsidRPr="00C34458">
        <w:rPr>
          <w:rFonts w:cs="Arial"/>
          <w:sz w:val="22"/>
          <w:szCs w:val="22"/>
        </w:rPr>
        <w:t>     </w:t>
      </w:r>
      <w:r w:rsidR="00740F49" w:rsidRPr="00C34458">
        <w:rPr>
          <w:rFonts w:cs="Arial"/>
          <w:sz w:val="22"/>
          <w:szCs w:val="22"/>
        </w:rPr>
        <w:tab/>
      </w:r>
      <w:r w:rsidRPr="00C34458">
        <w:rPr>
          <w:rFonts w:cs="Arial"/>
          <w:sz w:val="22"/>
          <w:szCs w:val="22"/>
        </w:rPr>
        <w:t xml:space="preserve">przedstawiciela Działu Remontów: </w:t>
      </w:r>
    </w:p>
    <w:p w14:paraId="2230355E" w14:textId="77777777" w:rsidR="00EC74C4" w:rsidRPr="00C34458" w:rsidRDefault="00A23340" w:rsidP="003F75FC">
      <w:pPr>
        <w:pStyle w:val="Tekstpodstawowy3"/>
        <w:ind w:left="426"/>
        <w:rPr>
          <w:rFonts w:cs="Arial"/>
          <w:sz w:val="22"/>
          <w:szCs w:val="22"/>
        </w:rPr>
      </w:pPr>
      <w:r w:rsidRPr="00C34458">
        <w:rPr>
          <w:rFonts w:cs="Arial"/>
          <w:sz w:val="22"/>
          <w:szCs w:val="22"/>
        </w:rPr>
        <w:t>………………………………………</w:t>
      </w:r>
      <w:r w:rsidR="00B61AB2" w:rsidRPr="00C34458">
        <w:rPr>
          <w:rFonts w:cs="Arial"/>
          <w:sz w:val="22"/>
          <w:szCs w:val="22"/>
        </w:rPr>
        <w:t>;</w:t>
      </w:r>
      <w:r w:rsidRPr="00C34458">
        <w:rPr>
          <w:rFonts w:cs="Arial"/>
          <w:sz w:val="22"/>
          <w:szCs w:val="22"/>
        </w:rPr>
        <w:t xml:space="preserve"> </w:t>
      </w:r>
    </w:p>
    <w:p w14:paraId="2E7C29B9" w14:textId="77777777" w:rsidR="00EC74C4" w:rsidRPr="00BD4831" w:rsidRDefault="00A23340" w:rsidP="00EB0A0B">
      <w:pPr>
        <w:pStyle w:val="Tekstpodstawowy3"/>
        <w:ind w:left="426"/>
        <w:rPr>
          <w:rFonts w:cs="Arial"/>
          <w:sz w:val="22"/>
          <w:szCs w:val="22"/>
        </w:rPr>
      </w:pPr>
      <w:r w:rsidRPr="00C34458">
        <w:rPr>
          <w:rFonts w:cs="Arial"/>
          <w:sz w:val="22"/>
          <w:szCs w:val="22"/>
        </w:rPr>
        <w:t>tel. …………………….….</w:t>
      </w:r>
      <w:r w:rsidR="00B61AB2" w:rsidRPr="00C34458">
        <w:rPr>
          <w:rFonts w:cs="Arial"/>
          <w:sz w:val="22"/>
          <w:szCs w:val="22"/>
        </w:rPr>
        <w:t xml:space="preserve">; </w:t>
      </w:r>
      <w:r w:rsidRPr="00C34458">
        <w:rPr>
          <w:rFonts w:cs="Arial"/>
          <w:sz w:val="22"/>
          <w:szCs w:val="22"/>
        </w:rPr>
        <w:t xml:space="preserve">e-mail  </w:t>
      </w:r>
      <w:hyperlink r:id="rId14">
        <w:r w:rsidRPr="00C34458">
          <w:rPr>
            <w:rStyle w:val="czeinternetowe"/>
            <w:rFonts w:cs="Arial"/>
            <w:color w:val="auto"/>
            <w:sz w:val="22"/>
            <w:szCs w:val="22"/>
            <w:u w:val="none"/>
          </w:rPr>
          <w:t>………………….</w:t>
        </w:r>
      </w:hyperlink>
      <w:r w:rsidRPr="00C34458">
        <w:rPr>
          <w:rFonts w:cs="Arial"/>
          <w:sz w:val="22"/>
          <w:szCs w:val="22"/>
        </w:rPr>
        <w:t>.............</w:t>
      </w:r>
      <w:r w:rsidR="00B61AB2" w:rsidRPr="00C34458">
        <w:rPr>
          <w:rFonts w:cs="Arial"/>
          <w:sz w:val="22"/>
          <w:szCs w:val="22"/>
        </w:rPr>
        <w:t>;</w:t>
      </w:r>
    </w:p>
    <w:p w14:paraId="6C595820" w14:textId="77777777" w:rsidR="00EC74C4" w:rsidRPr="00BD4831" w:rsidRDefault="00A23340" w:rsidP="00740F49">
      <w:pPr>
        <w:pStyle w:val="Tekstpodstawowy3"/>
        <w:ind w:left="426" w:hanging="426"/>
        <w:rPr>
          <w:rFonts w:cs="Arial"/>
          <w:sz w:val="22"/>
          <w:szCs w:val="22"/>
        </w:rPr>
      </w:pPr>
      <w:r w:rsidRPr="00BD4831">
        <w:rPr>
          <w:rFonts w:cs="Arial"/>
          <w:sz w:val="22"/>
          <w:szCs w:val="22"/>
        </w:rPr>
        <w:t xml:space="preserve">2/ </w:t>
      </w:r>
      <w:r w:rsidR="00740F49" w:rsidRPr="00BD4831">
        <w:rPr>
          <w:rFonts w:cs="Arial"/>
          <w:sz w:val="22"/>
          <w:szCs w:val="22"/>
        </w:rPr>
        <w:tab/>
      </w:r>
      <w:r w:rsidRPr="00BD4831">
        <w:rPr>
          <w:rFonts w:cs="Arial"/>
          <w:sz w:val="22"/>
          <w:szCs w:val="22"/>
        </w:rPr>
        <w:t>do koordynowania robotami w zakresie</w:t>
      </w:r>
      <w:r w:rsidR="00BC6829" w:rsidRPr="00BD4831">
        <w:rPr>
          <w:rFonts w:cs="Arial"/>
          <w:sz w:val="22"/>
          <w:szCs w:val="22"/>
        </w:rPr>
        <w:t xml:space="preserve"> ruchu zakładu górniczego</w:t>
      </w:r>
      <w:r w:rsidR="00BD4831" w:rsidRPr="00BD4831">
        <w:rPr>
          <w:rFonts w:cs="Arial"/>
          <w:sz w:val="22"/>
          <w:szCs w:val="22"/>
        </w:rPr>
        <w:t xml:space="preserve"> OG Borzęcin</w:t>
      </w:r>
      <w:r w:rsidR="006B4B08" w:rsidRPr="00BD4831">
        <w:rPr>
          <w:rFonts w:cs="Arial"/>
          <w:sz w:val="22"/>
          <w:szCs w:val="22"/>
        </w:rPr>
        <w:t>:</w:t>
      </w:r>
      <w:r w:rsidRPr="00BD4831">
        <w:rPr>
          <w:rFonts w:cs="Arial"/>
          <w:sz w:val="22"/>
          <w:szCs w:val="22"/>
        </w:rPr>
        <w:t xml:space="preserve"> </w:t>
      </w:r>
    </w:p>
    <w:p w14:paraId="3A96AD20" w14:textId="77777777" w:rsidR="003F75FC" w:rsidRPr="00C34458" w:rsidRDefault="003F75FC" w:rsidP="003F75FC">
      <w:pPr>
        <w:pStyle w:val="Tekstpodstawowy3"/>
        <w:ind w:firstLine="426"/>
        <w:rPr>
          <w:rFonts w:cs="Arial"/>
          <w:sz w:val="22"/>
          <w:szCs w:val="22"/>
        </w:rPr>
      </w:pPr>
      <w:r w:rsidRPr="00C34458">
        <w:rPr>
          <w:rFonts w:cs="Arial"/>
          <w:sz w:val="22"/>
          <w:szCs w:val="22"/>
        </w:rPr>
        <w:t xml:space="preserve">………………………………………; </w:t>
      </w:r>
    </w:p>
    <w:p w14:paraId="417C74E0" w14:textId="77777777" w:rsidR="003F75FC" w:rsidRPr="00C34458" w:rsidRDefault="003F75FC" w:rsidP="003F75FC">
      <w:pPr>
        <w:pStyle w:val="Tekstpodstawowy3"/>
        <w:ind w:firstLine="426"/>
        <w:rPr>
          <w:rFonts w:cs="Arial"/>
        </w:rPr>
      </w:pPr>
      <w:r w:rsidRPr="00C34458">
        <w:rPr>
          <w:rFonts w:cs="Arial"/>
          <w:sz w:val="22"/>
          <w:szCs w:val="22"/>
        </w:rPr>
        <w:t xml:space="preserve">tel. …………………….….; e-mail  </w:t>
      </w:r>
      <w:hyperlink r:id="rId15">
        <w:r w:rsidRPr="00C34458">
          <w:rPr>
            <w:rStyle w:val="czeinternetowe"/>
            <w:rFonts w:cs="Arial"/>
            <w:color w:val="auto"/>
            <w:sz w:val="22"/>
            <w:szCs w:val="22"/>
            <w:u w:val="none"/>
          </w:rPr>
          <w:t>………………….</w:t>
        </w:r>
      </w:hyperlink>
      <w:r w:rsidRPr="00C34458">
        <w:rPr>
          <w:rFonts w:cs="Arial"/>
          <w:sz w:val="22"/>
          <w:szCs w:val="22"/>
        </w:rPr>
        <w:t>.............</w:t>
      </w:r>
    </w:p>
    <w:p w14:paraId="5E9C7D74" w14:textId="77777777" w:rsidR="00EC74C4" w:rsidRPr="00C34458" w:rsidRDefault="00A23340" w:rsidP="00952F6D">
      <w:pPr>
        <w:pStyle w:val="Tekstpodstawowy3"/>
        <w:numPr>
          <w:ilvl w:val="3"/>
          <w:numId w:val="30"/>
        </w:numPr>
        <w:ind w:left="426" w:hanging="426"/>
        <w:rPr>
          <w:rFonts w:cs="Arial"/>
          <w:sz w:val="22"/>
        </w:rPr>
      </w:pPr>
      <w:r w:rsidRPr="00C34458">
        <w:rPr>
          <w:rFonts w:cs="Arial"/>
          <w:sz w:val="22"/>
        </w:rPr>
        <w:t>Wykonawca wyznacza:</w:t>
      </w:r>
    </w:p>
    <w:p w14:paraId="3485C14E" w14:textId="77777777" w:rsidR="00EC74C4" w:rsidRPr="00C34458" w:rsidRDefault="00A23340" w:rsidP="00740F49">
      <w:pPr>
        <w:pStyle w:val="Tekstpodstawowy3"/>
        <w:overflowPunct w:val="0"/>
        <w:ind w:left="426" w:right="-284" w:hanging="426"/>
        <w:textAlignment w:val="auto"/>
        <w:rPr>
          <w:rFonts w:cs="Arial"/>
          <w:sz w:val="22"/>
        </w:rPr>
      </w:pPr>
      <w:r w:rsidRPr="00C34458">
        <w:rPr>
          <w:rFonts w:cs="Arial"/>
          <w:sz w:val="22"/>
        </w:rPr>
        <w:t xml:space="preserve">1/ </w:t>
      </w:r>
      <w:r w:rsidR="00740F49" w:rsidRPr="00C34458">
        <w:rPr>
          <w:rFonts w:cs="Arial"/>
          <w:sz w:val="22"/>
        </w:rPr>
        <w:tab/>
      </w:r>
      <w:r w:rsidRPr="00C34458">
        <w:rPr>
          <w:rFonts w:cs="Arial"/>
          <w:sz w:val="22"/>
        </w:rPr>
        <w:t>do bezpośrednich kontaktów z Zamawiającym w zakresie realizacji umowy:</w:t>
      </w:r>
    </w:p>
    <w:p w14:paraId="0A5591F9" w14:textId="77777777" w:rsidR="003F75FC" w:rsidRPr="00C34458" w:rsidRDefault="003F75FC" w:rsidP="003F75FC">
      <w:pPr>
        <w:pStyle w:val="Tekstpodstawowy3"/>
        <w:ind w:left="426"/>
        <w:rPr>
          <w:rFonts w:cs="Arial"/>
          <w:sz w:val="22"/>
          <w:szCs w:val="22"/>
        </w:rPr>
      </w:pPr>
      <w:r w:rsidRPr="00C34458">
        <w:rPr>
          <w:rFonts w:cs="Arial"/>
          <w:sz w:val="22"/>
          <w:szCs w:val="22"/>
        </w:rPr>
        <w:t xml:space="preserve">………………………………………; </w:t>
      </w:r>
    </w:p>
    <w:p w14:paraId="0FCDBF9F" w14:textId="77777777" w:rsidR="003F75FC" w:rsidRPr="00C34458" w:rsidRDefault="003F75FC" w:rsidP="003F75FC">
      <w:pPr>
        <w:pStyle w:val="Tekstpodstawowy3"/>
        <w:ind w:left="426"/>
        <w:rPr>
          <w:rFonts w:cs="Arial"/>
        </w:rPr>
      </w:pPr>
      <w:r w:rsidRPr="00C34458">
        <w:rPr>
          <w:rFonts w:cs="Arial"/>
          <w:sz w:val="22"/>
          <w:szCs w:val="22"/>
        </w:rPr>
        <w:t xml:space="preserve">tel. …………………….….; e-mail  </w:t>
      </w:r>
      <w:hyperlink r:id="rId16">
        <w:r w:rsidRPr="00C34458">
          <w:rPr>
            <w:rStyle w:val="czeinternetowe"/>
            <w:rFonts w:cs="Arial"/>
            <w:color w:val="auto"/>
            <w:sz w:val="22"/>
            <w:szCs w:val="22"/>
            <w:u w:val="none"/>
          </w:rPr>
          <w:t>………………….</w:t>
        </w:r>
      </w:hyperlink>
      <w:r w:rsidRPr="00C34458">
        <w:rPr>
          <w:rFonts w:cs="Arial"/>
          <w:sz w:val="22"/>
          <w:szCs w:val="22"/>
        </w:rPr>
        <w:t>.............;</w:t>
      </w:r>
    </w:p>
    <w:p w14:paraId="633CF925" w14:textId="77777777" w:rsidR="003F75FC" w:rsidRPr="00C34458" w:rsidRDefault="00713BB6" w:rsidP="00713BB6">
      <w:pPr>
        <w:pStyle w:val="Tekstpodstawowy3"/>
        <w:tabs>
          <w:tab w:val="left" w:pos="426"/>
        </w:tabs>
        <w:rPr>
          <w:rFonts w:cs="Arial"/>
          <w:sz w:val="22"/>
        </w:rPr>
      </w:pPr>
      <w:r w:rsidRPr="00C34458">
        <w:rPr>
          <w:rFonts w:cs="Arial"/>
          <w:sz w:val="22"/>
        </w:rPr>
        <w:t>2/</w:t>
      </w:r>
      <w:r w:rsidRPr="00C34458">
        <w:rPr>
          <w:rFonts w:cs="Arial"/>
          <w:sz w:val="22"/>
        </w:rPr>
        <w:tab/>
      </w:r>
      <w:r w:rsidR="00FB5A48" w:rsidRPr="00C34458">
        <w:rPr>
          <w:rFonts w:cs="Arial"/>
          <w:sz w:val="22"/>
        </w:rPr>
        <w:t>na kierownika robót</w:t>
      </w:r>
      <w:r w:rsidR="003F75FC" w:rsidRPr="00C34458">
        <w:rPr>
          <w:rFonts w:cs="Arial"/>
          <w:sz w:val="22"/>
        </w:rPr>
        <w:t>:</w:t>
      </w:r>
      <w:r w:rsidR="00FB5A48" w:rsidRPr="00C34458">
        <w:rPr>
          <w:rFonts w:cs="Arial"/>
          <w:sz w:val="22"/>
        </w:rPr>
        <w:t xml:space="preserve"> </w:t>
      </w:r>
    </w:p>
    <w:p w14:paraId="352EFE19" w14:textId="77777777" w:rsidR="00FB5A48" w:rsidRPr="00C34458" w:rsidRDefault="003F75FC" w:rsidP="00713BB6">
      <w:pPr>
        <w:pStyle w:val="Tekstpodstawowy3"/>
        <w:tabs>
          <w:tab w:val="left" w:pos="426"/>
        </w:tabs>
        <w:rPr>
          <w:rFonts w:cs="Arial"/>
          <w:sz w:val="22"/>
        </w:rPr>
      </w:pPr>
      <w:r w:rsidRPr="00C34458">
        <w:rPr>
          <w:rFonts w:cs="Arial"/>
          <w:sz w:val="22"/>
        </w:rPr>
        <w:tab/>
      </w:r>
      <w:r w:rsidRPr="00C34458">
        <w:rPr>
          <w:rFonts w:cs="Arial"/>
          <w:sz w:val="22"/>
          <w:szCs w:val="22"/>
        </w:rPr>
        <w:t>………………………………………;</w:t>
      </w:r>
    </w:p>
    <w:p w14:paraId="66D6D002" w14:textId="77777777" w:rsidR="003F75FC" w:rsidRPr="00C34458" w:rsidRDefault="003F75FC" w:rsidP="003F75FC">
      <w:pPr>
        <w:pStyle w:val="Tekstpodstawowy3"/>
        <w:ind w:left="426"/>
        <w:rPr>
          <w:rFonts w:cs="Arial"/>
        </w:rPr>
      </w:pPr>
      <w:r w:rsidRPr="00C34458">
        <w:rPr>
          <w:rFonts w:cs="Arial"/>
          <w:sz w:val="22"/>
          <w:szCs w:val="22"/>
        </w:rPr>
        <w:t xml:space="preserve">tel. …………………….….; e-mail  </w:t>
      </w:r>
      <w:hyperlink r:id="rId17">
        <w:r w:rsidRPr="00C34458">
          <w:rPr>
            <w:rStyle w:val="czeinternetowe"/>
            <w:rFonts w:cs="Arial"/>
            <w:color w:val="auto"/>
            <w:sz w:val="22"/>
            <w:szCs w:val="22"/>
            <w:u w:val="none"/>
          </w:rPr>
          <w:t>………………….</w:t>
        </w:r>
      </w:hyperlink>
      <w:r w:rsidRPr="00C34458">
        <w:rPr>
          <w:rFonts w:cs="Arial"/>
          <w:sz w:val="22"/>
          <w:szCs w:val="22"/>
        </w:rPr>
        <w:t>.............</w:t>
      </w:r>
    </w:p>
    <w:p w14:paraId="59F6CF24" w14:textId="77777777" w:rsidR="00EC74C4" w:rsidRPr="00C34458" w:rsidRDefault="00EC74C4">
      <w:pPr>
        <w:ind w:left="238" w:hanging="238"/>
        <w:jc w:val="both"/>
        <w:rPr>
          <w:rFonts w:cs="Arial"/>
          <w:color w:val="FF0000"/>
        </w:rPr>
      </w:pPr>
    </w:p>
    <w:p w14:paraId="6C757FED" w14:textId="77777777" w:rsidR="0050392C" w:rsidRPr="00C34458" w:rsidRDefault="0050392C" w:rsidP="0050392C">
      <w:pPr>
        <w:ind w:left="360" w:hanging="360"/>
        <w:jc w:val="both"/>
        <w:rPr>
          <w:rFonts w:eastAsia="Calibri" w:cs="Arial"/>
          <w:b/>
          <w:color w:val="000000" w:themeColor="text1"/>
          <w:szCs w:val="22"/>
        </w:rPr>
      </w:pPr>
      <w:r w:rsidRPr="00C34458">
        <w:rPr>
          <w:rFonts w:eastAsia="Calibri" w:cs="Arial"/>
          <w:b/>
          <w:color w:val="000000" w:themeColor="text1"/>
          <w:szCs w:val="22"/>
        </w:rPr>
        <w:t>Polityka Energetyczna</w:t>
      </w:r>
    </w:p>
    <w:p w14:paraId="72B99DDB" w14:textId="224C7987" w:rsidR="0050392C" w:rsidRPr="008721E3" w:rsidRDefault="00BA7E13" w:rsidP="0050392C">
      <w:pPr>
        <w:ind w:left="360" w:hanging="360"/>
        <w:jc w:val="both"/>
        <w:rPr>
          <w:rFonts w:eastAsia="Calibri" w:cs="Arial"/>
          <w:szCs w:val="22"/>
        </w:rPr>
      </w:pPr>
      <w:r w:rsidRPr="008721E3">
        <w:rPr>
          <w:rFonts w:eastAsia="Calibri" w:cs="Arial"/>
          <w:szCs w:val="22"/>
        </w:rPr>
        <w:t xml:space="preserve">§ </w:t>
      </w:r>
      <w:r w:rsidR="00B938E1" w:rsidRPr="008721E3">
        <w:rPr>
          <w:rFonts w:eastAsia="Calibri" w:cs="Arial"/>
          <w:szCs w:val="22"/>
        </w:rPr>
        <w:t>3</w:t>
      </w:r>
      <w:r w:rsidR="00C25474" w:rsidRPr="008721E3">
        <w:rPr>
          <w:rFonts w:eastAsia="Calibri" w:cs="Arial"/>
          <w:szCs w:val="22"/>
        </w:rPr>
        <w:t>4</w:t>
      </w:r>
      <w:r w:rsidR="0050392C" w:rsidRPr="008721E3">
        <w:rPr>
          <w:rFonts w:eastAsia="Calibri" w:cs="Arial"/>
          <w:szCs w:val="22"/>
        </w:rPr>
        <w:t>.</w:t>
      </w:r>
    </w:p>
    <w:p w14:paraId="55E9D703" w14:textId="77777777" w:rsidR="0050392C" w:rsidRPr="00C34458" w:rsidRDefault="0050392C" w:rsidP="00952F6D">
      <w:pPr>
        <w:numPr>
          <w:ilvl w:val="0"/>
          <w:numId w:val="20"/>
        </w:numPr>
        <w:tabs>
          <w:tab w:val="clear" w:pos="360"/>
        </w:tabs>
        <w:ind w:left="426" w:hanging="426"/>
        <w:jc w:val="both"/>
        <w:rPr>
          <w:rFonts w:eastAsia="Calibri" w:cs="Arial"/>
          <w:color w:val="000000" w:themeColor="text1"/>
          <w:szCs w:val="22"/>
        </w:rPr>
      </w:pPr>
      <w:r w:rsidRPr="00C34458">
        <w:rPr>
          <w:rFonts w:eastAsia="Calibri" w:cs="Arial"/>
          <w:color w:val="000000" w:themeColor="text1"/>
          <w:szCs w:val="22"/>
        </w:rPr>
        <w:t>Zamawiający realizuje przyjętą, opublikowaną i udostępnioną publicznie Politykę Energetyczną poprzez wspieranie działań dla zakupu energooszczędnych produktów i usług, oraz projektów na rzecz poprawy wyniku energetycznego.</w:t>
      </w:r>
    </w:p>
    <w:p w14:paraId="06EA830F" w14:textId="77777777" w:rsidR="0050392C" w:rsidRPr="00C34458" w:rsidRDefault="0050392C" w:rsidP="00952F6D">
      <w:pPr>
        <w:pStyle w:val="Akapitzlist"/>
        <w:numPr>
          <w:ilvl w:val="0"/>
          <w:numId w:val="20"/>
        </w:numPr>
        <w:tabs>
          <w:tab w:val="clear" w:pos="360"/>
        </w:tabs>
        <w:ind w:left="426" w:hanging="426"/>
        <w:jc w:val="both"/>
        <w:rPr>
          <w:rFonts w:eastAsia="Calibri" w:cs="Arial"/>
          <w:szCs w:val="22"/>
        </w:rPr>
      </w:pPr>
      <w:r w:rsidRPr="00C34458">
        <w:rPr>
          <w:rFonts w:eastAsia="Calibri" w:cs="Arial"/>
          <w:color w:val="000000" w:themeColor="text1"/>
          <w:szCs w:val="22"/>
        </w:rPr>
        <w:t xml:space="preserve">Wykonawca przy realizacji zamówienia zobowiązuje kierować się zasadą projektowania energooszczędnych produktów, usług, robót budowlanych, które umożliwią Zamawiającemu </w:t>
      </w:r>
      <w:r w:rsidRPr="00C34458">
        <w:rPr>
          <w:rFonts w:eastAsia="Calibri" w:cs="Arial"/>
          <w:szCs w:val="22"/>
        </w:rPr>
        <w:t>realizację usług lub eksploatację obiektu albo urządzenia w sposób efektywny energetycznie.</w:t>
      </w:r>
    </w:p>
    <w:p w14:paraId="6DB27850" w14:textId="77777777" w:rsidR="008A6D5E" w:rsidRPr="00C34458" w:rsidRDefault="008A6D5E" w:rsidP="008A6D5E">
      <w:pPr>
        <w:pStyle w:val="Akapitzlist"/>
        <w:ind w:left="426"/>
        <w:jc w:val="both"/>
        <w:rPr>
          <w:rFonts w:eastAsia="Calibri" w:cs="Arial"/>
          <w:szCs w:val="22"/>
        </w:rPr>
      </w:pPr>
    </w:p>
    <w:p w14:paraId="72BE9929" w14:textId="77777777" w:rsidR="00EC74C4" w:rsidRPr="00C34458" w:rsidRDefault="00A23340">
      <w:pPr>
        <w:pStyle w:val="Nagwek1"/>
        <w:spacing w:before="0" w:after="0"/>
        <w:jc w:val="both"/>
        <w:rPr>
          <w:rFonts w:ascii="Arial" w:hAnsi="Arial" w:cs="Arial"/>
          <w:sz w:val="22"/>
        </w:rPr>
      </w:pPr>
      <w:r w:rsidRPr="00C34458">
        <w:rPr>
          <w:rFonts w:ascii="Arial" w:hAnsi="Arial" w:cs="Arial"/>
          <w:sz w:val="22"/>
        </w:rPr>
        <w:t>Postanowienia końcowe</w:t>
      </w:r>
      <w:bookmarkStart w:id="1" w:name="_Toc39312574"/>
      <w:bookmarkEnd w:id="1"/>
    </w:p>
    <w:p w14:paraId="15069CBA" w14:textId="69A241F0" w:rsidR="00402643" w:rsidRPr="008721E3" w:rsidRDefault="00A23340" w:rsidP="00713BB6">
      <w:pPr>
        <w:widowControl w:val="0"/>
        <w:jc w:val="both"/>
        <w:rPr>
          <w:rFonts w:cs="Arial"/>
        </w:rPr>
      </w:pPr>
      <w:r w:rsidRPr="008721E3">
        <w:rPr>
          <w:rFonts w:cs="Arial"/>
        </w:rPr>
        <w:t xml:space="preserve">§ </w:t>
      </w:r>
      <w:r w:rsidR="00B938E1" w:rsidRPr="008721E3">
        <w:rPr>
          <w:rFonts w:cs="Arial"/>
        </w:rPr>
        <w:t>3</w:t>
      </w:r>
      <w:r w:rsidR="00C25474" w:rsidRPr="008721E3">
        <w:rPr>
          <w:rFonts w:cs="Arial"/>
        </w:rPr>
        <w:t>5</w:t>
      </w:r>
      <w:r w:rsidR="006765D4" w:rsidRPr="008721E3">
        <w:rPr>
          <w:rFonts w:cs="Arial"/>
        </w:rPr>
        <w:t>.</w:t>
      </w:r>
    </w:p>
    <w:p w14:paraId="39B75586" w14:textId="77777777" w:rsidR="00FB5A48" w:rsidRPr="00C34458" w:rsidRDefault="00FB5A48" w:rsidP="00952F6D">
      <w:pPr>
        <w:widowControl w:val="0"/>
        <w:numPr>
          <w:ilvl w:val="3"/>
          <w:numId w:val="53"/>
        </w:numPr>
        <w:ind w:left="426" w:hanging="426"/>
        <w:jc w:val="both"/>
        <w:rPr>
          <w:rFonts w:cs="Arial"/>
          <w:szCs w:val="22"/>
        </w:rPr>
      </w:pPr>
      <w:r w:rsidRPr="00C34458">
        <w:rPr>
          <w:rFonts w:cs="Arial"/>
          <w:szCs w:val="22"/>
        </w:rPr>
        <w:t>Z zastrzeżeniem ust. 2 poniżej</w:t>
      </w:r>
      <w:r w:rsidR="001F2BB1" w:rsidRPr="00C34458">
        <w:rPr>
          <w:rFonts w:cs="Arial"/>
          <w:szCs w:val="22"/>
        </w:rPr>
        <w:t>,</w:t>
      </w:r>
      <w:r w:rsidRPr="00C34458">
        <w:rPr>
          <w:rFonts w:cs="Arial"/>
          <w:szCs w:val="22"/>
        </w:rPr>
        <w:t xml:space="preserve"> wszelkie zmiany i uzupełnienia umowy oraz oświadczenie </w:t>
      </w:r>
      <w:r w:rsidR="00964161" w:rsidRPr="00C34458">
        <w:rPr>
          <w:rFonts w:cs="Arial"/>
          <w:szCs w:val="22"/>
        </w:rPr>
        <w:br/>
      </w:r>
      <w:r w:rsidRPr="00C34458">
        <w:rPr>
          <w:rFonts w:cs="Arial"/>
          <w:szCs w:val="22"/>
        </w:rPr>
        <w:t>o jej wypowiedzeniu lub rozwiązaniu</w:t>
      </w:r>
      <w:r w:rsidR="001F2BB1" w:rsidRPr="00C34458">
        <w:rPr>
          <w:rFonts w:cs="Arial"/>
          <w:szCs w:val="22"/>
        </w:rPr>
        <w:t>,</w:t>
      </w:r>
      <w:r w:rsidRPr="00C34458">
        <w:rPr>
          <w:rFonts w:cs="Arial"/>
          <w:szCs w:val="22"/>
        </w:rPr>
        <w:t xml:space="preserve"> wymagają formy pisemnej pod rygorem nieważności.</w:t>
      </w:r>
    </w:p>
    <w:p w14:paraId="4958DA3C" w14:textId="77777777" w:rsidR="00FB5A48" w:rsidRPr="00C34458" w:rsidRDefault="00FB5A48" w:rsidP="00952F6D">
      <w:pPr>
        <w:widowControl w:val="0"/>
        <w:numPr>
          <w:ilvl w:val="3"/>
          <w:numId w:val="53"/>
        </w:numPr>
        <w:ind w:left="426" w:hanging="426"/>
        <w:jc w:val="both"/>
        <w:rPr>
          <w:rFonts w:cs="Arial"/>
          <w:szCs w:val="22"/>
        </w:rPr>
      </w:pPr>
      <w:r w:rsidRPr="00C34458">
        <w:rPr>
          <w:rFonts w:cs="Arial"/>
          <w:szCs w:val="22"/>
        </w:rPr>
        <w:t xml:space="preserve">Strony ustalają, że zmiana wewnętrznego dokumentu Zamawiającego, objętego Wykazem stanowiącym załącznik nr </w:t>
      </w:r>
      <w:r w:rsidR="003937F7">
        <w:rPr>
          <w:rFonts w:cs="Arial"/>
          <w:szCs w:val="22"/>
        </w:rPr>
        <w:t>3</w:t>
      </w:r>
      <w:r w:rsidRPr="00C34458">
        <w:rPr>
          <w:rFonts w:cs="Arial"/>
          <w:szCs w:val="22"/>
        </w:rPr>
        <w:t xml:space="preserve"> do umowy</w:t>
      </w:r>
      <w:r w:rsidR="001F2BB1" w:rsidRPr="00C34458">
        <w:rPr>
          <w:rFonts w:cs="Arial"/>
          <w:szCs w:val="22"/>
        </w:rPr>
        <w:t>,</w:t>
      </w:r>
      <w:r w:rsidRPr="00C34458">
        <w:rPr>
          <w:rFonts w:cs="Arial"/>
          <w:szCs w:val="22"/>
        </w:rPr>
        <w:t xml:space="preserve"> obowiązuje od dnia doręczenia Wykonawcy pisemnego zawiadomienia o zmianie z załączonym tekstem zmiany  – chyba że w terminie 3 dni od daty doręczenia zawiadomienia Wykonawca złoży Zamawiającemu na piśmie oświadczenie, że nie wyraża zgody na tę zmianę; w takiej sytuacji zmiana dokumentu  wymaga zachowania trybu właściwego do zmiany umowy / aneksu /.    </w:t>
      </w:r>
    </w:p>
    <w:p w14:paraId="70B9007E" w14:textId="77777777" w:rsidR="00FB5A48" w:rsidRPr="00C34458" w:rsidRDefault="00FB5A48" w:rsidP="00952F6D">
      <w:pPr>
        <w:widowControl w:val="0"/>
        <w:numPr>
          <w:ilvl w:val="3"/>
          <w:numId w:val="53"/>
        </w:numPr>
        <w:ind w:left="426" w:hanging="426"/>
        <w:jc w:val="both"/>
        <w:rPr>
          <w:rFonts w:cs="Arial"/>
          <w:szCs w:val="22"/>
        </w:rPr>
      </w:pPr>
      <w:r w:rsidRPr="00C34458">
        <w:rPr>
          <w:rFonts w:eastAsia="Calibri" w:cs="Arial"/>
          <w:szCs w:val="22"/>
          <w:lang w:eastAsia="en-US"/>
        </w:rPr>
        <w:t xml:space="preserve">Zamawiający jest uprawniony do przeniesienia wszelkich praw lub obowiązków wynikających </w:t>
      </w:r>
      <w:r w:rsidR="001F2BB1" w:rsidRPr="00C34458">
        <w:rPr>
          <w:rFonts w:eastAsia="Calibri" w:cs="Arial"/>
          <w:szCs w:val="22"/>
          <w:lang w:eastAsia="en-US"/>
        </w:rPr>
        <w:t xml:space="preserve">     </w:t>
      </w:r>
      <w:r w:rsidRPr="00C34458">
        <w:rPr>
          <w:rFonts w:eastAsia="Calibri" w:cs="Arial"/>
          <w:szCs w:val="22"/>
          <w:lang w:eastAsia="en-US"/>
        </w:rPr>
        <w:t>z niniejszej umowy w całości lub w czę</w:t>
      </w:r>
      <w:r w:rsidR="00855EA0" w:rsidRPr="00C34458">
        <w:rPr>
          <w:rFonts w:eastAsia="Calibri" w:cs="Arial"/>
          <w:szCs w:val="22"/>
          <w:lang w:eastAsia="en-US"/>
        </w:rPr>
        <w:t>ści na podmiot zależny tj. ORLEN</w:t>
      </w:r>
      <w:r w:rsidRPr="00C34458">
        <w:rPr>
          <w:rFonts w:eastAsia="Calibri" w:cs="Arial"/>
          <w:szCs w:val="22"/>
          <w:lang w:eastAsia="en-US"/>
        </w:rPr>
        <w:t xml:space="preserve"> Upstream </w:t>
      </w:r>
      <w:r w:rsidR="00B61AB2" w:rsidRPr="00C34458">
        <w:rPr>
          <w:rFonts w:eastAsia="Calibri" w:cs="Arial"/>
          <w:szCs w:val="22"/>
          <w:lang w:eastAsia="en-US"/>
        </w:rPr>
        <w:br/>
      </w:r>
      <w:r w:rsidR="00ED39BA" w:rsidRPr="00C34458">
        <w:rPr>
          <w:rFonts w:eastAsia="Calibri" w:cs="Arial"/>
          <w:szCs w:val="22"/>
          <w:lang w:eastAsia="en-US"/>
        </w:rPr>
        <w:t xml:space="preserve">Polska </w:t>
      </w:r>
      <w:r w:rsidRPr="00C34458">
        <w:rPr>
          <w:rFonts w:eastAsia="Calibri" w:cs="Arial"/>
          <w:szCs w:val="22"/>
          <w:lang w:eastAsia="en-US"/>
        </w:rPr>
        <w:t>sp. z o.o. albo inny podmiot zależny ORLEN S.A., na co Wykonawca niniejszym wyraża zgodę.</w:t>
      </w:r>
    </w:p>
    <w:p w14:paraId="0454D3AB" w14:textId="77777777" w:rsidR="00FB5A48" w:rsidRPr="00C34458" w:rsidRDefault="00FB5A48" w:rsidP="00952F6D">
      <w:pPr>
        <w:numPr>
          <w:ilvl w:val="3"/>
          <w:numId w:val="53"/>
        </w:numPr>
        <w:autoSpaceDE w:val="0"/>
        <w:autoSpaceDN w:val="0"/>
        <w:adjustRightInd w:val="0"/>
        <w:ind w:left="426" w:hanging="426"/>
        <w:jc w:val="both"/>
        <w:rPr>
          <w:rFonts w:eastAsia="Calibri" w:cs="Arial"/>
          <w:szCs w:val="22"/>
          <w:lang w:eastAsia="en-US"/>
        </w:rPr>
      </w:pPr>
      <w:r w:rsidRPr="00C34458">
        <w:rPr>
          <w:rFonts w:cs="Arial"/>
          <w:szCs w:val="24"/>
        </w:rPr>
        <w:t xml:space="preserve">Prawem umowy jest prawo polskie. W sprawach nieuregulowanych umową mają zastosowanie przepisy polskiego kodeksu cywilnego oraz inne ogólnie obowiązujące przepisy prawa, dotyczące  przedmiotu umowy.  </w:t>
      </w:r>
    </w:p>
    <w:p w14:paraId="4548FE32" w14:textId="77777777" w:rsidR="00FB5A48" w:rsidRPr="00C34458" w:rsidRDefault="00FB5A48" w:rsidP="00952F6D">
      <w:pPr>
        <w:numPr>
          <w:ilvl w:val="3"/>
          <w:numId w:val="53"/>
        </w:numPr>
        <w:autoSpaceDE w:val="0"/>
        <w:autoSpaceDN w:val="0"/>
        <w:adjustRightInd w:val="0"/>
        <w:ind w:left="426" w:hanging="426"/>
        <w:jc w:val="both"/>
        <w:rPr>
          <w:rFonts w:eastAsia="Calibri" w:cs="Arial"/>
          <w:szCs w:val="22"/>
          <w:lang w:eastAsia="en-US"/>
        </w:rPr>
      </w:pPr>
      <w:r w:rsidRPr="00C34458">
        <w:rPr>
          <w:rFonts w:cs="Arial"/>
          <w:szCs w:val="24"/>
        </w:rPr>
        <w:t xml:space="preserve">Załączniki do umowy stanowią jej części integralne. W przypadku sprzeczności </w:t>
      </w:r>
      <w:r w:rsidRPr="00C34458">
        <w:rPr>
          <w:rFonts w:cs="Arial"/>
          <w:szCs w:val="24"/>
        </w:rPr>
        <w:br/>
        <w:t xml:space="preserve">lub jakiejkolwiek innej niezgodności zapisu zawartego w załączniku do umowy </w:t>
      </w:r>
      <w:r w:rsidRPr="00C34458">
        <w:rPr>
          <w:rFonts w:cs="Arial"/>
          <w:szCs w:val="24"/>
        </w:rPr>
        <w:br/>
        <w:t xml:space="preserve">z postanowieniem umowy, podstawą interpretacji takiego zapisu będzie treść umowy. </w:t>
      </w:r>
    </w:p>
    <w:p w14:paraId="1C4C8B0C" w14:textId="77777777" w:rsidR="00A544B1" w:rsidRPr="00C34458" w:rsidRDefault="00FB5A48" w:rsidP="00952F6D">
      <w:pPr>
        <w:numPr>
          <w:ilvl w:val="3"/>
          <w:numId w:val="53"/>
        </w:numPr>
        <w:autoSpaceDE w:val="0"/>
        <w:autoSpaceDN w:val="0"/>
        <w:adjustRightInd w:val="0"/>
        <w:ind w:left="426" w:hanging="426"/>
        <w:jc w:val="both"/>
        <w:rPr>
          <w:rFonts w:eastAsia="Calibri" w:cs="Arial"/>
          <w:szCs w:val="22"/>
          <w:lang w:eastAsia="en-US"/>
        </w:rPr>
      </w:pPr>
      <w:r w:rsidRPr="00C34458">
        <w:rPr>
          <w:rFonts w:cs="Arial"/>
          <w:szCs w:val="24"/>
        </w:rPr>
        <w:t>Spory pomiędzy stronami umowy rozstrzygać będzie Sąd wł</w:t>
      </w:r>
      <w:r w:rsidR="00A544B1" w:rsidRPr="00C34458">
        <w:rPr>
          <w:rFonts w:cs="Arial"/>
          <w:szCs w:val="24"/>
        </w:rPr>
        <w:t>aściwy dla miasta Zielona Góra.</w:t>
      </w:r>
    </w:p>
    <w:p w14:paraId="3F7F1EC1" w14:textId="77777777" w:rsidR="00A544B1" w:rsidRPr="00C34458" w:rsidRDefault="00A544B1" w:rsidP="00952F6D">
      <w:pPr>
        <w:numPr>
          <w:ilvl w:val="3"/>
          <w:numId w:val="53"/>
        </w:numPr>
        <w:autoSpaceDE w:val="0"/>
        <w:autoSpaceDN w:val="0"/>
        <w:adjustRightInd w:val="0"/>
        <w:ind w:left="426" w:hanging="426"/>
        <w:jc w:val="both"/>
        <w:rPr>
          <w:rFonts w:eastAsia="Calibri" w:cs="Arial"/>
          <w:sz w:val="24"/>
          <w:szCs w:val="22"/>
          <w:lang w:eastAsia="en-US"/>
        </w:rPr>
      </w:pPr>
      <w:r w:rsidRPr="00C34458">
        <w:rPr>
          <w:rFonts w:eastAsia="Calibri" w:cs="Arial"/>
          <w:szCs w:val="22"/>
          <w:lang w:eastAsia="en-US"/>
        </w:rPr>
        <w:t xml:space="preserve">Umowę sporządzono i podpisano w formie elektronicznej. </w:t>
      </w:r>
    </w:p>
    <w:p w14:paraId="0ACBB253" w14:textId="77777777" w:rsidR="00FB5A48" w:rsidRPr="00C34458" w:rsidRDefault="00FB5A48" w:rsidP="007B5E16">
      <w:pPr>
        <w:ind w:left="284" w:hanging="284"/>
        <w:jc w:val="both"/>
        <w:rPr>
          <w:rFonts w:cs="Arial"/>
          <w:u w:val="single"/>
        </w:rPr>
      </w:pPr>
    </w:p>
    <w:p w14:paraId="5A1EDC28" w14:textId="77777777" w:rsidR="00FB5A48" w:rsidRDefault="00FB5A48" w:rsidP="007B5E16">
      <w:pPr>
        <w:ind w:left="284" w:hanging="284"/>
        <w:jc w:val="both"/>
        <w:rPr>
          <w:rFonts w:cs="Arial"/>
          <w:u w:val="single"/>
        </w:rPr>
      </w:pPr>
    </w:p>
    <w:p w14:paraId="3A39CD56" w14:textId="77777777" w:rsidR="00487CE9" w:rsidRDefault="00487CE9" w:rsidP="007B5E16">
      <w:pPr>
        <w:ind w:left="284" w:hanging="284"/>
        <w:jc w:val="both"/>
        <w:rPr>
          <w:rFonts w:cs="Arial"/>
          <w:u w:val="single"/>
        </w:rPr>
      </w:pPr>
    </w:p>
    <w:p w14:paraId="1D9CC502" w14:textId="77777777" w:rsidR="00487CE9" w:rsidRPr="00C34458" w:rsidRDefault="00487CE9" w:rsidP="007B5E16">
      <w:pPr>
        <w:ind w:left="284" w:hanging="284"/>
        <w:jc w:val="both"/>
        <w:rPr>
          <w:rFonts w:cs="Arial"/>
          <w:u w:val="single"/>
        </w:rPr>
      </w:pPr>
    </w:p>
    <w:p w14:paraId="6CF0D899" w14:textId="77777777" w:rsidR="0050392C" w:rsidRPr="00C34458" w:rsidRDefault="0050392C" w:rsidP="007B5E16">
      <w:pPr>
        <w:jc w:val="both"/>
        <w:rPr>
          <w:rFonts w:cs="Arial"/>
          <w:bCs/>
          <w:sz w:val="18"/>
          <w:u w:val="single"/>
        </w:rPr>
      </w:pPr>
      <w:r w:rsidRPr="00C34458">
        <w:rPr>
          <w:rFonts w:cs="Arial"/>
          <w:bCs/>
          <w:sz w:val="18"/>
          <w:u w:val="single"/>
        </w:rPr>
        <w:t xml:space="preserve">Załączniki: </w:t>
      </w:r>
    </w:p>
    <w:p w14:paraId="6EB25F43" w14:textId="77777777" w:rsidR="00A12E9A" w:rsidRDefault="00A12E9A" w:rsidP="00A12E9A">
      <w:pPr>
        <w:tabs>
          <w:tab w:val="left" w:pos="709"/>
        </w:tabs>
        <w:suppressAutoHyphens/>
        <w:ind w:left="709" w:hanging="709"/>
        <w:jc w:val="both"/>
        <w:rPr>
          <w:rFonts w:cs="Arial"/>
          <w:bCs/>
          <w:sz w:val="18"/>
        </w:rPr>
      </w:pPr>
      <w:r w:rsidRPr="00C34458">
        <w:rPr>
          <w:rFonts w:cs="Arial"/>
          <w:bCs/>
          <w:sz w:val="18"/>
        </w:rPr>
        <w:t xml:space="preserve">Nr 1. </w:t>
      </w:r>
      <w:r w:rsidRPr="00C34458">
        <w:rPr>
          <w:rFonts w:cs="Arial"/>
          <w:bCs/>
          <w:sz w:val="18"/>
        </w:rPr>
        <w:tab/>
        <w:t>Specyfikacja techniczna.</w:t>
      </w:r>
    </w:p>
    <w:p w14:paraId="5914E047" w14:textId="6988ECC1" w:rsidR="000707EA" w:rsidRDefault="00A12E9A" w:rsidP="00A12E9A">
      <w:pPr>
        <w:tabs>
          <w:tab w:val="left" w:pos="709"/>
        </w:tabs>
        <w:suppressAutoHyphens/>
        <w:ind w:left="709" w:hanging="709"/>
        <w:jc w:val="both"/>
        <w:rPr>
          <w:rFonts w:cs="Arial"/>
          <w:bCs/>
          <w:sz w:val="18"/>
        </w:rPr>
      </w:pPr>
      <w:r w:rsidRPr="00C34458">
        <w:rPr>
          <w:rFonts w:cs="Arial"/>
          <w:bCs/>
          <w:sz w:val="18"/>
        </w:rPr>
        <w:t xml:space="preserve">Nr 2. </w:t>
      </w:r>
      <w:r w:rsidR="006D138C">
        <w:rPr>
          <w:rFonts w:cs="Arial"/>
          <w:bCs/>
          <w:sz w:val="18"/>
        </w:rPr>
        <w:tab/>
      </w:r>
      <w:r w:rsidR="000707EA">
        <w:rPr>
          <w:rFonts w:cs="Arial"/>
          <w:bCs/>
          <w:sz w:val="18"/>
        </w:rPr>
        <w:t>Tabela Elementów</w:t>
      </w:r>
      <w:r w:rsidR="00D30FBD">
        <w:rPr>
          <w:rFonts w:cs="Arial"/>
          <w:bCs/>
          <w:sz w:val="18"/>
        </w:rPr>
        <w:t>.</w:t>
      </w:r>
      <w:r w:rsidRPr="00C34458">
        <w:rPr>
          <w:rFonts w:cs="Arial"/>
          <w:bCs/>
          <w:sz w:val="18"/>
        </w:rPr>
        <w:tab/>
      </w:r>
    </w:p>
    <w:p w14:paraId="10ECDEC2" w14:textId="77777777" w:rsidR="00A12E9A" w:rsidRPr="00C34458" w:rsidRDefault="006D138C" w:rsidP="00A12E9A">
      <w:pPr>
        <w:tabs>
          <w:tab w:val="left" w:pos="709"/>
        </w:tabs>
        <w:suppressAutoHyphens/>
        <w:ind w:left="709" w:hanging="709"/>
        <w:jc w:val="both"/>
        <w:rPr>
          <w:rFonts w:cs="Arial"/>
          <w:bCs/>
          <w:sz w:val="18"/>
        </w:rPr>
      </w:pPr>
      <w:r>
        <w:rPr>
          <w:rFonts w:cs="Arial"/>
          <w:bCs/>
          <w:sz w:val="18"/>
        </w:rPr>
        <w:t>Nr 3.</w:t>
      </w:r>
      <w:r>
        <w:rPr>
          <w:rFonts w:cs="Arial"/>
          <w:bCs/>
          <w:sz w:val="18"/>
        </w:rPr>
        <w:tab/>
      </w:r>
      <w:r w:rsidR="00A12E9A" w:rsidRPr="00C34458">
        <w:rPr>
          <w:rFonts w:cs="Arial"/>
          <w:bCs/>
          <w:sz w:val="18"/>
        </w:rPr>
        <w:t>Wykaz wewnętrznych dokumentów obowiązujących w ORLEN S.A. - Oddziału PGNiG w Zielonej Górze/ ORLEN S.A. – Oddziału Geologii i Eksploatacji PGNiG w Warszawie / Zespołu Oddziałów PGNiG ORLEN S.A., mających zastosowanie dla przedmiotu umowy.</w:t>
      </w:r>
    </w:p>
    <w:p w14:paraId="6A2A7F95" w14:textId="48A81B74" w:rsidR="00A12E9A" w:rsidRPr="00C34458" w:rsidRDefault="00A12E9A" w:rsidP="00A12E9A">
      <w:pPr>
        <w:tabs>
          <w:tab w:val="left" w:pos="709"/>
        </w:tabs>
        <w:suppressAutoHyphens/>
        <w:ind w:left="709" w:hanging="709"/>
        <w:jc w:val="both"/>
        <w:rPr>
          <w:rFonts w:cs="Arial"/>
          <w:bCs/>
          <w:sz w:val="18"/>
        </w:rPr>
      </w:pPr>
      <w:r w:rsidRPr="00C34458">
        <w:rPr>
          <w:rFonts w:cs="Arial"/>
          <w:bCs/>
          <w:sz w:val="18"/>
        </w:rPr>
        <w:t xml:space="preserve">Nr </w:t>
      </w:r>
      <w:r w:rsidR="006D138C">
        <w:rPr>
          <w:rFonts w:cs="Arial"/>
          <w:bCs/>
          <w:sz w:val="18"/>
        </w:rPr>
        <w:t>4</w:t>
      </w:r>
      <w:r w:rsidRPr="00C34458">
        <w:rPr>
          <w:rFonts w:cs="Arial"/>
          <w:bCs/>
          <w:sz w:val="18"/>
        </w:rPr>
        <w:t xml:space="preserve">.  </w:t>
      </w:r>
      <w:r w:rsidRPr="00C34458">
        <w:rPr>
          <w:rFonts w:cs="Arial"/>
          <w:bCs/>
          <w:sz w:val="18"/>
        </w:rPr>
        <w:tab/>
        <w:t>Ustalenie Kierownika Ruchu Zakładu Górniczego w przedmiocie prac i robót wykonywanych w ruchu zakładu górniczego.</w:t>
      </w:r>
    </w:p>
    <w:p w14:paraId="7B6D5F6D" w14:textId="726D5AAA" w:rsidR="00A12E9A" w:rsidRPr="00C34458" w:rsidRDefault="00A12E9A" w:rsidP="00A12E9A">
      <w:pPr>
        <w:tabs>
          <w:tab w:val="left" w:pos="709"/>
        </w:tabs>
        <w:suppressAutoHyphens/>
        <w:ind w:left="709" w:hanging="709"/>
        <w:jc w:val="both"/>
        <w:rPr>
          <w:rFonts w:cs="Arial"/>
          <w:bCs/>
          <w:sz w:val="18"/>
        </w:rPr>
      </w:pPr>
      <w:r w:rsidRPr="00C34458">
        <w:rPr>
          <w:rFonts w:cs="Arial"/>
          <w:bCs/>
          <w:sz w:val="18"/>
        </w:rPr>
        <w:t xml:space="preserve">Nr </w:t>
      </w:r>
      <w:r w:rsidR="006D138C">
        <w:rPr>
          <w:rFonts w:cs="Arial"/>
          <w:bCs/>
          <w:sz w:val="18"/>
        </w:rPr>
        <w:t>5</w:t>
      </w:r>
      <w:r w:rsidRPr="00C34458">
        <w:rPr>
          <w:rFonts w:cs="Arial"/>
          <w:bCs/>
          <w:sz w:val="18"/>
        </w:rPr>
        <w:t xml:space="preserve">. </w:t>
      </w:r>
      <w:r w:rsidRPr="00C34458">
        <w:rPr>
          <w:rFonts w:cs="Arial"/>
          <w:bCs/>
          <w:sz w:val="18"/>
        </w:rPr>
        <w:tab/>
        <w:t>Schemat organizacyjny współpracy służb Zamawiającego i Wykonawcy podczas wykonywania prac na terenie zakładu górniczego.</w:t>
      </w:r>
    </w:p>
    <w:p w14:paraId="2DF2D2CF" w14:textId="75E90134" w:rsidR="00A12E9A" w:rsidRPr="00C34458" w:rsidRDefault="00A12E9A" w:rsidP="00A12E9A">
      <w:pPr>
        <w:tabs>
          <w:tab w:val="left" w:pos="709"/>
        </w:tabs>
        <w:suppressAutoHyphens/>
        <w:ind w:left="709" w:hanging="709"/>
        <w:jc w:val="both"/>
        <w:rPr>
          <w:rFonts w:cs="Arial"/>
          <w:bCs/>
          <w:sz w:val="18"/>
        </w:rPr>
      </w:pPr>
      <w:r w:rsidRPr="00C34458">
        <w:rPr>
          <w:rFonts w:cs="Arial"/>
          <w:bCs/>
          <w:sz w:val="18"/>
        </w:rPr>
        <w:t xml:space="preserve">Nr </w:t>
      </w:r>
      <w:r w:rsidR="006D138C">
        <w:rPr>
          <w:rFonts w:cs="Arial"/>
          <w:bCs/>
          <w:sz w:val="18"/>
        </w:rPr>
        <w:t>6</w:t>
      </w:r>
      <w:r w:rsidRPr="00C34458">
        <w:rPr>
          <w:rFonts w:cs="Arial"/>
          <w:bCs/>
          <w:sz w:val="18"/>
        </w:rPr>
        <w:t>.</w:t>
      </w:r>
      <w:r w:rsidRPr="00C34458">
        <w:rPr>
          <w:rFonts w:cs="Arial"/>
          <w:bCs/>
          <w:sz w:val="18"/>
        </w:rPr>
        <w:tab/>
        <w:t>Oświadczenia o ilości i rodzajach zanieczyszczeń wprowadzonych do powietrza.</w:t>
      </w:r>
    </w:p>
    <w:p w14:paraId="578E0C90" w14:textId="660D5FBF" w:rsidR="00A12E9A" w:rsidRPr="00C34458" w:rsidRDefault="00A12E9A" w:rsidP="00A12E9A">
      <w:pPr>
        <w:tabs>
          <w:tab w:val="left" w:pos="709"/>
        </w:tabs>
        <w:suppressAutoHyphens/>
        <w:ind w:left="709" w:hanging="709"/>
        <w:jc w:val="both"/>
        <w:rPr>
          <w:rFonts w:cs="Arial"/>
          <w:bCs/>
          <w:sz w:val="18"/>
        </w:rPr>
      </w:pPr>
      <w:r w:rsidRPr="00C34458">
        <w:rPr>
          <w:rFonts w:cs="Arial"/>
          <w:bCs/>
          <w:sz w:val="18"/>
        </w:rPr>
        <w:t xml:space="preserve">Nr </w:t>
      </w:r>
      <w:r w:rsidR="006D138C">
        <w:rPr>
          <w:rFonts w:cs="Arial"/>
          <w:bCs/>
          <w:sz w:val="18"/>
        </w:rPr>
        <w:t>7</w:t>
      </w:r>
      <w:r w:rsidRPr="00C34458">
        <w:rPr>
          <w:rFonts w:cs="Arial"/>
          <w:bCs/>
          <w:sz w:val="18"/>
        </w:rPr>
        <w:t xml:space="preserve">. </w:t>
      </w:r>
      <w:r w:rsidRPr="00C34458">
        <w:rPr>
          <w:rFonts w:cs="Arial"/>
          <w:bCs/>
          <w:sz w:val="18"/>
        </w:rPr>
        <w:tab/>
        <w:t>Oświadczenie – informacje do Sprawozdania do Krajowego Rejestru Uwalniania i Transferu Zanieczyszczeń.</w:t>
      </w:r>
    </w:p>
    <w:p w14:paraId="7F84E772" w14:textId="43F15D50" w:rsidR="00A12E9A" w:rsidRPr="00C34458" w:rsidRDefault="00A12E9A" w:rsidP="00A12E9A">
      <w:pPr>
        <w:tabs>
          <w:tab w:val="left" w:pos="709"/>
        </w:tabs>
        <w:suppressAutoHyphens/>
        <w:ind w:left="709" w:hanging="709"/>
        <w:jc w:val="both"/>
        <w:rPr>
          <w:rFonts w:cs="Arial"/>
          <w:bCs/>
          <w:sz w:val="18"/>
        </w:rPr>
      </w:pPr>
      <w:r w:rsidRPr="00C34458">
        <w:rPr>
          <w:rFonts w:cs="Arial"/>
          <w:bCs/>
          <w:sz w:val="18"/>
        </w:rPr>
        <w:t xml:space="preserve">Nr </w:t>
      </w:r>
      <w:r w:rsidR="006D138C">
        <w:rPr>
          <w:rFonts w:cs="Arial"/>
          <w:bCs/>
          <w:sz w:val="18"/>
        </w:rPr>
        <w:t>8</w:t>
      </w:r>
      <w:r w:rsidRPr="00C34458">
        <w:rPr>
          <w:rFonts w:cs="Arial"/>
          <w:bCs/>
          <w:sz w:val="18"/>
        </w:rPr>
        <w:t xml:space="preserve">. </w:t>
      </w:r>
      <w:r w:rsidRPr="00C34458">
        <w:rPr>
          <w:rFonts w:cs="Arial"/>
          <w:bCs/>
          <w:sz w:val="18"/>
        </w:rPr>
        <w:tab/>
        <w:t xml:space="preserve">Protokół – rozliczenie finansowe. </w:t>
      </w:r>
    </w:p>
    <w:p w14:paraId="2B3A31C3" w14:textId="65320D62" w:rsidR="00436E9B" w:rsidRPr="00436E9B" w:rsidRDefault="00A12E9A" w:rsidP="00436E9B">
      <w:pPr>
        <w:tabs>
          <w:tab w:val="left" w:pos="709"/>
        </w:tabs>
        <w:suppressAutoHyphens/>
        <w:ind w:left="709" w:hanging="709"/>
        <w:jc w:val="both"/>
        <w:rPr>
          <w:rFonts w:cs="Arial"/>
          <w:bCs/>
          <w:sz w:val="18"/>
        </w:rPr>
      </w:pPr>
      <w:r w:rsidRPr="00C34458">
        <w:rPr>
          <w:rFonts w:cs="Arial"/>
          <w:bCs/>
          <w:sz w:val="18"/>
        </w:rPr>
        <w:t xml:space="preserve">Nr </w:t>
      </w:r>
      <w:r w:rsidR="006D138C">
        <w:rPr>
          <w:rFonts w:cs="Arial"/>
          <w:bCs/>
          <w:sz w:val="18"/>
        </w:rPr>
        <w:t>9</w:t>
      </w:r>
      <w:r w:rsidRPr="00C34458">
        <w:rPr>
          <w:rFonts w:cs="Arial"/>
          <w:bCs/>
          <w:sz w:val="18"/>
        </w:rPr>
        <w:t xml:space="preserve">. </w:t>
      </w:r>
      <w:r w:rsidRPr="00C34458">
        <w:rPr>
          <w:rFonts w:cs="Arial"/>
          <w:bCs/>
          <w:sz w:val="18"/>
        </w:rPr>
        <w:tab/>
      </w:r>
      <w:r w:rsidR="00436E9B" w:rsidRPr="00436E9B">
        <w:rPr>
          <w:rFonts w:cs="Arial"/>
          <w:bCs/>
          <w:sz w:val="18"/>
        </w:rPr>
        <w:t xml:space="preserve">Klauzula informacyjna dla osób reprezentujących Kontrahenta, wskazanych do kontaktu lub współpracujących z Kontrahentem przy zawarciu i realizacji umów z ORLEN S.A. </w:t>
      </w:r>
    </w:p>
    <w:p w14:paraId="7293D124" w14:textId="77777777" w:rsidR="00436E9B" w:rsidRPr="00436E9B" w:rsidRDefault="00436E9B" w:rsidP="00436E9B">
      <w:pPr>
        <w:tabs>
          <w:tab w:val="left" w:pos="709"/>
        </w:tabs>
        <w:suppressAutoHyphens/>
        <w:ind w:left="709" w:hanging="709"/>
        <w:jc w:val="both"/>
        <w:rPr>
          <w:rFonts w:cs="Arial"/>
          <w:bCs/>
          <w:sz w:val="18"/>
        </w:rPr>
      </w:pPr>
      <w:r w:rsidRPr="00436E9B">
        <w:rPr>
          <w:rFonts w:cs="Arial"/>
          <w:bCs/>
          <w:sz w:val="18"/>
        </w:rPr>
        <w:t xml:space="preserve">Nr 10.  </w:t>
      </w:r>
      <w:r w:rsidRPr="00436E9B">
        <w:rPr>
          <w:rFonts w:cs="Arial"/>
          <w:bCs/>
          <w:sz w:val="18"/>
        </w:rPr>
        <w:tab/>
        <w:t>Klauzula informacyjna dla Kontrahenta  będącego osobą fizyczną lub prowadzącego działalność gospodarczą, w tym wspólnika spółki cywilnej.</w:t>
      </w:r>
      <w:r w:rsidRPr="00436E9B">
        <w:rPr>
          <w:rFonts w:cs="Arial"/>
          <w:bCs/>
          <w:sz w:val="18"/>
        </w:rPr>
        <w:tab/>
      </w:r>
    </w:p>
    <w:p w14:paraId="582FAEBE" w14:textId="3D29C753" w:rsidR="00AD68C7" w:rsidRPr="004C2CE0" w:rsidRDefault="00AD68C7" w:rsidP="00436E9B">
      <w:pPr>
        <w:tabs>
          <w:tab w:val="left" w:pos="709"/>
        </w:tabs>
        <w:suppressAutoHyphens/>
        <w:ind w:left="709" w:hanging="709"/>
        <w:jc w:val="both"/>
        <w:rPr>
          <w:rFonts w:cs="Arial"/>
          <w:bCs/>
          <w:sz w:val="18"/>
        </w:rPr>
      </w:pPr>
      <w:r>
        <w:rPr>
          <w:rFonts w:cs="Arial"/>
          <w:bCs/>
          <w:sz w:val="18"/>
        </w:rPr>
        <w:t>Nr 1</w:t>
      </w:r>
      <w:r w:rsidR="00436E9B">
        <w:rPr>
          <w:rFonts w:cs="Arial"/>
          <w:bCs/>
          <w:sz w:val="18"/>
        </w:rPr>
        <w:t>1</w:t>
      </w:r>
      <w:r>
        <w:rPr>
          <w:rFonts w:cs="Arial"/>
          <w:bCs/>
          <w:sz w:val="18"/>
        </w:rPr>
        <w:t xml:space="preserve">. </w:t>
      </w:r>
      <w:r>
        <w:rPr>
          <w:rFonts w:cs="Arial"/>
          <w:bCs/>
          <w:sz w:val="18"/>
        </w:rPr>
        <w:tab/>
      </w:r>
      <w:r w:rsidRPr="004C2CE0">
        <w:rPr>
          <w:rFonts w:cs="Arial"/>
          <w:bCs/>
          <w:sz w:val="18"/>
        </w:rPr>
        <w:t>Wzór Gwarancji Zabezpieczenia Należytego Wykonania Umowy.</w:t>
      </w:r>
    </w:p>
    <w:p w14:paraId="376264B5" w14:textId="0BB0CEF8" w:rsidR="00A12E9A" w:rsidRPr="00C34458" w:rsidRDefault="00A12E9A" w:rsidP="00A12E9A">
      <w:pPr>
        <w:tabs>
          <w:tab w:val="left" w:pos="709"/>
        </w:tabs>
        <w:suppressAutoHyphens/>
        <w:ind w:left="709" w:hanging="709"/>
        <w:jc w:val="both"/>
        <w:rPr>
          <w:rFonts w:cs="Arial"/>
          <w:bCs/>
          <w:sz w:val="18"/>
        </w:rPr>
      </w:pPr>
      <w:r w:rsidRPr="00C34458">
        <w:rPr>
          <w:rFonts w:cs="Arial"/>
          <w:bCs/>
          <w:sz w:val="18"/>
        </w:rPr>
        <w:t xml:space="preserve">Nr </w:t>
      </w:r>
      <w:r w:rsidR="006D138C" w:rsidRPr="00C34458">
        <w:rPr>
          <w:rFonts w:cs="Arial"/>
          <w:bCs/>
          <w:sz w:val="18"/>
        </w:rPr>
        <w:t>1</w:t>
      </w:r>
      <w:r w:rsidR="00436E9B">
        <w:rPr>
          <w:rFonts w:cs="Arial"/>
          <w:bCs/>
          <w:sz w:val="18"/>
        </w:rPr>
        <w:t>2</w:t>
      </w:r>
      <w:r w:rsidRPr="00C34458">
        <w:rPr>
          <w:rFonts w:cs="Arial"/>
          <w:bCs/>
          <w:sz w:val="18"/>
        </w:rPr>
        <w:t xml:space="preserve">. </w:t>
      </w:r>
      <w:r w:rsidRPr="00C34458">
        <w:rPr>
          <w:rFonts w:cs="Arial"/>
          <w:bCs/>
          <w:sz w:val="18"/>
        </w:rPr>
        <w:tab/>
        <w:t>Ogólne Zasady Bez</w:t>
      </w:r>
      <w:r w:rsidR="009D3D96">
        <w:rPr>
          <w:rFonts w:cs="Arial"/>
          <w:bCs/>
          <w:sz w:val="18"/>
        </w:rPr>
        <w:t>pieczeństwa QHSE dla Wykonawców.</w:t>
      </w:r>
    </w:p>
    <w:p w14:paraId="54BE56BC" w14:textId="6FE3A145" w:rsidR="00A12E9A" w:rsidRPr="00C34458" w:rsidRDefault="003A23B7" w:rsidP="00A12E9A">
      <w:pPr>
        <w:tabs>
          <w:tab w:val="left" w:pos="709"/>
        </w:tabs>
        <w:suppressAutoHyphens/>
        <w:ind w:left="709" w:hanging="709"/>
        <w:jc w:val="both"/>
        <w:rPr>
          <w:rFonts w:cs="Arial"/>
          <w:bCs/>
          <w:sz w:val="18"/>
        </w:rPr>
      </w:pPr>
      <w:r w:rsidRPr="00C34458">
        <w:rPr>
          <w:rFonts w:cs="Arial"/>
          <w:bCs/>
          <w:sz w:val="18"/>
        </w:rPr>
        <w:t xml:space="preserve">Nr </w:t>
      </w:r>
      <w:r w:rsidR="006D138C" w:rsidRPr="00C34458">
        <w:rPr>
          <w:rFonts w:cs="Arial"/>
          <w:bCs/>
          <w:sz w:val="18"/>
        </w:rPr>
        <w:t>1</w:t>
      </w:r>
      <w:r w:rsidR="00436E9B">
        <w:rPr>
          <w:rFonts w:cs="Arial"/>
          <w:bCs/>
          <w:sz w:val="18"/>
        </w:rPr>
        <w:t>3</w:t>
      </w:r>
      <w:r w:rsidR="00A12E9A" w:rsidRPr="00C34458">
        <w:rPr>
          <w:rFonts w:cs="Arial"/>
          <w:bCs/>
          <w:sz w:val="18"/>
        </w:rPr>
        <w:t xml:space="preserve">. </w:t>
      </w:r>
      <w:r w:rsidR="00A12E9A" w:rsidRPr="00C34458">
        <w:rPr>
          <w:rFonts w:cs="Arial"/>
          <w:bCs/>
          <w:sz w:val="18"/>
        </w:rPr>
        <w:tab/>
        <w:t xml:space="preserve">Karta oceny ryzyka miejscowego dla  obiektów technicznych ORLEN S.A. – Oddział </w:t>
      </w:r>
      <w:r w:rsidR="00050E92">
        <w:rPr>
          <w:rFonts w:cs="Arial"/>
          <w:bCs/>
          <w:sz w:val="18"/>
        </w:rPr>
        <w:t>Upstream Polska</w:t>
      </w:r>
      <w:r w:rsidR="00050E92" w:rsidRPr="00A12E9A">
        <w:rPr>
          <w:rFonts w:cs="Arial"/>
          <w:bCs/>
          <w:sz w:val="18"/>
        </w:rPr>
        <w:t xml:space="preserve"> </w:t>
      </w:r>
      <w:r w:rsidR="00A12E9A" w:rsidRPr="00C34458">
        <w:rPr>
          <w:rFonts w:cs="Arial"/>
          <w:bCs/>
          <w:sz w:val="18"/>
        </w:rPr>
        <w:t>w Zielonej Górze.</w:t>
      </w:r>
    </w:p>
    <w:p w14:paraId="2512421D" w14:textId="268336A3" w:rsidR="00A12E9A" w:rsidRPr="00C34458" w:rsidRDefault="003A23B7" w:rsidP="00A02B3E">
      <w:pPr>
        <w:tabs>
          <w:tab w:val="left" w:pos="709"/>
        </w:tabs>
        <w:suppressAutoHyphens/>
        <w:ind w:left="709" w:hanging="709"/>
        <w:rPr>
          <w:rFonts w:cs="Arial"/>
          <w:bCs/>
          <w:sz w:val="18"/>
        </w:rPr>
      </w:pPr>
      <w:r w:rsidRPr="00C34458">
        <w:rPr>
          <w:rFonts w:cs="Arial"/>
          <w:bCs/>
          <w:sz w:val="18"/>
        </w:rPr>
        <w:t xml:space="preserve">Nr </w:t>
      </w:r>
      <w:r w:rsidR="006D138C" w:rsidRPr="00C34458">
        <w:rPr>
          <w:rFonts w:cs="Arial"/>
          <w:bCs/>
          <w:sz w:val="18"/>
        </w:rPr>
        <w:t>1</w:t>
      </w:r>
      <w:r w:rsidR="00436E9B">
        <w:rPr>
          <w:rFonts w:cs="Arial"/>
          <w:bCs/>
          <w:sz w:val="18"/>
        </w:rPr>
        <w:t>4</w:t>
      </w:r>
      <w:r w:rsidR="00A12E9A" w:rsidRPr="00C34458">
        <w:rPr>
          <w:rFonts w:cs="Arial"/>
          <w:bCs/>
          <w:sz w:val="18"/>
        </w:rPr>
        <w:t xml:space="preserve">.  </w:t>
      </w:r>
      <w:r w:rsidR="00A02B3E">
        <w:rPr>
          <w:rFonts w:cs="Arial"/>
          <w:bCs/>
          <w:sz w:val="18"/>
        </w:rPr>
        <w:tab/>
      </w:r>
      <w:r w:rsidR="00A12E9A" w:rsidRPr="00C34458">
        <w:rPr>
          <w:rFonts w:cs="Arial"/>
          <w:bCs/>
          <w:sz w:val="18"/>
        </w:rPr>
        <w:t xml:space="preserve">Klauzula informacyjna dla pracowników Kontrahenta podlegających obowiązkowemu szkoleniu z zakresu  bezpiecznego wykonywania prac na obiekcie ORLEN S.A. - Oddział </w:t>
      </w:r>
      <w:r w:rsidR="00050E92">
        <w:rPr>
          <w:rFonts w:cs="Arial"/>
          <w:bCs/>
          <w:sz w:val="18"/>
        </w:rPr>
        <w:t>Upstream Polska</w:t>
      </w:r>
      <w:r w:rsidR="00050E92" w:rsidRPr="00A12E9A">
        <w:rPr>
          <w:rFonts w:cs="Arial"/>
          <w:bCs/>
          <w:sz w:val="18"/>
        </w:rPr>
        <w:t xml:space="preserve"> </w:t>
      </w:r>
      <w:r w:rsidR="00A12E9A" w:rsidRPr="00C34458">
        <w:rPr>
          <w:rFonts w:cs="Arial"/>
          <w:bCs/>
          <w:sz w:val="18"/>
        </w:rPr>
        <w:t>w Zielonej Górze.</w:t>
      </w:r>
    </w:p>
    <w:p w14:paraId="487F27E1" w14:textId="31443448" w:rsidR="00A12E9A" w:rsidRPr="00C34458" w:rsidRDefault="003A23B7" w:rsidP="00A12E9A">
      <w:pPr>
        <w:tabs>
          <w:tab w:val="left" w:pos="709"/>
        </w:tabs>
        <w:suppressAutoHyphens/>
        <w:ind w:left="709" w:hanging="709"/>
        <w:jc w:val="both"/>
        <w:rPr>
          <w:rFonts w:cs="Arial"/>
          <w:b/>
          <w:bCs/>
          <w:sz w:val="18"/>
        </w:rPr>
      </w:pPr>
      <w:r w:rsidRPr="00C34458">
        <w:rPr>
          <w:rFonts w:cs="Arial"/>
          <w:bCs/>
          <w:sz w:val="18"/>
        </w:rPr>
        <w:t xml:space="preserve">Nr </w:t>
      </w:r>
      <w:r w:rsidR="006D138C" w:rsidRPr="00C34458">
        <w:rPr>
          <w:rFonts w:cs="Arial"/>
          <w:bCs/>
          <w:sz w:val="18"/>
        </w:rPr>
        <w:t>1</w:t>
      </w:r>
      <w:r w:rsidR="00436E9B">
        <w:rPr>
          <w:rFonts w:cs="Arial"/>
          <w:bCs/>
          <w:sz w:val="18"/>
        </w:rPr>
        <w:t>5</w:t>
      </w:r>
      <w:r w:rsidR="00A12E9A" w:rsidRPr="00C34458">
        <w:rPr>
          <w:rFonts w:cs="Arial"/>
          <w:bCs/>
          <w:sz w:val="18"/>
        </w:rPr>
        <w:t xml:space="preserve">.   </w:t>
      </w:r>
      <w:r w:rsidR="00D30FBD">
        <w:rPr>
          <w:rFonts w:cs="Arial"/>
          <w:bCs/>
          <w:sz w:val="18"/>
        </w:rPr>
        <w:tab/>
      </w:r>
      <w:r w:rsidR="00A12E9A" w:rsidRPr="00C34458">
        <w:rPr>
          <w:rFonts w:cs="Arial"/>
          <w:bCs/>
          <w:sz w:val="18"/>
        </w:rPr>
        <w:t xml:space="preserve">Wymagania w zakresie badań lekarskich, </w:t>
      </w:r>
      <w:r w:rsidR="00D87DDD" w:rsidRPr="00C34458">
        <w:rPr>
          <w:rFonts w:cs="Arial"/>
          <w:bCs/>
          <w:sz w:val="18"/>
        </w:rPr>
        <w:t>uprawnień</w:t>
      </w:r>
      <w:r w:rsidR="00D30FBD">
        <w:rPr>
          <w:rFonts w:cs="Arial"/>
          <w:bCs/>
          <w:sz w:val="18"/>
        </w:rPr>
        <w:t>, szkoleń.</w:t>
      </w:r>
    </w:p>
    <w:p w14:paraId="5129B84E" w14:textId="6EFEF85D" w:rsidR="00A12E9A" w:rsidRDefault="003A23B7" w:rsidP="00A12E9A">
      <w:pPr>
        <w:tabs>
          <w:tab w:val="left" w:pos="709"/>
        </w:tabs>
        <w:suppressAutoHyphens/>
        <w:ind w:left="709" w:hanging="709"/>
        <w:jc w:val="both"/>
        <w:rPr>
          <w:rFonts w:cs="Arial"/>
          <w:bCs/>
          <w:sz w:val="18"/>
        </w:rPr>
      </w:pPr>
      <w:r w:rsidRPr="00C34458">
        <w:rPr>
          <w:rFonts w:cs="Arial"/>
          <w:bCs/>
          <w:sz w:val="18"/>
        </w:rPr>
        <w:t xml:space="preserve">Nr </w:t>
      </w:r>
      <w:r w:rsidR="006D138C" w:rsidRPr="00C34458">
        <w:rPr>
          <w:rFonts w:cs="Arial"/>
          <w:bCs/>
          <w:sz w:val="18"/>
        </w:rPr>
        <w:t>1</w:t>
      </w:r>
      <w:r w:rsidR="00436E9B">
        <w:rPr>
          <w:rFonts w:cs="Arial"/>
          <w:bCs/>
          <w:sz w:val="18"/>
        </w:rPr>
        <w:t>6</w:t>
      </w:r>
      <w:r w:rsidR="00A15F56" w:rsidRPr="00C34458">
        <w:rPr>
          <w:rFonts w:cs="Arial"/>
          <w:bCs/>
          <w:sz w:val="18"/>
        </w:rPr>
        <w:t xml:space="preserve">.  </w:t>
      </w:r>
      <w:r w:rsidR="00D30FBD">
        <w:rPr>
          <w:rFonts w:cs="Arial"/>
          <w:bCs/>
          <w:sz w:val="18"/>
        </w:rPr>
        <w:tab/>
      </w:r>
      <w:r w:rsidR="00A12E9A" w:rsidRPr="00C34458">
        <w:rPr>
          <w:rFonts w:cs="Arial"/>
          <w:bCs/>
          <w:sz w:val="18"/>
        </w:rPr>
        <w:t>Wykaz pracowników Wykonawcy/podwykonawcy skierowanych do prac na terenie ORLEN S.A. – Oddział PGNiG w Zielonej Górze</w:t>
      </w:r>
      <w:r w:rsidR="00D30FBD">
        <w:rPr>
          <w:rFonts w:cs="Arial"/>
          <w:bCs/>
          <w:sz w:val="18"/>
        </w:rPr>
        <w:t>.</w:t>
      </w:r>
    </w:p>
    <w:p w14:paraId="211D939A" w14:textId="68CDFB26" w:rsidR="00436E9B" w:rsidRPr="00C34458" w:rsidRDefault="00436E9B" w:rsidP="00A12E9A">
      <w:pPr>
        <w:tabs>
          <w:tab w:val="left" w:pos="709"/>
        </w:tabs>
        <w:suppressAutoHyphens/>
        <w:ind w:left="709" w:hanging="709"/>
        <w:jc w:val="both"/>
        <w:rPr>
          <w:rFonts w:cs="Arial"/>
          <w:bCs/>
          <w:sz w:val="18"/>
        </w:rPr>
      </w:pPr>
      <w:r w:rsidRPr="00436E9B">
        <w:rPr>
          <w:rFonts w:cs="Arial"/>
          <w:bCs/>
          <w:sz w:val="18"/>
        </w:rPr>
        <w:t>Nr 17</w:t>
      </w:r>
      <w:r w:rsidR="00D30FBD">
        <w:rPr>
          <w:rFonts w:cs="Arial"/>
          <w:bCs/>
          <w:sz w:val="18"/>
        </w:rPr>
        <w:t>.</w:t>
      </w:r>
      <w:r w:rsidR="00D30FBD">
        <w:rPr>
          <w:rFonts w:cs="Arial"/>
          <w:bCs/>
          <w:sz w:val="18"/>
        </w:rPr>
        <w:tab/>
      </w:r>
      <w:r w:rsidRPr="00436E9B">
        <w:rPr>
          <w:rFonts w:cs="Arial"/>
          <w:bCs/>
          <w:sz w:val="18"/>
        </w:rPr>
        <w:t>Klauzule KSeF</w:t>
      </w:r>
      <w:r w:rsidR="00D30FBD">
        <w:rPr>
          <w:rFonts w:cs="Arial"/>
          <w:bCs/>
          <w:sz w:val="18"/>
        </w:rPr>
        <w:t>.</w:t>
      </w:r>
    </w:p>
    <w:p w14:paraId="489072CF" w14:textId="77777777" w:rsidR="00C7153B" w:rsidRPr="00C34458" w:rsidRDefault="00C7153B" w:rsidP="00873A23">
      <w:pPr>
        <w:tabs>
          <w:tab w:val="left" w:pos="709"/>
        </w:tabs>
        <w:suppressAutoHyphens/>
        <w:ind w:left="709" w:hanging="709"/>
        <w:jc w:val="both"/>
        <w:rPr>
          <w:rFonts w:cs="Arial"/>
          <w:bCs/>
          <w:color w:val="000000" w:themeColor="text1"/>
          <w:sz w:val="18"/>
        </w:rPr>
      </w:pPr>
    </w:p>
    <w:p w14:paraId="11070E86" w14:textId="77777777" w:rsidR="0075050A" w:rsidRDefault="0075050A" w:rsidP="00326A7D">
      <w:pPr>
        <w:tabs>
          <w:tab w:val="left" w:pos="709"/>
        </w:tabs>
        <w:suppressAutoHyphens/>
        <w:ind w:left="709" w:hanging="709"/>
        <w:jc w:val="both"/>
        <w:rPr>
          <w:rFonts w:cs="Arial"/>
          <w:b/>
          <w:bCs/>
          <w:color w:val="000000" w:themeColor="text1"/>
          <w:szCs w:val="22"/>
        </w:rPr>
      </w:pPr>
    </w:p>
    <w:p w14:paraId="6D8E1DE0" w14:textId="5DAE74C8" w:rsidR="00F74A53" w:rsidRPr="0075050A" w:rsidRDefault="00326A7D" w:rsidP="0075050A">
      <w:pPr>
        <w:tabs>
          <w:tab w:val="left" w:pos="709"/>
        </w:tabs>
        <w:suppressAutoHyphens/>
        <w:ind w:left="709" w:hanging="709"/>
        <w:jc w:val="both"/>
        <w:rPr>
          <w:rFonts w:cs="Arial"/>
        </w:rPr>
        <w:sectPr w:rsidR="00F74A53" w:rsidRPr="0075050A" w:rsidSect="00F45F29">
          <w:footerReference w:type="default" r:id="rId18"/>
          <w:pgSz w:w="11906" w:h="16838"/>
          <w:pgMar w:top="567" w:right="1134" w:bottom="709" w:left="1304" w:header="709" w:footer="709" w:gutter="0"/>
          <w:cols w:space="708"/>
        </w:sectPr>
      </w:pPr>
      <w:r w:rsidRPr="00C34458">
        <w:rPr>
          <w:rFonts w:cs="Arial"/>
          <w:b/>
          <w:bCs/>
          <w:color w:val="000000" w:themeColor="text1"/>
          <w:szCs w:val="22"/>
        </w:rPr>
        <w:tab/>
      </w:r>
      <w:r w:rsidRPr="00C34458">
        <w:rPr>
          <w:rFonts w:cs="Arial"/>
          <w:b/>
          <w:bCs/>
          <w:color w:val="000000" w:themeColor="text1"/>
          <w:szCs w:val="22"/>
        </w:rPr>
        <w:tab/>
        <w:t xml:space="preserve">ZAMAWIAJĄCY </w:t>
      </w:r>
      <w:r w:rsidRPr="00C34458">
        <w:rPr>
          <w:rFonts w:cs="Arial"/>
          <w:b/>
          <w:bCs/>
          <w:color w:val="000000" w:themeColor="text1"/>
          <w:szCs w:val="22"/>
        </w:rPr>
        <w:tab/>
      </w:r>
      <w:r w:rsidRPr="00C34458">
        <w:rPr>
          <w:rFonts w:cs="Arial"/>
          <w:b/>
          <w:bCs/>
          <w:color w:val="000000" w:themeColor="text1"/>
          <w:szCs w:val="22"/>
        </w:rPr>
        <w:tab/>
      </w:r>
      <w:r w:rsidRPr="00C34458">
        <w:rPr>
          <w:rFonts w:cs="Arial"/>
          <w:b/>
          <w:bCs/>
          <w:color w:val="000000" w:themeColor="text1"/>
          <w:szCs w:val="22"/>
        </w:rPr>
        <w:tab/>
      </w:r>
      <w:r w:rsidRPr="00C34458">
        <w:rPr>
          <w:rFonts w:cs="Arial"/>
          <w:b/>
          <w:bCs/>
          <w:color w:val="000000" w:themeColor="text1"/>
          <w:szCs w:val="22"/>
        </w:rPr>
        <w:tab/>
      </w:r>
      <w:r w:rsidRPr="00C34458">
        <w:rPr>
          <w:rFonts w:cs="Arial"/>
          <w:b/>
          <w:bCs/>
          <w:color w:val="000000" w:themeColor="text1"/>
          <w:szCs w:val="22"/>
        </w:rPr>
        <w:tab/>
      </w:r>
      <w:r w:rsidRPr="00C34458">
        <w:rPr>
          <w:rFonts w:cs="Arial"/>
          <w:b/>
          <w:bCs/>
          <w:color w:val="000000" w:themeColor="text1"/>
          <w:szCs w:val="22"/>
        </w:rPr>
        <w:tab/>
        <w:t>WYKONAWCA</w:t>
      </w:r>
    </w:p>
    <w:p w14:paraId="08A632BC" w14:textId="62FCFAC1" w:rsidR="00EC74C4" w:rsidRPr="00C34458" w:rsidRDefault="00A23340" w:rsidP="0075050A">
      <w:pPr>
        <w:shd w:val="clear" w:color="auto" w:fill="FFFFFF"/>
        <w:ind w:right="115"/>
        <w:jc w:val="right"/>
        <w:rPr>
          <w:rFonts w:cs="Arial"/>
          <w:spacing w:val="-1"/>
        </w:rPr>
      </w:pPr>
      <w:r w:rsidRPr="00C34458">
        <w:rPr>
          <w:rFonts w:cs="Arial"/>
          <w:spacing w:val="-1"/>
        </w:rPr>
        <w:t xml:space="preserve">Załącznik nr 1 do umowy </w:t>
      </w:r>
      <w:r w:rsidRPr="00C34458">
        <w:rPr>
          <w:rFonts w:cs="Arial"/>
          <w:sz w:val="24"/>
        </w:rPr>
        <w:t>…………………..</w:t>
      </w:r>
      <w:r w:rsidRPr="00C34458">
        <w:rPr>
          <w:rFonts w:cs="Arial"/>
          <w:spacing w:val="-1"/>
        </w:rPr>
        <w:t xml:space="preserve"> </w:t>
      </w:r>
    </w:p>
    <w:p w14:paraId="6AF4FA2F" w14:textId="77777777" w:rsidR="00F45F29" w:rsidRPr="00C34458" w:rsidRDefault="00F45F29" w:rsidP="00F45F29">
      <w:pPr>
        <w:jc w:val="both"/>
        <w:rPr>
          <w:rFonts w:cs="Arial"/>
          <w:b/>
          <w:color w:val="000000"/>
        </w:rPr>
      </w:pPr>
    </w:p>
    <w:p w14:paraId="532EDD80" w14:textId="77777777" w:rsidR="00F45F29" w:rsidRPr="00C34458" w:rsidRDefault="00F45F29" w:rsidP="00F45F29">
      <w:pPr>
        <w:jc w:val="both"/>
        <w:rPr>
          <w:rFonts w:cs="Arial"/>
          <w:b/>
        </w:rPr>
      </w:pPr>
      <w:r w:rsidRPr="00C34458">
        <w:rPr>
          <w:rFonts w:cs="Arial"/>
          <w:b/>
          <w:color w:val="000000"/>
        </w:rPr>
        <w:t xml:space="preserve">SPECYFIKACJA </w:t>
      </w:r>
      <w:r w:rsidRPr="00C34458">
        <w:rPr>
          <w:rFonts w:cs="Arial"/>
          <w:b/>
        </w:rPr>
        <w:t>TECHNICZNA</w:t>
      </w:r>
    </w:p>
    <w:p w14:paraId="47F45E3A" w14:textId="13B58BFC" w:rsidR="00F45F29" w:rsidRPr="00C34458" w:rsidRDefault="00567F18" w:rsidP="00F45F29">
      <w:pPr>
        <w:jc w:val="both"/>
        <w:rPr>
          <w:rFonts w:cs="Arial"/>
        </w:rPr>
      </w:pPr>
      <w:r w:rsidRPr="00C34458">
        <w:rPr>
          <w:rFonts w:cs="Arial"/>
        </w:rPr>
        <w:t xml:space="preserve">Przedmiotem zadania jest </w:t>
      </w:r>
      <w:r w:rsidR="005F388C" w:rsidRPr="00C34458">
        <w:rPr>
          <w:rFonts w:cs="Arial"/>
        </w:rPr>
        <w:t xml:space="preserve">opracowanie dokumentacji projektowej i formalno-prawnej oraz wykonanie na jej podstawie </w:t>
      </w:r>
      <w:r w:rsidR="005F388C" w:rsidRPr="008721E3">
        <w:rPr>
          <w:rFonts w:cs="Arial"/>
        </w:rPr>
        <w:t>robót budowlan</w:t>
      </w:r>
      <w:r w:rsidR="00830FD6" w:rsidRPr="008721E3">
        <w:rPr>
          <w:rFonts w:cs="Arial"/>
        </w:rPr>
        <w:t>o-montażowych</w:t>
      </w:r>
      <w:r w:rsidR="005F388C" w:rsidRPr="00C34458">
        <w:rPr>
          <w:rFonts w:cs="Arial"/>
        </w:rPr>
        <w:t>, prac geodezyjnych i czynności formalnoprawnych w zakresie przebudowy instalacji technologicznej OG Borzęcin przynależnego do KGZ Załęcze, zlokalizowanego w miejscowości Karnice, gminie Żmigród, powiecie trzebnickim, województwie dolnośląskim.</w:t>
      </w:r>
    </w:p>
    <w:p w14:paraId="04CFB20A" w14:textId="77777777" w:rsidR="005F388C" w:rsidRPr="00C34458" w:rsidRDefault="005F388C" w:rsidP="00F45F29">
      <w:pPr>
        <w:jc w:val="both"/>
        <w:rPr>
          <w:rFonts w:cs="Arial"/>
          <w:b/>
        </w:rPr>
      </w:pPr>
    </w:p>
    <w:p w14:paraId="2EEDCA61" w14:textId="77777777" w:rsidR="00326A7D" w:rsidRPr="00C34458" w:rsidRDefault="00F45F29" w:rsidP="00326A7D">
      <w:pPr>
        <w:suppressAutoHyphens/>
        <w:rPr>
          <w:rFonts w:cs="Arial"/>
          <w:b/>
          <w:u w:val="single"/>
        </w:rPr>
      </w:pPr>
      <w:r w:rsidRPr="00C34458">
        <w:rPr>
          <w:rFonts w:cs="Arial"/>
          <w:b/>
        </w:rPr>
        <w:t xml:space="preserve">§ 1. </w:t>
      </w:r>
      <w:r w:rsidR="00CA11DA" w:rsidRPr="00C34458">
        <w:rPr>
          <w:rFonts w:cs="Arial"/>
          <w:b/>
        </w:rPr>
        <w:t>Opis przedmiotu zamówienia</w:t>
      </w:r>
    </w:p>
    <w:p w14:paraId="733ED8B4" w14:textId="1448064E" w:rsidR="00AC2625" w:rsidRPr="0075050A" w:rsidRDefault="004E3306" w:rsidP="0075050A">
      <w:pPr>
        <w:suppressAutoHyphens/>
        <w:jc w:val="both"/>
        <w:rPr>
          <w:rFonts w:cs="Arial"/>
        </w:rPr>
      </w:pPr>
      <w:r>
        <w:rPr>
          <w:rFonts w:cs="Arial"/>
        </w:rPr>
        <w:t xml:space="preserve">Przedmiotem zamówienia są </w:t>
      </w:r>
      <w:r w:rsidR="00AC2625" w:rsidRPr="0075050A">
        <w:rPr>
          <w:rFonts w:cs="Arial"/>
        </w:rPr>
        <w:t>nw. prace:</w:t>
      </w:r>
    </w:p>
    <w:p w14:paraId="4D0C580B" w14:textId="60C8BC06" w:rsidR="00AC2625" w:rsidRPr="0075050A" w:rsidRDefault="00AC2625" w:rsidP="00952F6D">
      <w:pPr>
        <w:pStyle w:val="Akapitzlist"/>
        <w:numPr>
          <w:ilvl w:val="0"/>
          <w:numId w:val="96"/>
        </w:numPr>
        <w:suppressAutoHyphens/>
        <w:jc w:val="both"/>
        <w:rPr>
          <w:rFonts w:cs="Arial"/>
          <w:u w:val="single"/>
        </w:rPr>
      </w:pPr>
      <w:r w:rsidRPr="0075050A">
        <w:rPr>
          <w:rFonts w:cs="Arial"/>
          <w:u w:val="single"/>
        </w:rPr>
        <w:t>skierowanie gazów ze zbiornika ociekowego dla gazu nadmiarowego z poduszek gazowych V-840 do instalacji zrzutowej gazu na pochodnię,</w:t>
      </w:r>
    </w:p>
    <w:p w14:paraId="50D23C06" w14:textId="77777777" w:rsidR="0075050A" w:rsidRDefault="0075050A" w:rsidP="0075050A">
      <w:pPr>
        <w:pStyle w:val="Akapitzlist"/>
        <w:suppressAutoHyphens/>
        <w:ind w:left="360"/>
        <w:jc w:val="both"/>
        <w:rPr>
          <w:rFonts w:cs="Arial"/>
        </w:rPr>
      </w:pPr>
    </w:p>
    <w:p w14:paraId="5919A83E" w14:textId="7A05EFEC" w:rsidR="00AC2625" w:rsidRDefault="00AC2625" w:rsidP="0075050A">
      <w:pPr>
        <w:pStyle w:val="Akapitzlist"/>
        <w:suppressAutoHyphens/>
        <w:ind w:left="360"/>
        <w:jc w:val="both"/>
        <w:rPr>
          <w:rFonts w:cs="Arial"/>
        </w:rPr>
      </w:pPr>
      <w:r w:rsidRPr="00C34458">
        <w:rPr>
          <w:rFonts w:cs="Arial"/>
        </w:rPr>
        <w:t>Gazy z przedmuchów podgrzewacza czynnika grzewczego H-800 i zbiornika wyrównawczego czynnika grzewczego V-830 obecnie trafiają do zbiornika ociekowego dla gazu nadmiarowego z poduszek gazowych V-840, skąd są upuszczane do atmosfery. Połączenie rury wydmuchowej zbiornika V-840 z rurociągiem DN 50 (60,3 x 4,0) zrzutu gazu ze zbiornika TK-5000 do kolektora zrzutowego gazu ziemnego na pochodnie, uniemożliwi upuszczanie nadmiaru gazu do atmosfery.</w:t>
      </w:r>
    </w:p>
    <w:p w14:paraId="4858325B" w14:textId="77777777" w:rsidR="0088727E" w:rsidRPr="00C34458" w:rsidRDefault="0088727E" w:rsidP="0075050A">
      <w:pPr>
        <w:pStyle w:val="Akapitzlist"/>
        <w:suppressAutoHyphens/>
        <w:ind w:left="360"/>
        <w:jc w:val="both"/>
        <w:rPr>
          <w:rFonts w:cs="Arial"/>
        </w:rPr>
      </w:pPr>
    </w:p>
    <w:p w14:paraId="7A90B31C" w14:textId="03E45D36" w:rsidR="00AC2625" w:rsidRPr="00C34458" w:rsidRDefault="00AC2625" w:rsidP="00952F6D">
      <w:pPr>
        <w:pStyle w:val="Akapitzlist"/>
        <w:numPr>
          <w:ilvl w:val="0"/>
          <w:numId w:val="96"/>
        </w:numPr>
        <w:suppressAutoHyphens/>
        <w:jc w:val="both"/>
        <w:rPr>
          <w:rFonts w:cs="Arial"/>
        </w:rPr>
      </w:pPr>
      <w:r w:rsidRPr="0075050A">
        <w:rPr>
          <w:rFonts w:cs="Arial"/>
          <w:u w:val="single"/>
        </w:rPr>
        <w:t>wykorzystanie gazu ze strippingu na instalacji regeneracji glikolu jako medium paliwowe do podgrzewacza H-800,</w:t>
      </w:r>
    </w:p>
    <w:p w14:paraId="1C342226" w14:textId="77777777" w:rsidR="0088727E" w:rsidRDefault="0088727E" w:rsidP="0075050A">
      <w:pPr>
        <w:pStyle w:val="Akapitzlist"/>
        <w:suppressAutoHyphens/>
        <w:ind w:left="360"/>
        <w:jc w:val="both"/>
        <w:rPr>
          <w:rFonts w:cs="Arial"/>
        </w:rPr>
      </w:pPr>
    </w:p>
    <w:p w14:paraId="170ED1B7" w14:textId="77777777" w:rsidR="00AC2625" w:rsidRPr="00C34458" w:rsidRDefault="00AC2625" w:rsidP="0075050A">
      <w:pPr>
        <w:pStyle w:val="Akapitzlist"/>
        <w:suppressAutoHyphens/>
        <w:ind w:left="360"/>
        <w:jc w:val="both"/>
        <w:rPr>
          <w:rFonts w:cs="Arial"/>
        </w:rPr>
      </w:pPr>
      <w:r w:rsidRPr="00C34458">
        <w:rPr>
          <w:rFonts w:cs="Arial"/>
        </w:rPr>
        <w:t>Gaz pochodzący ze strippingu gazu na instalacji regeneracji glikolu (gaz zawodniony, z oparami glikolu, bez zawartości siarkowodoru) obecnie kierowany jest z kolumny regeneracyjnej glikolu wraz z oparami wody i glikolu do kolektora zbiorczego, poprzez zbiornik ociekowy 107, na pochodnię. Gaz należy skolektorować i wykorzystać jako medium paliwowe do zasilania podgrzewacza czynnika grzewczego H-800.</w:t>
      </w:r>
    </w:p>
    <w:p w14:paraId="2E901F04" w14:textId="77777777" w:rsidR="00AC2625" w:rsidRPr="00C34458" w:rsidRDefault="00AC2625" w:rsidP="0075050A">
      <w:pPr>
        <w:pStyle w:val="Akapitzlist"/>
        <w:suppressAutoHyphens/>
        <w:ind w:left="360"/>
        <w:jc w:val="both"/>
        <w:rPr>
          <w:rFonts w:cs="Arial"/>
        </w:rPr>
      </w:pPr>
      <w:r w:rsidRPr="00C34458">
        <w:rPr>
          <w:rFonts w:cs="Arial"/>
        </w:rPr>
        <w:t xml:space="preserve">Przed połączeniem rurociągu gazu strippingowego z rurociągiem gazu zasilającego palnik podgrzewacza czynnika grzewczego H-800, konieczne jest skierowanie go na filtroseparator w celu osuszenia do wymaganych parametrów. Konieczne również będzie wykonanie podłączenia łączącego filtroseparator ze zbiornikiem buforowym, z którego gaz ziemny doprowadzony będzie do palnika </w:t>
      </w:r>
      <w:proofErr w:type="spellStart"/>
      <w:r w:rsidRPr="00C34458">
        <w:rPr>
          <w:rFonts w:cs="Arial"/>
        </w:rPr>
        <w:t>Giersch</w:t>
      </w:r>
      <w:proofErr w:type="spellEnd"/>
      <w:r w:rsidRPr="00C34458">
        <w:rPr>
          <w:rFonts w:cs="Arial"/>
        </w:rPr>
        <w:t xml:space="preserve"> podgrzewacza H-800. Na rurociągu do zbiornika buforowego konieczny będzie montaż reduktora dopuszczającego gaz do palnika. Filtroseparator należy wyposażyć w spust wody złożowej do układu spustowego, podłączonego do zbiornika ociekowego pochodni V-107.</w:t>
      </w:r>
    </w:p>
    <w:p w14:paraId="6A02A582" w14:textId="77777777" w:rsidR="00AC2625" w:rsidRPr="00C34458" w:rsidRDefault="00AC2625" w:rsidP="00AC2625">
      <w:pPr>
        <w:pStyle w:val="Akapitzlist"/>
        <w:suppressAutoHyphens/>
        <w:ind w:left="780"/>
        <w:jc w:val="both"/>
        <w:rPr>
          <w:rFonts w:cs="Arial"/>
        </w:rPr>
      </w:pPr>
    </w:p>
    <w:p w14:paraId="3F739F7B" w14:textId="77777777" w:rsidR="00C34458" w:rsidRPr="000707EA" w:rsidRDefault="00C34458" w:rsidP="00952F6D">
      <w:pPr>
        <w:pStyle w:val="Akapitzlist"/>
        <w:numPr>
          <w:ilvl w:val="0"/>
          <w:numId w:val="96"/>
        </w:numPr>
        <w:suppressAutoHyphens/>
        <w:jc w:val="both"/>
        <w:rPr>
          <w:rFonts w:cs="Arial"/>
          <w:szCs w:val="22"/>
          <w:u w:val="single"/>
        </w:rPr>
      </w:pPr>
      <w:r w:rsidRPr="000707EA">
        <w:rPr>
          <w:rFonts w:cs="Arial"/>
          <w:szCs w:val="22"/>
          <w:u w:val="single"/>
        </w:rPr>
        <w:t>skierowanie gazu z zaworu upustowego BPRV 330 zbiornika magazynowego aminy TK-330 do kolektora instalacji zrzutowej gazu na pochodnię,</w:t>
      </w:r>
    </w:p>
    <w:p w14:paraId="51BA05E7" w14:textId="77777777" w:rsidR="00C34458" w:rsidRPr="000707EA" w:rsidRDefault="00C34458" w:rsidP="00C34458">
      <w:pPr>
        <w:pStyle w:val="Akapitzlist"/>
        <w:rPr>
          <w:rFonts w:cs="Arial"/>
          <w:szCs w:val="22"/>
          <w:u w:val="single"/>
        </w:rPr>
      </w:pPr>
    </w:p>
    <w:p w14:paraId="68814F0C" w14:textId="77777777" w:rsidR="00C34458" w:rsidRPr="0075050A" w:rsidRDefault="00C34458" w:rsidP="0075050A">
      <w:pPr>
        <w:ind w:left="360"/>
        <w:jc w:val="both"/>
        <w:rPr>
          <w:rFonts w:cs="Arial"/>
          <w:szCs w:val="22"/>
        </w:rPr>
      </w:pPr>
      <w:r w:rsidRPr="0075050A">
        <w:rPr>
          <w:rFonts w:cs="Arial"/>
          <w:szCs w:val="22"/>
        </w:rPr>
        <w:t>Obecnie nadmiar poduszki gazu ziemnego ze zbiornika magazynowego aminy TK-330  upuszczany jest poprzez zawór BPRV 330 do atmosfery. Połączenie rury wydmuchowej zbiornika z kolektorem instalacji zrzutowej gazu na pochodnię to uniemożliwi.</w:t>
      </w:r>
    </w:p>
    <w:p w14:paraId="43C28149" w14:textId="77777777" w:rsidR="00C34458" w:rsidRPr="000707EA" w:rsidRDefault="00C34458" w:rsidP="00C34458">
      <w:pPr>
        <w:pStyle w:val="Akapitzlist"/>
        <w:rPr>
          <w:rFonts w:cs="Arial"/>
          <w:szCs w:val="22"/>
          <w:u w:val="single"/>
        </w:rPr>
      </w:pPr>
    </w:p>
    <w:p w14:paraId="17E6A603" w14:textId="77777777" w:rsidR="00C34458" w:rsidRPr="000707EA" w:rsidRDefault="00C34458" w:rsidP="00952F6D">
      <w:pPr>
        <w:pStyle w:val="Akapitzlist"/>
        <w:numPr>
          <w:ilvl w:val="0"/>
          <w:numId w:val="96"/>
        </w:numPr>
        <w:suppressAutoHyphens/>
        <w:jc w:val="both"/>
        <w:rPr>
          <w:rFonts w:cs="Arial"/>
          <w:szCs w:val="22"/>
          <w:u w:val="single"/>
        </w:rPr>
      </w:pPr>
      <w:r w:rsidRPr="000707EA">
        <w:rPr>
          <w:rFonts w:cs="Arial"/>
          <w:szCs w:val="22"/>
          <w:u w:val="single"/>
        </w:rPr>
        <w:t>skierowanie nadmiaru poduszki gazowej ze zbiornika wody złożowej V-30 do instalacji zatłaczania gazów kwaśnych do złoża,</w:t>
      </w:r>
    </w:p>
    <w:p w14:paraId="067B886D" w14:textId="77777777" w:rsidR="00C34458" w:rsidRPr="000707EA" w:rsidRDefault="00C34458" w:rsidP="00C34458">
      <w:pPr>
        <w:pStyle w:val="Akapitzlist"/>
        <w:ind w:left="567"/>
        <w:jc w:val="both"/>
        <w:rPr>
          <w:rFonts w:cs="Arial"/>
          <w:szCs w:val="22"/>
          <w:u w:val="single"/>
        </w:rPr>
      </w:pPr>
    </w:p>
    <w:p w14:paraId="4C2D6E13" w14:textId="77777777" w:rsidR="00C34458" w:rsidRPr="0075050A" w:rsidRDefault="00C34458" w:rsidP="0075050A">
      <w:pPr>
        <w:ind w:left="360"/>
        <w:jc w:val="both"/>
        <w:rPr>
          <w:rFonts w:cs="Arial"/>
          <w:szCs w:val="22"/>
        </w:rPr>
      </w:pPr>
      <w:r w:rsidRPr="0075050A">
        <w:rPr>
          <w:rFonts w:cs="Arial"/>
          <w:szCs w:val="22"/>
        </w:rPr>
        <w:t>Obecnie nadmiar poduszki gazu ziemnego ze zbiornika magazynowego wody złożowej V-30 odpuszczany jest zaworem kulowym do kolektora instalacji zrzutowej gazu na pochodnię. W celu eliminacji spalania gazu na pochodni, nadmiar poduszki gazu ze zbiornika V-30 zostanie skierowany do separatora S1 zamontowanego w wiacie gazów kwaśnych, skąd razem z gazem kwaśnym z instalacji odsiarczania gazu ziemnego będzie zatłaczany do złoża. W związku z powyższym, konieczne jest wykonanie połączenia gazociągu poduszki gazowej ze zbiornika wody złożowej V-30 z instalacją gazów kwaśnych poprzez jego wpięcie przed separatorem S1.</w:t>
      </w:r>
    </w:p>
    <w:p w14:paraId="05E4BCC0" w14:textId="5304BB25" w:rsidR="00C34458" w:rsidRPr="00C715CF" w:rsidRDefault="00C34458" w:rsidP="00C715CF">
      <w:pPr>
        <w:ind w:left="360"/>
        <w:jc w:val="both"/>
        <w:rPr>
          <w:rFonts w:cs="Arial"/>
          <w:szCs w:val="22"/>
        </w:rPr>
      </w:pPr>
      <w:r w:rsidRPr="00C715CF">
        <w:rPr>
          <w:rFonts w:cs="Arial"/>
          <w:szCs w:val="22"/>
        </w:rPr>
        <w:t xml:space="preserve">W tym celu proponuje się zdemontować zawór automatyczny DN 25 wraz z bypassem i zaworami odcinającymi przed separatorem S1 (zawór służył do dodawania gazu kwaśnego do separatora S1 po drugim </w:t>
      </w:r>
      <w:r w:rsidR="00C715CF">
        <w:rPr>
          <w:rFonts w:cs="Arial"/>
          <w:szCs w:val="22"/>
        </w:rPr>
        <w:t>stopniu</w:t>
      </w:r>
      <w:r w:rsidRPr="00C715CF">
        <w:rPr>
          <w:rFonts w:cs="Arial"/>
          <w:szCs w:val="22"/>
        </w:rPr>
        <w:t xml:space="preserve"> sprężania sprężarki rezerwowej z tłoczni Burton, obecnie nie jest wykorzystywany ze względu na małą wydajność sprężarki) i w to miejsce zamontować reduktor z zaworem zwrotnym odpuszczającym nadmiar gazu ze zbiornika V-30 do separatora S1, czyli na ssaniu sprężarki gazu kwaśnego. Nowy reduktor ciśnienia gazu powinien mieć możliwość regulacji nastawy ciśnienia gazu, tak aby nie przekraczać ciśnienia ssania sprężarki gazów kwaśnych, czyli nie zakłócać pracy sprężarki. </w:t>
      </w:r>
    </w:p>
    <w:p w14:paraId="3329D02B" w14:textId="77777777" w:rsidR="00C34458" w:rsidRPr="000707EA" w:rsidRDefault="00C34458" w:rsidP="00C34458">
      <w:pPr>
        <w:jc w:val="both"/>
        <w:rPr>
          <w:rFonts w:cs="Arial"/>
          <w:szCs w:val="22"/>
        </w:rPr>
      </w:pPr>
    </w:p>
    <w:p w14:paraId="6623C0DC" w14:textId="250081A7" w:rsidR="00C34458" w:rsidRPr="000707EA" w:rsidRDefault="00C34458" w:rsidP="00C34458">
      <w:pPr>
        <w:spacing w:line="276" w:lineRule="auto"/>
        <w:jc w:val="both"/>
        <w:rPr>
          <w:rFonts w:cs="Arial"/>
          <w:b/>
          <w:szCs w:val="22"/>
          <w:u w:val="single"/>
        </w:rPr>
      </w:pPr>
      <w:r w:rsidRPr="000707EA">
        <w:rPr>
          <w:rFonts w:cs="Arial"/>
          <w:b/>
          <w:szCs w:val="22"/>
          <w:u w:val="single"/>
        </w:rPr>
        <w:t xml:space="preserve">Planowany zakres </w:t>
      </w:r>
      <w:r w:rsidR="004A5A9C">
        <w:rPr>
          <w:rFonts w:cs="Arial"/>
          <w:b/>
          <w:szCs w:val="22"/>
          <w:u w:val="single"/>
        </w:rPr>
        <w:t>robót</w:t>
      </w:r>
      <w:r w:rsidRPr="000707EA">
        <w:rPr>
          <w:rFonts w:cs="Arial"/>
          <w:b/>
          <w:szCs w:val="22"/>
          <w:u w:val="single"/>
        </w:rPr>
        <w:t>:</w:t>
      </w:r>
    </w:p>
    <w:p w14:paraId="04AA9D74" w14:textId="77777777" w:rsidR="00C34458" w:rsidRPr="000707EA" w:rsidRDefault="00C34458" w:rsidP="00C34458">
      <w:pPr>
        <w:spacing w:line="276" w:lineRule="auto"/>
        <w:jc w:val="both"/>
        <w:rPr>
          <w:rFonts w:cs="Arial"/>
          <w:b/>
          <w:szCs w:val="22"/>
          <w:u w:val="single"/>
        </w:rPr>
      </w:pPr>
    </w:p>
    <w:p w14:paraId="5A952C18" w14:textId="77777777" w:rsidR="00C34458" w:rsidRPr="00D755B4" w:rsidRDefault="00C34458" w:rsidP="00952F6D">
      <w:pPr>
        <w:pStyle w:val="Akapitzlist"/>
        <w:numPr>
          <w:ilvl w:val="0"/>
          <w:numId w:val="81"/>
        </w:numPr>
        <w:tabs>
          <w:tab w:val="left" w:pos="8827"/>
          <w:tab w:val="left" w:pos="9214"/>
        </w:tabs>
        <w:spacing w:after="200"/>
        <w:ind w:left="426" w:right="403" w:hanging="426"/>
        <w:contextualSpacing/>
        <w:jc w:val="both"/>
        <w:rPr>
          <w:rFonts w:cs="Arial"/>
          <w:b/>
          <w:szCs w:val="22"/>
          <w:u w:val="single"/>
        </w:rPr>
      </w:pPr>
      <w:r w:rsidRPr="00D755B4">
        <w:rPr>
          <w:rFonts w:cs="Arial"/>
          <w:b/>
          <w:szCs w:val="22"/>
          <w:u w:val="single"/>
        </w:rPr>
        <w:t>Montaż rurociągu od zbiornika ociekowego gazu nadmiarowego do kolektora instalacji zrzutowej gazu na pochodnię:</w:t>
      </w:r>
    </w:p>
    <w:p w14:paraId="27C98D0E" w14:textId="07F1685A" w:rsidR="00C34458" w:rsidRPr="000707EA" w:rsidRDefault="00C34458" w:rsidP="00952F6D">
      <w:pPr>
        <w:pStyle w:val="Akapitzlist"/>
        <w:numPr>
          <w:ilvl w:val="0"/>
          <w:numId w:val="82"/>
        </w:numPr>
        <w:tabs>
          <w:tab w:val="left" w:pos="8827"/>
          <w:tab w:val="left" w:pos="9214"/>
        </w:tabs>
        <w:spacing w:after="200"/>
        <w:ind w:left="426" w:right="403" w:hanging="426"/>
        <w:contextualSpacing/>
        <w:jc w:val="both"/>
        <w:rPr>
          <w:rFonts w:cs="Arial"/>
          <w:szCs w:val="22"/>
        </w:rPr>
      </w:pPr>
      <w:r w:rsidRPr="000707EA">
        <w:rPr>
          <w:rFonts w:cs="Arial"/>
          <w:szCs w:val="22"/>
        </w:rPr>
        <w:t>montaż odcinka rurociągu DN 50 (60,3x4,0) stal L290NB, o długości około 11 m, od rury wydmuchowej zbiornika ociekowego gazu nadmiarowego V-840 – gaz z poduszek gazowych zbiornika wyrównawczego czynnika grzewczego V-830 i z przedmuchów podgrzewacza czynnika grzewczego H-800 (patrz schemat 1</w:t>
      </w:r>
      <w:r w:rsidR="00842C41">
        <w:rPr>
          <w:rFonts w:cs="Arial"/>
          <w:szCs w:val="22"/>
        </w:rPr>
        <w:t xml:space="preserve"> </w:t>
      </w:r>
      <w:r w:rsidR="00842C41" w:rsidRPr="00F31EF3">
        <w:rPr>
          <w:rFonts w:cs="Arial"/>
          <w:szCs w:val="22"/>
        </w:rPr>
        <w:t>–</w:t>
      </w:r>
      <w:r w:rsidR="00842C41" w:rsidRPr="00842C41">
        <w:rPr>
          <w:rFonts w:cs="Arial"/>
          <w:color w:val="FF0000"/>
          <w:szCs w:val="22"/>
        </w:rPr>
        <w:t xml:space="preserve"> </w:t>
      </w:r>
      <w:r w:rsidR="00842C41" w:rsidRPr="008721E3">
        <w:rPr>
          <w:rFonts w:cs="Arial"/>
          <w:szCs w:val="22"/>
        </w:rPr>
        <w:t>załącznik nr 1.1</w:t>
      </w:r>
      <w:r w:rsidRPr="008721E3">
        <w:rPr>
          <w:rFonts w:cs="Arial"/>
          <w:szCs w:val="22"/>
        </w:rPr>
        <w:t xml:space="preserve">), </w:t>
      </w:r>
      <w:r w:rsidRPr="000707EA">
        <w:rPr>
          <w:rFonts w:cs="Arial"/>
          <w:szCs w:val="22"/>
        </w:rPr>
        <w:t>do rurociągu DN 50 (60,3x4,0) stal L290NB, odpuszczającego gaz ze zbiornika TK-5000 do kolektora instalacji zrzutowej gazu na pochodnię (patrz schemat 2</w:t>
      </w:r>
      <w:r w:rsidR="00842C41">
        <w:rPr>
          <w:rFonts w:cs="Arial"/>
          <w:szCs w:val="22"/>
        </w:rPr>
        <w:t xml:space="preserve"> </w:t>
      </w:r>
      <w:r w:rsidR="00842C41" w:rsidRPr="008721E3">
        <w:rPr>
          <w:rFonts w:cs="Arial"/>
          <w:szCs w:val="22"/>
        </w:rPr>
        <w:t>– załącznik nr 1.2</w:t>
      </w:r>
      <w:r w:rsidRPr="008721E3">
        <w:rPr>
          <w:rFonts w:cs="Arial"/>
          <w:szCs w:val="22"/>
        </w:rPr>
        <w:t xml:space="preserve">), </w:t>
      </w:r>
    </w:p>
    <w:p w14:paraId="7A3520FB" w14:textId="77777777" w:rsidR="00C34458" w:rsidRPr="000707EA" w:rsidRDefault="00C34458" w:rsidP="00952F6D">
      <w:pPr>
        <w:pStyle w:val="Akapitzlist"/>
        <w:numPr>
          <w:ilvl w:val="0"/>
          <w:numId w:val="82"/>
        </w:numPr>
        <w:tabs>
          <w:tab w:val="left" w:pos="8827"/>
          <w:tab w:val="left" w:pos="9214"/>
        </w:tabs>
        <w:spacing w:after="200"/>
        <w:ind w:left="426" w:right="403" w:hanging="426"/>
        <w:contextualSpacing/>
        <w:jc w:val="both"/>
        <w:rPr>
          <w:rFonts w:cs="Arial"/>
          <w:szCs w:val="22"/>
        </w:rPr>
      </w:pPr>
      <w:r w:rsidRPr="000707EA">
        <w:rPr>
          <w:rFonts w:cs="Arial"/>
          <w:szCs w:val="22"/>
        </w:rPr>
        <w:t>nowy rurociąg prowadzony po istniejącej estakadzie, bez izolacji.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2"/>
        <w:gridCol w:w="3646"/>
      </w:tblGrid>
      <w:tr w:rsidR="00C34458" w:rsidRPr="000707EA" w14:paraId="4B004BD7" w14:textId="77777777" w:rsidTr="00BD4831">
        <w:tc>
          <w:tcPr>
            <w:tcW w:w="5896" w:type="dxa"/>
          </w:tcPr>
          <w:p w14:paraId="633F47A6" w14:textId="77777777" w:rsidR="00C34458" w:rsidRPr="000707EA" w:rsidRDefault="00C34458" w:rsidP="00BD4831">
            <w:pPr>
              <w:rPr>
                <w:rFonts w:cs="Arial"/>
                <w:szCs w:val="22"/>
              </w:rPr>
            </w:pPr>
            <w:r w:rsidRPr="000707EA">
              <w:rPr>
                <w:rFonts w:cs="Arial"/>
                <w:noProof/>
                <w:szCs w:val="22"/>
              </w:rPr>
              <mc:AlternateContent>
                <mc:Choice Requires="wps">
                  <w:drawing>
                    <wp:anchor distT="0" distB="0" distL="114300" distR="114300" simplePos="0" relativeHeight="251661312" behindDoc="0" locked="0" layoutInCell="1" allowOverlap="1" wp14:anchorId="46ADD78F" wp14:editId="1633668A">
                      <wp:simplePos x="0" y="0"/>
                      <wp:positionH relativeFrom="column">
                        <wp:posOffset>1540462</wp:posOffset>
                      </wp:positionH>
                      <wp:positionV relativeFrom="paragraph">
                        <wp:posOffset>671829</wp:posOffset>
                      </wp:positionV>
                      <wp:extent cx="2052811" cy="526211"/>
                      <wp:effectExtent l="0" t="57150" r="0" b="26670"/>
                      <wp:wrapNone/>
                      <wp:docPr id="51" name="Łącznik prosty ze strzałką 51"/>
                      <wp:cNvGraphicFramePr/>
                      <a:graphic xmlns:a="http://schemas.openxmlformats.org/drawingml/2006/main">
                        <a:graphicData uri="http://schemas.microsoft.com/office/word/2010/wordprocessingShape">
                          <wps:wsp>
                            <wps:cNvCnPr/>
                            <wps:spPr>
                              <a:xfrm flipV="1">
                                <a:off x="0" y="0"/>
                                <a:ext cx="2052811" cy="5262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9ABE59" id="_x0000_t32" coordsize="21600,21600" o:spt="32" o:oned="t" path="m,l21600,21600e" filled="f">
                      <v:path arrowok="t" fillok="f" o:connecttype="none"/>
                      <o:lock v:ext="edit" shapetype="t"/>
                    </v:shapetype>
                    <v:shape id="Łącznik prosty ze strzałką 51" o:spid="_x0000_s1026" type="#_x0000_t32" style="position:absolute;margin-left:121.3pt;margin-top:52.9pt;width:161.65pt;height:41.4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" strokecolor="black [3213]">
                      <v:stroke endarrow="block"/>
                    </v:shape>
                  </w:pict>
                </mc:Fallback>
              </mc:AlternateContent>
            </w:r>
            <w:r w:rsidRPr="000707EA">
              <w:rPr>
                <w:rFonts w:cs="Arial"/>
                <w:noProof/>
                <w:szCs w:val="22"/>
              </w:rPr>
              <mc:AlternateContent>
                <mc:Choice Requires="wps">
                  <w:drawing>
                    <wp:anchor distT="0" distB="0" distL="114300" distR="114300" simplePos="0" relativeHeight="251663360" behindDoc="0" locked="0" layoutInCell="1" allowOverlap="1" wp14:anchorId="4CF16A97" wp14:editId="6492EE02">
                      <wp:simplePos x="0" y="0"/>
                      <wp:positionH relativeFrom="column">
                        <wp:posOffset>1290296</wp:posOffset>
                      </wp:positionH>
                      <wp:positionV relativeFrom="paragraph">
                        <wp:posOffset>977672</wp:posOffset>
                      </wp:positionV>
                      <wp:extent cx="379562" cy="517585"/>
                      <wp:effectExtent l="0" t="0" r="20955" b="34925"/>
                      <wp:wrapNone/>
                      <wp:docPr id="52" name="Łącznik prosty 52"/>
                      <wp:cNvGraphicFramePr/>
                      <a:graphic xmlns:a="http://schemas.openxmlformats.org/drawingml/2006/main">
                        <a:graphicData uri="http://schemas.microsoft.com/office/word/2010/wordprocessingShape">
                          <wps:wsp>
                            <wps:cNvCnPr/>
                            <wps:spPr>
                              <a:xfrm flipH="1">
                                <a:off x="0" y="0"/>
                                <a:ext cx="379562" cy="517585"/>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691FAB" id="Łącznik prosty 5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6pt,77pt" to="131.5pt,1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" strokecolor="red" strokeweight="1pt"/>
                  </w:pict>
                </mc:Fallback>
              </mc:AlternateContent>
            </w:r>
            <w:r w:rsidRPr="000707EA">
              <w:rPr>
                <w:rFonts w:cs="Arial"/>
                <w:noProof/>
                <w:szCs w:val="22"/>
              </w:rPr>
              <mc:AlternateContent>
                <mc:Choice Requires="wps">
                  <w:drawing>
                    <wp:anchor distT="0" distB="0" distL="114300" distR="114300" simplePos="0" relativeHeight="251662336" behindDoc="0" locked="0" layoutInCell="1" allowOverlap="1" wp14:anchorId="73C1A3AE" wp14:editId="66B14C0F">
                      <wp:simplePos x="0" y="0"/>
                      <wp:positionH relativeFrom="column">
                        <wp:posOffset>1454198</wp:posOffset>
                      </wp:positionH>
                      <wp:positionV relativeFrom="paragraph">
                        <wp:posOffset>977672</wp:posOffset>
                      </wp:positionV>
                      <wp:extent cx="215660" cy="8627"/>
                      <wp:effectExtent l="0" t="0" r="32385" b="29845"/>
                      <wp:wrapNone/>
                      <wp:docPr id="13" name="Łącznik prosty 13"/>
                      <wp:cNvGraphicFramePr/>
                      <a:graphic xmlns:a="http://schemas.openxmlformats.org/drawingml/2006/main">
                        <a:graphicData uri="http://schemas.microsoft.com/office/word/2010/wordprocessingShape">
                          <wps:wsp>
                            <wps:cNvCnPr/>
                            <wps:spPr>
                              <a:xfrm flipV="1">
                                <a:off x="0" y="0"/>
                                <a:ext cx="215660" cy="8627"/>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1493B5" id="Łącznik prosty 13" o:spid="_x0000_s1026"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from="114.5pt,77pt" to="131.5pt,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" strokecolor="red" strokeweight="1pt"/>
                  </w:pict>
                </mc:Fallback>
              </mc:AlternateContent>
            </w:r>
            <w:r w:rsidRPr="000707EA">
              <w:rPr>
                <w:rFonts w:cs="Arial"/>
                <w:noProof/>
                <w:szCs w:val="22"/>
              </w:rPr>
              <w:drawing>
                <wp:inline distT="0" distB="0" distL="0" distR="0" wp14:anchorId="3ABFD369" wp14:editId="6C1E3590">
                  <wp:extent cx="3009203" cy="2563614"/>
                  <wp:effectExtent l="0" t="6033" r="0" b="0"/>
                  <wp:docPr id="2" name="Obraz 2" descr="\\atom\Użytkownicy\Gara-Twardowska Patrycja\PRACA\MODERNIZACJE REMONTY LIKWIDACJE\2025\MODERNIZACJE\BORZĘCIN\ZDJĘCIA 10.01.2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om\Użytkownicy\Gara-Twardowska Patrycja\PRACA\MODERNIZACJE REMONTY LIKWIDACJE\2025\MODERNIZACJE\BORZĘCIN\ZDJĘCIA 10.01.25\17.jpg"/>
                          <pic:cNvPicPr>
                            <a:picLocks noChangeAspect="1" noChangeArrowheads="1"/>
                          </pic:cNvPicPr>
                        </pic:nvPicPr>
                        <pic:blipFill rotWithShape="1">
                          <a:blip r:embed="rId19">
                            <a:extLst>
                              <a:ext uri="{28A0092B-C50C-407E-A947-70E740481C1C}">
                                <a14:useLocalDpi xmlns:a14="http://schemas.microsoft.com/office/drawing/2010/main" val="0"/>
                              </a:ext>
                            </a:extLst>
                          </a:blip>
                          <a:srcRect r="10238"/>
                          <a:stretch/>
                        </pic:blipFill>
                        <pic:spPr bwMode="auto">
                          <a:xfrm rot="5400000">
                            <a:off x="0" y="0"/>
                            <a:ext cx="3074553" cy="2619288"/>
                          </a:xfrm>
                          <a:prstGeom prst="rect">
                            <a:avLst/>
                          </a:prstGeom>
                          <a:noFill/>
                          <a:ln>
                            <a:noFill/>
                          </a:ln>
                          <a:extLst>
                            <a:ext uri="{53640926-AAD7-44D8-BBD7-CCE9431645EC}">
                              <a14:shadowObscured xmlns:a14="http://schemas.microsoft.com/office/drawing/2010/main"/>
                            </a:ext>
                          </a:extLst>
                        </pic:spPr>
                      </pic:pic>
                    </a:graphicData>
                  </a:graphic>
                </wp:inline>
              </w:drawing>
            </w:r>
          </w:p>
          <w:p w14:paraId="0DAC9EEC" w14:textId="77777777" w:rsidR="00C34458" w:rsidRPr="000707EA" w:rsidRDefault="00C34458" w:rsidP="00BD4831">
            <w:pPr>
              <w:rPr>
                <w:rFonts w:cs="Arial"/>
                <w:szCs w:val="22"/>
              </w:rPr>
            </w:pPr>
            <w:r w:rsidRPr="000707EA">
              <w:rPr>
                <w:rFonts w:cs="Arial"/>
                <w:szCs w:val="22"/>
              </w:rPr>
              <w:t>Zbiornik ociekowy dla gazu nadmiarowego z poduszek gazowych V-840</w:t>
            </w:r>
          </w:p>
        </w:tc>
        <w:tc>
          <w:tcPr>
            <w:tcW w:w="3732" w:type="dxa"/>
          </w:tcPr>
          <w:p w14:paraId="325981A0" w14:textId="77777777" w:rsidR="00C34458" w:rsidRPr="000707EA" w:rsidRDefault="00C34458" w:rsidP="00BD4831">
            <w:pPr>
              <w:tabs>
                <w:tab w:val="num" w:pos="0"/>
                <w:tab w:val="left" w:pos="426"/>
              </w:tabs>
              <w:spacing w:after="120"/>
              <w:rPr>
                <w:rFonts w:cs="Arial"/>
                <w:szCs w:val="22"/>
              </w:rPr>
            </w:pPr>
          </w:p>
          <w:p w14:paraId="2ECEB250" w14:textId="77777777" w:rsidR="00C34458" w:rsidRPr="000707EA" w:rsidRDefault="00C34458" w:rsidP="00BD4831">
            <w:pPr>
              <w:tabs>
                <w:tab w:val="num" w:pos="0"/>
                <w:tab w:val="left" w:pos="426"/>
              </w:tabs>
              <w:spacing w:after="120"/>
              <w:rPr>
                <w:rFonts w:cs="Arial"/>
                <w:szCs w:val="22"/>
              </w:rPr>
            </w:pPr>
          </w:p>
          <w:p w14:paraId="4A9B8313" w14:textId="77777777" w:rsidR="00C34458" w:rsidRPr="000707EA" w:rsidRDefault="00C34458" w:rsidP="00BD4831">
            <w:pPr>
              <w:tabs>
                <w:tab w:val="num" w:pos="0"/>
                <w:tab w:val="left" w:pos="426"/>
              </w:tabs>
              <w:spacing w:after="120"/>
              <w:rPr>
                <w:rFonts w:cs="Arial"/>
                <w:szCs w:val="22"/>
              </w:rPr>
            </w:pPr>
            <w:r w:rsidRPr="000707EA">
              <w:rPr>
                <w:rFonts w:cs="Arial"/>
                <w:szCs w:val="22"/>
              </w:rPr>
              <w:t xml:space="preserve">Nowy rurociąg łączący zbiornik ociekowy gazu nadmiarowego z poduszek gazowych V-840 z rurociągiem odpuszczającym gaz ziemny ze zbiornika TK-5000 do kolektora instalacji zrzutowej gazu na pochodnię DN 50 </w:t>
            </w:r>
          </w:p>
        </w:tc>
      </w:tr>
    </w:tbl>
    <w:p w14:paraId="656A4C12" w14:textId="77777777" w:rsidR="00C34458" w:rsidRPr="000707EA" w:rsidRDefault="00C34458" w:rsidP="00C34458">
      <w:pPr>
        <w:rPr>
          <w:rFonts w:cs="Arial"/>
          <w:szCs w:val="22"/>
          <w:u w:val="single"/>
        </w:rPr>
      </w:pPr>
    </w:p>
    <w:p w14:paraId="39F54DFE" w14:textId="77777777" w:rsidR="00C34458" w:rsidRPr="00D755B4" w:rsidRDefault="00C34458" w:rsidP="00952F6D">
      <w:pPr>
        <w:pStyle w:val="Akapitzlist"/>
        <w:numPr>
          <w:ilvl w:val="0"/>
          <w:numId w:val="81"/>
        </w:numPr>
        <w:spacing w:after="200"/>
        <w:ind w:left="426" w:hanging="426"/>
        <w:contextualSpacing/>
        <w:jc w:val="both"/>
        <w:rPr>
          <w:rFonts w:cs="Arial"/>
          <w:b/>
          <w:szCs w:val="22"/>
          <w:u w:val="single"/>
        </w:rPr>
      </w:pPr>
      <w:r w:rsidRPr="00D755B4">
        <w:rPr>
          <w:rFonts w:cs="Arial"/>
          <w:b/>
          <w:szCs w:val="22"/>
          <w:u w:val="single"/>
        </w:rPr>
        <w:t>Montaż filtroseparatora koalescencyjnego przy kontenerze technologicznym energetycznym UTL:</w:t>
      </w:r>
    </w:p>
    <w:p w14:paraId="12BDE1FE" w14:textId="17DEECF5" w:rsidR="00C34458" w:rsidRPr="000707EA" w:rsidRDefault="00C34458" w:rsidP="00952F6D">
      <w:pPr>
        <w:pStyle w:val="Akapitzlist"/>
        <w:numPr>
          <w:ilvl w:val="0"/>
          <w:numId w:val="84"/>
        </w:numPr>
        <w:spacing w:after="200"/>
        <w:ind w:left="426" w:hanging="426"/>
        <w:contextualSpacing/>
        <w:jc w:val="both"/>
        <w:rPr>
          <w:rFonts w:cs="Arial"/>
          <w:szCs w:val="22"/>
        </w:rPr>
      </w:pPr>
      <w:r w:rsidRPr="000707EA">
        <w:rPr>
          <w:rFonts w:cs="Arial"/>
          <w:szCs w:val="22"/>
        </w:rPr>
        <w:t>montaż wolnostojącego filtroseparatora koalescencyjnego osuszającego gaz strippingowy do parametrów zbliżonych do parametrów gazu handlowego, posadowionego na fundamencie (patrz schemat 3</w:t>
      </w:r>
      <w:r w:rsidR="00842C41">
        <w:rPr>
          <w:rFonts w:cs="Arial"/>
          <w:szCs w:val="22"/>
        </w:rPr>
        <w:t xml:space="preserve"> </w:t>
      </w:r>
      <w:r w:rsidR="00842C41" w:rsidRPr="00527556">
        <w:rPr>
          <w:rFonts w:cs="Arial"/>
          <w:szCs w:val="22"/>
        </w:rPr>
        <w:t xml:space="preserve">– </w:t>
      </w:r>
      <w:r w:rsidR="00842C41" w:rsidRPr="008721E3">
        <w:rPr>
          <w:rFonts w:cs="Arial"/>
          <w:szCs w:val="22"/>
        </w:rPr>
        <w:t>załącznik nr 1.3</w:t>
      </w:r>
      <w:r w:rsidR="00D755B4" w:rsidRPr="008721E3">
        <w:rPr>
          <w:rFonts w:cs="Arial"/>
          <w:szCs w:val="22"/>
        </w:rPr>
        <w:t>):</w:t>
      </w:r>
    </w:p>
    <w:p w14:paraId="19938326" w14:textId="77777777" w:rsidR="00C34458" w:rsidRPr="000707EA" w:rsidRDefault="00C34458" w:rsidP="00952F6D">
      <w:pPr>
        <w:pStyle w:val="Akapitzlist"/>
        <w:numPr>
          <w:ilvl w:val="0"/>
          <w:numId w:val="126"/>
        </w:numPr>
        <w:spacing w:after="200"/>
        <w:ind w:left="426" w:hanging="426"/>
        <w:contextualSpacing/>
        <w:jc w:val="both"/>
        <w:rPr>
          <w:rFonts w:cs="Arial"/>
          <w:szCs w:val="22"/>
        </w:rPr>
      </w:pPr>
      <w:r w:rsidRPr="000707EA">
        <w:rPr>
          <w:rFonts w:cs="Arial"/>
          <w:szCs w:val="22"/>
        </w:rPr>
        <w:t xml:space="preserve">filtroseparator zaizolowany termicznie </w:t>
      </w:r>
      <w:r w:rsidRPr="000707EA">
        <w:rPr>
          <w:rFonts w:cs="Arial"/>
          <w:szCs w:val="22"/>
          <w:lang w:bidi="pl-PL"/>
        </w:rPr>
        <w:t>wełną mineralną oraz płaszczem z blachy aluminiowej</w:t>
      </w:r>
      <w:r w:rsidRPr="000707EA">
        <w:rPr>
          <w:rFonts w:cs="Arial"/>
          <w:b/>
          <w:szCs w:val="22"/>
          <w:lang w:bidi="pl-PL"/>
        </w:rPr>
        <w:t xml:space="preserve"> </w:t>
      </w:r>
      <w:r w:rsidRPr="000707EA">
        <w:rPr>
          <w:rFonts w:eastAsia="Arial" w:cs="Arial"/>
          <w:szCs w:val="22"/>
          <w:lang w:bidi="pl-PL"/>
        </w:rPr>
        <w:t>oraz ogrzewany taśmami grzewczymi,</w:t>
      </w:r>
    </w:p>
    <w:p w14:paraId="4B1B1348" w14:textId="77777777" w:rsidR="00C34458" w:rsidRPr="000707EA" w:rsidRDefault="00C34458" w:rsidP="00952F6D">
      <w:pPr>
        <w:pStyle w:val="Akapitzlist"/>
        <w:numPr>
          <w:ilvl w:val="0"/>
          <w:numId w:val="126"/>
        </w:numPr>
        <w:spacing w:after="200"/>
        <w:ind w:left="426" w:hanging="426"/>
        <w:contextualSpacing/>
        <w:jc w:val="both"/>
        <w:rPr>
          <w:rFonts w:cs="Arial"/>
          <w:szCs w:val="22"/>
        </w:rPr>
      </w:pPr>
      <w:r w:rsidRPr="000707EA">
        <w:rPr>
          <w:rFonts w:cs="Arial"/>
          <w:szCs w:val="22"/>
        </w:rPr>
        <w:t>filtroseparator wyposażony w transparentny płynowskaz,</w:t>
      </w:r>
    </w:p>
    <w:p w14:paraId="68BFA01F" w14:textId="0F65C3B1" w:rsidR="00C34458" w:rsidRPr="000707EA" w:rsidRDefault="00C34458" w:rsidP="00952F6D">
      <w:pPr>
        <w:pStyle w:val="Akapitzlist"/>
        <w:numPr>
          <w:ilvl w:val="0"/>
          <w:numId w:val="126"/>
        </w:numPr>
        <w:spacing w:after="200"/>
        <w:ind w:left="426" w:hanging="426"/>
        <w:contextualSpacing/>
        <w:jc w:val="both"/>
        <w:rPr>
          <w:rFonts w:cs="Arial"/>
          <w:szCs w:val="22"/>
        </w:rPr>
      </w:pPr>
      <w:r w:rsidRPr="000707EA">
        <w:rPr>
          <w:rFonts w:cs="Arial"/>
          <w:szCs w:val="22"/>
        </w:rPr>
        <w:t>zrzut cieczy (woda i glikol) z filtroseparatora ręczny z zabezpieczeniem, aby nie doszło do przerzucenia cieczy, w razie wysoki</w:t>
      </w:r>
      <w:r w:rsidR="00D755B4">
        <w:rPr>
          <w:rFonts w:cs="Arial"/>
          <w:szCs w:val="22"/>
        </w:rPr>
        <w:t>ego poziomu w filtroseparatorze,</w:t>
      </w:r>
    </w:p>
    <w:p w14:paraId="1A6EC5D7" w14:textId="77777777" w:rsidR="00C34458" w:rsidRPr="000707EA" w:rsidRDefault="00C34458" w:rsidP="00C34458">
      <w:pPr>
        <w:jc w:val="both"/>
        <w:rPr>
          <w:rFonts w:cs="Arial"/>
          <w:szCs w:val="22"/>
        </w:rPr>
      </w:pPr>
      <w:r w:rsidRPr="000707EA">
        <w:rPr>
          <w:rFonts w:cs="Arial"/>
          <w:noProof/>
          <w:szCs w:val="22"/>
        </w:rPr>
        <mc:AlternateContent>
          <mc:Choice Requires="wpg">
            <w:drawing>
              <wp:anchor distT="0" distB="0" distL="114300" distR="114300" simplePos="0" relativeHeight="251703296" behindDoc="0" locked="0" layoutInCell="1" allowOverlap="1" wp14:anchorId="5DF9CE05" wp14:editId="536187A2">
                <wp:simplePos x="0" y="0"/>
                <wp:positionH relativeFrom="column">
                  <wp:posOffset>-78740</wp:posOffset>
                </wp:positionH>
                <wp:positionV relativeFrom="paragraph">
                  <wp:posOffset>52705</wp:posOffset>
                </wp:positionV>
                <wp:extent cx="6334125" cy="4610100"/>
                <wp:effectExtent l="0" t="0" r="28575" b="0"/>
                <wp:wrapSquare wrapText="bothSides"/>
                <wp:docPr id="53" name="Grupa 53"/>
                <wp:cNvGraphicFramePr/>
                <a:graphic xmlns:a="http://schemas.openxmlformats.org/drawingml/2006/main">
                  <a:graphicData uri="http://schemas.microsoft.com/office/word/2010/wordprocessingGroup">
                    <wpg:wgp>
                      <wpg:cNvGrpSpPr/>
                      <wpg:grpSpPr>
                        <a:xfrm>
                          <a:off x="0" y="0"/>
                          <a:ext cx="6334125" cy="4610100"/>
                          <a:chOff x="0" y="0"/>
                          <a:chExt cx="6334125" cy="4610100"/>
                        </a:xfrm>
                      </wpg:grpSpPr>
                      <wpg:grpSp>
                        <wpg:cNvPr id="54" name="Grupa 54"/>
                        <wpg:cNvGrpSpPr/>
                        <wpg:grpSpPr>
                          <a:xfrm>
                            <a:off x="0" y="38100"/>
                            <a:ext cx="6334125" cy="4572000"/>
                            <a:chOff x="0" y="0"/>
                            <a:chExt cx="6334125" cy="4572000"/>
                          </a:xfrm>
                        </wpg:grpSpPr>
                        <pic:pic xmlns:pic="http://schemas.openxmlformats.org/drawingml/2006/picture">
                          <pic:nvPicPr>
                            <pic:cNvPr id="55" name="Obraz 55" descr="\\atom\Użytkownicy\Gara-Twardowska Patrycja\PRACA\MODERNIZACJE REMONTY LIKWIDACJE\2025\MODERNIZACJE\BORZĘCIN\ZDJĘCIA 10.01.25\18.jpg"/>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66675" y="0"/>
                              <a:ext cx="6099175" cy="4572000"/>
                            </a:xfrm>
                            <a:prstGeom prst="rect">
                              <a:avLst/>
                            </a:prstGeom>
                            <a:noFill/>
                            <a:ln>
                              <a:noFill/>
                            </a:ln>
                          </pic:spPr>
                        </pic:pic>
                        <wps:wsp>
                          <wps:cNvPr id="56" name="Schemat blokowy: łącznik 56"/>
                          <wps:cNvSpPr/>
                          <wps:spPr>
                            <a:xfrm>
                              <a:off x="685800" y="2590800"/>
                              <a:ext cx="241252" cy="258133"/>
                            </a:xfrm>
                            <a:prstGeom prst="flowChartConnector">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Łącznik prosty 57"/>
                          <wps:cNvCnPr/>
                          <wps:spPr>
                            <a:xfrm flipV="1">
                              <a:off x="933450" y="2695575"/>
                              <a:ext cx="2760345" cy="69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8" name="Łącznik prosty 58"/>
                          <wps:cNvCnPr/>
                          <wps:spPr>
                            <a:xfrm flipV="1">
                              <a:off x="4181475" y="2695575"/>
                              <a:ext cx="232913"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0" name="Objaśnienie prostokątne 60"/>
                          <wps:cNvSpPr/>
                          <wps:spPr>
                            <a:xfrm>
                              <a:off x="0" y="3400425"/>
                              <a:ext cx="2604770" cy="543465"/>
                            </a:xfrm>
                            <a:prstGeom prst="wedgeRectCallout">
                              <a:avLst>
                                <a:gd name="adj1" fmla="val -19508"/>
                                <a:gd name="adj2" fmla="val -148883"/>
                              </a:avLst>
                            </a:prstGeom>
                          </wps:spPr>
                          <wps:style>
                            <a:lnRef idx="2">
                              <a:schemeClr val="dk1"/>
                            </a:lnRef>
                            <a:fillRef idx="1">
                              <a:schemeClr val="lt1"/>
                            </a:fillRef>
                            <a:effectRef idx="0">
                              <a:schemeClr val="dk1"/>
                            </a:effectRef>
                            <a:fontRef idx="minor">
                              <a:schemeClr val="dk1"/>
                            </a:fontRef>
                          </wps:style>
                          <wps:txbx>
                            <w:txbxContent>
                              <w:p w14:paraId="553EE41B" w14:textId="77777777" w:rsidR="00EC528C" w:rsidRPr="007713B4" w:rsidRDefault="00EC528C" w:rsidP="00C34458">
                                <w:pPr>
                                  <w:jc w:val="center"/>
                                  <w:rPr>
                                    <w:rFonts w:cs="Arial"/>
                                    <w:sz w:val="18"/>
                                    <w:szCs w:val="18"/>
                                  </w:rPr>
                                </w:pPr>
                                <w:r w:rsidRPr="007713B4">
                                  <w:rPr>
                                    <w:rFonts w:cs="Arial"/>
                                    <w:sz w:val="18"/>
                                    <w:szCs w:val="18"/>
                                  </w:rPr>
                                  <w:t>Miejsce montażu separatora koalescencyjnego przy kontenerze technologicznym energetycznym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bjaśnienie prostokątne 61"/>
                          <wps:cNvSpPr/>
                          <wps:spPr>
                            <a:xfrm>
                              <a:off x="2219325" y="1952625"/>
                              <a:ext cx="1578610" cy="365125"/>
                            </a:xfrm>
                            <a:prstGeom prst="wedgeRectCallout">
                              <a:avLst>
                                <a:gd name="adj1" fmla="val -37773"/>
                                <a:gd name="adj2" fmla="val 157517"/>
                              </a:avLst>
                            </a:prstGeom>
                          </wps:spPr>
                          <wps:style>
                            <a:lnRef idx="2">
                              <a:schemeClr val="dk1"/>
                            </a:lnRef>
                            <a:fillRef idx="1">
                              <a:schemeClr val="lt1"/>
                            </a:fillRef>
                            <a:effectRef idx="0">
                              <a:schemeClr val="dk1"/>
                            </a:effectRef>
                            <a:fontRef idx="minor">
                              <a:schemeClr val="dk1"/>
                            </a:fontRef>
                          </wps:style>
                          <wps:txbx>
                            <w:txbxContent>
                              <w:p w14:paraId="69E7F364" w14:textId="77777777" w:rsidR="00EC528C" w:rsidRPr="007713B4" w:rsidRDefault="00EC528C" w:rsidP="00C34458">
                                <w:pPr>
                                  <w:jc w:val="center"/>
                                  <w:rPr>
                                    <w:sz w:val="18"/>
                                    <w:szCs w:val="18"/>
                                  </w:rPr>
                                </w:pPr>
                                <w:r w:rsidRPr="007713B4">
                                  <w:rPr>
                                    <w:sz w:val="18"/>
                                    <w:szCs w:val="18"/>
                                  </w:rPr>
                                  <w:t>Rurociąg zrzutowy cieczy z filtroseparatora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bjaśnienie prostokątne 62"/>
                          <wps:cNvSpPr/>
                          <wps:spPr>
                            <a:xfrm>
                              <a:off x="4324350" y="3009900"/>
                              <a:ext cx="2009775" cy="612140"/>
                            </a:xfrm>
                            <a:prstGeom prst="wedgeRectCallout">
                              <a:avLst>
                                <a:gd name="adj1" fmla="val -47874"/>
                                <a:gd name="adj2" fmla="val -102379"/>
                              </a:avLst>
                            </a:prstGeom>
                          </wps:spPr>
                          <wps:style>
                            <a:lnRef idx="2">
                              <a:schemeClr val="dk1"/>
                            </a:lnRef>
                            <a:fillRef idx="1">
                              <a:schemeClr val="lt1"/>
                            </a:fillRef>
                            <a:effectRef idx="0">
                              <a:schemeClr val="dk1"/>
                            </a:effectRef>
                            <a:fontRef idx="minor">
                              <a:schemeClr val="dk1"/>
                            </a:fontRef>
                          </wps:style>
                          <wps:txbx>
                            <w:txbxContent>
                              <w:p w14:paraId="4A337860" w14:textId="77777777" w:rsidR="00EC528C" w:rsidRPr="007713B4" w:rsidRDefault="00EC528C" w:rsidP="00C34458">
                                <w:pPr>
                                  <w:jc w:val="center"/>
                                  <w:rPr>
                                    <w:sz w:val="18"/>
                                    <w:szCs w:val="18"/>
                                  </w:rPr>
                                </w:pPr>
                                <w:r w:rsidRPr="007713B4">
                                  <w:rPr>
                                    <w:sz w:val="18"/>
                                    <w:szCs w:val="18"/>
                                  </w:rPr>
                                  <w:t xml:space="preserve">Miejsce włączenia rurociągu </w:t>
                                </w:r>
                                <w:r>
                                  <w:rPr>
                                    <w:sz w:val="18"/>
                                    <w:szCs w:val="18"/>
                                  </w:rPr>
                                  <w:t xml:space="preserve">zrzutowego z filtroseparatora </w:t>
                                </w:r>
                                <w:r w:rsidRPr="007713B4">
                                  <w:rPr>
                                    <w:sz w:val="18"/>
                                    <w:szCs w:val="18"/>
                                  </w:rPr>
                                  <w:t xml:space="preserve">z podziemnym rurociągiem </w:t>
                                </w:r>
                                <w:r w:rsidRPr="00C73CDA">
                                  <w:rPr>
                                    <w:sz w:val="18"/>
                                    <w:szCs w:val="18"/>
                                  </w:rPr>
                                  <w:t>ściekowym</w:t>
                                </w:r>
                                <w:r w:rsidRPr="007713B4">
                                  <w:rPr>
                                    <w:sz w:val="18"/>
                                    <w:szCs w:val="18"/>
                                  </w:rPr>
                                  <w:t xml:space="preserve"> DN 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 name="Objaśnienie prostokątne 63"/>
                        <wps:cNvSpPr/>
                        <wps:spPr>
                          <a:xfrm>
                            <a:off x="209550" y="0"/>
                            <a:ext cx="3225800" cy="482600"/>
                          </a:xfrm>
                          <a:prstGeom prst="wedgeRectCallout">
                            <a:avLst>
                              <a:gd name="adj1" fmla="val -45995"/>
                              <a:gd name="adj2" fmla="val 383104"/>
                            </a:avLst>
                          </a:prstGeom>
                        </wps:spPr>
                        <wps:style>
                          <a:lnRef idx="2">
                            <a:schemeClr val="dk1"/>
                          </a:lnRef>
                          <a:fillRef idx="1">
                            <a:schemeClr val="lt1"/>
                          </a:fillRef>
                          <a:effectRef idx="0">
                            <a:schemeClr val="dk1"/>
                          </a:effectRef>
                          <a:fontRef idx="minor">
                            <a:schemeClr val="dk1"/>
                          </a:fontRef>
                        </wps:style>
                        <wps:txbx>
                          <w:txbxContent>
                            <w:p w14:paraId="4B85BBAB" w14:textId="77777777" w:rsidR="00EC528C" w:rsidRPr="00D9500B" w:rsidRDefault="00EC528C" w:rsidP="00C34458">
                              <w:pPr>
                                <w:jc w:val="center"/>
                                <w:rPr>
                                  <w:sz w:val="18"/>
                                  <w:szCs w:val="18"/>
                                </w:rPr>
                              </w:pPr>
                              <w:r w:rsidRPr="00D9500B">
                                <w:rPr>
                                  <w:sz w:val="18"/>
                                  <w:szCs w:val="18"/>
                                </w:rPr>
                                <w:t>Palnik Giersch podgrzewacza  H-800</w:t>
                              </w:r>
                              <w:r>
                                <w:rPr>
                                  <w:sz w:val="18"/>
                                  <w:szCs w:val="18"/>
                                </w:rPr>
                                <w:t>, do którego należy doprowadzić gaz strippingowy po przejściu przez filtroseparator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DF9CE05" id="Grupa 53" o:spid="_x0000_s1026" style="position:absolute;left:0;text-align:left;margin-left:-6.2pt;margin-top:4.15pt;width:498.75pt;height:363pt;z-index:251703296" coordsize="63341,461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">
                <v:group id="Grupa 54" o:spid="_x0000_s1027" style="position:absolute;top:381;width:63341;height:45720" coordsize="63341,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5" o:spid="_x0000_s1028" type="#_x0000_t75" style="position:absolute;left:666;width:60992;height:4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">
                    <v:imagedata r:id="rId21" o:title="18"/>
                  </v:shape>
                  <v:shapetype id="_x0000_t120" coordsize="21600,21600" o:spt="120" path="m10800,qx,10800,10800,21600,21600,10800,10800,xe">
                    <v:path gradientshapeok="t" o:connecttype="custom" o:connectlocs="10800,0;3163,3163;0,10800;3163,18437;10800,21600;18437,18437;21600,10800;18437,3163" textboxrect="3163,3163,18437,18437"/>
                  </v:shapetype>
                  <v:shape id="Schemat blokowy: łącznik 56" o:spid="_x0000_s1029" type="#_x0000_t120" style="position:absolute;left:6858;top:25908;width:2412;height:2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" fillcolor="red" strokecolor="#622423 [1605]" strokeweight="2pt"/>
                  <v:line id="Łącznik prosty 57" o:spid="_x0000_s1030" style="position:absolute;flip:y;visibility:visible;mso-wrap-style:square" from="9334,26955" to="3693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" strokecolor="red" strokeweight="2.25pt"/>
                  <v:line id="Łącznik prosty 58" o:spid="_x0000_s1031" style="position:absolute;flip:y;visibility:visible;mso-wrap-style:square" from="41814,26955" to="44143,26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" strokecolor="red" strokeweight="2.25p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jaśnienie prostokątne 60" o:spid="_x0000_s1032" type="#_x0000_t61" style="position:absolute;top:34004;width:26047;height:5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" adj="6586,-21359" fillcolor="white [3201]" strokecolor="black [3200]" strokeweight="2pt">
                    <v:textbox>
                      <w:txbxContent>
                        <w:p w14:paraId="553EE41B" w14:textId="77777777" w:rsidR="00EC528C" w:rsidRPr="007713B4" w:rsidRDefault="00EC528C" w:rsidP="00C34458">
                          <w:pPr>
                            <w:jc w:val="center"/>
                            <w:rPr>
                              <w:rFonts w:cs="Arial"/>
                              <w:sz w:val="18"/>
                              <w:szCs w:val="18"/>
                            </w:rPr>
                          </w:pPr>
                          <w:r w:rsidRPr="007713B4">
                            <w:rPr>
                              <w:rFonts w:cs="Arial"/>
                              <w:sz w:val="18"/>
                              <w:szCs w:val="18"/>
                            </w:rPr>
                            <w:t>Miejsce montażu separatora koalescencyjnego przy kontenerze technologicznym energetycznym</w:t>
                          </w:r>
                        </w:p>
                      </w:txbxContent>
                    </v:textbox>
                  </v:shape>
                  <v:shape id="Objaśnienie prostokątne 61" o:spid="_x0000_s1033" type="#_x0000_t61" style="position:absolute;left:22193;top:19526;width:15786;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" adj="2641,44824" fillcolor="white [3201]" strokecolor="black [3200]" strokeweight="2pt">
                    <v:textbox>
                      <w:txbxContent>
                        <w:p w14:paraId="69E7F364" w14:textId="77777777" w:rsidR="00EC528C" w:rsidRPr="007713B4" w:rsidRDefault="00EC528C" w:rsidP="00C34458">
                          <w:pPr>
                            <w:jc w:val="center"/>
                            <w:rPr>
                              <w:sz w:val="18"/>
                              <w:szCs w:val="18"/>
                            </w:rPr>
                          </w:pPr>
                          <w:r w:rsidRPr="007713B4">
                            <w:rPr>
                              <w:sz w:val="18"/>
                              <w:szCs w:val="18"/>
                            </w:rPr>
                            <w:t>Rurociąg zrzutowy cieczy z filtroseparatora</w:t>
                          </w:r>
                        </w:p>
                      </w:txbxContent>
                    </v:textbox>
                  </v:shape>
                  <v:shape id="Objaśnienie prostokątne 62" o:spid="_x0000_s1034" type="#_x0000_t61" style="position:absolute;left:43243;top:30099;width:20098;height:6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" adj="459,-11314" fillcolor="white [3201]" strokecolor="black [3200]" strokeweight="2pt">
                    <v:textbox>
                      <w:txbxContent>
                        <w:p w14:paraId="4A337860" w14:textId="77777777" w:rsidR="00EC528C" w:rsidRPr="007713B4" w:rsidRDefault="00EC528C" w:rsidP="00C34458">
                          <w:pPr>
                            <w:jc w:val="center"/>
                            <w:rPr>
                              <w:sz w:val="18"/>
                              <w:szCs w:val="18"/>
                            </w:rPr>
                          </w:pPr>
                          <w:r w:rsidRPr="007713B4">
                            <w:rPr>
                              <w:sz w:val="18"/>
                              <w:szCs w:val="18"/>
                            </w:rPr>
                            <w:t xml:space="preserve">Miejsce włączenia rurociągu </w:t>
                          </w:r>
                          <w:r>
                            <w:rPr>
                              <w:sz w:val="18"/>
                              <w:szCs w:val="18"/>
                            </w:rPr>
                            <w:t xml:space="preserve">zrzutowego z filtroseparatora </w:t>
                          </w:r>
                          <w:r w:rsidRPr="007713B4">
                            <w:rPr>
                              <w:sz w:val="18"/>
                              <w:szCs w:val="18"/>
                            </w:rPr>
                            <w:t xml:space="preserve">z podziemnym rurociągiem </w:t>
                          </w:r>
                          <w:r w:rsidRPr="00C73CDA">
                            <w:rPr>
                              <w:sz w:val="18"/>
                              <w:szCs w:val="18"/>
                            </w:rPr>
                            <w:t>ściekowym</w:t>
                          </w:r>
                          <w:r w:rsidRPr="007713B4">
                            <w:rPr>
                              <w:sz w:val="18"/>
                              <w:szCs w:val="18"/>
                            </w:rPr>
                            <w:t xml:space="preserve"> DN 50</w:t>
                          </w:r>
                        </w:p>
                      </w:txbxContent>
                    </v:textbox>
                  </v:shape>
                </v:group>
                <v:shape id="Objaśnienie prostokątne 63" o:spid="_x0000_s1035" type="#_x0000_t61" style="position:absolute;left:2095;width:32258;height:4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" adj="865,93550" fillcolor="white [3201]" strokecolor="black [3200]" strokeweight="2pt">
                  <v:textbox>
                    <w:txbxContent>
                      <w:p w14:paraId="4B85BBAB" w14:textId="77777777" w:rsidR="00EC528C" w:rsidRPr="00D9500B" w:rsidRDefault="00EC528C" w:rsidP="00C34458">
                        <w:pPr>
                          <w:jc w:val="center"/>
                          <w:rPr>
                            <w:sz w:val="18"/>
                            <w:szCs w:val="18"/>
                          </w:rPr>
                        </w:pPr>
                        <w:r w:rsidRPr="00D9500B">
                          <w:rPr>
                            <w:sz w:val="18"/>
                            <w:szCs w:val="18"/>
                          </w:rPr>
                          <w:t>Palnik Giersch podgrzewacza  H-800</w:t>
                        </w:r>
                        <w:r>
                          <w:rPr>
                            <w:sz w:val="18"/>
                            <w:szCs w:val="18"/>
                          </w:rPr>
                          <w:t>, do którego należy doprowadzić gaz strippingowy po przejściu przez filtroseparator</w:t>
                        </w:r>
                      </w:p>
                    </w:txbxContent>
                  </v:textbox>
                </v:shape>
                <w10:wrap type="square"/>
              </v:group>
            </w:pict>
          </mc:Fallback>
        </mc:AlternateContent>
      </w:r>
    </w:p>
    <w:p w14:paraId="6BC21E78" w14:textId="2D9BE500" w:rsidR="00D755B4" w:rsidRPr="008721E3" w:rsidRDefault="00D755B4" w:rsidP="00952F6D">
      <w:pPr>
        <w:pStyle w:val="Akapitzlist"/>
        <w:numPr>
          <w:ilvl w:val="0"/>
          <w:numId w:val="84"/>
        </w:numPr>
        <w:spacing w:after="200"/>
        <w:ind w:left="426" w:hanging="426"/>
        <w:contextualSpacing/>
        <w:jc w:val="both"/>
        <w:rPr>
          <w:rFonts w:cs="Arial"/>
          <w:szCs w:val="22"/>
        </w:rPr>
      </w:pPr>
      <w:r w:rsidRPr="008721E3">
        <w:rPr>
          <w:rFonts w:cs="Arial"/>
          <w:szCs w:val="22"/>
        </w:rPr>
        <w:t>montaż taśm grzewczych:</w:t>
      </w:r>
    </w:p>
    <w:p w14:paraId="30F2B6FC" w14:textId="77777777" w:rsidR="00256D24" w:rsidRPr="008721E3" w:rsidRDefault="00256D24" w:rsidP="00952F6D">
      <w:pPr>
        <w:pStyle w:val="Akapitzlist"/>
        <w:numPr>
          <w:ilvl w:val="0"/>
          <w:numId w:val="90"/>
        </w:numPr>
        <w:spacing w:after="200"/>
        <w:ind w:left="426" w:right="-30" w:hanging="426"/>
        <w:contextualSpacing/>
        <w:jc w:val="both"/>
        <w:rPr>
          <w:rFonts w:cs="Arial"/>
          <w:szCs w:val="22"/>
        </w:rPr>
      </w:pPr>
      <w:r w:rsidRPr="008721E3">
        <w:rPr>
          <w:rFonts w:cs="Arial"/>
          <w:szCs w:val="22"/>
        </w:rPr>
        <w:t xml:space="preserve">taśmy grzewcze samoregulujące typu 5BTV2-CT, </w:t>
      </w:r>
    </w:p>
    <w:p w14:paraId="6A629F36" w14:textId="77777777" w:rsidR="00256D24" w:rsidRPr="008721E3" w:rsidRDefault="00256D24" w:rsidP="00952F6D">
      <w:pPr>
        <w:pStyle w:val="Akapitzlist"/>
        <w:numPr>
          <w:ilvl w:val="0"/>
          <w:numId w:val="90"/>
        </w:numPr>
        <w:spacing w:after="200"/>
        <w:ind w:left="426" w:right="-30" w:hanging="426"/>
        <w:contextualSpacing/>
        <w:jc w:val="both"/>
        <w:rPr>
          <w:rFonts w:cs="Arial"/>
          <w:szCs w:val="22"/>
        </w:rPr>
      </w:pPr>
      <w:r w:rsidRPr="008721E3">
        <w:rPr>
          <w:rFonts w:cs="Arial"/>
          <w:szCs w:val="22"/>
        </w:rPr>
        <w:t>załączanie obwodu za pomocą termostatu ETS-05-L2-E z zewnętrznym pomiarem temperatury,</w:t>
      </w:r>
    </w:p>
    <w:p w14:paraId="6B849B92" w14:textId="77777777" w:rsidR="00256D24" w:rsidRPr="008721E3" w:rsidRDefault="00256D24" w:rsidP="00952F6D">
      <w:pPr>
        <w:pStyle w:val="Akapitzlist"/>
        <w:numPr>
          <w:ilvl w:val="0"/>
          <w:numId w:val="84"/>
        </w:numPr>
        <w:spacing w:after="200"/>
        <w:ind w:left="426" w:hanging="426"/>
        <w:contextualSpacing/>
        <w:jc w:val="both"/>
        <w:rPr>
          <w:rFonts w:cs="Arial"/>
          <w:szCs w:val="22"/>
        </w:rPr>
      </w:pPr>
      <w:r w:rsidRPr="008721E3">
        <w:rPr>
          <w:rFonts w:cs="Arial"/>
          <w:szCs w:val="22"/>
        </w:rPr>
        <w:t>zasilanie taśm grzewczych:</w:t>
      </w:r>
    </w:p>
    <w:p w14:paraId="59512DD8" w14:textId="780C026B" w:rsidR="00256D24" w:rsidRPr="008721E3" w:rsidRDefault="00256D24" w:rsidP="00952F6D">
      <w:pPr>
        <w:pStyle w:val="Akapitzlist"/>
        <w:numPr>
          <w:ilvl w:val="0"/>
          <w:numId w:val="125"/>
        </w:numPr>
        <w:spacing w:after="200"/>
        <w:ind w:left="426" w:right="-30" w:hanging="426"/>
        <w:contextualSpacing/>
        <w:jc w:val="both"/>
        <w:rPr>
          <w:rFonts w:cs="Arial"/>
          <w:szCs w:val="22"/>
        </w:rPr>
      </w:pPr>
      <w:r w:rsidRPr="008721E3">
        <w:rPr>
          <w:rFonts w:cs="Arial"/>
          <w:szCs w:val="22"/>
        </w:rPr>
        <w:t xml:space="preserve">montaż aparatury modułowej </w:t>
      </w:r>
      <w:r w:rsidR="00952F6D" w:rsidRPr="008721E3">
        <w:rPr>
          <w:rFonts w:cs="Arial"/>
          <w:szCs w:val="22"/>
        </w:rPr>
        <w:t xml:space="preserve">– </w:t>
      </w:r>
      <w:r w:rsidRPr="008721E3">
        <w:rPr>
          <w:rFonts w:cs="Arial"/>
          <w:szCs w:val="22"/>
        </w:rPr>
        <w:t>moduł zespolony wyłącznika nadmiarowoprądowego wraz z różnicowoprądowym, np. CKN6-20/1N/B/003</w:t>
      </w:r>
      <w:r w:rsidR="00952F6D" w:rsidRPr="008721E3">
        <w:rPr>
          <w:rFonts w:cs="Arial"/>
          <w:szCs w:val="22"/>
        </w:rPr>
        <w:t>,</w:t>
      </w:r>
      <w:r w:rsidRPr="008721E3">
        <w:rPr>
          <w:rFonts w:cs="Arial"/>
          <w:szCs w:val="22"/>
        </w:rPr>
        <w:t xml:space="preserve"> w istniejącej rozdzielnicy RN2,</w:t>
      </w:r>
    </w:p>
    <w:p w14:paraId="1A589069" w14:textId="77777777" w:rsidR="00256D24" w:rsidRPr="00842C41" w:rsidRDefault="00256D24" w:rsidP="00256D24">
      <w:pPr>
        <w:tabs>
          <w:tab w:val="left" w:pos="8827"/>
          <w:tab w:val="left" w:pos="9214"/>
        </w:tabs>
        <w:ind w:right="403"/>
        <w:jc w:val="center"/>
        <w:rPr>
          <w:rFonts w:cs="Arial"/>
          <w:color w:val="FF0000"/>
          <w:szCs w:val="22"/>
        </w:rPr>
      </w:pPr>
      <w:r w:rsidRPr="00842C41">
        <w:rPr>
          <w:rFonts w:cs="Arial"/>
          <w:noProof/>
          <w:color w:val="FF0000"/>
          <w:szCs w:val="22"/>
        </w:rPr>
        <w:drawing>
          <wp:inline distT="0" distB="0" distL="0" distR="0" wp14:anchorId="6D67BAF3" wp14:editId="3F7C00FA">
            <wp:extent cx="3249801" cy="2438440"/>
            <wp:effectExtent l="0" t="0" r="8255" b="0"/>
            <wp:docPr id="738836108" name="Obraz 738836108" descr="C:\Users\wladyslaw.gawronski\Desktop\Praca\Projekty\Borzęcin\00 Materiał\Zdjęcia\20250110_120653_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ladyslaw.gawronski\Desktop\Praca\Projekty\Borzęcin\00 Materiał\Zdjęcia\20250110_120653_cop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74134" cy="2456698"/>
                    </a:xfrm>
                    <a:prstGeom prst="rect">
                      <a:avLst/>
                    </a:prstGeom>
                    <a:noFill/>
                    <a:ln>
                      <a:noFill/>
                    </a:ln>
                  </pic:spPr>
                </pic:pic>
              </a:graphicData>
            </a:graphic>
          </wp:inline>
        </w:drawing>
      </w:r>
    </w:p>
    <w:p w14:paraId="52A8D6EC" w14:textId="77777777" w:rsidR="00256D24" w:rsidRPr="008721E3" w:rsidRDefault="00256D24" w:rsidP="00256D24">
      <w:pPr>
        <w:tabs>
          <w:tab w:val="left" w:pos="8827"/>
          <w:tab w:val="left" w:pos="9214"/>
        </w:tabs>
        <w:spacing w:after="240"/>
        <w:ind w:right="403"/>
        <w:jc w:val="center"/>
        <w:rPr>
          <w:rFonts w:cs="Arial"/>
          <w:szCs w:val="22"/>
        </w:rPr>
      </w:pPr>
      <w:r w:rsidRPr="008721E3">
        <w:rPr>
          <w:rFonts w:cs="Arial"/>
          <w:szCs w:val="22"/>
        </w:rPr>
        <w:t>Rozdzielnica RN2</w:t>
      </w:r>
    </w:p>
    <w:p w14:paraId="324A0037" w14:textId="77777777" w:rsidR="00256D24" w:rsidRPr="008721E3" w:rsidRDefault="00256D24" w:rsidP="00952F6D">
      <w:pPr>
        <w:pStyle w:val="Akapitzlist"/>
        <w:numPr>
          <w:ilvl w:val="0"/>
          <w:numId w:val="125"/>
        </w:numPr>
        <w:spacing w:after="200"/>
        <w:ind w:left="426" w:right="-30" w:hanging="426"/>
        <w:contextualSpacing/>
        <w:jc w:val="both"/>
        <w:rPr>
          <w:rFonts w:cs="Arial"/>
          <w:szCs w:val="22"/>
        </w:rPr>
      </w:pPr>
      <w:r w:rsidRPr="008721E3">
        <w:rPr>
          <w:rFonts w:cs="Arial"/>
          <w:szCs w:val="22"/>
        </w:rPr>
        <w:t xml:space="preserve">ułożenie nowego kabla zasilającego, typu </w:t>
      </w:r>
      <w:proofErr w:type="spellStart"/>
      <w:r w:rsidRPr="008721E3">
        <w:rPr>
          <w:rFonts w:cs="Arial"/>
          <w:szCs w:val="22"/>
        </w:rPr>
        <w:t>YKGYyn-żo</w:t>
      </w:r>
      <w:proofErr w:type="spellEnd"/>
      <w:r w:rsidRPr="008721E3">
        <w:rPr>
          <w:rFonts w:cs="Arial"/>
          <w:szCs w:val="22"/>
        </w:rPr>
        <w:t xml:space="preserve"> </w:t>
      </w:r>
      <w:proofErr w:type="spellStart"/>
      <w:r w:rsidRPr="008721E3">
        <w:rPr>
          <w:rFonts w:cs="Arial"/>
          <w:szCs w:val="22"/>
        </w:rPr>
        <w:t>3x2,5mm</w:t>
      </w:r>
      <w:r w:rsidRPr="008721E3">
        <w:rPr>
          <w:rFonts w:cs="Arial"/>
          <w:szCs w:val="22"/>
          <w:vertAlign w:val="superscript"/>
        </w:rPr>
        <w:t>2</w:t>
      </w:r>
      <w:proofErr w:type="spellEnd"/>
      <w:r w:rsidRPr="008721E3">
        <w:rPr>
          <w:rFonts w:cs="Arial"/>
          <w:szCs w:val="22"/>
        </w:rPr>
        <w:t xml:space="preserve">, z rozdzielnicy RN2 do miejsca montażu puszki przyłączeniowej (obszar filtroseparatora koalescencyjnego); kabel ułożony na estakadzie, przy wykorzystaniu istniejącej trasy kablowej, </w:t>
      </w:r>
    </w:p>
    <w:p w14:paraId="5BF707B5" w14:textId="77777777" w:rsidR="00256D24" w:rsidRPr="008721E3" w:rsidRDefault="00256D24" w:rsidP="00952F6D">
      <w:pPr>
        <w:pStyle w:val="Akapitzlist"/>
        <w:numPr>
          <w:ilvl w:val="0"/>
          <w:numId w:val="125"/>
        </w:numPr>
        <w:spacing w:after="200"/>
        <w:ind w:left="426" w:right="-30" w:hanging="426"/>
        <w:contextualSpacing/>
        <w:jc w:val="both"/>
        <w:rPr>
          <w:rFonts w:cs="Arial"/>
          <w:szCs w:val="22"/>
        </w:rPr>
      </w:pPr>
      <w:r w:rsidRPr="008721E3">
        <w:rPr>
          <w:rFonts w:cs="Arial"/>
          <w:szCs w:val="22"/>
        </w:rPr>
        <w:t>taśmy grzewcze zasilane za pomocą puszki przyłączeniowej JBM-100-E, montowane do rurociągów za pomocą taśmy GS-54,</w:t>
      </w:r>
    </w:p>
    <w:p w14:paraId="2EEFA0C4" w14:textId="77777777" w:rsidR="00256D24" w:rsidRPr="008721E3" w:rsidRDefault="00256D24" w:rsidP="00256D24">
      <w:pPr>
        <w:pStyle w:val="Akapitzlist"/>
        <w:tabs>
          <w:tab w:val="left" w:pos="8827"/>
          <w:tab w:val="left" w:pos="9214"/>
        </w:tabs>
        <w:ind w:left="426" w:right="403"/>
        <w:jc w:val="both"/>
        <w:rPr>
          <w:rFonts w:cs="Arial"/>
          <w:szCs w:val="22"/>
        </w:rPr>
      </w:pPr>
    </w:p>
    <w:tbl>
      <w:tblPr>
        <w:tblStyle w:val="Tabela-Siatk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27"/>
        <w:gridCol w:w="2160"/>
      </w:tblGrid>
      <w:tr w:rsidR="008721E3" w:rsidRPr="008721E3" w14:paraId="7728A5A6" w14:textId="77777777" w:rsidTr="002F5917">
        <w:tc>
          <w:tcPr>
            <w:tcW w:w="6882" w:type="dxa"/>
          </w:tcPr>
          <w:p w14:paraId="39F75C44" w14:textId="77777777" w:rsidR="00256D24" w:rsidRPr="008721E3" w:rsidRDefault="00256D24" w:rsidP="002F5917">
            <w:pPr>
              <w:pStyle w:val="Akapitzlist"/>
              <w:tabs>
                <w:tab w:val="left" w:pos="8827"/>
                <w:tab w:val="left" w:pos="9214"/>
              </w:tabs>
              <w:ind w:left="0" w:right="403"/>
              <w:jc w:val="both"/>
              <w:rPr>
                <w:rFonts w:cs="Arial"/>
                <w:szCs w:val="22"/>
              </w:rPr>
            </w:pPr>
            <w:r w:rsidRPr="008721E3">
              <w:rPr>
                <w:rFonts w:cs="Arial"/>
                <w:noProof/>
                <w:szCs w:val="22"/>
              </w:rPr>
              <mc:AlternateContent>
                <mc:Choice Requires="wps">
                  <w:drawing>
                    <wp:anchor distT="0" distB="0" distL="114300" distR="114300" simplePos="0" relativeHeight="251723776" behindDoc="0" locked="0" layoutInCell="1" allowOverlap="1" wp14:anchorId="133E44AD" wp14:editId="56DD49C2">
                      <wp:simplePos x="0" y="0"/>
                      <wp:positionH relativeFrom="column">
                        <wp:posOffset>2561098</wp:posOffset>
                      </wp:positionH>
                      <wp:positionV relativeFrom="paragraph">
                        <wp:posOffset>865750</wp:posOffset>
                      </wp:positionV>
                      <wp:extent cx="1922106" cy="382555"/>
                      <wp:effectExtent l="0" t="0" r="59690" b="74930"/>
                      <wp:wrapNone/>
                      <wp:docPr id="738836107" name="Łącznik prosty ze strzałką 738836107"/>
                      <wp:cNvGraphicFramePr/>
                      <a:graphic xmlns:a="http://schemas.openxmlformats.org/drawingml/2006/main">
                        <a:graphicData uri="http://schemas.microsoft.com/office/word/2010/wordprocessingShape">
                          <wps:wsp>
                            <wps:cNvCnPr/>
                            <wps:spPr>
                              <a:xfrm>
                                <a:off x="0" y="0"/>
                                <a:ext cx="1922106" cy="382555"/>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9275B76" id="_x0000_t32" coordsize="21600,21600" o:spt="32" o:oned="t" path="m,l21600,21600e" filled="f">
                      <v:path arrowok="t" fillok="f" o:connecttype="none"/>
                      <o:lock v:ext="edit" shapetype="t"/>
                    </v:shapetype>
                    <v:shape id="Łącznik prosty ze strzałką 738836107" o:spid="_x0000_s1026" type="#_x0000_t32" style="position:absolute;margin-left:201.65pt;margin-top:68.15pt;width:151.35pt;height:30.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" strokecolor="red">
                      <v:stroke endarrow="block"/>
                    </v:shape>
                  </w:pict>
                </mc:Fallback>
              </mc:AlternateContent>
            </w:r>
            <w:r w:rsidRPr="008721E3">
              <w:rPr>
                <w:rFonts w:cs="Arial"/>
                <w:noProof/>
                <w:szCs w:val="22"/>
              </w:rPr>
              <w:drawing>
                <wp:inline distT="0" distB="0" distL="0" distR="0" wp14:anchorId="02637810" wp14:editId="3D01B675">
                  <wp:extent cx="4005618" cy="3015800"/>
                  <wp:effectExtent l="0" t="0" r="0" b="0"/>
                  <wp:docPr id="738836109" name="Obraz 738836109" descr="C:\Users\wladyslaw.gawronski\Desktop\Praca\Projekty\Borzęcin\00 Materiał\Zdjęcia\1_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ladyslaw.gawronski\Desktop\Praca\Projekty\Borzęcin\00 Materiał\Zdjęcia\1_copy.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09797" cy="3018946"/>
                          </a:xfrm>
                          <a:prstGeom prst="rect">
                            <a:avLst/>
                          </a:prstGeom>
                          <a:noFill/>
                          <a:ln>
                            <a:noFill/>
                          </a:ln>
                        </pic:spPr>
                      </pic:pic>
                    </a:graphicData>
                  </a:graphic>
                </wp:inline>
              </w:drawing>
            </w:r>
          </w:p>
        </w:tc>
        <w:tc>
          <w:tcPr>
            <w:tcW w:w="2160" w:type="dxa"/>
          </w:tcPr>
          <w:p w14:paraId="619B671B" w14:textId="77777777" w:rsidR="00256D24" w:rsidRPr="008721E3" w:rsidRDefault="00256D24" w:rsidP="003B5A6B">
            <w:pPr>
              <w:pStyle w:val="Akapitzlist"/>
              <w:tabs>
                <w:tab w:val="left" w:pos="8827"/>
                <w:tab w:val="left" w:pos="9214"/>
              </w:tabs>
              <w:ind w:left="0" w:right="403"/>
              <w:jc w:val="both"/>
              <w:rPr>
                <w:rFonts w:cs="Arial"/>
                <w:szCs w:val="22"/>
              </w:rPr>
            </w:pPr>
          </w:p>
          <w:p w14:paraId="21CF5ED0" w14:textId="77777777" w:rsidR="00256D24" w:rsidRPr="008721E3" w:rsidRDefault="00256D24" w:rsidP="003B5A6B">
            <w:pPr>
              <w:pStyle w:val="Akapitzlist"/>
              <w:tabs>
                <w:tab w:val="left" w:pos="8827"/>
                <w:tab w:val="left" w:pos="9214"/>
              </w:tabs>
              <w:ind w:left="0" w:right="403"/>
              <w:jc w:val="both"/>
              <w:rPr>
                <w:rFonts w:cs="Arial"/>
                <w:szCs w:val="22"/>
              </w:rPr>
            </w:pPr>
          </w:p>
          <w:p w14:paraId="2B750989" w14:textId="77777777" w:rsidR="00256D24" w:rsidRPr="008721E3" w:rsidRDefault="00256D24" w:rsidP="003B5A6B">
            <w:pPr>
              <w:pStyle w:val="Akapitzlist"/>
              <w:tabs>
                <w:tab w:val="left" w:pos="8827"/>
                <w:tab w:val="left" w:pos="9214"/>
              </w:tabs>
              <w:ind w:left="0" w:right="403"/>
              <w:jc w:val="both"/>
              <w:rPr>
                <w:rFonts w:cs="Arial"/>
                <w:szCs w:val="22"/>
              </w:rPr>
            </w:pPr>
          </w:p>
          <w:p w14:paraId="43FB9A8C" w14:textId="77777777" w:rsidR="00256D24" w:rsidRPr="008721E3" w:rsidRDefault="00256D24" w:rsidP="003B5A6B">
            <w:pPr>
              <w:pStyle w:val="Akapitzlist"/>
              <w:tabs>
                <w:tab w:val="left" w:pos="8827"/>
                <w:tab w:val="left" w:pos="9214"/>
              </w:tabs>
              <w:ind w:left="0" w:right="403"/>
              <w:jc w:val="both"/>
              <w:rPr>
                <w:rFonts w:cs="Arial"/>
                <w:szCs w:val="22"/>
              </w:rPr>
            </w:pPr>
          </w:p>
          <w:p w14:paraId="2664B52B" w14:textId="77777777" w:rsidR="00256D24" w:rsidRPr="008721E3" w:rsidRDefault="00256D24" w:rsidP="003B5A6B">
            <w:pPr>
              <w:pStyle w:val="Akapitzlist"/>
              <w:tabs>
                <w:tab w:val="left" w:pos="8827"/>
                <w:tab w:val="left" w:pos="9214"/>
              </w:tabs>
              <w:ind w:left="0" w:right="403"/>
              <w:jc w:val="right"/>
              <w:rPr>
                <w:rFonts w:cs="Arial"/>
                <w:szCs w:val="22"/>
              </w:rPr>
            </w:pPr>
          </w:p>
          <w:p w14:paraId="0086F0F7" w14:textId="77777777" w:rsidR="00256D24" w:rsidRPr="008721E3" w:rsidRDefault="00256D24" w:rsidP="003B5A6B">
            <w:pPr>
              <w:pStyle w:val="Akapitzlist"/>
              <w:tabs>
                <w:tab w:val="left" w:pos="8827"/>
                <w:tab w:val="left" w:pos="9214"/>
              </w:tabs>
              <w:ind w:left="0" w:right="403"/>
              <w:jc w:val="right"/>
              <w:rPr>
                <w:rFonts w:cs="Arial"/>
                <w:szCs w:val="22"/>
              </w:rPr>
            </w:pPr>
          </w:p>
          <w:p w14:paraId="53D6EC00" w14:textId="77777777" w:rsidR="00256D24" w:rsidRPr="008721E3" w:rsidRDefault="00256D24" w:rsidP="003B5A6B">
            <w:pPr>
              <w:pStyle w:val="Akapitzlist"/>
              <w:tabs>
                <w:tab w:val="left" w:pos="8827"/>
                <w:tab w:val="left" w:pos="9214"/>
              </w:tabs>
              <w:ind w:left="0" w:right="63"/>
              <w:jc w:val="right"/>
              <w:rPr>
                <w:rFonts w:cs="Arial"/>
                <w:szCs w:val="22"/>
              </w:rPr>
            </w:pPr>
            <w:r w:rsidRPr="008721E3">
              <w:rPr>
                <w:rFonts w:cs="Arial"/>
                <w:szCs w:val="22"/>
              </w:rPr>
              <w:t>Miejsce ułożenia projektowanego okablowania dla zasilania taśm grzewczych</w:t>
            </w:r>
          </w:p>
        </w:tc>
      </w:tr>
    </w:tbl>
    <w:p w14:paraId="5B60BD31" w14:textId="77777777" w:rsidR="00256D24" w:rsidRDefault="00256D24" w:rsidP="00256D24">
      <w:pPr>
        <w:pStyle w:val="Akapitzlist"/>
        <w:spacing w:after="200"/>
        <w:ind w:left="426"/>
        <w:contextualSpacing/>
        <w:jc w:val="both"/>
        <w:rPr>
          <w:rFonts w:cs="Arial"/>
          <w:color w:val="FF0000"/>
          <w:szCs w:val="22"/>
        </w:rPr>
      </w:pPr>
    </w:p>
    <w:p w14:paraId="5AB172B4" w14:textId="067ECCCF" w:rsidR="00D755B4" w:rsidRPr="008721E3" w:rsidRDefault="00D755B4" w:rsidP="00952F6D">
      <w:pPr>
        <w:pStyle w:val="Akapitzlist"/>
        <w:numPr>
          <w:ilvl w:val="0"/>
          <w:numId w:val="84"/>
        </w:numPr>
        <w:spacing w:after="200"/>
        <w:ind w:left="426" w:hanging="426"/>
        <w:contextualSpacing/>
        <w:jc w:val="both"/>
        <w:rPr>
          <w:rFonts w:cs="Arial"/>
          <w:szCs w:val="22"/>
        </w:rPr>
      </w:pPr>
      <w:r w:rsidRPr="008721E3">
        <w:rPr>
          <w:rFonts w:cs="Arial"/>
          <w:szCs w:val="22"/>
        </w:rPr>
        <w:t xml:space="preserve">montaż instalacji uziemiającej oraz połączeń wyrównawczych filtroseparatora koalescencyjnego za pomocą bednarki </w:t>
      </w:r>
      <w:proofErr w:type="spellStart"/>
      <w:r w:rsidRPr="008721E3">
        <w:rPr>
          <w:rFonts w:cs="Arial"/>
          <w:szCs w:val="22"/>
        </w:rPr>
        <w:t>FeZN</w:t>
      </w:r>
      <w:proofErr w:type="spellEnd"/>
      <w:r w:rsidRPr="008721E3">
        <w:rPr>
          <w:rFonts w:cs="Arial"/>
          <w:szCs w:val="22"/>
        </w:rPr>
        <w:t xml:space="preserve"> </w:t>
      </w:r>
      <w:proofErr w:type="spellStart"/>
      <w:r w:rsidRPr="008721E3">
        <w:rPr>
          <w:rFonts w:cs="Arial"/>
          <w:szCs w:val="22"/>
        </w:rPr>
        <w:t>30x4mm</w:t>
      </w:r>
      <w:proofErr w:type="spellEnd"/>
      <w:r w:rsidRPr="008721E3">
        <w:rPr>
          <w:rFonts w:cs="Arial"/>
          <w:szCs w:val="22"/>
        </w:rPr>
        <w:t xml:space="preserve"> z istniejącej instalacji uziemiającej.</w:t>
      </w:r>
      <w:r w:rsidR="00256D24" w:rsidRPr="008721E3">
        <w:rPr>
          <w:rFonts w:cs="Arial"/>
          <w:szCs w:val="22"/>
        </w:rPr>
        <w:t xml:space="preserve"> </w:t>
      </w:r>
    </w:p>
    <w:p w14:paraId="26A89742" w14:textId="77777777" w:rsidR="00C34458" w:rsidRPr="000707EA" w:rsidRDefault="00C34458" w:rsidP="00C34458">
      <w:pPr>
        <w:pStyle w:val="Akapitzlist"/>
        <w:ind w:left="426"/>
        <w:jc w:val="both"/>
        <w:rPr>
          <w:rFonts w:cs="Arial"/>
          <w:color w:val="FF0000"/>
          <w:szCs w:val="22"/>
        </w:rPr>
      </w:pPr>
    </w:p>
    <w:p w14:paraId="2CBF83C3" w14:textId="77777777" w:rsidR="00C34458" w:rsidRPr="00D755B4" w:rsidRDefault="00C34458" w:rsidP="00952F6D">
      <w:pPr>
        <w:pStyle w:val="Akapitzlist"/>
        <w:numPr>
          <w:ilvl w:val="0"/>
          <w:numId w:val="81"/>
        </w:numPr>
        <w:spacing w:before="100" w:beforeAutospacing="1" w:after="100" w:afterAutospacing="1"/>
        <w:ind w:left="426" w:hanging="426"/>
        <w:contextualSpacing/>
        <w:jc w:val="both"/>
        <w:rPr>
          <w:rFonts w:cs="Arial"/>
          <w:b/>
          <w:szCs w:val="22"/>
          <w:u w:val="single"/>
        </w:rPr>
      </w:pPr>
      <w:r w:rsidRPr="00D755B4">
        <w:rPr>
          <w:rFonts w:cs="Arial"/>
          <w:b/>
          <w:szCs w:val="22"/>
          <w:u w:val="single"/>
        </w:rPr>
        <w:t>Montaż rurociągu gazu ze strippingu gazu na instalacji regeneracji glikolu do nowoprojektowanego filtroseparatora:</w:t>
      </w:r>
    </w:p>
    <w:p w14:paraId="4A2E9FF0" w14:textId="4EBDD256" w:rsidR="00C34458" w:rsidRPr="008721E3" w:rsidRDefault="00C34458" w:rsidP="00952F6D">
      <w:pPr>
        <w:pStyle w:val="Akapitzlist"/>
        <w:numPr>
          <w:ilvl w:val="0"/>
          <w:numId w:val="83"/>
        </w:numPr>
        <w:spacing w:before="100" w:beforeAutospacing="1" w:after="100" w:afterAutospacing="1"/>
        <w:ind w:left="426" w:hanging="426"/>
        <w:contextualSpacing/>
        <w:jc w:val="both"/>
        <w:rPr>
          <w:rFonts w:cs="Arial"/>
          <w:szCs w:val="22"/>
        </w:rPr>
      </w:pPr>
      <w:r w:rsidRPr="000707EA">
        <w:rPr>
          <w:rFonts w:cs="Arial"/>
          <w:szCs w:val="22"/>
        </w:rPr>
        <w:t xml:space="preserve">montaż gazociągu DN 50 (60,3x4,0) stal L290NB od kontenera technologicznego instalacji osuszania gazu GDU do nowoprojektowanego separatora koalescencyjnego, </w:t>
      </w:r>
      <w:r w:rsidR="00842C41" w:rsidRPr="008721E3">
        <w:rPr>
          <w:rFonts w:cs="Arial"/>
          <w:szCs w:val="22"/>
        </w:rPr>
        <w:t>o długości ok.</w:t>
      </w:r>
      <w:r w:rsidR="00D755B4" w:rsidRPr="008721E3">
        <w:rPr>
          <w:rFonts w:cs="Arial"/>
          <w:szCs w:val="22"/>
        </w:rPr>
        <w:t xml:space="preserve"> 30 m:</w:t>
      </w:r>
    </w:p>
    <w:p w14:paraId="79BA9AB1" w14:textId="36249862" w:rsidR="00C34458" w:rsidRPr="008721E3" w:rsidRDefault="00C34458" w:rsidP="00952F6D">
      <w:pPr>
        <w:pStyle w:val="Akapitzlist"/>
        <w:numPr>
          <w:ilvl w:val="0"/>
          <w:numId w:val="92"/>
        </w:numPr>
        <w:spacing w:after="200"/>
        <w:ind w:left="426" w:right="-30" w:hanging="426"/>
        <w:contextualSpacing/>
        <w:jc w:val="both"/>
        <w:rPr>
          <w:rFonts w:cs="Arial"/>
          <w:szCs w:val="22"/>
        </w:rPr>
      </w:pPr>
      <w:r w:rsidRPr="008721E3">
        <w:rPr>
          <w:rFonts w:cs="Arial"/>
          <w:szCs w:val="22"/>
        </w:rPr>
        <w:t>rurociąg włączony do istniejącego rurociągu DN 50 obiegu gazu strippingowego z instalacji regeneracji glikolu, przy kontenerze technologicznym instalacji osuszania gazu GDU (patrz schemat 4</w:t>
      </w:r>
      <w:r w:rsidR="00842C41" w:rsidRPr="008721E3">
        <w:rPr>
          <w:rFonts w:cs="Arial"/>
          <w:szCs w:val="22"/>
        </w:rPr>
        <w:t xml:space="preserve"> – załącznik nr 1.4</w:t>
      </w:r>
      <w:r w:rsidRPr="008721E3">
        <w:rPr>
          <w:rFonts w:cs="Arial"/>
          <w:szCs w:val="22"/>
        </w:rPr>
        <w:t>),</w:t>
      </w:r>
    </w:p>
    <w:p w14:paraId="06CD76B5" w14:textId="77777777" w:rsidR="00C34458" w:rsidRPr="008721E3" w:rsidRDefault="00C34458" w:rsidP="00952F6D">
      <w:pPr>
        <w:pStyle w:val="Akapitzlist"/>
        <w:numPr>
          <w:ilvl w:val="0"/>
          <w:numId w:val="92"/>
        </w:numPr>
        <w:spacing w:after="200"/>
        <w:ind w:left="426" w:right="-30" w:hanging="426"/>
        <w:contextualSpacing/>
        <w:jc w:val="both"/>
        <w:rPr>
          <w:rFonts w:cs="Arial"/>
          <w:szCs w:val="22"/>
        </w:rPr>
      </w:pPr>
      <w:r w:rsidRPr="008721E3">
        <w:rPr>
          <w:rFonts w:eastAsia="Arial" w:cs="Arial"/>
          <w:szCs w:val="22"/>
          <w:lang w:bidi="pl-PL"/>
        </w:rPr>
        <w:t>rurociąg zaizolowany termicznie wełną mineralną grubości 50 mm oraz płaszczem z blachy aluminiowej</w:t>
      </w:r>
      <w:r w:rsidRPr="008721E3">
        <w:rPr>
          <w:rFonts w:eastAsia="Arial" w:cs="Arial"/>
          <w:b/>
          <w:szCs w:val="22"/>
          <w:lang w:bidi="pl-PL"/>
        </w:rPr>
        <w:t xml:space="preserve"> </w:t>
      </w:r>
      <w:r w:rsidRPr="008721E3">
        <w:rPr>
          <w:rFonts w:eastAsia="Arial" w:cs="Arial"/>
          <w:szCs w:val="22"/>
          <w:lang w:bidi="pl-PL"/>
        </w:rPr>
        <w:t xml:space="preserve">grubości 0,6 mm oraz ogrzewany taśmami grzewczymi, </w:t>
      </w:r>
    </w:p>
    <w:p w14:paraId="4840EAD0" w14:textId="79428A88" w:rsidR="00625E13" w:rsidRPr="008721E3" w:rsidRDefault="00C34458" w:rsidP="00952F6D">
      <w:pPr>
        <w:pStyle w:val="Akapitzlist"/>
        <w:numPr>
          <w:ilvl w:val="0"/>
          <w:numId w:val="92"/>
        </w:numPr>
        <w:spacing w:after="200"/>
        <w:ind w:left="426" w:right="-30" w:hanging="426"/>
        <w:contextualSpacing/>
        <w:jc w:val="both"/>
        <w:rPr>
          <w:rFonts w:cs="Arial"/>
          <w:szCs w:val="22"/>
        </w:rPr>
      </w:pPr>
      <w:r w:rsidRPr="008721E3">
        <w:rPr>
          <w:rFonts w:cs="Arial"/>
          <w:szCs w:val="22"/>
        </w:rPr>
        <w:t xml:space="preserve">rurociąg ułożony </w:t>
      </w:r>
      <w:r w:rsidR="00625E13" w:rsidRPr="008721E3">
        <w:rPr>
          <w:rFonts w:cs="Arial"/>
          <w:szCs w:val="22"/>
        </w:rPr>
        <w:t xml:space="preserve">częściowo </w:t>
      </w:r>
      <w:r w:rsidRPr="008721E3">
        <w:rPr>
          <w:rFonts w:cs="Arial"/>
          <w:szCs w:val="22"/>
        </w:rPr>
        <w:t>na istniejących podporach przy kontenerze technologicznym instalacji osuszania gazu GDU oraz na istniejącej estakadzie technologicznej,</w:t>
      </w:r>
      <w:r w:rsidR="00625E13" w:rsidRPr="008721E3">
        <w:rPr>
          <w:rFonts w:cs="Arial"/>
          <w:szCs w:val="22"/>
        </w:rPr>
        <w:t xml:space="preserve"> </w:t>
      </w:r>
    </w:p>
    <w:p w14:paraId="75C759A7" w14:textId="59E1D8A4" w:rsidR="00C34458" w:rsidRPr="008721E3" w:rsidRDefault="00C34458" w:rsidP="00952F6D">
      <w:pPr>
        <w:pStyle w:val="Akapitzlist"/>
        <w:numPr>
          <w:ilvl w:val="0"/>
          <w:numId w:val="92"/>
        </w:numPr>
        <w:spacing w:after="200"/>
        <w:ind w:left="426" w:right="-30" w:hanging="426"/>
        <w:contextualSpacing/>
        <w:jc w:val="both"/>
        <w:rPr>
          <w:rFonts w:cs="Arial"/>
          <w:szCs w:val="22"/>
        </w:rPr>
      </w:pPr>
      <w:r w:rsidRPr="008721E3">
        <w:rPr>
          <w:rFonts w:cs="Arial"/>
          <w:szCs w:val="22"/>
        </w:rPr>
        <w:t>przy kontenerze technologicznym energetycznym UTL, w kierunku nowoprojektowanego filtroseparatora, rurociąg prowadzony na nowoprojektowanych podporach,</w:t>
      </w:r>
    </w:p>
    <w:p w14:paraId="7BC74324" w14:textId="61F44CB0" w:rsidR="00C34458" w:rsidRPr="008721E3" w:rsidRDefault="00625E13" w:rsidP="00952F6D">
      <w:pPr>
        <w:pStyle w:val="Akapitzlist"/>
        <w:numPr>
          <w:ilvl w:val="0"/>
          <w:numId w:val="83"/>
        </w:numPr>
        <w:spacing w:before="100" w:beforeAutospacing="1" w:after="100" w:afterAutospacing="1"/>
        <w:ind w:left="426" w:hanging="426"/>
        <w:contextualSpacing/>
        <w:jc w:val="both"/>
        <w:rPr>
          <w:rFonts w:cs="Arial"/>
          <w:szCs w:val="22"/>
        </w:rPr>
      </w:pPr>
      <w:r w:rsidRPr="008721E3">
        <w:rPr>
          <w:rFonts w:cs="Arial"/>
          <w:szCs w:val="22"/>
          <w:lang w:bidi="pl-PL"/>
        </w:rPr>
        <w:t>montaż schodów pomostowych umożliwiających swobodne przechodzenie nad rurociągiem i</w:t>
      </w:r>
      <w:r w:rsidR="00C34458" w:rsidRPr="008721E3">
        <w:rPr>
          <w:rFonts w:cs="Arial"/>
          <w:szCs w:val="22"/>
          <w:lang w:bidi="pl-PL"/>
        </w:rPr>
        <w:t xml:space="preserve"> istnieją</w:t>
      </w:r>
      <w:r w:rsidRPr="008721E3">
        <w:rPr>
          <w:rFonts w:cs="Arial"/>
          <w:szCs w:val="22"/>
          <w:lang w:bidi="pl-PL"/>
        </w:rPr>
        <w:t>cym chodnikiem,</w:t>
      </w:r>
    </w:p>
    <w:tbl>
      <w:tblPr>
        <w:tblStyle w:val="Tabela-Siatk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6"/>
        <w:gridCol w:w="4096"/>
      </w:tblGrid>
      <w:tr w:rsidR="00625E13" w:rsidRPr="000707EA" w14:paraId="6F2C8792" w14:textId="77777777" w:rsidTr="003B5A6B">
        <w:tc>
          <w:tcPr>
            <w:tcW w:w="4958" w:type="dxa"/>
          </w:tcPr>
          <w:p w14:paraId="7F3E7A8F" w14:textId="77777777" w:rsidR="00625E13" w:rsidRPr="00625E13" w:rsidRDefault="00625E13" w:rsidP="00625E13">
            <w:pPr>
              <w:rPr>
                <w:rFonts w:cs="Arial"/>
                <w:szCs w:val="22"/>
              </w:rPr>
            </w:pPr>
            <w:r w:rsidRPr="000707EA">
              <w:rPr>
                <w:noProof/>
              </w:rPr>
              <mc:AlternateContent>
                <mc:Choice Requires="wps">
                  <w:drawing>
                    <wp:anchor distT="0" distB="0" distL="114300" distR="114300" simplePos="0" relativeHeight="251709440" behindDoc="0" locked="0" layoutInCell="1" allowOverlap="1" wp14:anchorId="1D1B35C6" wp14:editId="37EABAA2">
                      <wp:simplePos x="0" y="0"/>
                      <wp:positionH relativeFrom="column">
                        <wp:posOffset>562586</wp:posOffset>
                      </wp:positionH>
                      <wp:positionV relativeFrom="paragraph">
                        <wp:posOffset>2550951</wp:posOffset>
                      </wp:positionV>
                      <wp:extent cx="60002" cy="189230"/>
                      <wp:effectExtent l="19050" t="19050" r="35560" b="20320"/>
                      <wp:wrapNone/>
                      <wp:docPr id="64" name="Łącznik prosty 64"/>
                      <wp:cNvGraphicFramePr/>
                      <a:graphic xmlns:a="http://schemas.openxmlformats.org/drawingml/2006/main">
                        <a:graphicData uri="http://schemas.microsoft.com/office/word/2010/wordprocessingShape">
                          <wps:wsp>
                            <wps:cNvCnPr/>
                            <wps:spPr>
                              <a:xfrm>
                                <a:off x="0" y="0"/>
                                <a:ext cx="60002" cy="18923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B9E989" id="Łącznik prosty 64"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3pt,200.85pt" to="49pt,2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" strokecolor="red" strokeweight="2.25pt"/>
                  </w:pict>
                </mc:Fallback>
              </mc:AlternateContent>
            </w:r>
            <w:r w:rsidRPr="000707EA">
              <w:rPr>
                <w:noProof/>
              </w:rPr>
              <mc:AlternateContent>
                <mc:Choice Requires="wps">
                  <w:drawing>
                    <wp:anchor distT="0" distB="0" distL="114300" distR="114300" simplePos="0" relativeHeight="251713536" behindDoc="0" locked="0" layoutInCell="1" allowOverlap="1" wp14:anchorId="43069A30" wp14:editId="6F560C42">
                      <wp:simplePos x="0" y="0"/>
                      <wp:positionH relativeFrom="column">
                        <wp:posOffset>562586</wp:posOffset>
                      </wp:positionH>
                      <wp:positionV relativeFrom="paragraph">
                        <wp:posOffset>1653804</wp:posOffset>
                      </wp:positionV>
                      <wp:extent cx="2527540" cy="896572"/>
                      <wp:effectExtent l="0" t="38100" r="63500" b="37465"/>
                      <wp:wrapNone/>
                      <wp:docPr id="23" name="Łącznik prosty ze strzałką 23"/>
                      <wp:cNvGraphicFramePr/>
                      <a:graphic xmlns:a="http://schemas.openxmlformats.org/drawingml/2006/main">
                        <a:graphicData uri="http://schemas.microsoft.com/office/word/2010/wordprocessingShape">
                          <wps:wsp>
                            <wps:cNvCnPr/>
                            <wps:spPr>
                              <a:xfrm flipV="1">
                                <a:off x="0" y="0"/>
                                <a:ext cx="2527540" cy="896572"/>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02980A" id="Łącznik prosty ze strzałką 23" o:spid="_x0000_s1026" type="#_x0000_t32" style="position:absolute;margin-left:44.3pt;margin-top:130.2pt;width:199pt;height:70.6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" strokecolor="black [3040]" strokeweight="1.5pt">
                      <v:stroke endarrow="block"/>
                    </v:shape>
                  </w:pict>
                </mc:Fallback>
              </mc:AlternateContent>
            </w:r>
            <w:r w:rsidRPr="000707EA">
              <w:rPr>
                <w:noProof/>
              </w:rPr>
              <mc:AlternateContent>
                <mc:Choice Requires="wps">
                  <w:drawing>
                    <wp:anchor distT="0" distB="0" distL="114300" distR="114300" simplePos="0" relativeHeight="251712512" behindDoc="0" locked="0" layoutInCell="1" allowOverlap="1" wp14:anchorId="53214499" wp14:editId="3E518EE7">
                      <wp:simplePos x="0" y="0"/>
                      <wp:positionH relativeFrom="column">
                        <wp:posOffset>1396329</wp:posOffset>
                      </wp:positionH>
                      <wp:positionV relativeFrom="paragraph">
                        <wp:posOffset>1516943</wp:posOffset>
                      </wp:positionV>
                      <wp:extent cx="750342" cy="0"/>
                      <wp:effectExtent l="0" t="0" r="31115" b="19050"/>
                      <wp:wrapNone/>
                      <wp:docPr id="22" name="Łącznik prosty 22"/>
                      <wp:cNvGraphicFramePr/>
                      <a:graphic xmlns:a="http://schemas.openxmlformats.org/drawingml/2006/main">
                        <a:graphicData uri="http://schemas.microsoft.com/office/word/2010/wordprocessingShape">
                          <wps:wsp>
                            <wps:cNvCnPr/>
                            <wps:spPr>
                              <a:xfrm>
                                <a:off x="0" y="0"/>
                                <a:ext cx="750342"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BC1CBA" id="Łącznik prosty 22"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109.95pt,119.45pt" to="169.05pt,1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" strokecolor="red" strokeweight="1.5pt"/>
                  </w:pict>
                </mc:Fallback>
              </mc:AlternateContent>
            </w:r>
            <w:r w:rsidRPr="000707EA">
              <w:rPr>
                <w:noProof/>
              </w:rPr>
              <mc:AlternateContent>
                <mc:Choice Requires="wps">
                  <w:drawing>
                    <wp:anchor distT="0" distB="0" distL="114300" distR="114300" simplePos="0" relativeHeight="251711488" behindDoc="0" locked="0" layoutInCell="1" allowOverlap="1" wp14:anchorId="59E40E48" wp14:editId="1D04BC3F">
                      <wp:simplePos x="0" y="0"/>
                      <wp:positionH relativeFrom="column">
                        <wp:posOffset>912902</wp:posOffset>
                      </wp:positionH>
                      <wp:positionV relativeFrom="paragraph">
                        <wp:posOffset>1516943</wp:posOffset>
                      </wp:positionV>
                      <wp:extent cx="483271" cy="1224400"/>
                      <wp:effectExtent l="0" t="0" r="31115" b="13970"/>
                      <wp:wrapNone/>
                      <wp:docPr id="65" name="Łącznik prosty 65"/>
                      <wp:cNvGraphicFramePr/>
                      <a:graphic xmlns:a="http://schemas.openxmlformats.org/drawingml/2006/main">
                        <a:graphicData uri="http://schemas.microsoft.com/office/word/2010/wordprocessingShape">
                          <wps:wsp>
                            <wps:cNvCnPr/>
                            <wps:spPr>
                              <a:xfrm flipV="1">
                                <a:off x="0" y="0"/>
                                <a:ext cx="483271" cy="122440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7175F0" id="Łącznik prosty 65"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71.9pt,119.45pt" to="109.95pt,2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" strokecolor="red" strokeweight="1.5pt"/>
                  </w:pict>
                </mc:Fallback>
              </mc:AlternateContent>
            </w:r>
            <w:r w:rsidRPr="000707EA">
              <w:rPr>
                <w:noProof/>
              </w:rPr>
              <mc:AlternateContent>
                <mc:Choice Requires="wps">
                  <w:drawing>
                    <wp:anchor distT="0" distB="0" distL="114300" distR="114300" simplePos="0" relativeHeight="251710464" behindDoc="0" locked="0" layoutInCell="1" allowOverlap="1" wp14:anchorId="59B6796D" wp14:editId="485D41CF">
                      <wp:simplePos x="0" y="0"/>
                      <wp:positionH relativeFrom="column">
                        <wp:posOffset>628039</wp:posOffset>
                      </wp:positionH>
                      <wp:positionV relativeFrom="paragraph">
                        <wp:posOffset>2741343</wp:posOffset>
                      </wp:positionV>
                      <wp:extent cx="285055" cy="0"/>
                      <wp:effectExtent l="0" t="19050" r="20320" b="19050"/>
                      <wp:wrapNone/>
                      <wp:docPr id="20" name="Łącznik prosty 20"/>
                      <wp:cNvGraphicFramePr/>
                      <a:graphic xmlns:a="http://schemas.openxmlformats.org/drawingml/2006/main">
                        <a:graphicData uri="http://schemas.microsoft.com/office/word/2010/wordprocessingShape">
                          <wps:wsp>
                            <wps:cNvCnPr/>
                            <wps:spPr>
                              <a:xfrm>
                                <a:off x="0" y="0"/>
                                <a:ext cx="285055"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1B9569" id="Łącznik prosty 20"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49.45pt,215.85pt" to="71.9pt,2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" strokecolor="red" strokeweight="2.25pt"/>
                  </w:pict>
                </mc:Fallback>
              </mc:AlternateContent>
            </w:r>
            <w:r w:rsidRPr="000707EA">
              <w:rPr>
                <w:noProof/>
              </w:rPr>
              <w:drawing>
                <wp:inline distT="0" distB="0" distL="0" distR="0" wp14:anchorId="3CB27BAA" wp14:editId="263EFDF4">
                  <wp:extent cx="3841200" cy="2880000"/>
                  <wp:effectExtent l="4445" t="0" r="0" b="0"/>
                  <wp:docPr id="738836096" name="Obraz 738836096" descr="\\atom\Użytkownicy\Gara-Twardowska Patrycja\PRACA\MODERNIZACJE REMONTY LIKWIDACJE\2025\MODERNIZACJE\BORZĘCIN\ZDJĘCIA 10.01.2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om\Użytkownicy\Gara-Twardowska Patrycja\PRACA\MODERNIZACJE REMONTY LIKWIDACJE\2025\MODERNIZACJE\BORZĘCIN\ZDJĘCIA 10.01.25\2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5400000">
                            <a:off x="0" y="0"/>
                            <a:ext cx="3841200" cy="2880000"/>
                          </a:xfrm>
                          <a:prstGeom prst="rect">
                            <a:avLst/>
                          </a:prstGeom>
                          <a:noFill/>
                          <a:ln>
                            <a:noFill/>
                          </a:ln>
                        </pic:spPr>
                      </pic:pic>
                    </a:graphicData>
                  </a:graphic>
                </wp:inline>
              </w:drawing>
            </w:r>
          </w:p>
        </w:tc>
        <w:tc>
          <w:tcPr>
            <w:tcW w:w="4244" w:type="dxa"/>
          </w:tcPr>
          <w:p w14:paraId="1AF0ABD9" w14:textId="77777777" w:rsidR="00625E13" w:rsidRPr="000707EA" w:rsidRDefault="00625E13" w:rsidP="003B5A6B">
            <w:pPr>
              <w:pStyle w:val="Akapitzlist"/>
              <w:ind w:left="0"/>
              <w:rPr>
                <w:rFonts w:cs="Arial"/>
                <w:szCs w:val="22"/>
              </w:rPr>
            </w:pPr>
          </w:p>
          <w:p w14:paraId="1DFD6CE4" w14:textId="77777777" w:rsidR="00625E13" w:rsidRPr="000707EA" w:rsidRDefault="00625E13" w:rsidP="003B5A6B">
            <w:pPr>
              <w:pStyle w:val="Akapitzlist"/>
              <w:ind w:left="0"/>
              <w:rPr>
                <w:rFonts w:cs="Arial"/>
                <w:szCs w:val="22"/>
              </w:rPr>
            </w:pPr>
          </w:p>
          <w:p w14:paraId="1E471E21" w14:textId="77777777" w:rsidR="00625E13" w:rsidRPr="000707EA" w:rsidRDefault="00625E13" w:rsidP="003B5A6B">
            <w:pPr>
              <w:pStyle w:val="Akapitzlist"/>
              <w:ind w:left="0"/>
              <w:rPr>
                <w:rFonts w:cs="Arial"/>
                <w:szCs w:val="22"/>
              </w:rPr>
            </w:pPr>
          </w:p>
          <w:p w14:paraId="295B8D6A" w14:textId="77777777" w:rsidR="00625E13" w:rsidRPr="000707EA" w:rsidRDefault="00625E13" w:rsidP="003B5A6B">
            <w:pPr>
              <w:pStyle w:val="Akapitzlist"/>
              <w:ind w:left="0"/>
              <w:rPr>
                <w:rFonts w:cs="Arial"/>
                <w:szCs w:val="22"/>
              </w:rPr>
            </w:pPr>
          </w:p>
          <w:p w14:paraId="384CE28A" w14:textId="77777777" w:rsidR="00625E13" w:rsidRPr="000707EA" w:rsidRDefault="00625E13" w:rsidP="003B5A6B">
            <w:pPr>
              <w:pStyle w:val="Akapitzlist"/>
              <w:ind w:left="0"/>
              <w:rPr>
                <w:rFonts w:cs="Arial"/>
                <w:szCs w:val="22"/>
              </w:rPr>
            </w:pPr>
          </w:p>
          <w:p w14:paraId="789BA976" w14:textId="77777777" w:rsidR="00625E13" w:rsidRPr="000707EA" w:rsidRDefault="00625E13" w:rsidP="003B5A6B">
            <w:pPr>
              <w:pStyle w:val="Akapitzlist"/>
              <w:ind w:left="0"/>
              <w:rPr>
                <w:rFonts w:cs="Arial"/>
                <w:szCs w:val="22"/>
              </w:rPr>
            </w:pPr>
          </w:p>
          <w:p w14:paraId="06C11233" w14:textId="77777777" w:rsidR="00625E13" w:rsidRPr="000707EA" w:rsidRDefault="00625E13" w:rsidP="003B5A6B">
            <w:pPr>
              <w:pStyle w:val="Akapitzlist"/>
              <w:ind w:left="0"/>
              <w:rPr>
                <w:rFonts w:cs="Arial"/>
                <w:szCs w:val="22"/>
              </w:rPr>
            </w:pPr>
          </w:p>
          <w:p w14:paraId="37E3EB98" w14:textId="77777777" w:rsidR="00625E13" w:rsidRPr="000707EA" w:rsidRDefault="00625E13" w:rsidP="003B5A6B">
            <w:pPr>
              <w:pStyle w:val="Akapitzlist"/>
              <w:ind w:left="0"/>
              <w:rPr>
                <w:rFonts w:cs="Arial"/>
                <w:szCs w:val="22"/>
              </w:rPr>
            </w:pPr>
          </w:p>
          <w:p w14:paraId="3DD2017B" w14:textId="77777777" w:rsidR="00625E13" w:rsidRPr="000707EA" w:rsidRDefault="00625E13" w:rsidP="003B5A6B">
            <w:pPr>
              <w:pStyle w:val="Akapitzlist"/>
              <w:ind w:left="0"/>
              <w:rPr>
                <w:rFonts w:cs="Arial"/>
                <w:szCs w:val="22"/>
              </w:rPr>
            </w:pPr>
          </w:p>
          <w:p w14:paraId="3C8FAEAA" w14:textId="77777777" w:rsidR="00625E13" w:rsidRPr="000707EA" w:rsidRDefault="00625E13" w:rsidP="003B5A6B">
            <w:pPr>
              <w:pStyle w:val="Akapitzlist"/>
              <w:ind w:left="0"/>
              <w:jc w:val="both"/>
              <w:rPr>
                <w:rFonts w:cs="Arial"/>
                <w:szCs w:val="22"/>
              </w:rPr>
            </w:pPr>
            <w:r w:rsidRPr="000707EA">
              <w:rPr>
                <w:rFonts w:cs="Arial"/>
                <w:szCs w:val="22"/>
              </w:rPr>
              <w:t xml:space="preserve">Miejsce odcięcia istniejącego rurociągu obiegu gazu strippingowego </w:t>
            </w:r>
            <w:proofErr w:type="spellStart"/>
            <w:r w:rsidRPr="000707EA">
              <w:rPr>
                <w:rFonts w:cs="Arial"/>
                <w:szCs w:val="22"/>
              </w:rPr>
              <w:t>DN</w:t>
            </w:r>
            <w:proofErr w:type="spellEnd"/>
            <w:r w:rsidRPr="000707EA">
              <w:rPr>
                <w:rFonts w:cs="Arial"/>
                <w:szCs w:val="22"/>
              </w:rPr>
              <w:t xml:space="preserve"> 50 i wpięcia nowego rurociągu gazu strippingowego </w:t>
            </w:r>
            <w:proofErr w:type="spellStart"/>
            <w:r w:rsidRPr="000707EA">
              <w:rPr>
                <w:rFonts w:cs="Arial"/>
                <w:szCs w:val="22"/>
              </w:rPr>
              <w:t>DN</w:t>
            </w:r>
            <w:proofErr w:type="spellEnd"/>
            <w:r w:rsidRPr="000707EA">
              <w:rPr>
                <w:rFonts w:cs="Arial"/>
                <w:szCs w:val="22"/>
              </w:rPr>
              <w:t xml:space="preserve"> 50 przy kontenerze technologicznym instalacji osuszania gazu GDU</w:t>
            </w:r>
          </w:p>
        </w:tc>
      </w:tr>
    </w:tbl>
    <w:p w14:paraId="061C6009" w14:textId="77777777" w:rsidR="00625E13" w:rsidRPr="000707EA" w:rsidRDefault="00625E13" w:rsidP="00625E13">
      <w:pPr>
        <w:pStyle w:val="Akapitzlist"/>
        <w:spacing w:before="100" w:beforeAutospacing="1"/>
        <w:ind w:left="426"/>
        <w:rPr>
          <w:rFonts w:cs="Arial"/>
          <w:szCs w:val="22"/>
        </w:rPr>
      </w:pPr>
    </w:p>
    <w:p w14:paraId="099CDDFD" w14:textId="77777777" w:rsidR="00625E13" w:rsidRPr="000707EA" w:rsidRDefault="00625E13" w:rsidP="00625E13">
      <w:pPr>
        <w:pStyle w:val="Akapitzlist"/>
        <w:tabs>
          <w:tab w:val="left" w:pos="8827"/>
          <w:tab w:val="left" w:pos="9214"/>
        </w:tabs>
        <w:spacing w:line="276" w:lineRule="auto"/>
        <w:ind w:left="360" w:right="403"/>
        <w:jc w:val="both"/>
        <w:rPr>
          <w:rFonts w:cs="Arial"/>
          <w:color w:val="000000" w:themeColor="text1"/>
          <w:szCs w:val="22"/>
        </w:rPr>
      </w:pPr>
      <w:r w:rsidRPr="000707EA">
        <w:rPr>
          <w:rFonts w:cs="Arial"/>
          <w:noProof/>
          <w:color w:val="000000" w:themeColor="text1"/>
          <w:szCs w:val="22"/>
        </w:rPr>
        <mc:AlternateContent>
          <mc:Choice Requires="wps">
            <w:drawing>
              <wp:anchor distT="0" distB="0" distL="114300" distR="114300" simplePos="0" relativeHeight="251714560" behindDoc="0" locked="0" layoutInCell="1" allowOverlap="1" wp14:anchorId="59A14145" wp14:editId="1A51E6C9">
                <wp:simplePos x="0" y="0"/>
                <wp:positionH relativeFrom="column">
                  <wp:posOffset>1919592</wp:posOffset>
                </wp:positionH>
                <wp:positionV relativeFrom="paragraph">
                  <wp:posOffset>2817973</wp:posOffset>
                </wp:positionV>
                <wp:extent cx="2993366" cy="1291423"/>
                <wp:effectExtent l="19050" t="19050" r="17145" b="23495"/>
                <wp:wrapNone/>
                <wp:docPr id="24" name="Łącznik prosty 24"/>
                <wp:cNvGraphicFramePr/>
                <a:graphic xmlns:a="http://schemas.openxmlformats.org/drawingml/2006/main">
                  <a:graphicData uri="http://schemas.microsoft.com/office/word/2010/wordprocessingShape">
                    <wps:wsp>
                      <wps:cNvCnPr/>
                      <wps:spPr>
                        <a:xfrm flipH="1" flipV="1">
                          <a:off x="0" y="0"/>
                          <a:ext cx="2993366" cy="1291423"/>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4B71F7" id="Łącznik prosty 24" o:spid="_x0000_s1026" style="position:absolute;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15pt,221.9pt" to="386.85pt,3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" strokecolor="red" strokeweight="2.25pt"/>
            </w:pict>
          </mc:Fallback>
        </mc:AlternateContent>
      </w:r>
      <w:r w:rsidRPr="000707EA">
        <w:rPr>
          <w:rFonts w:cs="Arial"/>
          <w:noProof/>
          <w:color w:val="000000" w:themeColor="text1"/>
          <w:szCs w:val="22"/>
        </w:rPr>
        <mc:AlternateContent>
          <mc:Choice Requires="wps">
            <w:drawing>
              <wp:anchor distT="0" distB="0" distL="114300" distR="114300" simplePos="0" relativeHeight="251716608" behindDoc="0" locked="0" layoutInCell="1" allowOverlap="1" wp14:anchorId="530F6404" wp14:editId="107CD3BC">
                <wp:simplePos x="0" y="0"/>
                <wp:positionH relativeFrom="column">
                  <wp:posOffset>720521</wp:posOffset>
                </wp:positionH>
                <wp:positionV relativeFrom="paragraph">
                  <wp:posOffset>1230714</wp:posOffset>
                </wp:positionV>
                <wp:extent cx="2190750" cy="353060"/>
                <wp:effectExtent l="0" t="0" r="285750" b="466090"/>
                <wp:wrapNone/>
                <wp:docPr id="26" name="Objaśnienie prostokątne 26"/>
                <wp:cNvGraphicFramePr/>
                <a:graphic xmlns:a="http://schemas.openxmlformats.org/drawingml/2006/main">
                  <a:graphicData uri="http://schemas.microsoft.com/office/word/2010/wordprocessingShape">
                    <wps:wsp>
                      <wps:cNvSpPr/>
                      <wps:spPr>
                        <a:xfrm>
                          <a:off x="0" y="0"/>
                          <a:ext cx="2190750" cy="353060"/>
                        </a:xfrm>
                        <a:prstGeom prst="wedgeRectCallout">
                          <a:avLst>
                            <a:gd name="adj1" fmla="val 60279"/>
                            <a:gd name="adj2" fmla="val 160053"/>
                          </a:avLst>
                        </a:prstGeom>
                      </wps:spPr>
                      <wps:style>
                        <a:lnRef idx="2">
                          <a:schemeClr val="dk1"/>
                        </a:lnRef>
                        <a:fillRef idx="1">
                          <a:schemeClr val="lt1"/>
                        </a:fillRef>
                        <a:effectRef idx="0">
                          <a:schemeClr val="dk1"/>
                        </a:effectRef>
                        <a:fontRef idx="minor">
                          <a:schemeClr val="dk1"/>
                        </a:fontRef>
                      </wps:style>
                      <wps:txbx>
                        <w:txbxContent>
                          <w:p w14:paraId="384D0ED3" w14:textId="77777777" w:rsidR="00EC528C" w:rsidRPr="00623B46" w:rsidRDefault="00EC528C" w:rsidP="00625E13">
                            <w:pPr>
                              <w:jc w:val="center"/>
                              <w:rPr>
                                <w:sz w:val="18"/>
                              </w:rPr>
                            </w:pPr>
                            <w:r w:rsidRPr="00623B46">
                              <w:rPr>
                                <w:sz w:val="18"/>
                              </w:rPr>
                              <w:t>Rurociąg gazu strippingowego DN 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F6404" id="Objaśnienie prostokątne 26" o:spid="_x0000_s1036" type="#_x0000_t61" style="position:absolute;left:0;text-align:left;margin-left:56.75pt;margin-top:96.9pt;width:172.5pt;height:27.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" adj="23820,45371" fillcolor="white [3201]" strokecolor="black [3200]" strokeweight="2pt">
                <v:textbox>
                  <w:txbxContent>
                    <w:p w14:paraId="384D0ED3" w14:textId="77777777" w:rsidR="00EC528C" w:rsidRPr="00623B46" w:rsidRDefault="00EC528C" w:rsidP="00625E13">
                      <w:pPr>
                        <w:jc w:val="center"/>
                        <w:rPr>
                          <w:sz w:val="18"/>
                        </w:rPr>
                      </w:pPr>
                      <w:r w:rsidRPr="00623B46">
                        <w:rPr>
                          <w:sz w:val="18"/>
                        </w:rPr>
                        <w:t>Rurociąg gazu strippingowego DN 50</w:t>
                      </w:r>
                    </w:p>
                  </w:txbxContent>
                </v:textbox>
              </v:shape>
            </w:pict>
          </mc:Fallback>
        </mc:AlternateContent>
      </w:r>
      <w:r w:rsidRPr="000707EA">
        <w:rPr>
          <w:rFonts w:cs="Arial"/>
          <w:noProof/>
          <w:color w:val="000000" w:themeColor="text1"/>
          <w:szCs w:val="22"/>
        </w:rPr>
        <mc:AlternateContent>
          <mc:Choice Requires="wps">
            <w:drawing>
              <wp:anchor distT="0" distB="0" distL="114300" distR="114300" simplePos="0" relativeHeight="251715584" behindDoc="0" locked="0" layoutInCell="1" allowOverlap="1" wp14:anchorId="1FD38474" wp14:editId="108D0F9D">
                <wp:simplePos x="0" y="0"/>
                <wp:positionH relativeFrom="column">
                  <wp:posOffset>1919593</wp:posOffset>
                </wp:positionH>
                <wp:positionV relativeFrom="paragraph">
                  <wp:posOffset>1308351</wp:posOffset>
                </wp:positionV>
                <wp:extent cx="2285689" cy="1509622"/>
                <wp:effectExtent l="19050" t="19050" r="19685" b="33655"/>
                <wp:wrapNone/>
                <wp:docPr id="25" name="Łącznik prosty 25"/>
                <wp:cNvGraphicFramePr/>
                <a:graphic xmlns:a="http://schemas.openxmlformats.org/drawingml/2006/main">
                  <a:graphicData uri="http://schemas.microsoft.com/office/word/2010/wordprocessingShape">
                    <wps:wsp>
                      <wps:cNvCnPr/>
                      <wps:spPr>
                        <a:xfrm flipV="1">
                          <a:off x="0" y="0"/>
                          <a:ext cx="2285689" cy="1509622"/>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7D305C8" id="Łącznik prosty 25" o:spid="_x0000_s1026" style="position:absolute;flip:y;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1.15pt,103pt" to="331.15pt,2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" strokecolor="red" strokeweight="2.25pt"/>
            </w:pict>
          </mc:Fallback>
        </mc:AlternateContent>
      </w:r>
      <w:r w:rsidRPr="000707EA">
        <w:rPr>
          <w:rFonts w:cs="Arial"/>
          <w:noProof/>
          <w:color w:val="000000" w:themeColor="text1"/>
          <w:szCs w:val="22"/>
        </w:rPr>
        <w:drawing>
          <wp:inline distT="0" distB="0" distL="0" distR="0" wp14:anchorId="0E9CB9BA" wp14:editId="2D8DD72F">
            <wp:extent cx="5486400" cy="4112658"/>
            <wp:effectExtent l="0" t="0" r="0" b="2540"/>
            <wp:docPr id="16" name="Obraz 16" descr="\\atom\Użytkownicy\Gara-Twardowska Patrycja\PRACA\MODERNIZACJE REMONTY LIKWIDACJE\2025\MODERNIZACJE\BORZĘCIN\ZDJĘCIA 10.01.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tom\Użytkownicy\Gara-Twardowska Patrycja\PRACA\MODERNIZACJE REMONTY LIKWIDACJE\2025\MODERNIZACJE\BORZĘCIN\ZDJĘCIA 10.01.25\2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1184" cy="4123740"/>
                    </a:xfrm>
                    <a:prstGeom prst="rect">
                      <a:avLst/>
                    </a:prstGeom>
                    <a:noFill/>
                    <a:ln>
                      <a:noFill/>
                    </a:ln>
                  </pic:spPr>
                </pic:pic>
              </a:graphicData>
            </a:graphic>
          </wp:inline>
        </w:drawing>
      </w:r>
    </w:p>
    <w:p w14:paraId="61FCE689" w14:textId="77777777" w:rsidR="00625E13" w:rsidRPr="000707EA" w:rsidRDefault="00625E13" w:rsidP="00625E13">
      <w:pPr>
        <w:pStyle w:val="Akapitzlist"/>
        <w:tabs>
          <w:tab w:val="left" w:pos="8827"/>
          <w:tab w:val="left" w:pos="9214"/>
        </w:tabs>
        <w:spacing w:line="276" w:lineRule="auto"/>
        <w:ind w:left="360" w:right="403"/>
        <w:jc w:val="both"/>
        <w:rPr>
          <w:rFonts w:cs="Arial"/>
          <w:b/>
          <w:color w:val="000000" w:themeColor="text1"/>
          <w:szCs w:val="22"/>
          <w:u w:val="single"/>
        </w:rPr>
      </w:pPr>
    </w:p>
    <w:p w14:paraId="3E24F561" w14:textId="77777777" w:rsidR="00625E13" w:rsidRPr="000707EA" w:rsidRDefault="00625E13" w:rsidP="00625E13">
      <w:pPr>
        <w:pStyle w:val="Akapitzlist"/>
        <w:tabs>
          <w:tab w:val="left" w:pos="8827"/>
          <w:tab w:val="left" w:pos="9214"/>
        </w:tabs>
        <w:spacing w:line="276" w:lineRule="auto"/>
        <w:ind w:left="360" w:right="403"/>
        <w:jc w:val="both"/>
        <w:rPr>
          <w:rFonts w:cs="Arial"/>
          <w:b/>
          <w:color w:val="000000" w:themeColor="text1"/>
          <w:szCs w:val="22"/>
          <w:u w:val="singl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701"/>
      </w:tblGrid>
      <w:tr w:rsidR="00625E13" w:rsidRPr="000707EA" w14:paraId="5F7B6D41" w14:textId="77777777" w:rsidTr="003B5A6B">
        <w:tc>
          <w:tcPr>
            <w:tcW w:w="4767" w:type="dxa"/>
          </w:tcPr>
          <w:p w14:paraId="2AE65B63" w14:textId="77777777" w:rsidR="00625E13" w:rsidRPr="000707EA" w:rsidRDefault="00625E13" w:rsidP="003B5A6B">
            <w:pPr>
              <w:spacing w:before="100" w:beforeAutospacing="1" w:after="100" w:afterAutospacing="1"/>
              <w:rPr>
                <w:rFonts w:cs="Arial"/>
                <w:szCs w:val="22"/>
              </w:rPr>
            </w:pPr>
            <w:r w:rsidRPr="000707EA">
              <w:rPr>
                <w:rFonts w:cs="Arial"/>
                <w:noProof/>
                <w:szCs w:val="22"/>
              </w:rPr>
              <mc:AlternateContent>
                <mc:Choice Requires="wps">
                  <w:drawing>
                    <wp:anchor distT="0" distB="0" distL="114300" distR="114300" simplePos="0" relativeHeight="251717632" behindDoc="0" locked="0" layoutInCell="1" allowOverlap="1" wp14:anchorId="3584EBE9" wp14:editId="475B0836">
                      <wp:simplePos x="0" y="0"/>
                      <wp:positionH relativeFrom="column">
                        <wp:posOffset>48092</wp:posOffset>
                      </wp:positionH>
                      <wp:positionV relativeFrom="paragraph">
                        <wp:posOffset>2248560</wp:posOffset>
                      </wp:positionV>
                      <wp:extent cx="3407099" cy="673304"/>
                      <wp:effectExtent l="19050" t="19050" r="3175" b="88900"/>
                      <wp:wrapNone/>
                      <wp:docPr id="27" name="Łącznik prosty ze strzałką 27"/>
                      <wp:cNvGraphicFramePr/>
                      <a:graphic xmlns:a="http://schemas.openxmlformats.org/drawingml/2006/main">
                        <a:graphicData uri="http://schemas.microsoft.com/office/word/2010/wordprocessingShape">
                          <wps:wsp>
                            <wps:cNvCnPr/>
                            <wps:spPr>
                              <a:xfrm>
                                <a:off x="0" y="0"/>
                                <a:ext cx="3407099" cy="673304"/>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A667B7" id="Łącznik prosty ze strzałką 27" o:spid="_x0000_s1026" type="#_x0000_t32" style="position:absolute;margin-left:3.8pt;margin-top:177.05pt;width:268.3pt;height:5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" strokecolor="black [3213]" strokeweight="2.25pt">
                      <v:stroke endarrow="block"/>
                    </v:shape>
                  </w:pict>
                </mc:Fallback>
              </mc:AlternateContent>
            </w:r>
            <w:r w:rsidRPr="000707EA">
              <w:rPr>
                <w:rFonts w:cs="Arial"/>
                <w:noProof/>
                <w:szCs w:val="22"/>
              </w:rPr>
              <mc:AlternateContent>
                <mc:Choice Requires="wps">
                  <w:drawing>
                    <wp:anchor distT="0" distB="0" distL="114300" distR="114300" simplePos="0" relativeHeight="251720704" behindDoc="0" locked="0" layoutInCell="1" allowOverlap="1" wp14:anchorId="0A56CCCC" wp14:editId="3EFB6508">
                      <wp:simplePos x="0" y="0"/>
                      <wp:positionH relativeFrom="column">
                        <wp:posOffset>557050</wp:posOffset>
                      </wp:positionH>
                      <wp:positionV relativeFrom="paragraph">
                        <wp:posOffset>482828</wp:posOffset>
                      </wp:positionV>
                      <wp:extent cx="3355675" cy="1681827"/>
                      <wp:effectExtent l="19050" t="38100" r="35560" b="33020"/>
                      <wp:wrapNone/>
                      <wp:docPr id="66" name="Łącznik prosty ze strzałką 66"/>
                      <wp:cNvGraphicFramePr/>
                      <a:graphic xmlns:a="http://schemas.openxmlformats.org/drawingml/2006/main">
                        <a:graphicData uri="http://schemas.microsoft.com/office/word/2010/wordprocessingShape">
                          <wps:wsp>
                            <wps:cNvCnPr/>
                            <wps:spPr>
                              <a:xfrm flipV="1">
                                <a:off x="0" y="0"/>
                                <a:ext cx="3355675" cy="1681827"/>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AABF69" id="Łącznik prosty ze strzałką 66" o:spid="_x0000_s1026" type="#_x0000_t32" style="position:absolute;margin-left:43.85pt;margin-top:38pt;width:264.25pt;height:132.45pt;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" strokecolor="black [3040]" strokeweight="2.25pt">
                      <v:stroke endarrow="block"/>
                    </v:shape>
                  </w:pict>
                </mc:Fallback>
              </mc:AlternateContent>
            </w:r>
            <w:r w:rsidRPr="000707EA">
              <w:rPr>
                <w:rFonts w:cs="Arial"/>
                <w:noProof/>
                <w:szCs w:val="22"/>
              </w:rPr>
              <mc:AlternateContent>
                <mc:Choice Requires="wps">
                  <w:drawing>
                    <wp:anchor distT="0" distB="0" distL="114300" distR="114300" simplePos="0" relativeHeight="251719680" behindDoc="0" locked="0" layoutInCell="1" allowOverlap="1" wp14:anchorId="4D5FC337" wp14:editId="6DD0F09E">
                      <wp:simplePos x="0" y="0"/>
                      <wp:positionH relativeFrom="column">
                        <wp:posOffset>1778827</wp:posOffset>
                      </wp:positionH>
                      <wp:positionV relativeFrom="paragraph">
                        <wp:posOffset>2167255</wp:posOffset>
                      </wp:positionV>
                      <wp:extent cx="69011" cy="0"/>
                      <wp:effectExtent l="0" t="0" r="26670" b="19050"/>
                      <wp:wrapNone/>
                      <wp:docPr id="67" name="Łącznik prosty 67"/>
                      <wp:cNvGraphicFramePr/>
                      <a:graphic xmlns:a="http://schemas.openxmlformats.org/drawingml/2006/main">
                        <a:graphicData uri="http://schemas.microsoft.com/office/word/2010/wordprocessingShape">
                          <wps:wsp>
                            <wps:cNvCnPr/>
                            <wps:spPr>
                              <a:xfrm>
                                <a:off x="0" y="0"/>
                                <a:ext cx="69011"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FA8B00" id="Łącznik prosty 67" o:spid="_x0000_s1026" style="position:absolute;z-index:251719680;visibility:visible;mso-wrap-style:square;mso-wrap-distance-left:9pt;mso-wrap-distance-top:0;mso-wrap-distance-right:9pt;mso-wrap-distance-bottom:0;mso-position-horizontal:absolute;mso-position-horizontal-relative:text;mso-position-vertical:absolute;mso-position-vertical-relative:text" from="140.05pt,170.65pt" to="145.5pt,17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" strokecolor="red" strokeweight="1.5pt"/>
                  </w:pict>
                </mc:Fallback>
              </mc:AlternateContent>
            </w:r>
            <w:r w:rsidRPr="000707EA">
              <w:rPr>
                <w:rFonts w:cs="Arial"/>
                <w:noProof/>
                <w:szCs w:val="22"/>
              </w:rPr>
              <mc:AlternateContent>
                <mc:Choice Requires="wps">
                  <w:drawing>
                    <wp:anchor distT="0" distB="0" distL="114300" distR="114300" simplePos="0" relativeHeight="251718656" behindDoc="0" locked="0" layoutInCell="1" allowOverlap="1" wp14:anchorId="03ABBCDC" wp14:editId="6E790748">
                      <wp:simplePos x="0" y="0"/>
                      <wp:positionH relativeFrom="column">
                        <wp:posOffset>157061</wp:posOffset>
                      </wp:positionH>
                      <wp:positionV relativeFrom="paragraph">
                        <wp:posOffset>2167255</wp:posOffset>
                      </wp:positionV>
                      <wp:extent cx="1345720" cy="8626"/>
                      <wp:effectExtent l="0" t="0" r="26035" b="29845"/>
                      <wp:wrapNone/>
                      <wp:docPr id="68" name="Łącznik prosty 68"/>
                      <wp:cNvGraphicFramePr/>
                      <a:graphic xmlns:a="http://schemas.openxmlformats.org/drawingml/2006/main">
                        <a:graphicData uri="http://schemas.microsoft.com/office/word/2010/wordprocessingShape">
                          <wps:wsp>
                            <wps:cNvCnPr/>
                            <wps:spPr>
                              <a:xfrm flipV="1">
                                <a:off x="0" y="0"/>
                                <a:ext cx="1345720" cy="8626"/>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57AF73" id="Łącznik prosty 68" o:spid="_x0000_s1026" style="position:absolute;flip:y;z-index:251718656;visibility:visible;mso-wrap-style:square;mso-wrap-distance-left:9pt;mso-wrap-distance-top:0;mso-wrap-distance-right:9pt;mso-wrap-distance-bottom:0;mso-position-horizontal:absolute;mso-position-horizontal-relative:text;mso-position-vertical:absolute;mso-position-vertical-relative:text" from="12.35pt,170.65pt" to="118.3pt,1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" strokecolor="red" strokeweight="1.5pt"/>
                  </w:pict>
                </mc:Fallback>
              </mc:AlternateContent>
            </w:r>
            <w:r w:rsidRPr="000707EA">
              <w:rPr>
                <w:rFonts w:cs="Arial"/>
                <w:noProof/>
                <w:szCs w:val="22"/>
              </w:rPr>
              <w:drawing>
                <wp:inline distT="0" distB="0" distL="0" distR="0" wp14:anchorId="34193A4F" wp14:editId="46DECAEE">
                  <wp:extent cx="3841200" cy="2880000"/>
                  <wp:effectExtent l="4445" t="0" r="0" b="0"/>
                  <wp:docPr id="738836098" name="Obraz 738836098" descr="\\atom\Użytkownicy\Gara-Twardowska Patrycja\PRACA\MODERNIZACJE REMONTY LIKWIDACJE\2025\MODERNIZACJE\BORZĘCIN\ZDJĘCIA 10.01.2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tom\Użytkownicy\Gara-Twardowska Patrycja\PRACA\MODERNIZACJE REMONTY LIKWIDACJE\2025\MODERNIZACJE\BORZĘCIN\ZDJĘCIA 10.01.25\1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3841200" cy="2880000"/>
                          </a:xfrm>
                          <a:prstGeom prst="rect">
                            <a:avLst/>
                          </a:prstGeom>
                          <a:noFill/>
                          <a:ln>
                            <a:noFill/>
                          </a:ln>
                        </pic:spPr>
                      </pic:pic>
                    </a:graphicData>
                  </a:graphic>
                </wp:inline>
              </w:drawing>
            </w:r>
          </w:p>
        </w:tc>
        <w:tc>
          <w:tcPr>
            <w:tcW w:w="4701" w:type="dxa"/>
          </w:tcPr>
          <w:p w14:paraId="624CB3F0" w14:textId="77777777" w:rsidR="00625E13" w:rsidRPr="000707EA" w:rsidRDefault="00625E13" w:rsidP="003B5A6B">
            <w:pPr>
              <w:spacing w:before="100" w:beforeAutospacing="1" w:after="100" w:afterAutospacing="1"/>
              <w:jc w:val="right"/>
              <w:rPr>
                <w:rFonts w:cs="Arial"/>
                <w:szCs w:val="22"/>
              </w:rPr>
            </w:pPr>
          </w:p>
          <w:p w14:paraId="339FE943" w14:textId="77777777" w:rsidR="00625E13" w:rsidRPr="000707EA" w:rsidRDefault="00625E13" w:rsidP="003B5A6B">
            <w:pPr>
              <w:spacing w:before="100" w:beforeAutospacing="1" w:after="100" w:afterAutospacing="1"/>
              <w:jc w:val="right"/>
              <w:rPr>
                <w:rFonts w:cs="Arial"/>
                <w:szCs w:val="22"/>
              </w:rPr>
            </w:pPr>
            <w:r w:rsidRPr="000707EA">
              <w:rPr>
                <w:rFonts w:cs="Arial"/>
                <w:szCs w:val="22"/>
              </w:rPr>
              <w:t xml:space="preserve">Rurociąg gazu strippingowego </w:t>
            </w:r>
            <w:proofErr w:type="spellStart"/>
            <w:r w:rsidRPr="000707EA">
              <w:rPr>
                <w:rFonts w:cs="Arial"/>
                <w:szCs w:val="22"/>
              </w:rPr>
              <w:t>DN</w:t>
            </w:r>
            <w:proofErr w:type="spellEnd"/>
            <w:r w:rsidRPr="000707EA">
              <w:rPr>
                <w:rFonts w:cs="Arial"/>
                <w:szCs w:val="22"/>
              </w:rPr>
              <w:t xml:space="preserve"> 50</w:t>
            </w:r>
          </w:p>
          <w:p w14:paraId="18C47879" w14:textId="77777777" w:rsidR="00625E13" w:rsidRPr="000707EA" w:rsidRDefault="00625E13" w:rsidP="003B5A6B">
            <w:pPr>
              <w:spacing w:before="100" w:beforeAutospacing="1" w:after="100" w:afterAutospacing="1"/>
              <w:jc w:val="right"/>
              <w:rPr>
                <w:rFonts w:cs="Arial"/>
                <w:szCs w:val="22"/>
              </w:rPr>
            </w:pPr>
          </w:p>
          <w:p w14:paraId="444E7839" w14:textId="77777777" w:rsidR="00625E13" w:rsidRPr="000707EA" w:rsidRDefault="00625E13" w:rsidP="003B5A6B">
            <w:pPr>
              <w:spacing w:before="100" w:beforeAutospacing="1" w:after="100" w:afterAutospacing="1"/>
              <w:jc w:val="right"/>
              <w:rPr>
                <w:rFonts w:cs="Arial"/>
                <w:szCs w:val="22"/>
              </w:rPr>
            </w:pPr>
          </w:p>
          <w:p w14:paraId="1166FA60" w14:textId="77777777" w:rsidR="00625E13" w:rsidRPr="000707EA" w:rsidRDefault="00625E13" w:rsidP="003B5A6B">
            <w:pPr>
              <w:spacing w:before="100" w:beforeAutospacing="1" w:after="100" w:afterAutospacing="1"/>
              <w:jc w:val="right"/>
              <w:rPr>
                <w:rFonts w:cs="Arial"/>
                <w:szCs w:val="22"/>
              </w:rPr>
            </w:pPr>
            <w:r w:rsidRPr="000707EA">
              <w:rPr>
                <w:rFonts w:cs="Arial"/>
                <w:noProof/>
                <w:szCs w:val="22"/>
              </w:rPr>
              <mc:AlternateContent>
                <mc:Choice Requires="wps">
                  <w:drawing>
                    <wp:anchor distT="0" distB="0" distL="114300" distR="114300" simplePos="0" relativeHeight="251721728" behindDoc="0" locked="0" layoutInCell="1" allowOverlap="1" wp14:anchorId="6C1BEB51" wp14:editId="061F80FC">
                      <wp:simplePos x="0" y="0"/>
                      <wp:positionH relativeFrom="column">
                        <wp:posOffset>-1792715</wp:posOffset>
                      </wp:positionH>
                      <wp:positionV relativeFrom="paragraph">
                        <wp:posOffset>186497</wp:posOffset>
                      </wp:positionV>
                      <wp:extent cx="2526499" cy="707666"/>
                      <wp:effectExtent l="19050" t="57150" r="26670" b="35560"/>
                      <wp:wrapNone/>
                      <wp:docPr id="32" name="Łącznik prosty ze strzałką 32"/>
                      <wp:cNvGraphicFramePr/>
                      <a:graphic xmlns:a="http://schemas.openxmlformats.org/drawingml/2006/main">
                        <a:graphicData uri="http://schemas.microsoft.com/office/word/2010/wordprocessingShape">
                          <wps:wsp>
                            <wps:cNvCnPr/>
                            <wps:spPr>
                              <a:xfrm flipV="1">
                                <a:off x="0" y="0"/>
                                <a:ext cx="2526499" cy="707666"/>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926EB0" id="Łącznik prosty ze strzałką 32" o:spid="_x0000_s1026" type="#_x0000_t32" style="position:absolute;margin-left:-141.15pt;margin-top:14.7pt;width:198.95pt;height:55.7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" strokecolor="black [3040]" strokeweight="2.25pt">
                      <v:stroke endarrow="block"/>
                    </v:shape>
                  </w:pict>
                </mc:Fallback>
              </mc:AlternateContent>
            </w:r>
            <w:r w:rsidRPr="000707EA">
              <w:rPr>
                <w:rFonts w:cs="Arial"/>
                <w:szCs w:val="22"/>
              </w:rPr>
              <w:t xml:space="preserve">Miejsce montażu pomostu przejściowego nad gazociągiem </w:t>
            </w:r>
            <w:proofErr w:type="spellStart"/>
            <w:r w:rsidRPr="000707EA">
              <w:rPr>
                <w:rFonts w:cs="Arial"/>
                <w:szCs w:val="22"/>
              </w:rPr>
              <w:t>strippingowym</w:t>
            </w:r>
            <w:proofErr w:type="spellEnd"/>
          </w:p>
          <w:p w14:paraId="369FFC48" w14:textId="77777777" w:rsidR="00625E13" w:rsidRPr="000707EA" w:rsidRDefault="00625E13" w:rsidP="003B5A6B">
            <w:pPr>
              <w:spacing w:before="100" w:beforeAutospacing="1" w:after="100" w:afterAutospacing="1"/>
              <w:jc w:val="right"/>
              <w:rPr>
                <w:rFonts w:cs="Arial"/>
                <w:szCs w:val="22"/>
              </w:rPr>
            </w:pPr>
          </w:p>
          <w:p w14:paraId="329E33F8" w14:textId="77777777" w:rsidR="00625E13" w:rsidRPr="000707EA" w:rsidRDefault="00625E13" w:rsidP="003B5A6B">
            <w:pPr>
              <w:spacing w:before="100" w:beforeAutospacing="1" w:after="100" w:afterAutospacing="1"/>
              <w:jc w:val="right"/>
              <w:rPr>
                <w:rFonts w:cs="Arial"/>
                <w:szCs w:val="22"/>
              </w:rPr>
            </w:pPr>
          </w:p>
          <w:p w14:paraId="7A3C7473" w14:textId="77777777" w:rsidR="00625E13" w:rsidRDefault="00625E13" w:rsidP="003B5A6B">
            <w:pPr>
              <w:spacing w:before="100" w:beforeAutospacing="1" w:after="100" w:afterAutospacing="1"/>
              <w:rPr>
                <w:rFonts w:cs="Arial"/>
                <w:szCs w:val="22"/>
              </w:rPr>
            </w:pPr>
          </w:p>
          <w:p w14:paraId="7C4C6B4A" w14:textId="77777777" w:rsidR="00625E13" w:rsidRPr="000707EA" w:rsidRDefault="00625E13" w:rsidP="003B5A6B">
            <w:pPr>
              <w:spacing w:before="100" w:beforeAutospacing="1" w:after="100" w:afterAutospacing="1"/>
              <w:rPr>
                <w:rFonts w:cs="Arial"/>
                <w:szCs w:val="22"/>
              </w:rPr>
            </w:pPr>
            <w:r>
              <w:rPr>
                <w:rFonts w:cs="Arial"/>
                <w:szCs w:val="22"/>
              </w:rPr>
              <w:t xml:space="preserve">           Miejsce montażu separatora </w:t>
            </w:r>
            <w:r w:rsidRPr="000707EA">
              <w:rPr>
                <w:rFonts w:cs="Arial"/>
                <w:szCs w:val="22"/>
              </w:rPr>
              <w:t>koalescencyjnego</w:t>
            </w:r>
          </w:p>
          <w:p w14:paraId="1ABCFE7B" w14:textId="77777777" w:rsidR="00625E13" w:rsidRPr="000707EA" w:rsidRDefault="00625E13" w:rsidP="003B5A6B">
            <w:pPr>
              <w:spacing w:before="100" w:beforeAutospacing="1" w:after="100" w:afterAutospacing="1"/>
              <w:jc w:val="right"/>
              <w:rPr>
                <w:rFonts w:cs="Arial"/>
                <w:szCs w:val="22"/>
              </w:rPr>
            </w:pPr>
          </w:p>
        </w:tc>
      </w:tr>
    </w:tbl>
    <w:p w14:paraId="2E49FDCD" w14:textId="77777777" w:rsidR="00625E13" w:rsidRPr="00625E13" w:rsidRDefault="00625E13" w:rsidP="00625E13">
      <w:pPr>
        <w:spacing w:before="100" w:beforeAutospacing="1" w:after="100" w:afterAutospacing="1"/>
        <w:contextualSpacing/>
        <w:jc w:val="both"/>
        <w:rPr>
          <w:rFonts w:cs="Arial"/>
          <w:szCs w:val="22"/>
        </w:rPr>
      </w:pPr>
    </w:p>
    <w:p w14:paraId="308D281C" w14:textId="2B2E92DE" w:rsidR="00842C41" w:rsidRPr="008721E3" w:rsidRDefault="00625E13" w:rsidP="00952F6D">
      <w:pPr>
        <w:pStyle w:val="Akapitzlist"/>
        <w:numPr>
          <w:ilvl w:val="0"/>
          <w:numId w:val="83"/>
        </w:numPr>
        <w:spacing w:before="100" w:beforeAutospacing="1" w:after="100" w:afterAutospacing="1"/>
        <w:ind w:left="426" w:hanging="426"/>
        <w:contextualSpacing/>
        <w:jc w:val="both"/>
        <w:rPr>
          <w:rFonts w:cs="Arial"/>
          <w:szCs w:val="22"/>
          <w:lang w:bidi="pl-PL"/>
        </w:rPr>
      </w:pPr>
      <w:r w:rsidRPr="008721E3">
        <w:rPr>
          <w:rFonts w:cs="Arial"/>
          <w:szCs w:val="22"/>
          <w:lang w:bidi="pl-PL"/>
        </w:rPr>
        <w:t>montaż t</w:t>
      </w:r>
      <w:r w:rsidR="00842C41" w:rsidRPr="008721E3">
        <w:rPr>
          <w:rFonts w:cs="Arial"/>
          <w:szCs w:val="22"/>
          <w:lang w:bidi="pl-PL"/>
        </w:rPr>
        <w:t>aśm grzewcz</w:t>
      </w:r>
      <w:r w:rsidR="00D755B4" w:rsidRPr="008721E3">
        <w:rPr>
          <w:rFonts w:cs="Arial"/>
          <w:szCs w:val="22"/>
          <w:lang w:bidi="pl-PL"/>
        </w:rPr>
        <w:t>y</w:t>
      </w:r>
      <w:r w:rsidRPr="008721E3">
        <w:rPr>
          <w:rFonts w:cs="Arial"/>
          <w:szCs w:val="22"/>
          <w:lang w:bidi="pl-PL"/>
        </w:rPr>
        <w:t>ch</w:t>
      </w:r>
      <w:r w:rsidR="00842C41" w:rsidRPr="008721E3">
        <w:rPr>
          <w:rFonts w:cs="Arial"/>
          <w:szCs w:val="22"/>
          <w:lang w:bidi="pl-PL"/>
        </w:rPr>
        <w:t>:</w:t>
      </w:r>
    </w:p>
    <w:p w14:paraId="3248755E" w14:textId="1CD18399" w:rsidR="00842C41" w:rsidRPr="008721E3" w:rsidRDefault="00842C41" w:rsidP="00952F6D">
      <w:pPr>
        <w:pStyle w:val="Akapitzlist"/>
        <w:numPr>
          <w:ilvl w:val="0"/>
          <w:numId w:val="124"/>
        </w:numPr>
        <w:spacing w:after="200"/>
        <w:ind w:left="426" w:right="-30" w:hanging="426"/>
        <w:contextualSpacing/>
        <w:jc w:val="both"/>
        <w:rPr>
          <w:rFonts w:cs="Arial"/>
          <w:szCs w:val="22"/>
        </w:rPr>
      </w:pPr>
      <w:r w:rsidRPr="008721E3">
        <w:rPr>
          <w:rFonts w:cs="Arial"/>
          <w:szCs w:val="22"/>
        </w:rPr>
        <w:t>taśm</w:t>
      </w:r>
      <w:r w:rsidR="00625E13" w:rsidRPr="008721E3">
        <w:rPr>
          <w:rFonts w:cs="Arial"/>
          <w:szCs w:val="22"/>
        </w:rPr>
        <w:t>y</w:t>
      </w:r>
      <w:r w:rsidRPr="008721E3">
        <w:rPr>
          <w:rFonts w:cs="Arial"/>
          <w:szCs w:val="22"/>
        </w:rPr>
        <w:t xml:space="preserve"> grzewcz</w:t>
      </w:r>
      <w:r w:rsidR="00625E13" w:rsidRPr="008721E3">
        <w:rPr>
          <w:rFonts w:cs="Arial"/>
          <w:szCs w:val="22"/>
        </w:rPr>
        <w:t>e</w:t>
      </w:r>
      <w:r w:rsidRPr="008721E3">
        <w:rPr>
          <w:rFonts w:cs="Arial"/>
          <w:szCs w:val="22"/>
        </w:rPr>
        <w:t xml:space="preserve"> samoregulując</w:t>
      </w:r>
      <w:r w:rsidR="00625E13" w:rsidRPr="008721E3">
        <w:rPr>
          <w:rFonts w:cs="Arial"/>
          <w:szCs w:val="22"/>
        </w:rPr>
        <w:t>e</w:t>
      </w:r>
      <w:r w:rsidRPr="008721E3">
        <w:rPr>
          <w:rFonts w:cs="Arial"/>
          <w:szCs w:val="22"/>
        </w:rPr>
        <w:t xml:space="preserve"> typu 5BTV2-CT, </w:t>
      </w:r>
    </w:p>
    <w:p w14:paraId="20CB5DA8" w14:textId="15B7869B" w:rsidR="00842C41" w:rsidRPr="008721E3" w:rsidRDefault="00842C41" w:rsidP="00952F6D">
      <w:pPr>
        <w:pStyle w:val="Akapitzlist"/>
        <w:numPr>
          <w:ilvl w:val="0"/>
          <w:numId w:val="124"/>
        </w:numPr>
        <w:spacing w:after="200"/>
        <w:ind w:left="426" w:right="-30" w:hanging="426"/>
        <w:contextualSpacing/>
        <w:jc w:val="both"/>
        <w:rPr>
          <w:rFonts w:cs="Arial"/>
          <w:szCs w:val="22"/>
        </w:rPr>
      </w:pPr>
      <w:r w:rsidRPr="008721E3">
        <w:rPr>
          <w:rFonts w:cs="Arial"/>
          <w:szCs w:val="22"/>
        </w:rPr>
        <w:t>załączanie obwodu za pomocą termostatu ETS-05-L2-E z zewnętrznym pomiarem temperatury,</w:t>
      </w:r>
    </w:p>
    <w:p w14:paraId="3CB3AA79" w14:textId="7BAD0413" w:rsidR="00256D24" w:rsidRPr="008721E3" w:rsidRDefault="00256D24" w:rsidP="00952F6D">
      <w:pPr>
        <w:pStyle w:val="Akapitzlist"/>
        <w:numPr>
          <w:ilvl w:val="0"/>
          <w:numId w:val="83"/>
        </w:numPr>
        <w:spacing w:before="100" w:beforeAutospacing="1" w:after="100" w:afterAutospacing="1"/>
        <w:ind w:left="426" w:hanging="426"/>
        <w:contextualSpacing/>
        <w:jc w:val="both"/>
        <w:rPr>
          <w:rFonts w:cs="Arial"/>
          <w:szCs w:val="22"/>
          <w:lang w:bidi="pl-PL"/>
        </w:rPr>
      </w:pPr>
      <w:r w:rsidRPr="008721E3">
        <w:rPr>
          <w:rFonts w:cs="Arial"/>
          <w:szCs w:val="22"/>
          <w:lang w:bidi="pl-PL"/>
        </w:rPr>
        <w:t>zasilanie taśm grzewczych –</w:t>
      </w:r>
      <w:r w:rsidRPr="008721E3">
        <w:rPr>
          <w:rFonts w:cs="Arial"/>
          <w:szCs w:val="22"/>
        </w:rPr>
        <w:t xml:space="preserve"> z tej samej puszki przyłączeniowej co w pkt 2.,</w:t>
      </w:r>
    </w:p>
    <w:p w14:paraId="7B4D358E" w14:textId="700030C7" w:rsidR="00842C41" w:rsidRPr="008721E3" w:rsidRDefault="00842C41" w:rsidP="00952F6D">
      <w:pPr>
        <w:pStyle w:val="Akapitzlist"/>
        <w:numPr>
          <w:ilvl w:val="0"/>
          <w:numId w:val="83"/>
        </w:numPr>
        <w:spacing w:before="100" w:beforeAutospacing="1" w:after="100" w:afterAutospacing="1"/>
        <w:ind w:left="426" w:hanging="426"/>
        <w:contextualSpacing/>
        <w:jc w:val="both"/>
        <w:rPr>
          <w:rFonts w:cs="Arial"/>
          <w:szCs w:val="22"/>
        </w:rPr>
      </w:pPr>
      <w:r w:rsidRPr="008721E3">
        <w:rPr>
          <w:rFonts w:cs="Arial"/>
          <w:szCs w:val="22"/>
        </w:rPr>
        <w:t xml:space="preserve">montaż instalacji uziemiającej dla nowoprojektowanych podpór przy kontenerze technologicznym energetycznym UTL </w:t>
      </w:r>
      <w:r w:rsidR="006A079F" w:rsidRPr="008721E3">
        <w:rPr>
          <w:rFonts w:cs="Arial"/>
          <w:szCs w:val="22"/>
        </w:rPr>
        <w:t xml:space="preserve">– </w:t>
      </w:r>
      <w:r w:rsidRPr="008721E3">
        <w:rPr>
          <w:rFonts w:cs="Arial"/>
          <w:szCs w:val="22"/>
        </w:rPr>
        <w:t xml:space="preserve">podłączenie z istniejącej instalacji uziemiającej za pomocą bednarki </w:t>
      </w:r>
      <w:proofErr w:type="spellStart"/>
      <w:r w:rsidRPr="008721E3">
        <w:rPr>
          <w:rFonts w:cs="Arial"/>
          <w:szCs w:val="22"/>
        </w:rPr>
        <w:t>FeZN</w:t>
      </w:r>
      <w:proofErr w:type="spellEnd"/>
      <w:r w:rsidRPr="008721E3">
        <w:rPr>
          <w:rFonts w:cs="Arial"/>
          <w:szCs w:val="22"/>
        </w:rPr>
        <w:t xml:space="preserve"> </w:t>
      </w:r>
      <w:proofErr w:type="spellStart"/>
      <w:r w:rsidRPr="008721E3">
        <w:rPr>
          <w:rFonts w:cs="Arial"/>
          <w:szCs w:val="22"/>
        </w:rPr>
        <w:t>30x4mm</w:t>
      </w:r>
      <w:proofErr w:type="spellEnd"/>
      <w:r w:rsidRPr="008721E3">
        <w:rPr>
          <w:rFonts w:cs="Arial"/>
          <w:szCs w:val="22"/>
        </w:rPr>
        <w:t>.</w:t>
      </w:r>
    </w:p>
    <w:p w14:paraId="2154E363" w14:textId="3E1E85B6" w:rsidR="00842C41" w:rsidRDefault="00842C41" w:rsidP="00842C41">
      <w:pPr>
        <w:pStyle w:val="Akapitzlist"/>
        <w:spacing w:before="100" w:beforeAutospacing="1" w:after="100" w:afterAutospacing="1"/>
        <w:ind w:left="426"/>
        <w:contextualSpacing/>
        <w:jc w:val="both"/>
        <w:rPr>
          <w:rFonts w:cs="Arial"/>
          <w:szCs w:val="22"/>
          <w:u w:val="single"/>
        </w:rPr>
      </w:pPr>
    </w:p>
    <w:p w14:paraId="74CF08C2" w14:textId="299A58FE" w:rsidR="00C34458" w:rsidRPr="006F0FBF" w:rsidRDefault="00C34458" w:rsidP="00952F6D">
      <w:pPr>
        <w:pStyle w:val="Akapitzlist"/>
        <w:numPr>
          <w:ilvl w:val="0"/>
          <w:numId w:val="81"/>
        </w:numPr>
        <w:spacing w:before="100" w:beforeAutospacing="1" w:after="100" w:afterAutospacing="1"/>
        <w:ind w:left="426" w:hanging="426"/>
        <w:contextualSpacing/>
        <w:jc w:val="both"/>
        <w:rPr>
          <w:rFonts w:cs="Arial"/>
          <w:b/>
          <w:szCs w:val="22"/>
          <w:u w:val="single"/>
        </w:rPr>
      </w:pPr>
      <w:r w:rsidRPr="006F0FBF">
        <w:rPr>
          <w:rFonts w:cs="Arial"/>
          <w:b/>
          <w:szCs w:val="22"/>
          <w:u w:val="single"/>
        </w:rPr>
        <w:t>Montaż gazociągu łączącego filtroseparator ze zbiornikiem buforowym w kontenerze technologicznym energetycznym UTL:</w:t>
      </w:r>
    </w:p>
    <w:p w14:paraId="458FE074" w14:textId="7081BF63" w:rsidR="00C34458" w:rsidRPr="008721E3" w:rsidRDefault="00C34458" w:rsidP="00952F6D">
      <w:pPr>
        <w:pStyle w:val="Akapitzlist"/>
        <w:numPr>
          <w:ilvl w:val="0"/>
          <w:numId w:val="94"/>
        </w:numPr>
        <w:spacing w:before="100" w:beforeAutospacing="1" w:after="100" w:afterAutospacing="1"/>
        <w:ind w:left="426" w:hanging="426"/>
        <w:contextualSpacing/>
        <w:jc w:val="both"/>
        <w:rPr>
          <w:rFonts w:cs="Arial"/>
          <w:szCs w:val="22"/>
        </w:rPr>
      </w:pPr>
      <w:r w:rsidRPr="000707EA">
        <w:rPr>
          <w:rFonts w:cs="Arial"/>
          <w:szCs w:val="22"/>
        </w:rPr>
        <w:t xml:space="preserve">montaż gazociągu DN 50 (60,3x4,0) stal </w:t>
      </w:r>
      <w:proofErr w:type="spellStart"/>
      <w:r w:rsidRPr="000707EA">
        <w:rPr>
          <w:rFonts w:cs="Arial"/>
          <w:szCs w:val="22"/>
        </w:rPr>
        <w:t>L290NB</w:t>
      </w:r>
      <w:proofErr w:type="spellEnd"/>
      <w:r w:rsidRPr="000707EA">
        <w:rPr>
          <w:rFonts w:cs="Arial"/>
          <w:szCs w:val="22"/>
        </w:rPr>
        <w:t xml:space="preserve"> łączącego filtroseparator ze zbiornikiem buforowym, z którego gaz ziemny doprowadzony będzie do palnika </w:t>
      </w:r>
      <w:proofErr w:type="spellStart"/>
      <w:r w:rsidRPr="000707EA">
        <w:rPr>
          <w:rFonts w:cs="Arial"/>
          <w:szCs w:val="22"/>
        </w:rPr>
        <w:t>Giersch</w:t>
      </w:r>
      <w:proofErr w:type="spellEnd"/>
      <w:r w:rsidRPr="000707EA">
        <w:rPr>
          <w:rFonts w:cs="Arial"/>
          <w:szCs w:val="22"/>
        </w:rPr>
        <w:t xml:space="preserve"> podgrzewacza H-800 (patrz schemat 3</w:t>
      </w:r>
      <w:r w:rsidR="00842C41">
        <w:rPr>
          <w:rFonts w:cs="Arial"/>
          <w:szCs w:val="22"/>
        </w:rPr>
        <w:t xml:space="preserve"> </w:t>
      </w:r>
      <w:r w:rsidR="00842C41" w:rsidRPr="008721E3">
        <w:rPr>
          <w:rFonts w:cs="Arial"/>
          <w:szCs w:val="22"/>
        </w:rPr>
        <w:t>– załącznik nr 1.3</w:t>
      </w:r>
      <w:r w:rsidR="006F0FBF" w:rsidRPr="008721E3">
        <w:rPr>
          <w:rFonts w:cs="Arial"/>
          <w:szCs w:val="22"/>
        </w:rPr>
        <w:t>):</w:t>
      </w:r>
    </w:p>
    <w:p w14:paraId="50A05E48" w14:textId="77777777" w:rsidR="006F0FBF" w:rsidRPr="008721E3" w:rsidRDefault="006F0FBF" w:rsidP="00952F6D">
      <w:pPr>
        <w:pStyle w:val="Akapitzlist"/>
        <w:numPr>
          <w:ilvl w:val="0"/>
          <w:numId w:val="127"/>
        </w:numPr>
        <w:spacing w:before="100" w:beforeAutospacing="1" w:after="100" w:afterAutospacing="1"/>
        <w:ind w:left="426" w:hanging="426"/>
        <w:contextualSpacing/>
        <w:jc w:val="both"/>
        <w:rPr>
          <w:rFonts w:cs="Arial"/>
          <w:szCs w:val="22"/>
        </w:rPr>
      </w:pPr>
      <w:r w:rsidRPr="008721E3">
        <w:rPr>
          <w:rFonts w:eastAsia="Arial" w:cs="Arial"/>
          <w:szCs w:val="22"/>
          <w:lang w:bidi="pl-PL"/>
        </w:rPr>
        <w:t>rurociąg zaizolowany termicznie wełną mineralną grubości 50 mm oraz płaszczem z blachy aluminiowej</w:t>
      </w:r>
      <w:r w:rsidRPr="008721E3">
        <w:rPr>
          <w:rFonts w:eastAsia="Arial" w:cs="Arial"/>
          <w:b/>
          <w:szCs w:val="22"/>
          <w:lang w:bidi="pl-PL"/>
        </w:rPr>
        <w:t xml:space="preserve"> </w:t>
      </w:r>
      <w:r w:rsidRPr="008721E3">
        <w:rPr>
          <w:rFonts w:eastAsia="Arial" w:cs="Arial"/>
          <w:szCs w:val="22"/>
          <w:lang w:bidi="pl-PL"/>
        </w:rPr>
        <w:t xml:space="preserve">grubości 0,6 mm oraz ogrzewany taśmami grzewczymi, </w:t>
      </w:r>
    </w:p>
    <w:p w14:paraId="334DDADB" w14:textId="36221010" w:rsidR="006F0FBF" w:rsidRPr="008721E3" w:rsidRDefault="006F0FBF" w:rsidP="00952F6D">
      <w:pPr>
        <w:pStyle w:val="Akapitzlist"/>
        <w:numPr>
          <w:ilvl w:val="0"/>
          <w:numId w:val="127"/>
        </w:numPr>
        <w:spacing w:before="100" w:beforeAutospacing="1" w:after="100" w:afterAutospacing="1"/>
        <w:ind w:left="426" w:hanging="426"/>
        <w:contextualSpacing/>
        <w:jc w:val="both"/>
        <w:rPr>
          <w:rFonts w:cs="Arial"/>
          <w:szCs w:val="22"/>
        </w:rPr>
      </w:pPr>
      <w:r w:rsidRPr="008721E3">
        <w:rPr>
          <w:rFonts w:cs="Arial"/>
          <w:szCs w:val="22"/>
        </w:rPr>
        <w:t>rurociąg prowadzony na nowoprojektowanych podporach,</w:t>
      </w:r>
    </w:p>
    <w:p w14:paraId="3BA2A439" w14:textId="2B86CFFB" w:rsidR="00C34458" w:rsidRPr="008721E3" w:rsidRDefault="00C34458" w:rsidP="00952F6D">
      <w:pPr>
        <w:pStyle w:val="Akapitzlist"/>
        <w:numPr>
          <w:ilvl w:val="0"/>
          <w:numId w:val="94"/>
        </w:numPr>
        <w:spacing w:before="100" w:beforeAutospacing="1" w:after="100" w:afterAutospacing="1"/>
        <w:ind w:left="426" w:hanging="426"/>
        <w:contextualSpacing/>
        <w:jc w:val="both"/>
        <w:rPr>
          <w:rFonts w:cs="Arial"/>
          <w:szCs w:val="22"/>
        </w:rPr>
      </w:pPr>
      <w:r w:rsidRPr="008721E3">
        <w:rPr>
          <w:rFonts w:cs="Arial"/>
          <w:szCs w:val="22"/>
        </w:rPr>
        <w:t xml:space="preserve">montaż reduktora dopuszczającego gaz do palnika </w:t>
      </w:r>
      <w:proofErr w:type="spellStart"/>
      <w:r w:rsidRPr="008721E3">
        <w:rPr>
          <w:rFonts w:cs="Arial"/>
          <w:szCs w:val="22"/>
        </w:rPr>
        <w:t>Giersch</w:t>
      </w:r>
      <w:proofErr w:type="spellEnd"/>
      <w:r w:rsidRPr="008721E3">
        <w:rPr>
          <w:rFonts w:cs="Arial"/>
          <w:szCs w:val="22"/>
        </w:rPr>
        <w:t xml:space="preserve"> przed wejściem gazu do zbiornika buforowego, </w:t>
      </w:r>
    </w:p>
    <w:p w14:paraId="6271C9E1" w14:textId="12A0AB0A" w:rsidR="006F0FBF" w:rsidRPr="008721E3" w:rsidRDefault="006F0FBF" w:rsidP="00952F6D">
      <w:pPr>
        <w:pStyle w:val="Akapitzlist"/>
        <w:numPr>
          <w:ilvl w:val="0"/>
          <w:numId w:val="94"/>
        </w:numPr>
        <w:spacing w:before="100" w:beforeAutospacing="1" w:after="100" w:afterAutospacing="1"/>
        <w:ind w:left="426" w:hanging="426"/>
        <w:contextualSpacing/>
        <w:jc w:val="both"/>
        <w:rPr>
          <w:rFonts w:cs="Arial"/>
          <w:szCs w:val="22"/>
        </w:rPr>
      </w:pPr>
      <w:r w:rsidRPr="008721E3">
        <w:rPr>
          <w:rFonts w:cs="Arial"/>
          <w:szCs w:val="22"/>
        </w:rPr>
        <w:t>montaż taśm grzewczych:</w:t>
      </w:r>
    </w:p>
    <w:p w14:paraId="375EAB2F" w14:textId="77777777" w:rsidR="00256D24" w:rsidRPr="008721E3" w:rsidRDefault="00256D24" w:rsidP="00952F6D">
      <w:pPr>
        <w:pStyle w:val="Akapitzlist"/>
        <w:numPr>
          <w:ilvl w:val="0"/>
          <w:numId w:val="131"/>
        </w:numPr>
        <w:spacing w:after="200"/>
        <w:ind w:left="426" w:right="-30" w:hanging="426"/>
        <w:contextualSpacing/>
        <w:jc w:val="both"/>
        <w:rPr>
          <w:rFonts w:cs="Arial"/>
          <w:szCs w:val="22"/>
        </w:rPr>
      </w:pPr>
      <w:r w:rsidRPr="008721E3">
        <w:rPr>
          <w:rFonts w:cs="Arial"/>
          <w:szCs w:val="22"/>
        </w:rPr>
        <w:t xml:space="preserve">taśmy grzewcze samoregulujące typu 5BTV2-CT, </w:t>
      </w:r>
    </w:p>
    <w:p w14:paraId="45DA0663" w14:textId="77777777" w:rsidR="00256D24" w:rsidRPr="008721E3" w:rsidRDefault="00256D24" w:rsidP="00952F6D">
      <w:pPr>
        <w:pStyle w:val="Akapitzlist"/>
        <w:numPr>
          <w:ilvl w:val="0"/>
          <w:numId w:val="131"/>
        </w:numPr>
        <w:spacing w:after="200"/>
        <w:ind w:left="426" w:right="-30" w:hanging="426"/>
        <w:contextualSpacing/>
        <w:jc w:val="both"/>
        <w:rPr>
          <w:rFonts w:cs="Arial"/>
          <w:szCs w:val="22"/>
        </w:rPr>
      </w:pPr>
      <w:r w:rsidRPr="008721E3">
        <w:rPr>
          <w:rFonts w:cs="Arial"/>
          <w:szCs w:val="22"/>
        </w:rPr>
        <w:t>załączanie obwodu za pomocą termostatu ETS-05-L2-E z zewnętrznym pomiarem temperatury,</w:t>
      </w:r>
    </w:p>
    <w:p w14:paraId="5833D569" w14:textId="77777777" w:rsidR="00256D24" w:rsidRPr="008721E3" w:rsidRDefault="00256D24" w:rsidP="00952F6D">
      <w:pPr>
        <w:pStyle w:val="Akapitzlist"/>
        <w:numPr>
          <w:ilvl w:val="0"/>
          <w:numId w:val="94"/>
        </w:numPr>
        <w:spacing w:before="100" w:beforeAutospacing="1" w:after="100" w:afterAutospacing="1"/>
        <w:ind w:left="426" w:hanging="426"/>
        <w:contextualSpacing/>
        <w:jc w:val="both"/>
        <w:rPr>
          <w:rFonts w:cs="Arial"/>
          <w:szCs w:val="22"/>
          <w:lang w:bidi="pl-PL"/>
        </w:rPr>
      </w:pPr>
      <w:r w:rsidRPr="008721E3">
        <w:rPr>
          <w:rFonts w:cs="Arial"/>
          <w:szCs w:val="22"/>
          <w:lang w:bidi="pl-PL"/>
        </w:rPr>
        <w:t>zasilanie taśm grzewczych –</w:t>
      </w:r>
      <w:r w:rsidRPr="008721E3">
        <w:rPr>
          <w:rFonts w:cs="Arial"/>
          <w:szCs w:val="22"/>
        </w:rPr>
        <w:t xml:space="preserve"> z tej samej puszki przyłączeniowej co w pkt 2.,</w:t>
      </w:r>
    </w:p>
    <w:p w14:paraId="2DAD7F9F" w14:textId="5DAF4198" w:rsidR="006F0FBF" w:rsidRPr="008721E3" w:rsidRDefault="006F0FBF" w:rsidP="00952F6D">
      <w:pPr>
        <w:pStyle w:val="Akapitzlist"/>
        <w:numPr>
          <w:ilvl w:val="0"/>
          <w:numId w:val="94"/>
        </w:numPr>
        <w:spacing w:before="100" w:beforeAutospacing="1"/>
        <w:ind w:left="426" w:hanging="426"/>
        <w:contextualSpacing/>
        <w:jc w:val="both"/>
        <w:rPr>
          <w:rFonts w:cs="Arial"/>
          <w:szCs w:val="22"/>
        </w:rPr>
      </w:pPr>
      <w:r w:rsidRPr="008721E3">
        <w:rPr>
          <w:rFonts w:cs="Arial"/>
          <w:szCs w:val="22"/>
        </w:rPr>
        <w:t xml:space="preserve">montaż instalacji uziemiającej oraz połączeń wyrównawczych dla nowoprojektowanych podpór za pomocą bednarki </w:t>
      </w:r>
      <w:proofErr w:type="spellStart"/>
      <w:r w:rsidRPr="008721E3">
        <w:rPr>
          <w:rFonts w:cs="Arial"/>
          <w:szCs w:val="22"/>
        </w:rPr>
        <w:t>FeZN</w:t>
      </w:r>
      <w:proofErr w:type="spellEnd"/>
      <w:r w:rsidRPr="008721E3">
        <w:rPr>
          <w:rFonts w:cs="Arial"/>
          <w:szCs w:val="22"/>
        </w:rPr>
        <w:t xml:space="preserve"> </w:t>
      </w:r>
      <w:proofErr w:type="spellStart"/>
      <w:r w:rsidRPr="008721E3">
        <w:rPr>
          <w:rFonts w:cs="Arial"/>
          <w:szCs w:val="22"/>
        </w:rPr>
        <w:t>30x4mm</w:t>
      </w:r>
      <w:proofErr w:type="spellEnd"/>
      <w:r w:rsidRPr="008721E3">
        <w:rPr>
          <w:rFonts w:cs="Arial"/>
          <w:szCs w:val="22"/>
        </w:rPr>
        <w:t xml:space="preserve"> z istniejącej instalacji uziemiającej.</w:t>
      </w:r>
    </w:p>
    <w:p w14:paraId="277449E6" w14:textId="77777777" w:rsidR="006F0FBF" w:rsidRPr="008721E3" w:rsidRDefault="006F0FBF" w:rsidP="006F0FBF">
      <w:pPr>
        <w:pStyle w:val="Akapitzlist"/>
        <w:spacing w:before="100" w:beforeAutospacing="1"/>
        <w:ind w:left="426"/>
        <w:contextualSpacing/>
        <w:jc w:val="both"/>
        <w:rPr>
          <w:rFonts w:cs="Arial"/>
          <w:szCs w:val="22"/>
        </w:rPr>
      </w:pPr>
    </w:p>
    <w:p w14:paraId="1AD42E35" w14:textId="77777777" w:rsidR="00C34458" w:rsidRPr="008721E3" w:rsidRDefault="00C34458" w:rsidP="00952F6D">
      <w:pPr>
        <w:pStyle w:val="Akapitzlist"/>
        <w:numPr>
          <w:ilvl w:val="0"/>
          <w:numId w:val="81"/>
        </w:numPr>
        <w:spacing w:after="200"/>
        <w:ind w:left="426" w:hanging="426"/>
        <w:contextualSpacing/>
        <w:jc w:val="both"/>
        <w:rPr>
          <w:rFonts w:cs="Arial"/>
          <w:b/>
          <w:szCs w:val="22"/>
          <w:u w:val="single"/>
        </w:rPr>
      </w:pPr>
      <w:r w:rsidRPr="008721E3">
        <w:rPr>
          <w:rFonts w:cs="Arial"/>
          <w:b/>
          <w:szCs w:val="22"/>
          <w:u w:val="single"/>
        </w:rPr>
        <w:t>Montaż rurociągu zrzutowego cieczy z filtroseparatora koalescencyjnego do układu spustowego, podłączonego do zbiornika ociekowego pochodni V-107:</w:t>
      </w:r>
    </w:p>
    <w:p w14:paraId="58FD7015" w14:textId="3362C816" w:rsidR="00C34458" w:rsidRPr="008721E3" w:rsidRDefault="00C34458" w:rsidP="00952F6D">
      <w:pPr>
        <w:pStyle w:val="Akapitzlist"/>
        <w:numPr>
          <w:ilvl w:val="0"/>
          <w:numId w:val="85"/>
        </w:numPr>
        <w:spacing w:after="200"/>
        <w:ind w:left="426" w:hanging="426"/>
        <w:contextualSpacing/>
        <w:jc w:val="both"/>
        <w:rPr>
          <w:rFonts w:cs="Arial"/>
          <w:szCs w:val="22"/>
        </w:rPr>
      </w:pPr>
      <w:r w:rsidRPr="008721E3">
        <w:rPr>
          <w:rFonts w:cs="Arial"/>
          <w:szCs w:val="22"/>
        </w:rPr>
        <w:t>montaż rurociągu zrzutowego DN 50 z separatora koalescencyjnego do istniejącego rurociągu ściekowego DN 50, połączonego z podziemnym zbiornikiem ociekowym pochodni 107 zamontowanym przed pochodnią spalania gazów</w:t>
      </w:r>
      <w:r w:rsidR="006F0FBF" w:rsidRPr="008721E3">
        <w:rPr>
          <w:rFonts w:cs="Arial"/>
          <w:szCs w:val="22"/>
        </w:rPr>
        <w:t>,</w:t>
      </w:r>
      <w:r w:rsidRPr="008721E3">
        <w:rPr>
          <w:rFonts w:cs="Arial"/>
          <w:szCs w:val="22"/>
        </w:rPr>
        <w:t xml:space="preserve"> </w:t>
      </w:r>
      <w:r w:rsidR="006F0FBF" w:rsidRPr="008721E3">
        <w:rPr>
          <w:rFonts w:cs="Arial"/>
          <w:szCs w:val="22"/>
        </w:rPr>
        <w:t xml:space="preserve">o długości ok. 10 m </w:t>
      </w:r>
      <w:r w:rsidRPr="008721E3">
        <w:rPr>
          <w:rFonts w:cs="Arial"/>
          <w:szCs w:val="22"/>
        </w:rPr>
        <w:t>(patrz schemat 2 i 3</w:t>
      </w:r>
      <w:r w:rsidR="00842C41" w:rsidRPr="008721E3">
        <w:rPr>
          <w:rFonts w:cs="Arial"/>
          <w:szCs w:val="22"/>
        </w:rPr>
        <w:t xml:space="preserve"> – załączniki nr 1.2 i 1.3</w:t>
      </w:r>
      <w:r w:rsidR="006F0FBF" w:rsidRPr="008721E3">
        <w:rPr>
          <w:rFonts w:cs="Arial"/>
          <w:szCs w:val="22"/>
        </w:rPr>
        <w:t>):</w:t>
      </w:r>
    </w:p>
    <w:p w14:paraId="0DC1C4C0" w14:textId="77777777" w:rsidR="00C34458" w:rsidRPr="000707EA" w:rsidRDefault="00C34458" w:rsidP="00952F6D">
      <w:pPr>
        <w:pStyle w:val="Akapitzlist"/>
        <w:numPr>
          <w:ilvl w:val="0"/>
          <w:numId w:val="128"/>
        </w:numPr>
        <w:spacing w:after="200"/>
        <w:ind w:left="426" w:hanging="426"/>
        <w:contextualSpacing/>
        <w:jc w:val="both"/>
        <w:rPr>
          <w:rFonts w:cs="Arial"/>
          <w:szCs w:val="22"/>
        </w:rPr>
      </w:pPr>
      <w:r w:rsidRPr="000707EA">
        <w:rPr>
          <w:rFonts w:cs="Arial"/>
          <w:szCs w:val="22"/>
          <w:lang w:bidi="pl-PL"/>
        </w:rPr>
        <w:t>przy kontenerze technologicznym energetycznym</w:t>
      </w:r>
      <w:r w:rsidRPr="000707EA">
        <w:rPr>
          <w:rFonts w:cs="Arial"/>
          <w:szCs w:val="22"/>
        </w:rPr>
        <w:t xml:space="preserve"> UTL rurociąg zrzutowy ułożony napowierzchniowo</w:t>
      </w:r>
      <w:r w:rsidRPr="000707EA">
        <w:rPr>
          <w:rFonts w:cs="Arial"/>
          <w:szCs w:val="22"/>
          <w:lang w:bidi="pl-PL"/>
        </w:rPr>
        <w:t xml:space="preserve"> na nowoprojektowanych podporach</w:t>
      </w:r>
      <w:r w:rsidRPr="000707EA">
        <w:rPr>
          <w:rFonts w:cs="Arial"/>
          <w:szCs w:val="22"/>
        </w:rPr>
        <w:t>, następnie na istniejącej estakadzie,</w:t>
      </w:r>
    </w:p>
    <w:p w14:paraId="5DA5BB89" w14:textId="7FCCA472" w:rsidR="00C34458" w:rsidRPr="006F0FBF" w:rsidRDefault="00C34458" w:rsidP="00952F6D">
      <w:pPr>
        <w:pStyle w:val="Akapitzlist"/>
        <w:numPr>
          <w:ilvl w:val="0"/>
          <w:numId w:val="128"/>
        </w:numPr>
        <w:spacing w:after="200"/>
        <w:ind w:left="426" w:hanging="426"/>
        <w:contextualSpacing/>
        <w:jc w:val="both"/>
        <w:rPr>
          <w:rFonts w:cs="Arial"/>
          <w:szCs w:val="22"/>
        </w:rPr>
      </w:pPr>
      <w:r w:rsidRPr="000707EA">
        <w:rPr>
          <w:rFonts w:cs="Arial"/>
          <w:szCs w:val="22"/>
        </w:rPr>
        <w:t xml:space="preserve">rurociąg zaizolowany termicznie </w:t>
      </w:r>
      <w:r w:rsidRPr="000707EA">
        <w:rPr>
          <w:rFonts w:eastAsia="Arial" w:cs="Arial"/>
          <w:szCs w:val="22"/>
          <w:lang w:bidi="pl-PL"/>
        </w:rPr>
        <w:t>wełną mineralną grubości 50 mm oraz płaszczem z blachy aluminiowej</w:t>
      </w:r>
      <w:r w:rsidRPr="000707EA">
        <w:rPr>
          <w:rFonts w:eastAsia="Arial" w:cs="Arial"/>
          <w:b/>
          <w:szCs w:val="22"/>
          <w:lang w:bidi="pl-PL"/>
        </w:rPr>
        <w:t xml:space="preserve"> </w:t>
      </w:r>
      <w:r w:rsidRPr="000707EA">
        <w:rPr>
          <w:rFonts w:eastAsia="Arial" w:cs="Arial"/>
          <w:szCs w:val="22"/>
          <w:lang w:bidi="pl-PL"/>
        </w:rPr>
        <w:t xml:space="preserve">grubości 0,6 mm oraz </w:t>
      </w:r>
      <w:r w:rsidR="006F0FBF">
        <w:rPr>
          <w:rFonts w:eastAsia="Arial" w:cs="Arial"/>
          <w:szCs w:val="22"/>
          <w:lang w:bidi="pl-PL"/>
        </w:rPr>
        <w:t>ogrzewany taśmami grzewczymi,</w:t>
      </w:r>
    </w:p>
    <w:p w14:paraId="7E374BA4" w14:textId="48AAD225" w:rsidR="006F0FBF" w:rsidRPr="008721E3" w:rsidRDefault="006F0FBF" w:rsidP="00952F6D">
      <w:pPr>
        <w:pStyle w:val="Akapitzlist"/>
        <w:numPr>
          <w:ilvl w:val="0"/>
          <w:numId w:val="85"/>
        </w:numPr>
        <w:spacing w:after="200"/>
        <w:ind w:left="426" w:hanging="426"/>
        <w:contextualSpacing/>
        <w:jc w:val="both"/>
        <w:rPr>
          <w:rFonts w:cs="Arial"/>
          <w:szCs w:val="22"/>
        </w:rPr>
      </w:pPr>
      <w:r w:rsidRPr="008721E3">
        <w:rPr>
          <w:rFonts w:cs="Arial"/>
          <w:szCs w:val="22"/>
        </w:rPr>
        <w:t>montaż taśm grzewczych:</w:t>
      </w:r>
    </w:p>
    <w:p w14:paraId="5BE39D8B" w14:textId="77777777" w:rsidR="00952F6D" w:rsidRPr="008721E3" w:rsidRDefault="00952F6D" w:rsidP="00952F6D">
      <w:pPr>
        <w:pStyle w:val="Akapitzlist"/>
        <w:numPr>
          <w:ilvl w:val="0"/>
          <w:numId w:val="93"/>
        </w:numPr>
        <w:spacing w:after="200"/>
        <w:ind w:left="426" w:right="-30" w:hanging="426"/>
        <w:contextualSpacing/>
        <w:jc w:val="both"/>
        <w:rPr>
          <w:rFonts w:cs="Arial"/>
          <w:szCs w:val="22"/>
        </w:rPr>
      </w:pPr>
      <w:r w:rsidRPr="008721E3">
        <w:rPr>
          <w:rFonts w:cs="Arial"/>
          <w:szCs w:val="22"/>
        </w:rPr>
        <w:t xml:space="preserve">taśmy grzewcze samoregulujące typu 5BTV2-CT, </w:t>
      </w:r>
    </w:p>
    <w:p w14:paraId="6B0D642E" w14:textId="77777777" w:rsidR="006F0FBF" w:rsidRPr="008721E3" w:rsidRDefault="006F0FBF" w:rsidP="00952F6D">
      <w:pPr>
        <w:pStyle w:val="Akapitzlist"/>
        <w:numPr>
          <w:ilvl w:val="0"/>
          <w:numId w:val="93"/>
        </w:numPr>
        <w:spacing w:after="200"/>
        <w:ind w:left="426" w:right="-30" w:hanging="426"/>
        <w:contextualSpacing/>
        <w:jc w:val="both"/>
        <w:rPr>
          <w:rFonts w:cs="Arial"/>
          <w:szCs w:val="22"/>
        </w:rPr>
      </w:pPr>
      <w:r w:rsidRPr="008721E3">
        <w:rPr>
          <w:rFonts w:cs="Arial"/>
          <w:szCs w:val="22"/>
        </w:rPr>
        <w:t>załączanie obwodu za pomocą termostatu ETS-05-L2-E z zewnętrznym pomiarem temperatury,</w:t>
      </w:r>
    </w:p>
    <w:p w14:paraId="19046D94" w14:textId="77777777" w:rsidR="006F0FBF" w:rsidRPr="008721E3" w:rsidRDefault="006F0FBF" w:rsidP="00952F6D">
      <w:pPr>
        <w:pStyle w:val="Akapitzlist"/>
        <w:numPr>
          <w:ilvl w:val="0"/>
          <w:numId w:val="85"/>
        </w:numPr>
        <w:spacing w:after="200"/>
        <w:ind w:left="426" w:hanging="426"/>
        <w:contextualSpacing/>
        <w:jc w:val="both"/>
        <w:rPr>
          <w:rFonts w:cs="Arial"/>
          <w:szCs w:val="22"/>
        </w:rPr>
      </w:pPr>
      <w:r w:rsidRPr="008721E3">
        <w:rPr>
          <w:rFonts w:cs="Arial"/>
          <w:szCs w:val="22"/>
        </w:rPr>
        <w:t xml:space="preserve">zasilanie taśm grzewczych: </w:t>
      </w:r>
    </w:p>
    <w:p w14:paraId="7BC91D1D" w14:textId="2C97281C" w:rsidR="006F0FBF" w:rsidRPr="008721E3" w:rsidRDefault="006F0FBF" w:rsidP="00952F6D">
      <w:pPr>
        <w:pStyle w:val="Akapitzlist"/>
        <w:numPr>
          <w:ilvl w:val="0"/>
          <w:numId w:val="129"/>
        </w:numPr>
        <w:spacing w:after="200"/>
        <w:ind w:left="426" w:right="-30" w:hanging="426"/>
        <w:contextualSpacing/>
        <w:jc w:val="both"/>
        <w:rPr>
          <w:rFonts w:cs="Arial"/>
          <w:szCs w:val="22"/>
        </w:rPr>
      </w:pPr>
      <w:r w:rsidRPr="008721E3">
        <w:rPr>
          <w:rFonts w:cs="Arial"/>
          <w:szCs w:val="22"/>
        </w:rPr>
        <w:t xml:space="preserve">montaż aparatury modułowej </w:t>
      </w:r>
      <w:r w:rsidR="00952F6D" w:rsidRPr="008721E3">
        <w:rPr>
          <w:rFonts w:cs="Arial"/>
          <w:szCs w:val="22"/>
        </w:rPr>
        <w:t xml:space="preserve">– </w:t>
      </w:r>
      <w:r w:rsidRPr="008721E3">
        <w:rPr>
          <w:rFonts w:cs="Arial"/>
          <w:szCs w:val="22"/>
        </w:rPr>
        <w:t>moduł zespolony wyłącznika nadmiarowoprądowego wraz z różnicowoprądowym, np. CKN6-20/1N/B/003</w:t>
      </w:r>
      <w:r w:rsidR="00952F6D" w:rsidRPr="008721E3">
        <w:rPr>
          <w:rFonts w:cs="Arial"/>
          <w:szCs w:val="22"/>
        </w:rPr>
        <w:t>,</w:t>
      </w:r>
      <w:r w:rsidRPr="008721E3">
        <w:rPr>
          <w:rFonts w:cs="Arial"/>
          <w:szCs w:val="22"/>
        </w:rPr>
        <w:t xml:space="preserve"> w istniejącej rozdzielnicy RN2,</w:t>
      </w:r>
    </w:p>
    <w:p w14:paraId="6D6ECAA8" w14:textId="77777777" w:rsidR="006F0FBF" w:rsidRPr="008721E3" w:rsidRDefault="006F0FBF" w:rsidP="00952F6D">
      <w:pPr>
        <w:pStyle w:val="Akapitzlist"/>
        <w:numPr>
          <w:ilvl w:val="0"/>
          <w:numId w:val="129"/>
        </w:numPr>
        <w:spacing w:after="200"/>
        <w:ind w:left="426" w:right="-30" w:hanging="426"/>
        <w:contextualSpacing/>
        <w:jc w:val="both"/>
        <w:rPr>
          <w:rFonts w:cs="Arial"/>
          <w:szCs w:val="22"/>
        </w:rPr>
      </w:pPr>
      <w:r w:rsidRPr="008721E3">
        <w:rPr>
          <w:rFonts w:cs="Arial"/>
          <w:szCs w:val="22"/>
        </w:rPr>
        <w:t xml:space="preserve">ułożenie nowego kabla zasilającego, typu kabla </w:t>
      </w:r>
      <w:proofErr w:type="spellStart"/>
      <w:r w:rsidRPr="008721E3">
        <w:rPr>
          <w:rFonts w:cs="Arial"/>
          <w:szCs w:val="22"/>
        </w:rPr>
        <w:t>YKGYyn-żo</w:t>
      </w:r>
      <w:proofErr w:type="spellEnd"/>
      <w:r w:rsidRPr="008721E3">
        <w:rPr>
          <w:rFonts w:cs="Arial"/>
          <w:szCs w:val="22"/>
        </w:rPr>
        <w:t xml:space="preserve"> </w:t>
      </w:r>
      <w:proofErr w:type="spellStart"/>
      <w:r w:rsidRPr="008721E3">
        <w:rPr>
          <w:rFonts w:cs="Arial"/>
          <w:szCs w:val="22"/>
        </w:rPr>
        <w:t>3x2,5mm</w:t>
      </w:r>
      <w:r w:rsidRPr="008721E3">
        <w:rPr>
          <w:rFonts w:cs="Arial"/>
          <w:szCs w:val="22"/>
          <w:vertAlign w:val="superscript"/>
        </w:rPr>
        <w:t>2</w:t>
      </w:r>
      <w:proofErr w:type="spellEnd"/>
      <w:r w:rsidRPr="008721E3">
        <w:rPr>
          <w:rFonts w:cs="Arial"/>
          <w:szCs w:val="22"/>
        </w:rPr>
        <w:t xml:space="preserve">, z rozdzielnicy RN2 do miejsca montażu puszki przyłączeniowej (obszar filtroseparatora koalescencyjnego) kabel ułożony na estakadzie, przy wykorzystaniu istniejącej trasy kablowej, </w:t>
      </w:r>
    </w:p>
    <w:p w14:paraId="4E61893D" w14:textId="77777777" w:rsidR="006F0FBF" w:rsidRPr="008721E3" w:rsidRDefault="006F0FBF" w:rsidP="00952F6D">
      <w:pPr>
        <w:pStyle w:val="Akapitzlist"/>
        <w:numPr>
          <w:ilvl w:val="0"/>
          <w:numId w:val="129"/>
        </w:numPr>
        <w:spacing w:after="200"/>
        <w:ind w:left="426" w:right="-30" w:hanging="426"/>
        <w:contextualSpacing/>
        <w:jc w:val="both"/>
        <w:rPr>
          <w:rFonts w:cs="Arial"/>
          <w:szCs w:val="22"/>
        </w:rPr>
      </w:pPr>
      <w:r w:rsidRPr="008721E3">
        <w:rPr>
          <w:rFonts w:cs="Arial"/>
          <w:szCs w:val="22"/>
        </w:rPr>
        <w:t>taśmy grzewcze zasilane za pomocą puszki przyłączeniowej JBM-100-E, montowane do rurociągów za pomocą taśmy GS-54,</w:t>
      </w:r>
    </w:p>
    <w:p w14:paraId="0EDACCE5" w14:textId="40181610" w:rsidR="006F0FBF" w:rsidRPr="008721E3" w:rsidRDefault="006F0FBF" w:rsidP="00952F6D">
      <w:pPr>
        <w:pStyle w:val="Akapitzlist"/>
        <w:numPr>
          <w:ilvl w:val="0"/>
          <w:numId w:val="85"/>
        </w:numPr>
        <w:spacing w:after="200"/>
        <w:ind w:left="426" w:hanging="426"/>
        <w:contextualSpacing/>
        <w:jc w:val="both"/>
        <w:rPr>
          <w:rFonts w:cs="Arial"/>
          <w:szCs w:val="22"/>
        </w:rPr>
      </w:pPr>
      <w:r w:rsidRPr="008721E3">
        <w:rPr>
          <w:rFonts w:cs="Arial"/>
          <w:szCs w:val="22"/>
        </w:rPr>
        <w:t xml:space="preserve">montaż instalacji uziemiającej dla nowoprojektowanych podpór przy kontenerze technologicznym energetycznym UTL – podłączenie z istniejącej instalacji uziemiającej za pomocą bednarki </w:t>
      </w:r>
      <w:proofErr w:type="spellStart"/>
      <w:r w:rsidRPr="008721E3">
        <w:rPr>
          <w:rFonts w:cs="Arial"/>
          <w:szCs w:val="22"/>
        </w:rPr>
        <w:t>FeZN</w:t>
      </w:r>
      <w:proofErr w:type="spellEnd"/>
      <w:r w:rsidRPr="008721E3">
        <w:rPr>
          <w:rFonts w:cs="Arial"/>
          <w:szCs w:val="22"/>
        </w:rPr>
        <w:t xml:space="preserve"> </w:t>
      </w:r>
      <w:proofErr w:type="spellStart"/>
      <w:r w:rsidRPr="008721E3">
        <w:rPr>
          <w:rFonts w:cs="Arial"/>
          <w:szCs w:val="22"/>
        </w:rPr>
        <w:t>30x4mm</w:t>
      </w:r>
      <w:proofErr w:type="spellEnd"/>
      <w:r w:rsidRPr="008721E3">
        <w:rPr>
          <w:rFonts w:cs="Arial"/>
          <w:szCs w:val="22"/>
        </w:rPr>
        <w:t>.</w:t>
      </w:r>
    </w:p>
    <w:p w14:paraId="3A18630B" w14:textId="77777777" w:rsidR="00C34458" w:rsidRPr="000707EA" w:rsidRDefault="00C34458" w:rsidP="00C34458">
      <w:pPr>
        <w:pStyle w:val="Akapitzlist"/>
        <w:ind w:left="426"/>
        <w:jc w:val="both"/>
        <w:rPr>
          <w:rFonts w:cs="Arial"/>
          <w:szCs w:val="22"/>
        </w:rPr>
      </w:pPr>
    </w:p>
    <w:p w14:paraId="549C6287" w14:textId="77777777" w:rsidR="00C34458" w:rsidRPr="006F0FBF" w:rsidRDefault="00C34458" w:rsidP="00952F6D">
      <w:pPr>
        <w:pStyle w:val="Akapitzlist"/>
        <w:numPr>
          <w:ilvl w:val="0"/>
          <w:numId w:val="81"/>
        </w:numPr>
        <w:spacing w:after="200"/>
        <w:ind w:left="426" w:hanging="426"/>
        <w:contextualSpacing/>
        <w:jc w:val="both"/>
        <w:rPr>
          <w:rFonts w:cs="Arial"/>
          <w:b/>
          <w:szCs w:val="22"/>
          <w:u w:val="single"/>
        </w:rPr>
      </w:pPr>
      <w:r w:rsidRPr="006F0FBF">
        <w:rPr>
          <w:rFonts w:cs="Arial"/>
          <w:b/>
          <w:szCs w:val="22"/>
          <w:u w:val="single"/>
        </w:rPr>
        <w:t>Montaż rurociągu łączącego zawór BPRV 330 zbiornika magazynowego aminy TK-330 z kolektorem instalacji zrzutowej gazu na pochodnię:</w:t>
      </w:r>
    </w:p>
    <w:p w14:paraId="0E7CC477" w14:textId="6D47DA87" w:rsidR="00C34458" w:rsidRPr="008721E3" w:rsidRDefault="00C34458" w:rsidP="00952F6D">
      <w:pPr>
        <w:pStyle w:val="Akapitzlist"/>
        <w:numPr>
          <w:ilvl w:val="0"/>
          <w:numId w:val="86"/>
        </w:numPr>
        <w:spacing w:after="200"/>
        <w:ind w:left="426" w:hanging="426"/>
        <w:contextualSpacing/>
        <w:jc w:val="both"/>
        <w:rPr>
          <w:rFonts w:cs="Arial"/>
          <w:szCs w:val="22"/>
        </w:rPr>
      </w:pPr>
      <w:r w:rsidRPr="000707EA">
        <w:rPr>
          <w:rFonts w:cs="Arial"/>
          <w:szCs w:val="22"/>
        </w:rPr>
        <w:t>likwidacja wydmuchu gazów do atmosfery ze zbiornika magazynowego aminy TK-330 poprzez montaż rurociągu DN 25, o długości około 3 m łączący rurę wydmuchową zbiornika zlokalizowanego przy kontenerze technologicznym odsiarczania gazu AGS01 (patrz               schemat 5</w:t>
      </w:r>
      <w:r w:rsidR="00842C41">
        <w:rPr>
          <w:rFonts w:cs="Arial"/>
          <w:szCs w:val="22"/>
        </w:rPr>
        <w:t xml:space="preserve"> </w:t>
      </w:r>
      <w:r w:rsidR="00842C41" w:rsidRPr="00842C41">
        <w:rPr>
          <w:rFonts w:cs="Arial"/>
          <w:color w:val="FF0000"/>
          <w:szCs w:val="22"/>
        </w:rPr>
        <w:t xml:space="preserve">– </w:t>
      </w:r>
      <w:r w:rsidR="00842C41" w:rsidRPr="008721E3">
        <w:rPr>
          <w:rFonts w:cs="Arial"/>
          <w:szCs w:val="22"/>
        </w:rPr>
        <w:t>załącznik nr 1.5</w:t>
      </w:r>
      <w:r w:rsidRPr="008721E3">
        <w:rPr>
          <w:rFonts w:cs="Arial"/>
          <w:szCs w:val="22"/>
        </w:rPr>
        <w:t>) z rurociągiem zrzutowym DN 100 zlokalizowanym w kontenerze odsiarczania gazu AGS01 (patrz schemat 6</w:t>
      </w:r>
      <w:r w:rsidR="00842C41" w:rsidRPr="008721E3">
        <w:rPr>
          <w:rFonts w:cs="Arial"/>
          <w:szCs w:val="22"/>
        </w:rPr>
        <w:t xml:space="preserve"> – załącznik nr 1.6</w:t>
      </w:r>
      <w:r w:rsidRPr="008721E3">
        <w:rPr>
          <w:rFonts w:cs="Arial"/>
          <w:szCs w:val="22"/>
        </w:rPr>
        <w:t>),</w:t>
      </w:r>
    </w:p>
    <w:p w14:paraId="6389C087" w14:textId="7A99AA1A" w:rsidR="00C34458" w:rsidRPr="000707EA" w:rsidRDefault="00C34458" w:rsidP="00952F6D">
      <w:pPr>
        <w:pStyle w:val="Akapitzlist"/>
        <w:numPr>
          <w:ilvl w:val="0"/>
          <w:numId w:val="86"/>
        </w:numPr>
        <w:spacing w:after="200"/>
        <w:ind w:left="426" w:hanging="426"/>
        <w:contextualSpacing/>
        <w:jc w:val="both"/>
        <w:rPr>
          <w:rFonts w:cs="Arial"/>
          <w:szCs w:val="22"/>
        </w:rPr>
      </w:pPr>
      <w:r w:rsidRPr="000707EA">
        <w:rPr>
          <w:rFonts w:cs="Arial"/>
          <w:szCs w:val="22"/>
        </w:rPr>
        <w:t>rurociąg nie</w:t>
      </w:r>
      <w:r w:rsidR="00952F6D">
        <w:rPr>
          <w:rFonts w:cs="Arial"/>
          <w:szCs w:val="22"/>
        </w:rPr>
        <w:t xml:space="preserve"> </w:t>
      </w:r>
      <w:r w:rsidRPr="000707EA">
        <w:rPr>
          <w:rFonts w:cs="Arial"/>
          <w:szCs w:val="22"/>
        </w:rPr>
        <w:t>izolowany termicznie</w:t>
      </w:r>
      <w:r w:rsidR="00192276">
        <w:rPr>
          <w:rFonts w:cs="Arial"/>
          <w:szCs w:val="22"/>
        </w:rPr>
        <w:t>.</w:t>
      </w:r>
    </w:p>
    <w:p w14:paraId="10AE4D7B" w14:textId="77777777" w:rsidR="00C34458" w:rsidRPr="000707EA" w:rsidRDefault="00C34458" w:rsidP="00C34458">
      <w:pPr>
        <w:jc w:val="both"/>
        <w:rPr>
          <w:rFonts w:cs="Arial"/>
          <w:szCs w:val="22"/>
        </w:rPr>
      </w:pP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4"/>
        <w:gridCol w:w="4734"/>
      </w:tblGrid>
      <w:tr w:rsidR="00C34458" w:rsidRPr="000707EA" w14:paraId="25F2C951" w14:textId="77777777" w:rsidTr="00BD4831">
        <w:trPr>
          <w:jc w:val="center"/>
        </w:trPr>
        <w:tc>
          <w:tcPr>
            <w:tcW w:w="4814" w:type="dxa"/>
          </w:tcPr>
          <w:p w14:paraId="09DF195D" w14:textId="77777777" w:rsidR="00C34458" w:rsidRPr="000707EA" w:rsidRDefault="00C34458" w:rsidP="00BD4831">
            <w:pPr>
              <w:jc w:val="center"/>
              <w:rPr>
                <w:rFonts w:cs="Arial"/>
                <w:szCs w:val="22"/>
              </w:rPr>
            </w:pPr>
            <w:r w:rsidRPr="000707EA">
              <w:rPr>
                <w:rFonts w:cs="Arial"/>
                <w:noProof/>
                <w:szCs w:val="22"/>
              </w:rPr>
              <mc:AlternateContent>
                <mc:Choice Requires="wps">
                  <w:drawing>
                    <wp:anchor distT="0" distB="0" distL="114300" distR="114300" simplePos="0" relativeHeight="251677696" behindDoc="0" locked="0" layoutInCell="1" allowOverlap="1" wp14:anchorId="27AF6DB5" wp14:editId="10108628">
                      <wp:simplePos x="0" y="0"/>
                      <wp:positionH relativeFrom="column">
                        <wp:posOffset>932767</wp:posOffset>
                      </wp:positionH>
                      <wp:positionV relativeFrom="paragraph">
                        <wp:posOffset>1210203</wp:posOffset>
                      </wp:positionV>
                      <wp:extent cx="819246" cy="43132"/>
                      <wp:effectExtent l="0" t="0" r="19050" b="33655"/>
                      <wp:wrapNone/>
                      <wp:docPr id="69" name="Łącznik prosty 69"/>
                      <wp:cNvGraphicFramePr/>
                      <a:graphic xmlns:a="http://schemas.openxmlformats.org/drawingml/2006/main">
                        <a:graphicData uri="http://schemas.microsoft.com/office/word/2010/wordprocessingShape">
                          <wps:wsp>
                            <wps:cNvCnPr/>
                            <wps:spPr>
                              <a:xfrm flipH="1">
                                <a:off x="0" y="0"/>
                                <a:ext cx="819246" cy="43132"/>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4F9808" id="Łącznik prosty 69" o:spid="_x0000_s1026" style="position:absolute;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45pt,95.3pt" to="137.95pt,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" strokecolor="red" strokeweight="1.5pt"/>
                  </w:pict>
                </mc:Fallback>
              </mc:AlternateContent>
            </w:r>
            <w:r w:rsidRPr="000707EA">
              <w:rPr>
                <w:rFonts w:cs="Arial"/>
                <w:noProof/>
                <w:szCs w:val="22"/>
              </w:rPr>
              <mc:AlternateContent>
                <mc:Choice Requires="wps">
                  <w:drawing>
                    <wp:anchor distT="0" distB="0" distL="114300" distR="114300" simplePos="0" relativeHeight="251678720" behindDoc="0" locked="0" layoutInCell="1" allowOverlap="1" wp14:anchorId="64F7785B" wp14:editId="04D1345F">
                      <wp:simplePos x="0" y="0"/>
                      <wp:positionH relativeFrom="column">
                        <wp:posOffset>182940</wp:posOffset>
                      </wp:positionH>
                      <wp:positionV relativeFrom="paragraph">
                        <wp:posOffset>309856</wp:posOffset>
                      </wp:positionV>
                      <wp:extent cx="1776730" cy="551815"/>
                      <wp:effectExtent l="0" t="0" r="13970" b="362585"/>
                      <wp:wrapNone/>
                      <wp:docPr id="70" name="Objaśnienie prostokątne 70"/>
                      <wp:cNvGraphicFramePr/>
                      <a:graphic xmlns:a="http://schemas.openxmlformats.org/drawingml/2006/main">
                        <a:graphicData uri="http://schemas.microsoft.com/office/word/2010/wordprocessingShape">
                          <wps:wsp>
                            <wps:cNvSpPr/>
                            <wps:spPr>
                              <a:xfrm>
                                <a:off x="0" y="0"/>
                                <a:ext cx="1776730" cy="551815"/>
                              </a:xfrm>
                              <a:prstGeom prst="wedgeRectCallout">
                                <a:avLst>
                                  <a:gd name="adj1" fmla="val 5385"/>
                                  <a:gd name="adj2" fmla="val 109398"/>
                                </a:avLst>
                              </a:prstGeom>
                            </wps:spPr>
                            <wps:style>
                              <a:lnRef idx="2">
                                <a:schemeClr val="dk1"/>
                              </a:lnRef>
                              <a:fillRef idx="1">
                                <a:schemeClr val="lt1"/>
                              </a:fillRef>
                              <a:effectRef idx="0">
                                <a:schemeClr val="dk1"/>
                              </a:effectRef>
                              <a:fontRef idx="minor">
                                <a:schemeClr val="dk1"/>
                              </a:fontRef>
                            </wps:style>
                            <wps:txbx>
                              <w:txbxContent>
                                <w:p w14:paraId="08082360" w14:textId="77777777" w:rsidR="00EC528C" w:rsidRPr="004C751D" w:rsidRDefault="00EC528C" w:rsidP="00C34458">
                                  <w:pPr>
                                    <w:jc w:val="center"/>
                                    <w:rPr>
                                      <w:sz w:val="18"/>
                                    </w:rPr>
                                  </w:pPr>
                                  <w:r>
                                    <w:rPr>
                                      <w:sz w:val="18"/>
                                    </w:rPr>
                                    <w:t>Rurociąg DN 25 łączący rurę wydmuchową zbiornika z kolektorem DN 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4F7785B" id="Objaśnienie prostokątne 70" o:spid="_x0000_s1037" type="#_x0000_t61" style="position:absolute;left:0;text-align:left;margin-left:14.4pt;margin-top:24.4pt;width:139.9pt;height:43.4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" adj="11963,34430" fillcolor="white [3201]" strokecolor="black [3200]" strokeweight="2pt">
                      <v:textbox>
                        <w:txbxContent>
                          <w:p w14:paraId="08082360" w14:textId="77777777" w:rsidR="00EC528C" w:rsidRPr="004C751D" w:rsidRDefault="00EC528C" w:rsidP="00C34458">
                            <w:pPr>
                              <w:jc w:val="center"/>
                              <w:rPr>
                                <w:sz w:val="18"/>
                              </w:rPr>
                            </w:pPr>
                            <w:r>
                              <w:rPr>
                                <w:sz w:val="18"/>
                              </w:rPr>
                              <w:t>Rurociąg DN 25 łączący rurę wydmuchową zbiornika z kolektorem DN 100</w:t>
                            </w:r>
                          </w:p>
                        </w:txbxContent>
                      </v:textbox>
                    </v:shape>
                  </w:pict>
                </mc:Fallback>
              </mc:AlternateContent>
            </w:r>
            <w:r w:rsidRPr="000707EA">
              <w:rPr>
                <w:rFonts w:cs="Arial"/>
                <w:noProof/>
                <w:szCs w:val="22"/>
              </w:rPr>
              <w:drawing>
                <wp:inline distT="0" distB="0" distL="0" distR="0" wp14:anchorId="68D2D6E8" wp14:editId="7B8B7D89">
                  <wp:extent cx="3841200" cy="2880000"/>
                  <wp:effectExtent l="4445" t="0" r="0" b="0"/>
                  <wp:docPr id="41" name="Obraz 41" descr="\\atom\Użytkownicy\Gara-Twardowska Patrycja\PRACA\MODERNIZACJE REMONTY LIKWIDACJE\2025\MODERNIZACJE\BORZĘCIN\ZDJĘCIA 10.01.2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om\Użytkownicy\Gara-Twardowska Patrycja\PRACA\MODERNIZACJE REMONTY LIKWIDACJE\2025\MODERNIZACJE\BORZĘCIN\ZDJĘCIA 10.01.25\2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3841200" cy="2880000"/>
                          </a:xfrm>
                          <a:prstGeom prst="rect">
                            <a:avLst/>
                          </a:prstGeom>
                          <a:noFill/>
                          <a:ln>
                            <a:noFill/>
                          </a:ln>
                        </pic:spPr>
                      </pic:pic>
                    </a:graphicData>
                  </a:graphic>
                </wp:inline>
              </w:drawing>
            </w:r>
          </w:p>
          <w:p w14:paraId="4EDCC8AB" w14:textId="77777777" w:rsidR="00C34458" w:rsidRPr="000707EA" w:rsidRDefault="00C34458" w:rsidP="00BD4831">
            <w:pPr>
              <w:jc w:val="center"/>
              <w:rPr>
                <w:rFonts w:cs="Arial"/>
                <w:szCs w:val="22"/>
              </w:rPr>
            </w:pPr>
            <w:r w:rsidRPr="000707EA">
              <w:rPr>
                <w:rFonts w:cs="Arial"/>
                <w:szCs w:val="22"/>
              </w:rPr>
              <w:t>Zbiornik magazynowy aminy TK-330</w:t>
            </w:r>
          </w:p>
        </w:tc>
        <w:tc>
          <w:tcPr>
            <w:tcW w:w="4814" w:type="dxa"/>
          </w:tcPr>
          <w:p w14:paraId="070B37B1" w14:textId="77777777" w:rsidR="00C34458" w:rsidRPr="000707EA" w:rsidRDefault="00C34458" w:rsidP="00BD4831">
            <w:pPr>
              <w:jc w:val="center"/>
              <w:rPr>
                <w:rFonts w:cs="Arial"/>
                <w:szCs w:val="22"/>
              </w:rPr>
            </w:pPr>
            <w:r w:rsidRPr="000707EA">
              <w:rPr>
                <w:rFonts w:cs="Arial"/>
                <w:noProof/>
                <w:szCs w:val="22"/>
              </w:rPr>
              <mc:AlternateContent>
                <mc:Choice Requires="wps">
                  <w:drawing>
                    <wp:anchor distT="0" distB="0" distL="114300" distR="114300" simplePos="0" relativeHeight="251682816" behindDoc="0" locked="0" layoutInCell="1" allowOverlap="1" wp14:anchorId="315BE941" wp14:editId="2E103F73">
                      <wp:simplePos x="0" y="0"/>
                      <wp:positionH relativeFrom="column">
                        <wp:posOffset>1386840</wp:posOffset>
                      </wp:positionH>
                      <wp:positionV relativeFrom="paragraph">
                        <wp:posOffset>1960245</wp:posOffset>
                      </wp:positionV>
                      <wp:extent cx="1086485" cy="266700"/>
                      <wp:effectExtent l="57150" t="438150" r="18415" b="19050"/>
                      <wp:wrapNone/>
                      <wp:docPr id="71" name="Objaśnienie prostokątne 71"/>
                      <wp:cNvGraphicFramePr/>
                      <a:graphic xmlns:a="http://schemas.openxmlformats.org/drawingml/2006/main">
                        <a:graphicData uri="http://schemas.microsoft.com/office/word/2010/wordprocessingShape">
                          <wps:wsp>
                            <wps:cNvSpPr/>
                            <wps:spPr>
                              <a:xfrm>
                                <a:off x="0" y="0"/>
                                <a:ext cx="1086485" cy="266700"/>
                              </a:xfrm>
                              <a:prstGeom prst="wedgeRectCallout">
                                <a:avLst>
                                  <a:gd name="adj1" fmla="val -53932"/>
                                  <a:gd name="adj2" fmla="val -212008"/>
                                </a:avLst>
                              </a:prstGeom>
                            </wps:spPr>
                            <wps:style>
                              <a:lnRef idx="2">
                                <a:schemeClr val="dk1"/>
                              </a:lnRef>
                              <a:fillRef idx="1">
                                <a:schemeClr val="lt1"/>
                              </a:fillRef>
                              <a:effectRef idx="0">
                                <a:schemeClr val="dk1"/>
                              </a:effectRef>
                              <a:fontRef idx="minor">
                                <a:schemeClr val="dk1"/>
                              </a:fontRef>
                            </wps:style>
                            <wps:txbx>
                              <w:txbxContent>
                                <w:p w14:paraId="68DF8B4D" w14:textId="77777777" w:rsidR="00EC528C" w:rsidRPr="004C751D" w:rsidRDefault="00EC528C" w:rsidP="00C34458">
                                  <w:pPr>
                                    <w:jc w:val="center"/>
                                    <w:rPr>
                                      <w:sz w:val="18"/>
                                    </w:rPr>
                                  </w:pPr>
                                  <w:r w:rsidRPr="004C751D">
                                    <w:rPr>
                                      <w:sz w:val="18"/>
                                    </w:rPr>
                                    <w:t xml:space="preserve">Rurociąg </w:t>
                                  </w:r>
                                  <w:r>
                                    <w:rPr>
                                      <w:sz w:val="18"/>
                                    </w:rPr>
                                    <w:t xml:space="preserve">DN </w:t>
                                  </w:r>
                                  <w:r w:rsidRPr="00D067E3">
                                    <w:rPr>
                                      <w:sz w:val="18"/>
                                    </w:rPr>
                                    <w:t>25</w:t>
                                  </w:r>
                                </w:p>
                                <w:p w14:paraId="62EFFCCF" w14:textId="77777777" w:rsidR="00EC528C" w:rsidRDefault="00EC528C" w:rsidP="00C344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BE941" id="Objaśnienie prostokątne 71" o:spid="_x0000_s1038" type="#_x0000_t61" style="position:absolute;left:0;text-align:left;margin-left:109.2pt;margin-top:154.35pt;width:85.55pt;height: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" adj="-849,-34994" fillcolor="white [3201]" strokecolor="black [3200]" strokeweight="2pt">
                      <v:textbox>
                        <w:txbxContent>
                          <w:p w14:paraId="68DF8B4D" w14:textId="77777777" w:rsidR="00EC528C" w:rsidRPr="004C751D" w:rsidRDefault="00EC528C" w:rsidP="00C34458">
                            <w:pPr>
                              <w:jc w:val="center"/>
                              <w:rPr>
                                <w:sz w:val="18"/>
                              </w:rPr>
                            </w:pPr>
                            <w:r w:rsidRPr="004C751D">
                              <w:rPr>
                                <w:sz w:val="18"/>
                              </w:rPr>
                              <w:t xml:space="preserve">Rurociąg </w:t>
                            </w:r>
                            <w:r>
                              <w:rPr>
                                <w:sz w:val="18"/>
                              </w:rPr>
                              <w:t xml:space="preserve">DN </w:t>
                            </w:r>
                            <w:r w:rsidRPr="00D067E3">
                              <w:rPr>
                                <w:sz w:val="18"/>
                              </w:rPr>
                              <w:t>25</w:t>
                            </w:r>
                          </w:p>
                          <w:p w14:paraId="62EFFCCF" w14:textId="77777777" w:rsidR="00EC528C" w:rsidRDefault="00EC528C" w:rsidP="00C34458"/>
                        </w:txbxContent>
                      </v:textbox>
                    </v:shape>
                  </w:pict>
                </mc:Fallback>
              </mc:AlternateContent>
            </w:r>
            <w:r w:rsidRPr="000707EA">
              <w:rPr>
                <w:rFonts w:cs="Arial"/>
                <w:noProof/>
                <w:szCs w:val="22"/>
              </w:rPr>
              <mc:AlternateContent>
                <mc:Choice Requires="wps">
                  <w:drawing>
                    <wp:anchor distT="0" distB="0" distL="114300" distR="114300" simplePos="0" relativeHeight="251681792" behindDoc="0" locked="0" layoutInCell="1" allowOverlap="1" wp14:anchorId="405EFAA4" wp14:editId="16C23395">
                      <wp:simplePos x="0" y="0"/>
                      <wp:positionH relativeFrom="column">
                        <wp:posOffset>1288727</wp:posOffset>
                      </wp:positionH>
                      <wp:positionV relativeFrom="paragraph">
                        <wp:posOffset>1517554</wp:posOffset>
                      </wp:positionV>
                      <wp:extent cx="107398" cy="112144"/>
                      <wp:effectExtent l="19050" t="19050" r="26035" b="21590"/>
                      <wp:wrapNone/>
                      <wp:docPr id="72" name="Łącznik prosty 72"/>
                      <wp:cNvGraphicFramePr/>
                      <a:graphic xmlns:a="http://schemas.openxmlformats.org/drawingml/2006/main">
                        <a:graphicData uri="http://schemas.microsoft.com/office/word/2010/wordprocessingShape">
                          <wps:wsp>
                            <wps:cNvCnPr/>
                            <wps:spPr>
                              <a:xfrm flipV="1">
                                <a:off x="0" y="0"/>
                                <a:ext cx="107398" cy="112144"/>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053B14" id="Łącznik prosty 72"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101.45pt,119.5pt" to="109.9pt,1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" strokecolor="red" strokeweight="2.25pt"/>
                  </w:pict>
                </mc:Fallback>
              </mc:AlternateContent>
            </w:r>
            <w:r w:rsidRPr="000707EA">
              <w:rPr>
                <w:rFonts w:cs="Arial"/>
                <w:noProof/>
                <w:szCs w:val="22"/>
              </w:rPr>
              <mc:AlternateContent>
                <mc:Choice Requires="wps">
                  <w:drawing>
                    <wp:anchor distT="0" distB="0" distL="114300" distR="114300" simplePos="0" relativeHeight="251680768" behindDoc="0" locked="0" layoutInCell="1" allowOverlap="1" wp14:anchorId="334191FA" wp14:editId="7589FC28">
                      <wp:simplePos x="0" y="0"/>
                      <wp:positionH relativeFrom="column">
                        <wp:posOffset>1128707</wp:posOffset>
                      </wp:positionH>
                      <wp:positionV relativeFrom="paragraph">
                        <wp:posOffset>1629698</wp:posOffset>
                      </wp:positionV>
                      <wp:extent cx="160330" cy="0"/>
                      <wp:effectExtent l="0" t="19050" r="30480" b="19050"/>
                      <wp:wrapNone/>
                      <wp:docPr id="80" name="Łącznik prosty 80"/>
                      <wp:cNvGraphicFramePr/>
                      <a:graphic xmlns:a="http://schemas.openxmlformats.org/drawingml/2006/main">
                        <a:graphicData uri="http://schemas.microsoft.com/office/word/2010/wordprocessingShape">
                          <wps:wsp>
                            <wps:cNvCnPr/>
                            <wps:spPr>
                              <a:xfrm>
                                <a:off x="0" y="0"/>
                                <a:ext cx="16033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B85C769" id="Łącznik prosty 80" o:spid="_x0000_s1026" style="position:absolute;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8.85pt,128.3pt" to="101.4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" strokecolor="red" strokeweight="2.25pt"/>
                  </w:pict>
                </mc:Fallback>
              </mc:AlternateContent>
            </w:r>
            <w:r w:rsidRPr="000707EA">
              <w:rPr>
                <w:rFonts w:cs="Arial"/>
                <w:noProof/>
                <w:szCs w:val="22"/>
              </w:rPr>
              <mc:AlternateContent>
                <mc:Choice Requires="wps">
                  <w:drawing>
                    <wp:anchor distT="0" distB="0" distL="114300" distR="114300" simplePos="0" relativeHeight="251679744" behindDoc="0" locked="0" layoutInCell="1" allowOverlap="1" wp14:anchorId="499B90A7" wp14:editId="700935E6">
                      <wp:simplePos x="0" y="0"/>
                      <wp:positionH relativeFrom="column">
                        <wp:posOffset>1076948</wp:posOffset>
                      </wp:positionH>
                      <wp:positionV relativeFrom="paragraph">
                        <wp:posOffset>137328</wp:posOffset>
                      </wp:positionV>
                      <wp:extent cx="1638935" cy="568960"/>
                      <wp:effectExtent l="0" t="0" r="18415" b="993140"/>
                      <wp:wrapNone/>
                      <wp:docPr id="81" name="Objaśnienie prostokątne 81"/>
                      <wp:cNvGraphicFramePr/>
                      <a:graphic xmlns:a="http://schemas.openxmlformats.org/drawingml/2006/main">
                        <a:graphicData uri="http://schemas.microsoft.com/office/word/2010/wordprocessingShape">
                          <wps:wsp>
                            <wps:cNvSpPr/>
                            <wps:spPr>
                              <a:xfrm>
                                <a:off x="0" y="0"/>
                                <a:ext cx="1638935" cy="568960"/>
                              </a:xfrm>
                              <a:prstGeom prst="wedgeRectCallout">
                                <a:avLst>
                                  <a:gd name="adj1" fmla="val -46624"/>
                                  <a:gd name="adj2" fmla="val 212601"/>
                                </a:avLst>
                              </a:prstGeom>
                            </wps:spPr>
                            <wps:style>
                              <a:lnRef idx="2">
                                <a:schemeClr val="dk1"/>
                              </a:lnRef>
                              <a:fillRef idx="1">
                                <a:schemeClr val="lt1"/>
                              </a:fillRef>
                              <a:effectRef idx="0">
                                <a:schemeClr val="dk1"/>
                              </a:effectRef>
                              <a:fontRef idx="minor">
                                <a:schemeClr val="dk1"/>
                              </a:fontRef>
                            </wps:style>
                            <wps:txbx>
                              <w:txbxContent>
                                <w:p w14:paraId="6142BA3F" w14:textId="77777777" w:rsidR="00EC528C" w:rsidRPr="004C751D" w:rsidRDefault="00EC528C" w:rsidP="00C34458">
                                  <w:pPr>
                                    <w:jc w:val="center"/>
                                    <w:rPr>
                                      <w:sz w:val="18"/>
                                    </w:rPr>
                                  </w:pPr>
                                  <w:r>
                                    <w:rPr>
                                      <w:sz w:val="18"/>
                                    </w:rPr>
                                    <w:t xml:space="preserve">Miejsce wpięcia rurociągu DN </w:t>
                                  </w:r>
                                  <w:r w:rsidRPr="00D067E3">
                                    <w:rPr>
                                      <w:sz w:val="18"/>
                                    </w:rPr>
                                    <w:t>2</w:t>
                                  </w:r>
                                  <w:r>
                                    <w:rPr>
                                      <w:sz w:val="18"/>
                                    </w:rPr>
                                    <w:t>5 do kolektora DN 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9B90A7" id="Objaśnienie prostokątne 81" o:spid="_x0000_s1039" type="#_x0000_t61" style="position:absolute;left:0;text-align:left;margin-left:84.8pt;margin-top:10.8pt;width:129.05pt;height:44.8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" adj="729,56722" fillcolor="white [3201]" strokecolor="black [3200]" strokeweight="2pt">
                      <v:textbox>
                        <w:txbxContent>
                          <w:p w14:paraId="6142BA3F" w14:textId="77777777" w:rsidR="00EC528C" w:rsidRPr="004C751D" w:rsidRDefault="00EC528C" w:rsidP="00C34458">
                            <w:pPr>
                              <w:jc w:val="center"/>
                              <w:rPr>
                                <w:sz w:val="18"/>
                              </w:rPr>
                            </w:pPr>
                            <w:r>
                              <w:rPr>
                                <w:sz w:val="18"/>
                              </w:rPr>
                              <w:t xml:space="preserve">Miejsce wpięcia rurociągu DN </w:t>
                            </w:r>
                            <w:r w:rsidRPr="00D067E3">
                              <w:rPr>
                                <w:sz w:val="18"/>
                              </w:rPr>
                              <w:t>2</w:t>
                            </w:r>
                            <w:r>
                              <w:rPr>
                                <w:sz w:val="18"/>
                              </w:rPr>
                              <w:t>5 do kolektora DN 100</w:t>
                            </w:r>
                          </w:p>
                        </w:txbxContent>
                      </v:textbox>
                    </v:shape>
                  </w:pict>
                </mc:Fallback>
              </mc:AlternateContent>
            </w:r>
            <w:r w:rsidRPr="000707EA">
              <w:rPr>
                <w:rFonts w:cs="Arial"/>
                <w:noProof/>
                <w:szCs w:val="22"/>
              </w:rPr>
              <w:drawing>
                <wp:inline distT="0" distB="0" distL="0" distR="0" wp14:anchorId="2C65B397" wp14:editId="54A76539">
                  <wp:extent cx="3841200" cy="2880000"/>
                  <wp:effectExtent l="4445" t="0" r="0" b="0"/>
                  <wp:docPr id="738836099" name="Obraz 738836099" descr="\\atom\Użytkownicy\Gara-Twardowska Patrycja\PRACA\MODERNIZACJE REMONTY LIKWIDACJE\2025\MODERNIZACJE\BORZĘCIN\ZDJĘCIA 10.01.2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om\Użytkownicy\Gara-Twardowska Patrycja\PRACA\MODERNIZACJE REMONTY LIKWIDACJE\2025\MODERNIZACJE\BORZĘCIN\ZDJĘCIA 10.01.25\2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5400000">
                            <a:off x="0" y="0"/>
                            <a:ext cx="3841200" cy="2880000"/>
                          </a:xfrm>
                          <a:prstGeom prst="rect">
                            <a:avLst/>
                          </a:prstGeom>
                          <a:noFill/>
                          <a:ln>
                            <a:noFill/>
                          </a:ln>
                        </pic:spPr>
                      </pic:pic>
                    </a:graphicData>
                  </a:graphic>
                </wp:inline>
              </w:drawing>
            </w:r>
            <w:r w:rsidRPr="000707EA">
              <w:rPr>
                <w:rFonts w:cs="Arial"/>
                <w:szCs w:val="22"/>
              </w:rPr>
              <w:t xml:space="preserve"> </w:t>
            </w:r>
          </w:p>
          <w:p w14:paraId="54644689" w14:textId="77777777" w:rsidR="00C34458" w:rsidRPr="000707EA" w:rsidRDefault="00C34458" w:rsidP="00BD4831">
            <w:pPr>
              <w:jc w:val="center"/>
              <w:rPr>
                <w:rFonts w:cs="Arial"/>
                <w:szCs w:val="22"/>
              </w:rPr>
            </w:pPr>
            <w:r w:rsidRPr="000707EA">
              <w:rPr>
                <w:rFonts w:cs="Arial"/>
                <w:szCs w:val="22"/>
              </w:rPr>
              <w:t>Kolektor DN 100 instalacji zrzutowej w kontenerze technologicznym odsiarczania gazu AGS01</w:t>
            </w:r>
          </w:p>
        </w:tc>
      </w:tr>
      <w:tr w:rsidR="00C34458" w:rsidRPr="000707EA" w14:paraId="1EA6D8B1" w14:textId="77777777" w:rsidTr="00BD4831">
        <w:trPr>
          <w:jc w:val="center"/>
        </w:trPr>
        <w:tc>
          <w:tcPr>
            <w:tcW w:w="4814" w:type="dxa"/>
          </w:tcPr>
          <w:p w14:paraId="6E21F034" w14:textId="77777777" w:rsidR="00C34458" w:rsidRPr="000707EA" w:rsidRDefault="00C34458" w:rsidP="00BD4831">
            <w:pPr>
              <w:spacing w:before="100" w:beforeAutospacing="1" w:after="100" w:afterAutospacing="1"/>
              <w:jc w:val="center"/>
              <w:rPr>
                <w:rFonts w:cs="Arial"/>
                <w:noProof/>
                <w:szCs w:val="22"/>
              </w:rPr>
            </w:pPr>
          </w:p>
        </w:tc>
        <w:tc>
          <w:tcPr>
            <w:tcW w:w="4814" w:type="dxa"/>
          </w:tcPr>
          <w:p w14:paraId="2708FB8B" w14:textId="77777777" w:rsidR="00C34458" w:rsidRPr="000707EA" w:rsidRDefault="00C34458" w:rsidP="00BD4831">
            <w:pPr>
              <w:spacing w:before="100" w:beforeAutospacing="1" w:after="100" w:afterAutospacing="1"/>
              <w:jc w:val="center"/>
              <w:rPr>
                <w:rFonts w:cs="Arial"/>
                <w:noProof/>
                <w:szCs w:val="22"/>
              </w:rPr>
            </w:pPr>
          </w:p>
        </w:tc>
      </w:tr>
    </w:tbl>
    <w:p w14:paraId="01D3C5F0" w14:textId="5285DF39" w:rsidR="00C34458" w:rsidRPr="006F0FBF" w:rsidRDefault="00C34458" w:rsidP="00952F6D">
      <w:pPr>
        <w:pStyle w:val="Akapitzlist"/>
        <w:numPr>
          <w:ilvl w:val="0"/>
          <w:numId w:val="81"/>
        </w:numPr>
        <w:tabs>
          <w:tab w:val="left" w:pos="426"/>
        </w:tabs>
        <w:spacing w:after="200"/>
        <w:ind w:left="426" w:hanging="426"/>
        <w:contextualSpacing/>
        <w:jc w:val="both"/>
        <w:rPr>
          <w:rFonts w:cs="Arial"/>
          <w:b/>
          <w:szCs w:val="22"/>
          <w:u w:val="single"/>
        </w:rPr>
      </w:pPr>
      <w:r w:rsidRPr="006F0FBF">
        <w:rPr>
          <w:rFonts w:cs="Arial"/>
          <w:b/>
          <w:szCs w:val="22"/>
          <w:u w:val="single"/>
        </w:rPr>
        <w:t xml:space="preserve">Przebudowa gazociągu poduszki gazowej ze zbiornika wody złożowej V-30 </w:t>
      </w:r>
      <w:r w:rsidRPr="006F0FBF">
        <w:rPr>
          <w:rFonts w:cs="Arial"/>
          <w:szCs w:val="22"/>
          <w:u w:val="single"/>
        </w:rPr>
        <w:t>(patrz schemat 7</w:t>
      </w:r>
      <w:r w:rsidR="00842C41" w:rsidRPr="006F0FBF">
        <w:rPr>
          <w:rFonts w:cs="Arial"/>
          <w:szCs w:val="22"/>
          <w:u w:val="single"/>
        </w:rPr>
        <w:t xml:space="preserve"> </w:t>
      </w:r>
      <w:r w:rsidR="00842C41" w:rsidRPr="008721E3">
        <w:rPr>
          <w:rFonts w:cs="Arial"/>
          <w:szCs w:val="22"/>
          <w:u w:val="single"/>
        </w:rPr>
        <w:t>– załącznik nr 1.7</w:t>
      </w:r>
      <w:r w:rsidRPr="008721E3">
        <w:rPr>
          <w:rFonts w:cs="Arial"/>
          <w:szCs w:val="22"/>
          <w:u w:val="single"/>
        </w:rPr>
        <w:t>):</w:t>
      </w:r>
    </w:p>
    <w:p w14:paraId="345D2E2D" w14:textId="77777777" w:rsidR="00C34458" w:rsidRPr="000707EA" w:rsidRDefault="00C34458" w:rsidP="00952F6D">
      <w:pPr>
        <w:pStyle w:val="Akapitzlist"/>
        <w:numPr>
          <w:ilvl w:val="0"/>
          <w:numId w:val="87"/>
        </w:numPr>
        <w:spacing w:after="200"/>
        <w:ind w:left="426" w:hanging="426"/>
        <w:contextualSpacing/>
        <w:jc w:val="both"/>
        <w:rPr>
          <w:rFonts w:cs="Arial"/>
          <w:szCs w:val="22"/>
        </w:rPr>
      </w:pPr>
      <w:r w:rsidRPr="000707EA">
        <w:rPr>
          <w:rFonts w:cs="Arial"/>
          <w:szCs w:val="22"/>
        </w:rPr>
        <w:t>demontaż istniejącego odcinka rurociągu DN 50 poduszki gazowej ze zbiornika V-30, o długości około 2 m, wpiętego do rurociągu gazów kwaśnych z instalacji odsiarczania gazu ziemnego,</w:t>
      </w:r>
    </w:p>
    <w:p w14:paraId="75C151B5" w14:textId="3EA164AB" w:rsidR="00C34458" w:rsidRPr="000707EA" w:rsidRDefault="00C34458" w:rsidP="00952F6D">
      <w:pPr>
        <w:pStyle w:val="Akapitzlist"/>
        <w:numPr>
          <w:ilvl w:val="0"/>
          <w:numId w:val="87"/>
        </w:numPr>
        <w:spacing w:after="200"/>
        <w:ind w:left="426" w:hanging="426"/>
        <w:contextualSpacing/>
        <w:jc w:val="both"/>
        <w:rPr>
          <w:rFonts w:cs="Arial"/>
          <w:szCs w:val="22"/>
        </w:rPr>
      </w:pPr>
      <w:r w:rsidRPr="000707EA">
        <w:rPr>
          <w:rFonts w:cs="Arial"/>
          <w:szCs w:val="22"/>
        </w:rPr>
        <w:t>montaż nowego odcinka rurociągu DN 25, o długości około 5 m, łączącego rurociąg DN 50 poduszki gazowej ze zbiornika wody złożowej V-30 z separatorem S1 zamont</w:t>
      </w:r>
      <w:r w:rsidR="006F0FBF">
        <w:rPr>
          <w:rFonts w:cs="Arial"/>
          <w:szCs w:val="22"/>
        </w:rPr>
        <w:t>owanym w wiacie gazów kwaśnych:</w:t>
      </w:r>
    </w:p>
    <w:p w14:paraId="14688A09" w14:textId="75101808" w:rsidR="00C34458" w:rsidRPr="000707EA" w:rsidRDefault="00C34458" w:rsidP="00952F6D">
      <w:pPr>
        <w:pStyle w:val="Akapitzlist"/>
        <w:numPr>
          <w:ilvl w:val="0"/>
          <w:numId w:val="130"/>
        </w:numPr>
        <w:spacing w:after="200"/>
        <w:ind w:left="426" w:hanging="426"/>
        <w:contextualSpacing/>
        <w:jc w:val="both"/>
        <w:rPr>
          <w:rFonts w:cs="Arial"/>
          <w:szCs w:val="22"/>
        </w:rPr>
      </w:pPr>
      <w:r w:rsidRPr="000707EA">
        <w:rPr>
          <w:rFonts w:cs="Arial"/>
          <w:szCs w:val="22"/>
        </w:rPr>
        <w:t xml:space="preserve">rurociąg zaizolowany termicznie wełną mineralną grubości 50 mm oraz płaszczem z blachy aluminiowej grubości 0,6 mm oraz ogrzewany taśmami grzewczymi, </w:t>
      </w:r>
    </w:p>
    <w:p w14:paraId="098449B9" w14:textId="08192AC1" w:rsidR="00C34458" w:rsidRPr="000707EA" w:rsidRDefault="00C34458" w:rsidP="00952F6D">
      <w:pPr>
        <w:pStyle w:val="Akapitzlist"/>
        <w:numPr>
          <w:ilvl w:val="0"/>
          <w:numId w:val="130"/>
        </w:numPr>
        <w:spacing w:after="200"/>
        <w:ind w:left="426" w:hanging="426"/>
        <w:contextualSpacing/>
        <w:jc w:val="both"/>
        <w:rPr>
          <w:rFonts w:cs="Arial"/>
          <w:szCs w:val="22"/>
        </w:rPr>
      </w:pPr>
      <w:r w:rsidRPr="000707EA">
        <w:rPr>
          <w:rFonts w:cs="Arial"/>
          <w:szCs w:val="22"/>
        </w:rPr>
        <w:t>rurociąg prowadzony na istniejącej estakadzie,</w:t>
      </w:r>
    </w:p>
    <w:p w14:paraId="330CF881" w14:textId="0EC61322" w:rsidR="00C34458" w:rsidRPr="000707EA" w:rsidRDefault="00C34458" w:rsidP="00952F6D">
      <w:pPr>
        <w:pStyle w:val="Akapitzlist"/>
        <w:numPr>
          <w:ilvl w:val="0"/>
          <w:numId w:val="87"/>
        </w:numPr>
        <w:spacing w:after="200"/>
        <w:ind w:left="426" w:hanging="426"/>
        <w:contextualSpacing/>
        <w:jc w:val="both"/>
        <w:rPr>
          <w:rFonts w:cs="Arial"/>
          <w:szCs w:val="22"/>
        </w:rPr>
      </w:pPr>
      <w:r w:rsidRPr="000707EA">
        <w:rPr>
          <w:rFonts w:cs="Arial"/>
          <w:szCs w:val="22"/>
        </w:rPr>
        <w:t xml:space="preserve">demontaż, w wiacie gazów kwaśnych, istniejącego zaworu automatycznego oraz montaż w jego miejsce reduktora ciśnienia gazu z zaworem zwrotnym, mającego możliwość regulacji nastawy ciśnienia gazu w celu zabezpieczenia przed przekraczaniem ciśnienia ssania sprężarki gazów kwaśnych, </w:t>
      </w:r>
    </w:p>
    <w:p w14:paraId="13A62C7B" w14:textId="18A6D982" w:rsidR="00C34458" w:rsidRPr="000707EA" w:rsidRDefault="00C34458" w:rsidP="00952F6D">
      <w:pPr>
        <w:pStyle w:val="Akapitzlist"/>
        <w:numPr>
          <w:ilvl w:val="0"/>
          <w:numId w:val="87"/>
        </w:numPr>
        <w:spacing w:after="200"/>
        <w:ind w:left="426" w:hanging="426"/>
        <w:contextualSpacing/>
        <w:jc w:val="both"/>
        <w:rPr>
          <w:rFonts w:cs="Arial"/>
          <w:szCs w:val="22"/>
        </w:rPr>
      </w:pPr>
      <w:r w:rsidRPr="000707EA">
        <w:rPr>
          <w:rFonts w:cs="Arial"/>
          <w:szCs w:val="22"/>
        </w:rPr>
        <w:t>demontaż, w wiacie gazów kwaśnych, istniejącego odcinka rurociągu DN 25, o długości około 3 m, od zaworu automatycznego przy separatorze S1 w kierunku sprężark</w:t>
      </w:r>
      <w:r w:rsidR="006F0FBF">
        <w:rPr>
          <w:rFonts w:cs="Arial"/>
          <w:szCs w:val="22"/>
        </w:rPr>
        <w:t>i gazów kwaśnych,</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6"/>
        <w:gridCol w:w="3192"/>
      </w:tblGrid>
      <w:tr w:rsidR="00C34458" w:rsidRPr="000707EA" w14:paraId="5C2A79FB" w14:textId="77777777" w:rsidTr="006F0FBF">
        <w:tc>
          <w:tcPr>
            <w:tcW w:w="6276" w:type="dxa"/>
          </w:tcPr>
          <w:p w14:paraId="26D9CE43" w14:textId="77777777" w:rsidR="00C34458" w:rsidRPr="000707EA" w:rsidRDefault="00C34458" w:rsidP="00BD4831">
            <w:pPr>
              <w:jc w:val="both"/>
              <w:rPr>
                <w:rFonts w:cs="Arial"/>
                <w:szCs w:val="22"/>
              </w:rPr>
            </w:pPr>
            <w:r w:rsidRPr="000707EA">
              <w:rPr>
                <w:rFonts w:cs="Arial"/>
                <w:noProof/>
                <w:szCs w:val="22"/>
              </w:rPr>
              <mc:AlternateContent>
                <mc:Choice Requires="wps">
                  <w:drawing>
                    <wp:anchor distT="0" distB="0" distL="114300" distR="114300" simplePos="0" relativeHeight="251688960" behindDoc="0" locked="0" layoutInCell="1" allowOverlap="1" wp14:anchorId="34E30C7B" wp14:editId="05629D2F">
                      <wp:simplePos x="0" y="0"/>
                      <wp:positionH relativeFrom="column">
                        <wp:posOffset>760730</wp:posOffset>
                      </wp:positionH>
                      <wp:positionV relativeFrom="paragraph">
                        <wp:posOffset>1989455</wp:posOffset>
                      </wp:positionV>
                      <wp:extent cx="3568700" cy="647700"/>
                      <wp:effectExtent l="0" t="0" r="50800" b="76200"/>
                      <wp:wrapNone/>
                      <wp:docPr id="82" name="Łącznik prosty ze strzałką 82"/>
                      <wp:cNvGraphicFramePr/>
                      <a:graphic xmlns:a="http://schemas.openxmlformats.org/drawingml/2006/main">
                        <a:graphicData uri="http://schemas.microsoft.com/office/word/2010/wordprocessingShape">
                          <wps:wsp>
                            <wps:cNvCnPr/>
                            <wps:spPr>
                              <a:xfrm>
                                <a:off x="0" y="0"/>
                                <a:ext cx="3568700" cy="647700"/>
                              </a:xfrm>
                              <a:prstGeom prst="straightConnector1">
                                <a:avLst/>
                              </a:prstGeom>
                              <a:ln w="19050">
                                <a:solidFill>
                                  <a:srgbClr val="00B05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F66B32" id="Łącznik prosty ze strzałką 82" o:spid="_x0000_s1026" type="#_x0000_t32" style="position:absolute;margin-left:59.9pt;margin-top:156.65pt;width:281pt;height:5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" strokecolor="#00b050" strokeweight="1.5pt">
                      <v:stroke endarrow="block"/>
                    </v:shape>
                  </w:pict>
                </mc:Fallback>
              </mc:AlternateContent>
            </w:r>
            <w:r w:rsidRPr="000707EA">
              <w:rPr>
                <w:rFonts w:cs="Arial"/>
                <w:noProof/>
                <w:szCs w:val="22"/>
              </w:rPr>
              <mc:AlternateContent>
                <mc:Choice Requires="wps">
                  <w:drawing>
                    <wp:anchor distT="0" distB="0" distL="114300" distR="114300" simplePos="0" relativeHeight="251686912" behindDoc="0" locked="0" layoutInCell="1" allowOverlap="1" wp14:anchorId="3334C707" wp14:editId="0AC41ECE">
                      <wp:simplePos x="0" y="0"/>
                      <wp:positionH relativeFrom="column">
                        <wp:posOffset>1785</wp:posOffset>
                      </wp:positionH>
                      <wp:positionV relativeFrom="paragraph">
                        <wp:posOffset>1871429</wp:posOffset>
                      </wp:positionV>
                      <wp:extent cx="3545457" cy="181155"/>
                      <wp:effectExtent l="19050" t="19050" r="17145" b="28575"/>
                      <wp:wrapNone/>
                      <wp:docPr id="11" name="Łącznik prosty 11"/>
                      <wp:cNvGraphicFramePr/>
                      <a:graphic xmlns:a="http://schemas.openxmlformats.org/drawingml/2006/main">
                        <a:graphicData uri="http://schemas.microsoft.com/office/word/2010/wordprocessingShape">
                          <wps:wsp>
                            <wps:cNvCnPr/>
                            <wps:spPr>
                              <a:xfrm flipH="1">
                                <a:off x="0" y="0"/>
                                <a:ext cx="3545457" cy="18115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80AF1F" id="Łącznik prosty 11" o:spid="_x0000_s1026" style="position:absolute;flip:x;z-index:251686912;visibility:visible;mso-wrap-style:square;mso-wrap-distance-left:9pt;mso-wrap-distance-top:0;mso-wrap-distance-right:9pt;mso-wrap-distance-bottom:0;mso-position-horizontal:absolute;mso-position-horizontal-relative:text;mso-position-vertical:absolute;mso-position-vertical-relative:text" from=".15pt,147.35pt" to="279.3pt,16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" strokecolor="red" strokeweight="3pt"/>
                  </w:pict>
                </mc:Fallback>
              </mc:AlternateContent>
            </w:r>
            <w:r w:rsidRPr="000707EA">
              <w:rPr>
                <w:rFonts w:cs="Arial"/>
                <w:noProof/>
                <w:szCs w:val="22"/>
              </w:rPr>
              <mc:AlternateContent>
                <mc:Choice Requires="wps">
                  <w:drawing>
                    <wp:anchor distT="0" distB="0" distL="114300" distR="114300" simplePos="0" relativeHeight="251685888" behindDoc="0" locked="0" layoutInCell="1" allowOverlap="1" wp14:anchorId="20DE6E59" wp14:editId="103C17F0">
                      <wp:simplePos x="0" y="0"/>
                      <wp:positionH relativeFrom="column">
                        <wp:posOffset>355467</wp:posOffset>
                      </wp:positionH>
                      <wp:positionV relativeFrom="paragraph">
                        <wp:posOffset>1051920</wp:posOffset>
                      </wp:positionV>
                      <wp:extent cx="189781" cy="1509348"/>
                      <wp:effectExtent l="19050" t="19050" r="20320" b="34290"/>
                      <wp:wrapNone/>
                      <wp:docPr id="10" name="Łącznik prosty 10"/>
                      <wp:cNvGraphicFramePr/>
                      <a:graphic xmlns:a="http://schemas.openxmlformats.org/drawingml/2006/main">
                        <a:graphicData uri="http://schemas.microsoft.com/office/word/2010/wordprocessingShape">
                          <wps:wsp>
                            <wps:cNvCnPr/>
                            <wps:spPr>
                              <a:xfrm flipH="1">
                                <a:off x="0" y="0"/>
                                <a:ext cx="189781" cy="1509348"/>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BD4495E" id="Łącznik prosty 10" o:spid="_x0000_s1026" style="position:absolute;flip:x;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pt,82.85pt" to="42.95pt,20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" strokecolor="yellow" strokeweight="2.25pt"/>
                  </w:pict>
                </mc:Fallback>
              </mc:AlternateContent>
            </w:r>
            <w:r w:rsidRPr="000707EA">
              <w:rPr>
                <w:rFonts w:cs="Arial"/>
                <w:noProof/>
                <w:szCs w:val="22"/>
              </w:rPr>
              <mc:AlternateContent>
                <mc:Choice Requires="wps">
                  <w:drawing>
                    <wp:anchor distT="0" distB="0" distL="114300" distR="114300" simplePos="0" relativeHeight="251684864" behindDoc="0" locked="0" layoutInCell="1" allowOverlap="1" wp14:anchorId="6C6F103A" wp14:editId="7BCE6A31">
                      <wp:simplePos x="0" y="0"/>
                      <wp:positionH relativeFrom="column">
                        <wp:posOffset>545333</wp:posOffset>
                      </wp:positionH>
                      <wp:positionV relativeFrom="paragraph">
                        <wp:posOffset>1051776</wp:posOffset>
                      </wp:positionV>
                      <wp:extent cx="3053128" cy="491706"/>
                      <wp:effectExtent l="0" t="0" r="13970" b="22860"/>
                      <wp:wrapNone/>
                      <wp:docPr id="9" name="Łącznik prosty 9"/>
                      <wp:cNvGraphicFramePr/>
                      <a:graphic xmlns:a="http://schemas.openxmlformats.org/drawingml/2006/main">
                        <a:graphicData uri="http://schemas.microsoft.com/office/word/2010/wordprocessingShape">
                          <wps:wsp>
                            <wps:cNvCnPr/>
                            <wps:spPr>
                              <a:xfrm flipH="1" flipV="1">
                                <a:off x="0" y="0"/>
                                <a:ext cx="3053128" cy="491706"/>
                              </a:xfrm>
                              <a:prstGeom prst="line">
                                <a:avLst/>
                              </a:prstGeom>
                              <a:ln w="19050">
                                <a:solidFill>
                                  <a:srgbClr val="FFFF00"/>
                                </a:solidFil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anchor>
                  </w:drawing>
                </mc:Choice>
                <mc:Fallback>
                  <w:pict>
                    <v:line w14:anchorId="17FD1E58" id="Łącznik prosty 9" o:spid="_x0000_s1026" style="position:absolute;flip:x y;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2.95pt,82.8pt" to="283.3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" strokecolor="yellow" strokeweight="1.5pt"/>
                  </w:pict>
                </mc:Fallback>
              </mc:AlternateContent>
            </w:r>
            <w:r w:rsidRPr="000707EA">
              <w:rPr>
                <w:rFonts w:cs="Arial"/>
                <w:noProof/>
                <w:szCs w:val="22"/>
              </w:rPr>
              <mc:AlternateContent>
                <mc:Choice Requires="wps">
                  <w:drawing>
                    <wp:anchor distT="0" distB="0" distL="114300" distR="114300" simplePos="0" relativeHeight="251683840" behindDoc="0" locked="0" layoutInCell="1" allowOverlap="1" wp14:anchorId="38CCD402" wp14:editId="24EE3475">
                      <wp:simplePos x="0" y="0"/>
                      <wp:positionH relativeFrom="column">
                        <wp:posOffset>3599000</wp:posOffset>
                      </wp:positionH>
                      <wp:positionV relativeFrom="paragraph">
                        <wp:posOffset>1543625</wp:posOffset>
                      </wp:positionV>
                      <wp:extent cx="0" cy="172528"/>
                      <wp:effectExtent l="19050" t="19050" r="19050" b="18415"/>
                      <wp:wrapNone/>
                      <wp:docPr id="8" name="Łącznik prosty 8"/>
                      <wp:cNvGraphicFramePr/>
                      <a:graphic xmlns:a="http://schemas.openxmlformats.org/drawingml/2006/main">
                        <a:graphicData uri="http://schemas.microsoft.com/office/word/2010/wordprocessingShape">
                          <wps:wsp>
                            <wps:cNvCnPr/>
                            <wps:spPr>
                              <a:xfrm flipV="1">
                                <a:off x="0" y="0"/>
                                <a:ext cx="0" cy="172528"/>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8BB4E2" id="Łącznik prosty 8"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283.4pt,121.55pt" to="283.4pt,13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" strokecolor="yellow" strokeweight="2.25pt"/>
                  </w:pict>
                </mc:Fallback>
              </mc:AlternateContent>
            </w:r>
            <w:r w:rsidRPr="000707EA">
              <w:rPr>
                <w:rFonts w:cs="Arial"/>
                <w:noProof/>
                <w:szCs w:val="22"/>
              </w:rPr>
              <w:drawing>
                <wp:inline distT="0" distB="0" distL="0" distR="0" wp14:anchorId="615F3D46" wp14:editId="1DBE9F4B">
                  <wp:extent cx="3840833" cy="3226279"/>
                  <wp:effectExtent l="0" t="0" r="7620" b="0"/>
                  <wp:docPr id="738836100" name="Obraz 738836100" descr="\\atom\Użytkownicy\Gara-Twardowska Patrycja\PRACA\MODERNIZACJE REMONTY LIKWIDACJE\2025\MODERNIZACJE\BORZĘCIN\ZDJĘCIA 10.01.2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om\Użytkownicy\Gara-Twardowska Patrycja\PRACA\MODERNIZACJE REMONTY LIKWIDACJE\2025\MODERNIZACJE\BORZĘCIN\ZDJĘCIA 10.01.25\2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46049" cy="3230661"/>
                          </a:xfrm>
                          <a:prstGeom prst="rect">
                            <a:avLst/>
                          </a:prstGeom>
                          <a:noFill/>
                          <a:ln>
                            <a:noFill/>
                          </a:ln>
                        </pic:spPr>
                      </pic:pic>
                    </a:graphicData>
                  </a:graphic>
                </wp:inline>
              </w:drawing>
            </w:r>
          </w:p>
        </w:tc>
        <w:tc>
          <w:tcPr>
            <w:tcW w:w="3192" w:type="dxa"/>
          </w:tcPr>
          <w:p w14:paraId="0CCA9611" w14:textId="77777777" w:rsidR="00C34458" w:rsidRPr="000707EA" w:rsidRDefault="00C34458" w:rsidP="00BD4831">
            <w:pPr>
              <w:jc w:val="both"/>
              <w:rPr>
                <w:rFonts w:cs="Arial"/>
                <w:szCs w:val="22"/>
              </w:rPr>
            </w:pPr>
          </w:p>
          <w:p w14:paraId="52EBC6B8" w14:textId="77777777" w:rsidR="00C34458" w:rsidRPr="000707EA" w:rsidRDefault="00C34458" w:rsidP="00BD4831">
            <w:pPr>
              <w:jc w:val="both"/>
              <w:rPr>
                <w:rFonts w:cs="Arial"/>
                <w:szCs w:val="22"/>
              </w:rPr>
            </w:pPr>
          </w:p>
          <w:p w14:paraId="3A3351B1" w14:textId="77777777" w:rsidR="00C34458" w:rsidRPr="000707EA" w:rsidRDefault="00C34458" w:rsidP="00BD4831">
            <w:pPr>
              <w:jc w:val="both"/>
              <w:rPr>
                <w:rFonts w:cs="Arial"/>
                <w:szCs w:val="22"/>
              </w:rPr>
            </w:pPr>
          </w:p>
          <w:p w14:paraId="5DD1CCC3" w14:textId="77777777" w:rsidR="00C34458" w:rsidRPr="000707EA" w:rsidRDefault="00C34458" w:rsidP="00BD4831">
            <w:pPr>
              <w:jc w:val="both"/>
              <w:rPr>
                <w:rFonts w:cs="Arial"/>
                <w:szCs w:val="22"/>
              </w:rPr>
            </w:pPr>
          </w:p>
          <w:p w14:paraId="54A95065" w14:textId="77777777" w:rsidR="00C34458" w:rsidRPr="000707EA" w:rsidRDefault="00B61B76" w:rsidP="00BD4831">
            <w:pPr>
              <w:jc w:val="both"/>
              <w:rPr>
                <w:rFonts w:cs="Arial"/>
                <w:szCs w:val="22"/>
              </w:rPr>
            </w:pPr>
            <w:r w:rsidRPr="000707EA">
              <w:rPr>
                <w:rFonts w:cs="Arial"/>
                <w:noProof/>
                <w:szCs w:val="22"/>
              </w:rPr>
              <mc:AlternateContent>
                <mc:Choice Requires="wps">
                  <w:drawing>
                    <wp:anchor distT="0" distB="0" distL="114300" distR="114300" simplePos="0" relativeHeight="251687936" behindDoc="0" locked="0" layoutInCell="1" allowOverlap="1" wp14:anchorId="34F1B333" wp14:editId="377472C9">
                      <wp:simplePos x="0" y="0"/>
                      <wp:positionH relativeFrom="column">
                        <wp:posOffset>-962025</wp:posOffset>
                      </wp:positionH>
                      <wp:positionV relativeFrom="paragraph">
                        <wp:posOffset>238125</wp:posOffset>
                      </wp:positionV>
                      <wp:extent cx="1207698" cy="508779"/>
                      <wp:effectExtent l="0" t="38100" r="50165" b="24765"/>
                      <wp:wrapNone/>
                      <wp:docPr id="83" name="Łącznik prosty ze strzałką 83"/>
                      <wp:cNvGraphicFramePr/>
                      <a:graphic xmlns:a="http://schemas.openxmlformats.org/drawingml/2006/main">
                        <a:graphicData uri="http://schemas.microsoft.com/office/word/2010/wordprocessingShape">
                          <wps:wsp>
                            <wps:cNvCnPr/>
                            <wps:spPr>
                              <a:xfrm flipV="1">
                                <a:off x="0" y="0"/>
                                <a:ext cx="1207698" cy="508779"/>
                              </a:xfrm>
                              <a:prstGeom prst="straightConnector1">
                                <a:avLst/>
                              </a:prstGeom>
                              <a:ln w="19050">
                                <a:solidFill>
                                  <a:srgbClr val="00B05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6FF160" id="Łącznik prosty ze strzałką 83" o:spid="_x0000_s1026" type="#_x0000_t32" style="position:absolute;margin-left:-75.75pt;margin-top:18.75pt;width:95.1pt;height:40.05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" strokecolor="#00b050" strokeweight="1.5pt">
                      <v:stroke endarrow="block"/>
                    </v:shape>
                  </w:pict>
                </mc:Fallback>
              </mc:AlternateContent>
            </w:r>
          </w:p>
          <w:p w14:paraId="7E7E20AF" w14:textId="77777777" w:rsidR="00C34458" w:rsidRPr="000707EA" w:rsidRDefault="00B61B76" w:rsidP="00BD4831">
            <w:pPr>
              <w:jc w:val="right"/>
              <w:rPr>
                <w:rFonts w:cs="Arial"/>
                <w:szCs w:val="22"/>
              </w:rPr>
            </w:pPr>
            <w:r>
              <w:rPr>
                <w:rFonts w:cs="Arial"/>
                <w:szCs w:val="22"/>
              </w:rPr>
              <w:t xml:space="preserve"> </w:t>
            </w:r>
            <w:r w:rsidR="00C34458" w:rsidRPr="000707EA">
              <w:rPr>
                <w:rFonts w:cs="Arial"/>
                <w:szCs w:val="22"/>
              </w:rPr>
              <w:t xml:space="preserve"> </w:t>
            </w:r>
            <w:r>
              <w:rPr>
                <w:rFonts w:cs="Arial"/>
                <w:szCs w:val="22"/>
              </w:rPr>
              <w:t xml:space="preserve">     </w:t>
            </w:r>
            <w:r w:rsidR="00C34458" w:rsidRPr="000707EA">
              <w:rPr>
                <w:rFonts w:cs="Arial"/>
                <w:szCs w:val="22"/>
              </w:rPr>
              <w:t>Odcinek rurociągu DN 50 przeznaczony do demontażu</w:t>
            </w:r>
          </w:p>
          <w:p w14:paraId="47B8CC4A" w14:textId="77777777" w:rsidR="00C34458" w:rsidRPr="000707EA" w:rsidRDefault="00C34458" w:rsidP="00BD4831">
            <w:pPr>
              <w:jc w:val="both"/>
              <w:rPr>
                <w:rFonts w:cs="Arial"/>
                <w:szCs w:val="22"/>
              </w:rPr>
            </w:pPr>
          </w:p>
          <w:p w14:paraId="17821052" w14:textId="77777777" w:rsidR="00C34458" w:rsidRPr="000707EA" w:rsidRDefault="00C34458" w:rsidP="00BD4831">
            <w:pPr>
              <w:jc w:val="both"/>
              <w:rPr>
                <w:rFonts w:cs="Arial"/>
                <w:szCs w:val="22"/>
              </w:rPr>
            </w:pPr>
          </w:p>
          <w:p w14:paraId="73B8E0AB" w14:textId="77777777" w:rsidR="00C34458" w:rsidRPr="000707EA" w:rsidRDefault="00C34458" w:rsidP="00BD4831">
            <w:pPr>
              <w:jc w:val="both"/>
              <w:rPr>
                <w:rFonts w:cs="Arial"/>
                <w:szCs w:val="22"/>
              </w:rPr>
            </w:pPr>
          </w:p>
          <w:p w14:paraId="168FF9E2" w14:textId="77777777" w:rsidR="00C34458" w:rsidRPr="000707EA" w:rsidRDefault="00C34458" w:rsidP="00BD4831">
            <w:pPr>
              <w:jc w:val="both"/>
              <w:rPr>
                <w:rFonts w:cs="Arial"/>
                <w:szCs w:val="22"/>
              </w:rPr>
            </w:pPr>
          </w:p>
          <w:p w14:paraId="2C720D06" w14:textId="77777777" w:rsidR="00C34458" w:rsidRPr="000707EA" w:rsidRDefault="00C34458" w:rsidP="00BD4831">
            <w:pPr>
              <w:jc w:val="both"/>
              <w:rPr>
                <w:rFonts w:cs="Arial"/>
                <w:szCs w:val="22"/>
              </w:rPr>
            </w:pPr>
          </w:p>
          <w:p w14:paraId="2E6A6251" w14:textId="77777777" w:rsidR="00C34458" w:rsidRPr="000707EA" w:rsidRDefault="00C34458" w:rsidP="00BD4831">
            <w:pPr>
              <w:jc w:val="both"/>
              <w:rPr>
                <w:rFonts w:cs="Arial"/>
                <w:szCs w:val="22"/>
              </w:rPr>
            </w:pPr>
          </w:p>
          <w:p w14:paraId="424A8DAD" w14:textId="77777777" w:rsidR="00C34458" w:rsidRPr="000707EA" w:rsidRDefault="00C34458" w:rsidP="00BD4831">
            <w:pPr>
              <w:jc w:val="right"/>
              <w:rPr>
                <w:rFonts w:cs="Arial"/>
                <w:szCs w:val="22"/>
              </w:rPr>
            </w:pPr>
          </w:p>
          <w:p w14:paraId="4129EDEE" w14:textId="77777777" w:rsidR="00C34458" w:rsidRPr="000707EA" w:rsidRDefault="00C34458" w:rsidP="00BD4831">
            <w:pPr>
              <w:jc w:val="right"/>
              <w:rPr>
                <w:rFonts w:cs="Arial"/>
                <w:szCs w:val="22"/>
              </w:rPr>
            </w:pPr>
          </w:p>
          <w:p w14:paraId="00999344" w14:textId="77777777" w:rsidR="00C34458" w:rsidRPr="000707EA" w:rsidRDefault="00C34458" w:rsidP="00BD4831">
            <w:pPr>
              <w:jc w:val="right"/>
              <w:rPr>
                <w:rFonts w:cs="Arial"/>
                <w:szCs w:val="22"/>
              </w:rPr>
            </w:pPr>
          </w:p>
          <w:p w14:paraId="1EB335FA" w14:textId="77777777" w:rsidR="00C34458" w:rsidRPr="000707EA" w:rsidRDefault="00B61B76" w:rsidP="00B61B76">
            <w:pPr>
              <w:rPr>
                <w:rFonts w:cs="Arial"/>
                <w:szCs w:val="22"/>
              </w:rPr>
            </w:pPr>
            <w:r>
              <w:rPr>
                <w:rFonts w:cs="Arial"/>
                <w:szCs w:val="22"/>
              </w:rPr>
              <w:t xml:space="preserve">             </w:t>
            </w:r>
            <w:r w:rsidR="00C34458" w:rsidRPr="000707EA">
              <w:rPr>
                <w:rFonts w:cs="Arial"/>
                <w:szCs w:val="22"/>
              </w:rPr>
              <w:t>Rurociąg DN 25 wpięty do rurociągu DN 50 ze zbiornika wody złożowej V-30</w:t>
            </w:r>
          </w:p>
        </w:tc>
      </w:tr>
    </w:tbl>
    <w:p w14:paraId="6496866F" w14:textId="77777777" w:rsidR="00C34458" w:rsidRPr="000707EA" w:rsidRDefault="00C34458" w:rsidP="006F0FBF">
      <w:pPr>
        <w:spacing w:before="100" w:beforeAutospacing="1"/>
        <w:rPr>
          <w:rFonts w:cs="Arial"/>
          <w:szCs w:val="22"/>
        </w:rPr>
      </w:pPr>
    </w:p>
    <w:tbl>
      <w:tblPr>
        <w:tblStyle w:val="Tabela-Siatka"/>
        <w:tblW w:w="98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3362"/>
      </w:tblGrid>
      <w:tr w:rsidR="00C34458" w:rsidRPr="000707EA" w14:paraId="51ACD611" w14:textId="77777777" w:rsidTr="00BD4831">
        <w:tc>
          <w:tcPr>
            <w:tcW w:w="6521" w:type="dxa"/>
          </w:tcPr>
          <w:p w14:paraId="7DB03639" w14:textId="77777777" w:rsidR="00C34458" w:rsidRPr="000707EA" w:rsidRDefault="00C34458" w:rsidP="00BD4831">
            <w:pPr>
              <w:spacing w:before="100" w:beforeAutospacing="1"/>
              <w:rPr>
                <w:rFonts w:cs="Arial"/>
                <w:szCs w:val="22"/>
              </w:rPr>
            </w:pPr>
            <w:r w:rsidRPr="000707EA">
              <w:rPr>
                <w:rFonts w:cs="Arial"/>
                <w:noProof/>
                <w:color w:val="FF0000"/>
                <w:szCs w:val="22"/>
              </w:rPr>
              <mc:AlternateContent>
                <mc:Choice Requires="wps">
                  <w:drawing>
                    <wp:anchor distT="0" distB="0" distL="114300" distR="114300" simplePos="0" relativeHeight="251693056" behindDoc="0" locked="0" layoutInCell="1" allowOverlap="1" wp14:anchorId="096458E6" wp14:editId="69B314CB">
                      <wp:simplePos x="0" y="0"/>
                      <wp:positionH relativeFrom="column">
                        <wp:posOffset>815843</wp:posOffset>
                      </wp:positionH>
                      <wp:positionV relativeFrom="paragraph">
                        <wp:posOffset>1079980</wp:posOffset>
                      </wp:positionV>
                      <wp:extent cx="3985404" cy="1078302"/>
                      <wp:effectExtent l="0" t="0" r="72390" b="64770"/>
                      <wp:wrapNone/>
                      <wp:docPr id="84" name="Łącznik prosty ze strzałką 84"/>
                      <wp:cNvGraphicFramePr/>
                      <a:graphic xmlns:a="http://schemas.openxmlformats.org/drawingml/2006/main">
                        <a:graphicData uri="http://schemas.microsoft.com/office/word/2010/wordprocessingShape">
                          <wps:wsp>
                            <wps:cNvCnPr/>
                            <wps:spPr>
                              <a:xfrm>
                                <a:off x="0" y="0"/>
                                <a:ext cx="3985404" cy="1078302"/>
                              </a:xfrm>
                              <a:prstGeom prst="straightConnector1">
                                <a:avLst/>
                              </a:prstGeom>
                              <a:ln w="19050">
                                <a:solidFill>
                                  <a:srgbClr val="00B05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4EF0E2" id="Łącznik prosty ze strzałką 84" o:spid="_x0000_s1026" type="#_x0000_t32" style="position:absolute;margin-left:64.25pt;margin-top:85.05pt;width:313.8pt;height:84.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" strokecolor="#00b050" strokeweight="1.5pt">
                      <v:stroke endarrow="block"/>
                    </v:shape>
                  </w:pict>
                </mc:Fallback>
              </mc:AlternateContent>
            </w:r>
            <w:r w:rsidRPr="000707EA">
              <w:rPr>
                <w:rFonts w:cs="Arial"/>
                <w:noProof/>
                <w:color w:val="FF0000"/>
                <w:szCs w:val="22"/>
              </w:rPr>
              <mc:AlternateContent>
                <mc:Choice Requires="wps">
                  <w:drawing>
                    <wp:anchor distT="0" distB="0" distL="114300" distR="114300" simplePos="0" relativeHeight="251692032" behindDoc="0" locked="0" layoutInCell="1" allowOverlap="1" wp14:anchorId="16319427" wp14:editId="070D5EEF">
                      <wp:simplePos x="0" y="0"/>
                      <wp:positionH relativeFrom="column">
                        <wp:posOffset>1669858</wp:posOffset>
                      </wp:positionH>
                      <wp:positionV relativeFrom="paragraph">
                        <wp:posOffset>450251</wp:posOffset>
                      </wp:positionV>
                      <wp:extent cx="2613804" cy="775934"/>
                      <wp:effectExtent l="0" t="38100" r="53340" b="24765"/>
                      <wp:wrapNone/>
                      <wp:docPr id="85" name="Łącznik prosty ze strzałką 85"/>
                      <wp:cNvGraphicFramePr/>
                      <a:graphic xmlns:a="http://schemas.openxmlformats.org/drawingml/2006/main">
                        <a:graphicData uri="http://schemas.microsoft.com/office/word/2010/wordprocessingShape">
                          <wps:wsp>
                            <wps:cNvCnPr/>
                            <wps:spPr>
                              <a:xfrm flipV="1">
                                <a:off x="0" y="0"/>
                                <a:ext cx="2613804" cy="775934"/>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6D5620" id="Łącznik prosty ze strzałką 85" o:spid="_x0000_s1026" type="#_x0000_t32" style="position:absolute;margin-left:131.5pt;margin-top:35.45pt;width:205.8pt;height:61.1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" strokecolor="#00b050" strokeweight="1.5pt">
                      <v:stroke endarrow="block"/>
                    </v:shape>
                  </w:pict>
                </mc:Fallback>
              </mc:AlternateContent>
            </w:r>
            <w:r w:rsidRPr="000707EA">
              <w:rPr>
                <w:rFonts w:cs="Arial"/>
                <w:noProof/>
                <w:color w:val="FF0000"/>
                <w:szCs w:val="22"/>
              </w:rPr>
              <mc:AlternateContent>
                <mc:Choice Requires="wps">
                  <w:drawing>
                    <wp:anchor distT="0" distB="0" distL="114300" distR="114300" simplePos="0" relativeHeight="251691008" behindDoc="0" locked="0" layoutInCell="1" allowOverlap="1" wp14:anchorId="26FFA43C" wp14:editId="384C481F">
                      <wp:simplePos x="0" y="0"/>
                      <wp:positionH relativeFrom="column">
                        <wp:posOffset>760909</wp:posOffset>
                      </wp:positionH>
                      <wp:positionV relativeFrom="paragraph">
                        <wp:posOffset>1021870</wp:posOffset>
                      </wp:positionV>
                      <wp:extent cx="52034" cy="60097"/>
                      <wp:effectExtent l="0" t="0" r="24765" b="16510"/>
                      <wp:wrapNone/>
                      <wp:docPr id="86" name="Schemat blokowy: łącznik 86"/>
                      <wp:cNvGraphicFramePr/>
                      <a:graphic xmlns:a="http://schemas.openxmlformats.org/drawingml/2006/main">
                        <a:graphicData uri="http://schemas.microsoft.com/office/word/2010/wordprocessingShape">
                          <wps:wsp>
                            <wps:cNvSpPr/>
                            <wps:spPr>
                              <a:xfrm flipH="1" flipV="1">
                                <a:off x="0" y="0"/>
                                <a:ext cx="52034" cy="60097"/>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0198A" id="Schemat blokowy: łącznik 86" o:spid="_x0000_s1026" type="#_x0000_t120" style="position:absolute;margin-left:59.9pt;margin-top:80.45pt;width:4.1pt;height:4.75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" fillcolor="red" strokecolor="red" strokeweight="2pt"/>
                  </w:pict>
                </mc:Fallback>
              </mc:AlternateContent>
            </w:r>
            <w:r w:rsidRPr="000707EA">
              <w:rPr>
                <w:rFonts w:cs="Arial"/>
                <w:noProof/>
                <w:szCs w:val="22"/>
              </w:rPr>
              <mc:AlternateContent>
                <mc:Choice Requires="wps">
                  <w:drawing>
                    <wp:anchor distT="0" distB="0" distL="114300" distR="114300" simplePos="0" relativeHeight="251689984" behindDoc="0" locked="0" layoutInCell="1" allowOverlap="1" wp14:anchorId="61779B2F" wp14:editId="448956AE">
                      <wp:simplePos x="0" y="0"/>
                      <wp:positionH relativeFrom="column">
                        <wp:posOffset>1217870</wp:posOffset>
                      </wp:positionH>
                      <wp:positionV relativeFrom="paragraph">
                        <wp:posOffset>1081980</wp:posOffset>
                      </wp:positionV>
                      <wp:extent cx="1103582" cy="353013"/>
                      <wp:effectExtent l="0" t="0" r="20955" b="28575"/>
                      <wp:wrapNone/>
                      <wp:docPr id="87" name="Łącznik prosty 87"/>
                      <wp:cNvGraphicFramePr/>
                      <a:graphic xmlns:a="http://schemas.openxmlformats.org/drawingml/2006/main">
                        <a:graphicData uri="http://schemas.microsoft.com/office/word/2010/wordprocessingShape">
                          <wps:wsp>
                            <wps:cNvCnPr/>
                            <wps:spPr>
                              <a:xfrm flipH="1" flipV="1">
                                <a:off x="0" y="0"/>
                                <a:ext cx="1103582" cy="353013"/>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316815" id="Łącznik prosty 87" o:spid="_x0000_s1026" style="position:absolute;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9pt,85.2pt" to="182.8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" strokecolor="red" strokeweight="1.5pt"/>
                  </w:pict>
                </mc:Fallback>
              </mc:AlternateContent>
            </w:r>
            <w:r w:rsidRPr="000707EA">
              <w:rPr>
                <w:rFonts w:cs="Arial"/>
                <w:noProof/>
                <w:szCs w:val="22"/>
              </w:rPr>
              <w:drawing>
                <wp:inline distT="0" distB="0" distL="0" distR="0" wp14:anchorId="63CF2DAC" wp14:editId="1E17FEDF">
                  <wp:extent cx="3841200" cy="2880000"/>
                  <wp:effectExtent l="0" t="0" r="6985" b="0"/>
                  <wp:docPr id="738836101" name="Obraz 738836101" descr="\\atom\Użytkownicy\Gara-Twardowska Patrycja\PRACA\MODERNIZACJE REMONTY LIKWIDACJE\2025\MODERNIZACJE\BORZĘCIN\ZDJĘCIA 10.01.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om\Użytkownicy\Gara-Twardowska Patrycja\PRACA\MODERNIZACJE REMONTY LIKWIDACJE\2025\MODERNIZACJE\BORZĘCIN\ZDJĘCIA 10.01.2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41200" cy="2880000"/>
                          </a:xfrm>
                          <a:prstGeom prst="rect">
                            <a:avLst/>
                          </a:prstGeom>
                          <a:noFill/>
                          <a:ln>
                            <a:noFill/>
                          </a:ln>
                        </pic:spPr>
                      </pic:pic>
                    </a:graphicData>
                  </a:graphic>
                </wp:inline>
              </w:drawing>
            </w:r>
          </w:p>
          <w:p w14:paraId="64D8A3EA" w14:textId="77777777" w:rsidR="00C34458" w:rsidRPr="000707EA" w:rsidRDefault="00C34458" w:rsidP="00BD4831">
            <w:pPr>
              <w:spacing w:before="100" w:beforeAutospacing="1"/>
              <w:rPr>
                <w:rFonts w:cs="Arial"/>
                <w:szCs w:val="22"/>
              </w:rPr>
            </w:pPr>
          </w:p>
        </w:tc>
        <w:tc>
          <w:tcPr>
            <w:tcW w:w="3362" w:type="dxa"/>
          </w:tcPr>
          <w:p w14:paraId="661546C9" w14:textId="77777777" w:rsidR="00C34458" w:rsidRPr="000707EA" w:rsidRDefault="00C34458" w:rsidP="00BD4831">
            <w:pPr>
              <w:spacing w:before="100" w:beforeAutospacing="1"/>
              <w:rPr>
                <w:rFonts w:cs="Arial"/>
                <w:szCs w:val="22"/>
              </w:rPr>
            </w:pPr>
          </w:p>
          <w:p w14:paraId="59498ABF" w14:textId="77777777" w:rsidR="00C34458" w:rsidRPr="000707EA" w:rsidRDefault="00C34458" w:rsidP="00BD4831">
            <w:pPr>
              <w:jc w:val="right"/>
              <w:rPr>
                <w:rFonts w:cs="Arial"/>
                <w:szCs w:val="22"/>
              </w:rPr>
            </w:pPr>
            <w:r w:rsidRPr="000707EA">
              <w:rPr>
                <w:rFonts w:cs="Arial"/>
                <w:szCs w:val="22"/>
              </w:rPr>
              <w:t xml:space="preserve">Rurociąg DN 25 wpięty do </w:t>
            </w:r>
          </w:p>
          <w:p w14:paraId="755CB9A5" w14:textId="77777777" w:rsidR="00C34458" w:rsidRPr="000707EA" w:rsidRDefault="00C34458" w:rsidP="00BD4831">
            <w:pPr>
              <w:jc w:val="right"/>
              <w:rPr>
                <w:rFonts w:cs="Arial"/>
                <w:szCs w:val="22"/>
              </w:rPr>
            </w:pPr>
            <w:r w:rsidRPr="000707EA">
              <w:rPr>
                <w:rFonts w:cs="Arial"/>
                <w:szCs w:val="22"/>
              </w:rPr>
              <w:t>rurociągu DN 50 ze zbiornika wody złożowej V-30</w:t>
            </w:r>
          </w:p>
          <w:p w14:paraId="014ADD3D" w14:textId="77777777" w:rsidR="00C34458" w:rsidRPr="000707EA" w:rsidRDefault="00C34458" w:rsidP="00BD4831">
            <w:pPr>
              <w:jc w:val="right"/>
              <w:rPr>
                <w:rFonts w:cs="Arial"/>
                <w:szCs w:val="22"/>
              </w:rPr>
            </w:pPr>
          </w:p>
          <w:p w14:paraId="30162F06" w14:textId="77777777" w:rsidR="00C34458" w:rsidRPr="000707EA" w:rsidRDefault="00C34458" w:rsidP="00BD4831">
            <w:pPr>
              <w:jc w:val="right"/>
              <w:rPr>
                <w:rFonts w:cs="Arial"/>
                <w:szCs w:val="22"/>
              </w:rPr>
            </w:pPr>
          </w:p>
          <w:p w14:paraId="5E16C60E" w14:textId="77777777" w:rsidR="00C34458" w:rsidRPr="000707EA" w:rsidRDefault="00C34458" w:rsidP="00BD4831">
            <w:pPr>
              <w:jc w:val="right"/>
              <w:rPr>
                <w:rFonts w:cs="Arial"/>
                <w:szCs w:val="22"/>
              </w:rPr>
            </w:pPr>
          </w:p>
          <w:p w14:paraId="2AB8FA5D" w14:textId="77777777" w:rsidR="00C34458" w:rsidRPr="000707EA" w:rsidRDefault="00C34458" w:rsidP="00BD4831">
            <w:pPr>
              <w:jc w:val="right"/>
              <w:rPr>
                <w:rFonts w:cs="Arial"/>
                <w:szCs w:val="22"/>
              </w:rPr>
            </w:pPr>
          </w:p>
          <w:p w14:paraId="156999E7" w14:textId="77777777" w:rsidR="00C34458" w:rsidRPr="000707EA" w:rsidRDefault="00C34458" w:rsidP="00BD4831">
            <w:pPr>
              <w:jc w:val="right"/>
              <w:rPr>
                <w:rFonts w:cs="Arial"/>
                <w:szCs w:val="22"/>
              </w:rPr>
            </w:pPr>
          </w:p>
          <w:p w14:paraId="0F41FDC6" w14:textId="77777777" w:rsidR="00C34458" w:rsidRPr="000707EA" w:rsidRDefault="00C34458" w:rsidP="00BD4831">
            <w:pPr>
              <w:jc w:val="right"/>
              <w:rPr>
                <w:rFonts w:cs="Arial"/>
                <w:szCs w:val="22"/>
              </w:rPr>
            </w:pPr>
          </w:p>
          <w:p w14:paraId="71B15A03" w14:textId="77777777" w:rsidR="00C34458" w:rsidRPr="000707EA" w:rsidRDefault="00C34458" w:rsidP="00BD4831">
            <w:pPr>
              <w:jc w:val="right"/>
              <w:rPr>
                <w:rFonts w:cs="Arial"/>
                <w:szCs w:val="22"/>
              </w:rPr>
            </w:pPr>
          </w:p>
          <w:p w14:paraId="3BD71110" w14:textId="77777777" w:rsidR="00C34458" w:rsidRPr="000707EA" w:rsidRDefault="00C34458" w:rsidP="00BD4831">
            <w:pPr>
              <w:jc w:val="right"/>
              <w:rPr>
                <w:rFonts w:cs="Arial"/>
                <w:szCs w:val="22"/>
              </w:rPr>
            </w:pPr>
          </w:p>
          <w:p w14:paraId="44B662E9" w14:textId="77777777" w:rsidR="00C34458" w:rsidRPr="000707EA" w:rsidRDefault="00C34458" w:rsidP="00BD4831">
            <w:pPr>
              <w:jc w:val="right"/>
              <w:rPr>
                <w:rFonts w:cs="Arial"/>
                <w:szCs w:val="22"/>
              </w:rPr>
            </w:pPr>
          </w:p>
          <w:p w14:paraId="23FD6527" w14:textId="77777777" w:rsidR="00C34458" w:rsidRPr="000707EA" w:rsidRDefault="00B61B76" w:rsidP="00B61B76">
            <w:pPr>
              <w:rPr>
                <w:rFonts w:cs="Arial"/>
                <w:szCs w:val="22"/>
              </w:rPr>
            </w:pPr>
            <w:r>
              <w:rPr>
                <w:rFonts w:cs="Arial"/>
                <w:szCs w:val="22"/>
              </w:rPr>
              <w:t xml:space="preserve">                  </w:t>
            </w:r>
            <w:r w:rsidR="00C34458" w:rsidRPr="000707EA">
              <w:rPr>
                <w:rFonts w:cs="Arial"/>
                <w:szCs w:val="22"/>
              </w:rPr>
              <w:t xml:space="preserve">Miejsce wpięcia </w:t>
            </w:r>
          </w:p>
          <w:p w14:paraId="4B1E6135" w14:textId="77777777" w:rsidR="00C34458" w:rsidRPr="000707EA" w:rsidRDefault="00C34458" w:rsidP="00BD4831">
            <w:pPr>
              <w:jc w:val="right"/>
              <w:rPr>
                <w:rFonts w:cs="Arial"/>
                <w:szCs w:val="22"/>
              </w:rPr>
            </w:pPr>
            <w:r w:rsidRPr="000707EA">
              <w:rPr>
                <w:rFonts w:cs="Arial"/>
                <w:szCs w:val="22"/>
              </w:rPr>
              <w:t xml:space="preserve">rurociągu DN 25 do istniejącego rurociągu DN 25 dodawania gazów kwaśnych sprężarki z II st. sprężania do separatora S1 </w:t>
            </w:r>
          </w:p>
          <w:p w14:paraId="67841880" w14:textId="77777777" w:rsidR="00C34458" w:rsidRPr="000707EA" w:rsidRDefault="00C34458" w:rsidP="00BD4831">
            <w:pPr>
              <w:spacing w:before="100" w:beforeAutospacing="1"/>
              <w:rPr>
                <w:rFonts w:cs="Arial"/>
                <w:szCs w:val="22"/>
              </w:rPr>
            </w:pPr>
          </w:p>
        </w:tc>
      </w:tr>
      <w:tr w:rsidR="00C34458" w:rsidRPr="000707EA" w14:paraId="136068AD" w14:textId="77777777" w:rsidTr="00BD4831">
        <w:tc>
          <w:tcPr>
            <w:tcW w:w="6521" w:type="dxa"/>
          </w:tcPr>
          <w:p w14:paraId="6E9D35C5" w14:textId="77777777" w:rsidR="00C34458" w:rsidRPr="000707EA" w:rsidRDefault="00C34458" w:rsidP="00BD4831">
            <w:pPr>
              <w:spacing w:before="100" w:beforeAutospacing="1" w:after="100" w:afterAutospacing="1"/>
              <w:rPr>
                <w:rFonts w:cs="Arial"/>
                <w:szCs w:val="22"/>
              </w:rPr>
            </w:pPr>
            <w:r w:rsidRPr="000707EA">
              <w:rPr>
                <w:rFonts w:cs="Arial"/>
                <w:noProof/>
                <w:szCs w:val="22"/>
              </w:rPr>
              <mc:AlternateContent>
                <mc:Choice Requires="wps">
                  <w:drawing>
                    <wp:anchor distT="0" distB="0" distL="114300" distR="114300" simplePos="0" relativeHeight="251698176" behindDoc="0" locked="0" layoutInCell="1" allowOverlap="1" wp14:anchorId="19996D42" wp14:editId="2E0131F4">
                      <wp:simplePos x="0" y="0"/>
                      <wp:positionH relativeFrom="column">
                        <wp:posOffset>3136349</wp:posOffset>
                      </wp:positionH>
                      <wp:positionV relativeFrom="paragraph">
                        <wp:posOffset>1107404</wp:posOffset>
                      </wp:positionV>
                      <wp:extent cx="1423358" cy="552450"/>
                      <wp:effectExtent l="0" t="0" r="81915" b="57150"/>
                      <wp:wrapNone/>
                      <wp:docPr id="89" name="Łącznik prosty ze strzałką 89"/>
                      <wp:cNvGraphicFramePr/>
                      <a:graphic xmlns:a="http://schemas.openxmlformats.org/drawingml/2006/main">
                        <a:graphicData uri="http://schemas.microsoft.com/office/word/2010/wordprocessingShape">
                          <wps:wsp>
                            <wps:cNvCnPr/>
                            <wps:spPr>
                              <a:xfrm>
                                <a:off x="0" y="0"/>
                                <a:ext cx="1423358" cy="55245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AC34C6" id="Łącznik prosty ze strzałką 89" o:spid="_x0000_s1026" type="#_x0000_t32" style="position:absolute;margin-left:246.95pt;margin-top:87.2pt;width:112.1pt;height:4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" strokecolor="#00b050" strokeweight="1.5pt">
                      <v:stroke endarrow="block"/>
                    </v:shape>
                  </w:pict>
                </mc:Fallback>
              </mc:AlternateContent>
            </w:r>
            <w:r w:rsidRPr="000707EA">
              <w:rPr>
                <w:rFonts w:cs="Arial"/>
                <w:noProof/>
                <w:szCs w:val="22"/>
              </w:rPr>
              <mc:AlternateContent>
                <mc:Choice Requires="wps">
                  <w:drawing>
                    <wp:anchor distT="0" distB="0" distL="114300" distR="114300" simplePos="0" relativeHeight="251694080" behindDoc="0" locked="0" layoutInCell="1" allowOverlap="1" wp14:anchorId="7EE62139" wp14:editId="5D9581C4">
                      <wp:simplePos x="0" y="0"/>
                      <wp:positionH relativeFrom="column">
                        <wp:posOffset>3231204</wp:posOffset>
                      </wp:positionH>
                      <wp:positionV relativeFrom="paragraph">
                        <wp:posOffset>66471</wp:posOffset>
                      </wp:positionV>
                      <wp:extent cx="206471" cy="224143"/>
                      <wp:effectExtent l="0" t="0" r="22225" b="24130"/>
                      <wp:wrapNone/>
                      <wp:docPr id="90" name="Schemat blokowy: łącznik 90"/>
                      <wp:cNvGraphicFramePr/>
                      <a:graphic xmlns:a="http://schemas.openxmlformats.org/drawingml/2006/main">
                        <a:graphicData uri="http://schemas.microsoft.com/office/word/2010/wordprocessingShape">
                          <wps:wsp>
                            <wps:cNvSpPr/>
                            <wps:spPr>
                              <a:xfrm>
                                <a:off x="0" y="0"/>
                                <a:ext cx="206471" cy="224143"/>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D14D5F" id="Schemat blokowy: łącznik 90" o:spid="_x0000_s1026" type="#_x0000_t120" style="position:absolute;margin-left:254.45pt;margin-top:5.25pt;width:16.25pt;height:17.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" fillcolor="red" strokecolor="#243f60 [1604]" strokeweight="2pt"/>
                  </w:pict>
                </mc:Fallback>
              </mc:AlternateContent>
            </w:r>
            <w:r w:rsidRPr="000707EA">
              <w:rPr>
                <w:rFonts w:cs="Arial"/>
                <w:noProof/>
                <w:szCs w:val="22"/>
              </w:rPr>
              <w:drawing>
                <wp:inline distT="0" distB="0" distL="0" distR="0" wp14:anchorId="4BA011FF" wp14:editId="56DF3CA7">
                  <wp:extent cx="3841200" cy="2880000"/>
                  <wp:effectExtent l="0" t="0" r="6985" b="0"/>
                  <wp:docPr id="738836102" name="Obraz 738836102" descr="\\atom\Użytkownicy\Gara-Twardowska Patrycja\PRACA\MODERNIZACJE REMONTY LIKWIDACJE\2025\MODERNIZACJE\BORZĘCIN\ZDJĘCIA 10.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om\Użytkownicy\Gara-Twardowska Patrycja\PRACA\MODERNIZACJE REMONTY LIKWIDACJE\2025\MODERNIZACJE\BORZĘCIN\ZDJĘCIA 10.01.25\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41200" cy="2880000"/>
                          </a:xfrm>
                          <a:prstGeom prst="rect">
                            <a:avLst/>
                          </a:prstGeom>
                          <a:noFill/>
                          <a:ln>
                            <a:noFill/>
                          </a:ln>
                        </pic:spPr>
                      </pic:pic>
                    </a:graphicData>
                  </a:graphic>
                </wp:inline>
              </w:drawing>
            </w:r>
          </w:p>
        </w:tc>
        <w:tc>
          <w:tcPr>
            <w:tcW w:w="3362" w:type="dxa"/>
          </w:tcPr>
          <w:p w14:paraId="2024C07A" w14:textId="77777777" w:rsidR="00C34458" w:rsidRPr="000707EA" w:rsidRDefault="00C34458" w:rsidP="00BD4831">
            <w:pPr>
              <w:spacing w:before="100" w:beforeAutospacing="1" w:after="100" w:afterAutospacing="1"/>
              <w:rPr>
                <w:rFonts w:cs="Arial"/>
                <w:szCs w:val="22"/>
              </w:rPr>
            </w:pPr>
            <w:r w:rsidRPr="000707EA">
              <w:rPr>
                <w:rFonts w:cs="Arial"/>
                <w:noProof/>
                <w:szCs w:val="22"/>
              </w:rPr>
              <mc:AlternateContent>
                <mc:Choice Requires="wps">
                  <w:drawing>
                    <wp:anchor distT="0" distB="0" distL="114300" distR="114300" simplePos="0" relativeHeight="251695104" behindDoc="0" locked="0" layoutInCell="1" allowOverlap="1" wp14:anchorId="4D26A46A" wp14:editId="5E7E56DD">
                      <wp:simplePos x="0" y="0"/>
                      <wp:positionH relativeFrom="column">
                        <wp:posOffset>-703220</wp:posOffset>
                      </wp:positionH>
                      <wp:positionV relativeFrom="paragraph">
                        <wp:posOffset>184378</wp:posOffset>
                      </wp:positionV>
                      <wp:extent cx="1570080" cy="500332"/>
                      <wp:effectExtent l="0" t="0" r="68580" b="71755"/>
                      <wp:wrapNone/>
                      <wp:docPr id="91" name="Łącznik prosty ze strzałką 91"/>
                      <wp:cNvGraphicFramePr/>
                      <a:graphic xmlns:a="http://schemas.openxmlformats.org/drawingml/2006/main">
                        <a:graphicData uri="http://schemas.microsoft.com/office/word/2010/wordprocessingShape">
                          <wps:wsp>
                            <wps:cNvCnPr/>
                            <wps:spPr>
                              <a:xfrm>
                                <a:off x="0" y="0"/>
                                <a:ext cx="1570080" cy="500332"/>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69203D" id="Łącznik prosty ze strzałką 91" o:spid="_x0000_s1026" type="#_x0000_t32" style="position:absolute;margin-left:-55.35pt;margin-top:14.5pt;width:123.65pt;height:39.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" strokecolor="#00b050" strokeweight="1.5pt">
                      <v:stroke endarrow="block"/>
                    </v:shape>
                  </w:pict>
                </mc:Fallback>
              </mc:AlternateContent>
            </w:r>
          </w:p>
          <w:p w14:paraId="3CF8D02D" w14:textId="77777777" w:rsidR="00C34458" w:rsidRPr="000707EA" w:rsidRDefault="00C34458" w:rsidP="00BD4831">
            <w:pPr>
              <w:spacing w:before="100" w:beforeAutospacing="1" w:after="100" w:afterAutospacing="1"/>
              <w:rPr>
                <w:rFonts w:cs="Arial"/>
                <w:szCs w:val="22"/>
              </w:rPr>
            </w:pPr>
          </w:p>
          <w:p w14:paraId="30572F9B" w14:textId="77777777" w:rsidR="00C34458" w:rsidRPr="000707EA" w:rsidRDefault="00C34458" w:rsidP="00BD4831">
            <w:pPr>
              <w:jc w:val="right"/>
              <w:rPr>
                <w:rFonts w:cs="Arial"/>
                <w:szCs w:val="22"/>
              </w:rPr>
            </w:pPr>
            <w:r w:rsidRPr="000707EA">
              <w:rPr>
                <w:rFonts w:cs="Arial"/>
                <w:szCs w:val="22"/>
              </w:rPr>
              <w:t xml:space="preserve">Miejsce wpięcia </w:t>
            </w:r>
          </w:p>
          <w:p w14:paraId="1BCA1E4F" w14:textId="77777777" w:rsidR="00C34458" w:rsidRPr="000707EA" w:rsidRDefault="00C34458" w:rsidP="00BD4831">
            <w:pPr>
              <w:jc w:val="right"/>
              <w:rPr>
                <w:rFonts w:cs="Arial"/>
                <w:szCs w:val="22"/>
              </w:rPr>
            </w:pPr>
            <w:r w:rsidRPr="000707EA">
              <w:rPr>
                <w:rFonts w:cs="Arial"/>
                <w:szCs w:val="22"/>
              </w:rPr>
              <w:t xml:space="preserve">rurociągu DN 25 do istniejącego rurociągu DN 25 dodawania gazów kwaśnych sprężarki z II st. sprężania do separatora S1 </w:t>
            </w:r>
          </w:p>
          <w:p w14:paraId="33F97DBD" w14:textId="77777777" w:rsidR="00C34458" w:rsidRPr="000707EA" w:rsidRDefault="00C34458" w:rsidP="00BD4831">
            <w:pPr>
              <w:jc w:val="right"/>
              <w:rPr>
                <w:rFonts w:cs="Arial"/>
                <w:szCs w:val="22"/>
              </w:rPr>
            </w:pPr>
          </w:p>
          <w:p w14:paraId="0559889E" w14:textId="77777777" w:rsidR="00C34458" w:rsidRPr="000707EA" w:rsidRDefault="00B61B76" w:rsidP="00BD4831">
            <w:pPr>
              <w:jc w:val="right"/>
              <w:rPr>
                <w:rFonts w:cs="Arial"/>
                <w:szCs w:val="22"/>
              </w:rPr>
            </w:pPr>
            <w:r w:rsidRPr="000707EA">
              <w:rPr>
                <w:rFonts w:cs="Arial"/>
                <w:noProof/>
                <w:szCs w:val="22"/>
              </w:rPr>
              <mc:AlternateContent>
                <mc:Choice Requires="wps">
                  <w:drawing>
                    <wp:anchor distT="0" distB="0" distL="114300" distR="114300" simplePos="0" relativeHeight="251696128" behindDoc="0" locked="0" layoutInCell="1" allowOverlap="1" wp14:anchorId="2FD74CC1" wp14:editId="71A8543D">
                      <wp:simplePos x="0" y="0"/>
                      <wp:positionH relativeFrom="column">
                        <wp:posOffset>-2931795</wp:posOffset>
                      </wp:positionH>
                      <wp:positionV relativeFrom="paragraph">
                        <wp:posOffset>243205</wp:posOffset>
                      </wp:positionV>
                      <wp:extent cx="3416061" cy="957533"/>
                      <wp:effectExtent l="0" t="0" r="51435" b="71755"/>
                      <wp:wrapNone/>
                      <wp:docPr id="88" name="Łącznik prosty ze strzałką 88"/>
                      <wp:cNvGraphicFramePr/>
                      <a:graphic xmlns:a="http://schemas.openxmlformats.org/drawingml/2006/main">
                        <a:graphicData uri="http://schemas.microsoft.com/office/word/2010/wordprocessingShape">
                          <wps:wsp>
                            <wps:cNvCnPr/>
                            <wps:spPr>
                              <a:xfrm>
                                <a:off x="0" y="0"/>
                                <a:ext cx="3416061" cy="957533"/>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7A3C8C" id="Łącznik prosty ze strzałką 88" o:spid="_x0000_s1026" type="#_x0000_t32" style="position:absolute;margin-left:-230.85pt;margin-top:19.15pt;width:269pt;height:75.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" strokecolor="#00b050" strokeweight="1.5pt">
                      <v:stroke endarrow="block"/>
                    </v:shape>
                  </w:pict>
                </mc:Fallback>
              </mc:AlternateContent>
            </w:r>
            <w:r w:rsidR="00C34458" w:rsidRPr="000707EA">
              <w:rPr>
                <w:rFonts w:cs="Arial"/>
                <w:szCs w:val="22"/>
              </w:rPr>
              <w:t xml:space="preserve"> </w:t>
            </w:r>
          </w:p>
          <w:p w14:paraId="56DAB76A" w14:textId="77777777" w:rsidR="00C34458" w:rsidRPr="000707EA" w:rsidRDefault="00C34458" w:rsidP="00BD4831">
            <w:pPr>
              <w:jc w:val="right"/>
              <w:rPr>
                <w:rFonts w:cs="Arial"/>
                <w:szCs w:val="22"/>
              </w:rPr>
            </w:pPr>
            <w:r w:rsidRPr="000707EA">
              <w:rPr>
                <w:rFonts w:cs="Arial"/>
                <w:szCs w:val="22"/>
              </w:rPr>
              <w:t xml:space="preserve"> Istniejący, przeznaczony do demontażu, odcinek rurociągu DN 25 dodawania gazów kwaśnych sprężarki z II st. sprężania do separatora S1 </w:t>
            </w:r>
          </w:p>
          <w:p w14:paraId="1FBB492F" w14:textId="77777777" w:rsidR="00C34458" w:rsidRPr="000707EA" w:rsidRDefault="00C34458" w:rsidP="00BD4831">
            <w:pPr>
              <w:rPr>
                <w:rFonts w:cs="Arial"/>
                <w:szCs w:val="22"/>
              </w:rPr>
            </w:pPr>
          </w:p>
          <w:p w14:paraId="6EF34439" w14:textId="77777777" w:rsidR="00C34458" w:rsidRPr="000707EA" w:rsidRDefault="00C34458" w:rsidP="00BD4831">
            <w:pPr>
              <w:jc w:val="right"/>
              <w:rPr>
                <w:rFonts w:cs="Arial"/>
                <w:szCs w:val="22"/>
              </w:rPr>
            </w:pPr>
            <w:r w:rsidRPr="000707EA">
              <w:rPr>
                <w:rFonts w:cs="Arial"/>
                <w:szCs w:val="22"/>
              </w:rPr>
              <w:t xml:space="preserve">Istniejący zawór </w:t>
            </w:r>
          </w:p>
          <w:p w14:paraId="058D28BC" w14:textId="77777777" w:rsidR="00C34458" w:rsidRPr="000707EA" w:rsidRDefault="00C34458" w:rsidP="00BD4831">
            <w:pPr>
              <w:jc w:val="right"/>
              <w:rPr>
                <w:rFonts w:cs="Arial"/>
                <w:szCs w:val="22"/>
              </w:rPr>
            </w:pPr>
            <w:r w:rsidRPr="000707EA">
              <w:rPr>
                <w:rFonts w:cs="Arial"/>
                <w:szCs w:val="22"/>
              </w:rPr>
              <w:t xml:space="preserve">przeznaczony do demontażu oraz miejsce wstawienia nowego reduktora ciśnienia gazu z zaworem zwrotnym  </w:t>
            </w:r>
          </w:p>
        </w:tc>
      </w:tr>
    </w:tbl>
    <w:p w14:paraId="286F63FD" w14:textId="6AB744F1" w:rsidR="00C34458" w:rsidRPr="008721E3" w:rsidRDefault="006F0FBF" w:rsidP="00952F6D">
      <w:pPr>
        <w:pStyle w:val="Akapitzlist"/>
        <w:numPr>
          <w:ilvl w:val="0"/>
          <w:numId w:val="87"/>
        </w:numPr>
        <w:spacing w:after="200"/>
        <w:ind w:left="426" w:hanging="426"/>
        <w:contextualSpacing/>
        <w:jc w:val="both"/>
        <w:rPr>
          <w:rFonts w:cs="Arial"/>
          <w:szCs w:val="22"/>
        </w:rPr>
      </w:pPr>
      <w:r w:rsidRPr="008721E3">
        <w:rPr>
          <w:rFonts w:cs="Arial"/>
          <w:szCs w:val="22"/>
        </w:rPr>
        <w:t>m</w:t>
      </w:r>
      <w:r w:rsidR="00C34458" w:rsidRPr="008721E3">
        <w:rPr>
          <w:rFonts w:cs="Arial"/>
          <w:szCs w:val="22"/>
        </w:rPr>
        <w:t>ontaż taśm grzewczych:</w:t>
      </w:r>
    </w:p>
    <w:p w14:paraId="545BAAB7" w14:textId="4E439295" w:rsidR="00C34458" w:rsidRPr="008721E3" w:rsidRDefault="00C34458" w:rsidP="00952F6D">
      <w:pPr>
        <w:pStyle w:val="Akapitzlist"/>
        <w:numPr>
          <w:ilvl w:val="0"/>
          <w:numId w:val="91"/>
        </w:numPr>
        <w:spacing w:after="200"/>
        <w:ind w:left="426" w:hanging="426"/>
        <w:contextualSpacing/>
        <w:jc w:val="both"/>
        <w:rPr>
          <w:rFonts w:cs="Arial"/>
          <w:szCs w:val="22"/>
        </w:rPr>
      </w:pPr>
      <w:r w:rsidRPr="008721E3">
        <w:rPr>
          <w:rFonts w:cs="Arial"/>
          <w:szCs w:val="22"/>
        </w:rPr>
        <w:t>taśm</w:t>
      </w:r>
      <w:r w:rsidR="006F0FBF" w:rsidRPr="008721E3">
        <w:rPr>
          <w:rFonts w:cs="Arial"/>
          <w:szCs w:val="22"/>
        </w:rPr>
        <w:t>y</w:t>
      </w:r>
      <w:r w:rsidRPr="008721E3">
        <w:rPr>
          <w:rFonts w:cs="Arial"/>
          <w:szCs w:val="22"/>
        </w:rPr>
        <w:t xml:space="preserve"> grzewcz</w:t>
      </w:r>
      <w:r w:rsidR="006F0FBF" w:rsidRPr="008721E3">
        <w:rPr>
          <w:rFonts w:cs="Arial"/>
          <w:szCs w:val="22"/>
        </w:rPr>
        <w:t>e</w:t>
      </w:r>
      <w:r w:rsidRPr="008721E3">
        <w:rPr>
          <w:rFonts w:cs="Arial"/>
          <w:szCs w:val="22"/>
        </w:rPr>
        <w:t xml:space="preserve"> samoregulując</w:t>
      </w:r>
      <w:r w:rsidR="006F0FBF" w:rsidRPr="008721E3">
        <w:rPr>
          <w:rFonts w:cs="Arial"/>
          <w:szCs w:val="22"/>
        </w:rPr>
        <w:t>e typu 5BTV2-CT,</w:t>
      </w:r>
      <w:r w:rsidRPr="008721E3">
        <w:rPr>
          <w:rFonts w:cs="Arial"/>
          <w:szCs w:val="22"/>
        </w:rPr>
        <w:t xml:space="preserve">  </w:t>
      </w:r>
    </w:p>
    <w:p w14:paraId="5BB10519" w14:textId="6D7B8F16" w:rsidR="00C34458" w:rsidRPr="008721E3" w:rsidRDefault="00C34458" w:rsidP="00952F6D">
      <w:pPr>
        <w:pStyle w:val="Akapitzlist"/>
        <w:numPr>
          <w:ilvl w:val="0"/>
          <w:numId w:val="87"/>
        </w:numPr>
        <w:spacing w:after="200"/>
        <w:ind w:left="426" w:hanging="426"/>
        <w:contextualSpacing/>
        <w:jc w:val="both"/>
        <w:rPr>
          <w:rFonts w:cs="Arial"/>
          <w:szCs w:val="22"/>
        </w:rPr>
      </w:pPr>
      <w:r w:rsidRPr="008721E3">
        <w:rPr>
          <w:rFonts w:cs="Arial"/>
          <w:szCs w:val="22"/>
        </w:rPr>
        <w:t>zasilanie taśm grzewczych oraz zaworu automatycznego – wykorzystanie istniejącej puszki zasilającej ist</w:t>
      </w:r>
      <w:r w:rsidR="00256D24" w:rsidRPr="008721E3">
        <w:rPr>
          <w:rFonts w:cs="Arial"/>
          <w:szCs w:val="22"/>
        </w:rPr>
        <w:t>niejący odcinek rurociągu DN 50.</w:t>
      </w:r>
    </w:p>
    <w:p w14:paraId="311D6906" w14:textId="77777777" w:rsidR="00C34458" w:rsidRPr="008721E3" w:rsidRDefault="00C34458" w:rsidP="00C34458">
      <w:pPr>
        <w:pStyle w:val="Akapitzlist"/>
        <w:tabs>
          <w:tab w:val="left" w:pos="8827"/>
          <w:tab w:val="left" w:pos="9214"/>
        </w:tabs>
        <w:ind w:left="426" w:right="403"/>
        <w:jc w:val="both"/>
        <w:rPr>
          <w:rFonts w:cs="Arial"/>
          <w:szCs w:val="22"/>
        </w:rPr>
      </w:pPr>
    </w:p>
    <w:tbl>
      <w:tblPr>
        <w:tblStyle w:val="Tabela-Siatka"/>
        <w:tblW w:w="0" w:type="auto"/>
        <w:tblInd w:w="-142" w:type="dxa"/>
        <w:tblLook w:val="04A0" w:firstRow="1" w:lastRow="0" w:firstColumn="1" w:lastColumn="0" w:noHBand="0" w:noVBand="1"/>
      </w:tblPr>
      <w:tblGrid>
        <w:gridCol w:w="6679"/>
        <w:gridCol w:w="2533"/>
      </w:tblGrid>
      <w:tr w:rsidR="00C34458" w:rsidRPr="000707EA" w14:paraId="4184161D" w14:textId="77777777" w:rsidTr="00BD4831">
        <w:tc>
          <w:tcPr>
            <w:tcW w:w="6679" w:type="dxa"/>
            <w:tcBorders>
              <w:top w:val="nil"/>
              <w:left w:val="nil"/>
              <w:bottom w:val="nil"/>
              <w:right w:val="nil"/>
            </w:tcBorders>
          </w:tcPr>
          <w:p w14:paraId="5052D5F5" w14:textId="77777777" w:rsidR="00C34458" w:rsidRPr="000707EA" w:rsidRDefault="000707EA" w:rsidP="00BD4831">
            <w:pPr>
              <w:pStyle w:val="Akapitzlist"/>
              <w:tabs>
                <w:tab w:val="left" w:pos="5824"/>
              </w:tabs>
              <w:ind w:left="0" w:right="403"/>
              <w:jc w:val="both"/>
              <w:rPr>
                <w:rFonts w:cs="Arial"/>
                <w:color w:val="000000" w:themeColor="text1"/>
                <w:szCs w:val="22"/>
              </w:rPr>
            </w:pPr>
            <w:r w:rsidRPr="000707EA">
              <w:rPr>
                <w:rFonts w:cs="Arial"/>
                <w:noProof/>
                <w:szCs w:val="22"/>
              </w:rPr>
              <mc:AlternateContent>
                <mc:Choice Requires="wps">
                  <w:drawing>
                    <wp:anchor distT="0" distB="0" distL="114300" distR="114300" simplePos="0" relativeHeight="251700224" behindDoc="0" locked="0" layoutInCell="1" allowOverlap="1" wp14:anchorId="3F757229" wp14:editId="17A97420">
                      <wp:simplePos x="0" y="0"/>
                      <wp:positionH relativeFrom="column">
                        <wp:posOffset>717551</wp:posOffset>
                      </wp:positionH>
                      <wp:positionV relativeFrom="paragraph">
                        <wp:posOffset>1577340</wp:posOffset>
                      </wp:positionV>
                      <wp:extent cx="3613150" cy="572770"/>
                      <wp:effectExtent l="0" t="0" r="63500" b="74930"/>
                      <wp:wrapNone/>
                      <wp:docPr id="94" name="Łącznik prosty ze strzałką 94"/>
                      <wp:cNvGraphicFramePr/>
                      <a:graphic xmlns:a="http://schemas.openxmlformats.org/drawingml/2006/main">
                        <a:graphicData uri="http://schemas.microsoft.com/office/word/2010/wordprocessingShape">
                          <wps:wsp>
                            <wps:cNvCnPr/>
                            <wps:spPr>
                              <a:xfrm>
                                <a:off x="0" y="0"/>
                                <a:ext cx="3613150" cy="57277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07F0AF" id="Łącznik prosty ze strzałką 94" o:spid="_x0000_s1026" type="#_x0000_t32" style="position:absolute;margin-left:56.5pt;margin-top:124.2pt;width:284.5pt;height:45.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" strokecolor="#00b050" strokeweight="1.5pt">
                      <v:stroke endarrow="block"/>
                    </v:shape>
                  </w:pict>
                </mc:Fallback>
              </mc:AlternateContent>
            </w:r>
            <w:r w:rsidR="00C34458" w:rsidRPr="000707EA">
              <w:rPr>
                <w:rFonts w:cs="Arial"/>
                <w:noProof/>
                <w:szCs w:val="22"/>
              </w:rPr>
              <mc:AlternateContent>
                <mc:Choice Requires="wps">
                  <w:drawing>
                    <wp:anchor distT="0" distB="0" distL="114300" distR="114300" simplePos="0" relativeHeight="251701248" behindDoc="0" locked="0" layoutInCell="1" allowOverlap="1" wp14:anchorId="5AD8B24F" wp14:editId="463D73DD">
                      <wp:simplePos x="0" y="0"/>
                      <wp:positionH relativeFrom="column">
                        <wp:posOffset>1191716</wp:posOffset>
                      </wp:positionH>
                      <wp:positionV relativeFrom="paragraph">
                        <wp:posOffset>856615</wp:posOffset>
                      </wp:positionV>
                      <wp:extent cx="3091218" cy="54591"/>
                      <wp:effectExtent l="0" t="76200" r="13970" b="41275"/>
                      <wp:wrapNone/>
                      <wp:docPr id="93" name="Łącznik prosty ze strzałką 93"/>
                      <wp:cNvGraphicFramePr/>
                      <a:graphic xmlns:a="http://schemas.openxmlformats.org/drawingml/2006/main">
                        <a:graphicData uri="http://schemas.microsoft.com/office/word/2010/wordprocessingShape">
                          <wps:wsp>
                            <wps:cNvCnPr/>
                            <wps:spPr>
                              <a:xfrm flipV="1">
                                <a:off x="0" y="0"/>
                                <a:ext cx="3091218" cy="54591"/>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A5F984" id="Łącznik prosty ze strzałką 93" o:spid="_x0000_s1026" type="#_x0000_t32" style="position:absolute;margin-left:93.85pt;margin-top:67.45pt;width:243.4pt;height:4.3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" strokecolor="#00b050" strokeweight="1.5pt">
                      <v:stroke endarrow="block"/>
                    </v:shape>
                  </w:pict>
                </mc:Fallback>
              </mc:AlternateContent>
            </w:r>
            <w:r w:rsidR="00C34458" w:rsidRPr="000707EA">
              <w:rPr>
                <w:rFonts w:cs="Arial"/>
                <w:noProof/>
                <w:szCs w:val="22"/>
              </w:rPr>
              <mc:AlternateContent>
                <mc:Choice Requires="wps">
                  <w:drawing>
                    <wp:anchor distT="0" distB="0" distL="114300" distR="114300" simplePos="0" relativeHeight="251699200" behindDoc="0" locked="0" layoutInCell="1" allowOverlap="1" wp14:anchorId="3E92C618" wp14:editId="1FC65446">
                      <wp:simplePos x="0" y="0"/>
                      <wp:positionH relativeFrom="column">
                        <wp:posOffset>1109345</wp:posOffset>
                      </wp:positionH>
                      <wp:positionV relativeFrom="paragraph">
                        <wp:posOffset>910646</wp:posOffset>
                      </wp:positionV>
                      <wp:extent cx="88710" cy="68239"/>
                      <wp:effectExtent l="0" t="0" r="26035" b="27305"/>
                      <wp:wrapNone/>
                      <wp:docPr id="95" name="Schemat blokowy: łącznik 95"/>
                      <wp:cNvGraphicFramePr/>
                      <a:graphic xmlns:a="http://schemas.openxmlformats.org/drawingml/2006/main">
                        <a:graphicData uri="http://schemas.microsoft.com/office/word/2010/wordprocessingShape">
                          <wps:wsp>
                            <wps:cNvSpPr/>
                            <wps:spPr>
                              <a:xfrm>
                                <a:off x="0" y="0"/>
                                <a:ext cx="88710" cy="68239"/>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72CC4" id="Schemat blokowy: łącznik 95" o:spid="_x0000_s1026" type="#_x0000_t120" style="position:absolute;margin-left:87.35pt;margin-top:71.7pt;width:7pt;height:5.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" fillcolor="red" strokecolor="#243f60 [1604]" strokeweight="2pt"/>
                  </w:pict>
                </mc:Fallback>
              </mc:AlternateContent>
            </w:r>
            <w:r w:rsidR="00C34458" w:rsidRPr="000707EA">
              <w:rPr>
                <w:rFonts w:cs="Arial"/>
                <w:noProof/>
                <w:szCs w:val="22"/>
              </w:rPr>
              <w:drawing>
                <wp:inline distT="0" distB="0" distL="0" distR="0" wp14:anchorId="169BB4D5" wp14:editId="6E751A14">
                  <wp:extent cx="3841200" cy="2880000"/>
                  <wp:effectExtent l="0" t="0" r="6985" b="0"/>
                  <wp:docPr id="738836105" name="Obraz 738836105" descr="\\atom\Użytkownicy\Gara-Twardowska Patrycja\PRACA\MODERNIZACJE REMONTY LIKWIDACJE\2025\MODERNIZACJE\BORZĘCIN\ZDJĘCIA 10.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om\Użytkownicy\Gara-Twardowska Patrycja\PRACA\MODERNIZACJE REMONTY LIKWIDACJE\2025\MODERNIZACJE\BORZĘCIN\ZDJĘCIA 10.01.25\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41200" cy="2880000"/>
                          </a:xfrm>
                          <a:prstGeom prst="rect">
                            <a:avLst/>
                          </a:prstGeom>
                          <a:noFill/>
                          <a:ln>
                            <a:noFill/>
                          </a:ln>
                        </pic:spPr>
                      </pic:pic>
                    </a:graphicData>
                  </a:graphic>
                </wp:inline>
              </w:drawing>
            </w:r>
          </w:p>
        </w:tc>
        <w:tc>
          <w:tcPr>
            <w:tcW w:w="2533" w:type="dxa"/>
            <w:tcBorders>
              <w:top w:val="nil"/>
              <w:left w:val="nil"/>
              <w:bottom w:val="nil"/>
              <w:right w:val="nil"/>
            </w:tcBorders>
          </w:tcPr>
          <w:p w14:paraId="14E6FC7C" w14:textId="77777777" w:rsidR="00C34458" w:rsidRPr="000707EA" w:rsidRDefault="00C34458" w:rsidP="00BD4831">
            <w:pPr>
              <w:jc w:val="right"/>
              <w:rPr>
                <w:rFonts w:cs="Arial"/>
                <w:szCs w:val="22"/>
              </w:rPr>
            </w:pPr>
          </w:p>
          <w:p w14:paraId="7C70EAC6" w14:textId="77777777" w:rsidR="00C34458" w:rsidRPr="000707EA" w:rsidRDefault="00C34458" w:rsidP="00BD4831">
            <w:pPr>
              <w:jc w:val="right"/>
              <w:rPr>
                <w:rFonts w:cs="Arial"/>
                <w:szCs w:val="22"/>
              </w:rPr>
            </w:pPr>
          </w:p>
          <w:p w14:paraId="12EBA3F2" w14:textId="77777777" w:rsidR="00C34458" w:rsidRPr="000707EA" w:rsidRDefault="00C34458" w:rsidP="00BD4831">
            <w:pPr>
              <w:jc w:val="right"/>
              <w:rPr>
                <w:rFonts w:cs="Arial"/>
                <w:szCs w:val="22"/>
              </w:rPr>
            </w:pPr>
          </w:p>
          <w:p w14:paraId="74FD31AF" w14:textId="77777777" w:rsidR="00C34458" w:rsidRPr="000707EA" w:rsidRDefault="00C34458" w:rsidP="00BD4831">
            <w:pPr>
              <w:jc w:val="right"/>
              <w:rPr>
                <w:rFonts w:cs="Arial"/>
                <w:szCs w:val="22"/>
              </w:rPr>
            </w:pPr>
          </w:p>
          <w:p w14:paraId="3067FE50" w14:textId="77777777" w:rsidR="00C34458" w:rsidRPr="000707EA" w:rsidRDefault="00C34458" w:rsidP="00BD4831">
            <w:pPr>
              <w:jc w:val="right"/>
              <w:rPr>
                <w:rFonts w:cs="Arial"/>
                <w:szCs w:val="22"/>
              </w:rPr>
            </w:pPr>
            <w:r w:rsidRPr="000707EA">
              <w:rPr>
                <w:rFonts w:cs="Arial"/>
                <w:szCs w:val="22"/>
              </w:rPr>
              <w:t xml:space="preserve">Miejsce wpięcia </w:t>
            </w:r>
          </w:p>
          <w:p w14:paraId="209400BB" w14:textId="77777777" w:rsidR="00C34458" w:rsidRPr="000707EA" w:rsidRDefault="00C34458" w:rsidP="00BD4831">
            <w:pPr>
              <w:jc w:val="right"/>
              <w:rPr>
                <w:rFonts w:cs="Arial"/>
                <w:szCs w:val="22"/>
              </w:rPr>
            </w:pPr>
            <w:r w:rsidRPr="000707EA">
              <w:rPr>
                <w:rFonts w:cs="Arial"/>
                <w:szCs w:val="22"/>
              </w:rPr>
              <w:t>nowych taśm grzewczych dla nowoprojektowanego rurociągu DN25 oraz nowego zaworu</w:t>
            </w:r>
          </w:p>
          <w:p w14:paraId="68ECCC37" w14:textId="77777777" w:rsidR="00C34458" w:rsidRPr="000707EA" w:rsidRDefault="00C34458" w:rsidP="00BD4831">
            <w:pPr>
              <w:jc w:val="right"/>
              <w:rPr>
                <w:rFonts w:cs="Arial"/>
                <w:szCs w:val="22"/>
              </w:rPr>
            </w:pPr>
          </w:p>
          <w:p w14:paraId="5F63425B" w14:textId="77777777" w:rsidR="00C34458" w:rsidRPr="000707EA" w:rsidRDefault="00C34458" w:rsidP="000707EA">
            <w:pPr>
              <w:jc w:val="right"/>
              <w:rPr>
                <w:rFonts w:cs="Arial"/>
                <w:szCs w:val="22"/>
              </w:rPr>
            </w:pPr>
            <w:r w:rsidRPr="000707EA">
              <w:rPr>
                <w:rFonts w:cs="Arial"/>
                <w:szCs w:val="22"/>
              </w:rPr>
              <w:t xml:space="preserve"> </w:t>
            </w:r>
          </w:p>
          <w:p w14:paraId="7DF577DE" w14:textId="77777777" w:rsidR="00C34458" w:rsidRPr="000707EA" w:rsidRDefault="00C34458" w:rsidP="00BD4831">
            <w:pPr>
              <w:jc w:val="right"/>
              <w:rPr>
                <w:rFonts w:cs="Arial"/>
                <w:szCs w:val="22"/>
              </w:rPr>
            </w:pPr>
            <w:r w:rsidRPr="000707EA">
              <w:rPr>
                <w:rFonts w:cs="Arial"/>
                <w:szCs w:val="22"/>
              </w:rPr>
              <w:t xml:space="preserve">Istniejący zawór </w:t>
            </w:r>
          </w:p>
          <w:p w14:paraId="4D04858B" w14:textId="77777777" w:rsidR="00C34458" w:rsidRPr="000707EA" w:rsidRDefault="00C34458" w:rsidP="00BD4831">
            <w:pPr>
              <w:pStyle w:val="Akapitzlist"/>
              <w:tabs>
                <w:tab w:val="left" w:pos="5824"/>
              </w:tabs>
              <w:ind w:left="0" w:right="32"/>
              <w:jc w:val="right"/>
              <w:rPr>
                <w:rFonts w:cs="Arial"/>
                <w:color w:val="000000" w:themeColor="text1"/>
                <w:szCs w:val="22"/>
              </w:rPr>
            </w:pPr>
            <w:r w:rsidRPr="000707EA">
              <w:rPr>
                <w:rFonts w:cs="Arial"/>
                <w:szCs w:val="22"/>
              </w:rPr>
              <w:t xml:space="preserve">przeznaczony do demontażu oraz miejsce wstawienia reduktora ciśnienia gazu z zaworem zwrotnym  </w:t>
            </w:r>
          </w:p>
        </w:tc>
      </w:tr>
    </w:tbl>
    <w:p w14:paraId="0351309A" w14:textId="77777777" w:rsidR="00C34458" w:rsidRPr="000707EA" w:rsidRDefault="00C34458" w:rsidP="00C34458">
      <w:pPr>
        <w:tabs>
          <w:tab w:val="left" w:pos="8827"/>
          <w:tab w:val="left" w:pos="9214"/>
        </w:tabs>
        <w:ind w:right="403"/>
        <w:jc w:val="both"/>
        <w:rPr>
          <w:rFonts w:cs="Arial"/>
          <w:b/>
          <w:color w:val="000000" w:themeColor="text1"/>
          <w:szCs w:val="22"/>
          <w:u w:val="single"/>
        </w:rPr>
      </w:pPr>
    </w:p>
    <w:p w14:paraId="11981256" w14:textId="77777777" w:rsidR="00AC2625" w:rsidRPr="00C34458" w:rsidRDefault="00AC2625" w:rsidP="00AC2625">
      <w:pPr>
        <w:pStyle w:val="Akapitzlist"/>
        <w:suppressAutoHyphens/>
        <w:ind w:left="780"/>
        <w:jc w:val="both"/>
        <w:rPr>
          <w:rFonts w:cs="Arial"/>
        </w:rPr>
      </w:pPr>
    </w:p>
    <w:p w14:paraId="12041EA0" w14:textId="77777777" w:rsidR="00F45F29" w:rsidRPr="0075050A" w:rsidRDefault="004E3306" w:rsidP="0075050A">
      <w:pPr>
        <w:suppressAutoHyphens/>
        <w:autoSpaceDN w:val="0"/>
        <w:ind w:left="426" w:hanging="426"/>
        <w:jc w:val="both"/>
        <w:textAlignment w:val="baseline"/>
        <w:rPr>
          <w:rFonts w:cs="Arial"/>
          <w:b/>
          <w:bCs/>
          <w:color w:val="000000" w:themeColor="text1"/>
        </w:rPr>
      </w:pPr>
      <w:r w:rsidRPr="0075050A">
        <w:rPr>
          <w:rFonts w:cs="Arial"/>
          <w:b/>
          <w:bCs/>
          <w:color w:val="000000" w:themeColor="text1"/>
        </w:rPr>
        <w:t>§ 2</w:t>
      </w:r>
      <w:r w:rsidR="004A5A9C" w:rsidRPr="0075050A">
        <w:rPr>
          <w:rFonts w:cs="Arial"/>
          <w:b/>
          <w:bCs/>
          <w:color w:val="000000" w:themeColor="text1"/>
        </w:rPr>
        <w:t>.</w:t>
      </w:r>
      <w:r w:rsidRPr="0075050A">
        <w:rPr>
          <w:rFonts w:cs="Arial"/>
          <w:b/>
          <w:bCs/>
          <w:color w:val="000000" w:themeColor="text1"/>
        </w:rPr>
        <w:t xml:space="preserve"> </w:t>
      </w:r>
      <w:r w:rsidR="004A5A9C" w:rsidRPr="0075050A">
        <w:rPr>
          <w:rFonts w:cs="Arial"/>
          <w:b/>
          <w:bCs/>
          <w:color w:val="000000" w:themeColor="text1"/>
        </w:rPr>
        <w:t xml:space="preserve">  </w:t>
      </w:r>
      <w:r w:rsidRPr="0075050A">
        <w:rPr>
          <w:rFonts w:cs="Arial"/>
          <w:b/>
          <w:bCs/>
          <w:color w:val="000000" w:themeColor="text1"/>
        </w:rPr>
        <w:t>Zakres prac</w:t>
      </w:r>
    </w:p>
    <w:p w14:paraId="78CE8067" w14:textId="77777777" w:rsidR="004E3306" w:rsidRPr="0075050A" w:rsidRDefault="004E3306" w:rsidP="00264708">
      <w:pPr>
        <w:suppressAutoHyphens/>
        <w:jc w:val="both"/>
        <w:rPr>
          <w:rFonts w:cs="Arial"/>
          <w:b/>
          <w:bCs/>
          <w:color w:val="FF0000"/>
        </w:rPr>
      </w:pPr>
    </w:p>
    <w:p w14:paraId="2520D985" w14:textId="77777777" w:rsidR="004E3306" w:rsidRPr="0075050A" w:rsidRDefault="004E3306" w:rsidP="00952F6D">
      <w:pPr>
        <w:pStyle w:val="Nagwek"/>
        <w:numPr>
          <w:ilvl w:val="0"/>
          <w:numId w:val="89"/>
        </w:numPr>
        <w:ind w:left="426" w:hanging="426"/>
        <w:jc w:val="both"/>
        <w:rPr>
          <w:rFonts w:cs="Arial"/>
          <w:b/>
          <w:szCs w:val="22"/>
        </w:rPr>
      </w:pPr>
      <w:r w:rsidRPr="0075050A">
        <w:rPr>
          <w:rFonts w:cs="Arial"/>
          <w:b/>
          <w:szCs w:val="22"/>
        </w:rPr>
        <w:t>Dokumentacja projektowa i formalnoprawna</w:t>
      </w:r>
    </w:p>
    <w:p w14:paraId="78457E95" w14:textId="77777777" w:rsidR="004E3306" w:rsidRDefault="004E3306" w:rsidP="0075050A">
      <w:pPr>
        <w:pStyle w:val="Nagwek"/>
        <w:jc w:val="both"/>
        <w:rPr>
          <w:rFonts w:cs="Arial"/>
          <w:bCs/>
          <w:szCs w:val="22"/>
        </w:rPr>
      </w:pPr>
      <w:r>
        <w:rPr>
          <w:rFonts w:cs="Arial"/>
          <w:bCs/>
          <w:szCs w:val="22"/>
        </w:rPr>
        <w:t>W zakresie dokumentacji projektowej i formalnoprawnej Wykonawca zobowiązuje się do:</w:t>
      </w:r>
    </w:p>
    <w:p w14:paraId="1D160DF8" w14:textId="2B528C00" w:rsidR="004E3306" w:rsidRPr="000707EA" w:rsidRDefault="004E3306" w:rsidP="00952F6D">
      <w:pPr>
        <w:pStyle w:val="Nagwek"/>
        <w:numPr>
          <w:ilvl w:val="0"/>
          <w:numId w:val="97"/>
        </w:numPr>
        <w:jc w:val="both"/>
        <w:rPr>
          <w:rFonts w:cs="Arial"/>
          <w:szCs w:val="22"/>
        </w:rPr>
      </w:pPr>
      <w:r>
        <w:rPr>
          <w:rFonts w:cs="Arial"/>
          <w:bCs/>
          <w:szCs w:val="22"/>
        </w:rPr>
        <w:t>Wykonania</w:t>
      </w:r>
      <w:r w:rsidRPr="000707EA">
        <w:rPr>
          <w:rFonts w:cs="Arial"/>
          <w:bCs/>
          <w:szCs w:val="22"/>
        </w:rPr>
        <w:t xml:space="preserve"> projektu bu</w:t>
      </w:r>
      <w:r w:rsidR="0075050A">
        <w:rPr>
          <w:rFonts w:cs="Arial"/>
          <w:bCs/>
          <w:szCs w:val="22"/>
        </w:rPr>
        <w:t xml:space="preserve">dowlanego składającego się </w:t>
      </w:r>
      <w:r w:rsidRPr="000707EA">
        <w:rPr>
          <w:rFonts w:cs="Arial"/>
          <w:bCs/>
          <w:szCs w:val="22"/>
        </w:rPr>
        <w:t>z projektu zagospodarowania terenu, projektu architektoniczno-budowlanego i projektu technicznego, zawierającego m.in.:</w:t>
      </w:r>
    </w:p>
    <w:p w14:paraId="7222B609" w14:textId="77777777" w:rsidR="004E3306" w:rsidRPr="000707EA" w:rsidRDefault="004E3306" w:rsidP="00952F6D">
      <w:pPr>
        <w:pStyle w:val="Nagwek"/>
        <w:numPr>
          <w:ilvl w:val="0"/>
          <w:numId w:val="98"/>
        </w:numPr>
        <w:jc w:val="both"/>
        <w:rPr>
          <w:rFonts w:cs="Arial"/>
          <w:szCs w:val="22"/>
        </w:rPr>
      </w:pPr>
      <w:r w:rsidRPr="000707EA">
        <w:rPr>
          <w:rFonts w:cs="Arial"/>
          <w:bCs/>
          <w:szCs w:val="22"/>
        </w:rPr>
        <w:t>opis techniczny, w tym:</w:t>
      </w:r>
    </w:p>
    <w:p w14:paraId="38AE7A65" w14:textId="77777777" w:rsidR="004E3306" w:rsidRPr="000707EA" w:rsidRDefault="004E3306" w:rsidP="00952F6D">
      <w:pPr>
        <w:pStyle w:val="Nagwek"/>
        <w:numPr>
          <w:ilvl w:val="4"/>
          <w:numId w:val="88"/>
        </w:numPr>
        <w:tabs>
          <w:tab w:val="clear" w:pos="633"/>
          <w:tab w:val="num" w:pos="851"/>
        </w:tabs>
        <w:ind w:left="851" w:hanging="425"/>
        <w:jc w:val="both"/>
        <w:rPr>
          <w:rFonts w:cs="Arial"/>
          <w:szCs w:val="22"/>
        </w:rPr>
      </w:pPr>
      <w:r w:rsidRPr="000707EA">
        <w:rPr>
          <w:rFonts w:cs="Arial"/>
          <w:bCs/>
          <w:szCs w:val="22"/>
        </w:rPr>
        <w:t>przedmiot opracowania,</w:t>
      </w:r>
    </w:p>
    <w:p w14:paraId="189A49BD" w14:textId="77777777" w:rsidR="004E3306" w:rsidRPr="000707EA" w:rsidRDefault="004E3306" w:rsidP="00952F6D">
      <w:pPr>
        <w:pStyle w:val="Nagwek"/>
        <w:numPr>
          <w:ilvl w:val="4"/>
          <w:numId w:val="88"/>
        </w:numPr>
        <w:tabs>
          <w:tab w:val="clear" w:pos="633"/>
          <w:tab w:val="num" w:pos="851"/>
        </w:tabs>
        <w:ind w:left="851" w:hanging="425"/>
        <w:rPr>
          <w:rFonts w:cs="Arial"/>
          <w:szCs w:val="22"/>
        </w:rPr>
      </w:pPr>
      <w:r w:rsidRPr="000707EA">
        <w:rPr>
          <w:rFonts w:cs="Arial"/>
          <w:bCs/>
          <w:szCs w:val="22"/>
        </w:rPr>
        <w:t>opis stanu istniejącego i projektowanego br. technologicznej,</w:t>
      </w:r>
    </w:p>
    <w:p w14:paraId="720B915A" w14:textId="77777777" w:rsidR="004E3306" w:rsidRPr="000707EA" w:rsidRDefault="004E3306" w:rsidP="00952F6D">
      <w:pPr>
        <w:pStyle w:val="Nagwek"/>
        <w:numPr>
          <w:ilvl w:val="4"/>
          <w:numId w:val="88"/>
        </w:numPr>
        <w:tabs>
          <w:tab w:val="clear" w:pos="633"/>
          <w:tab w:val="num" w:pos="851"/>
        </w:tabs>
        <w:ind w:left="851" w:hanging="425"/>
        <w:rPr>
          <w:rFonts w:cs="Arial"/>
          <w:szCs w:val="22"/>
        </w:rPr>
      </w:pPr>
      <w:r w:rsidRPr="000707EA">
        <w:rPr>
          <w:rFonts w:cs="Arial"/>
          <w:bCs/>
          <w:szCs w:val="22"/>
        </w:rPr>
        <w:t>opis stanu istniejącego i projektowanego br. elektrycznej,</w:t>
      </w:r>
    </w:p>
    <w:p w14:paraId="40D424A7" w14:textId="77777777" w:rsidR="004E3306" w:rsidRPr="000707EA" w:rsidRDefault="004E3306" w:rsidP="00952F6D">
      <w:pPr>
        <w:pStyle w:val="Nagwek"/>
        <w:numPr>
          <w:ilvl w:val="0"/>
          <w:numId w:val="98"/>
        </w:numPr>
        <w:jc w:val="both"/>
        <w:rPr>
          <w:rFonts w:cs="Arial"/>
          <w:szCs w:val="22"/>
        </w:rPr>
      </w:pPr>
      <w:r w:rsidRPr="000707EA">
        <w:rPr>
          <w:rFonts w:cs="Arial"/>
          <w:bCs/>
          <w:szCs w:val="22"/>
        </w:rPr>
        <w:t>część graficzną, w tym:</w:t>
      </w:r>
    </w:p>
    <w:p w14:paraId="258EF75B" w14:textId="77777777" w:rsidR="004E3306" w:rsidRPr="000707EA" w:rsidRDefault="004E3306" w:rsidP="00952F6D">
      <w:pPr>
        <w:pStyle w:val="Nagwek"/>
        <w:numPr>
          <w:ilvl w:val="0"/>
          <w:numId w:val="99"/>
        </w:numPr>
        <w:rPr>
          <w:rFonts w:cs="Arial"/>
          <w:szCs w:val="22"/>
        </w:rPr>
      </w:pPr>
      <w:r w:rsidRPr="000707EA">
        <w:rPr>
          <w:rFonts w:cs="Arial"/>
          <w:bCs/>
          <w:szCs w:val="22"/>
        </w:rPr>
        <w:t>plan zagospodarowania terenu sporządzony na mapie do celów projektowych,</w:t>
      </w:r>
    </w:p>
    <w:p w14:paraId="78B42BFB" w14:textId="77777777" w:rsidR="004E3306" w:rsidRPr="000707EA" w:rsidRDefault="004E3306" w:rsidP="00952F6D">
      <w:pPr>
        <w:pStyle w:val="Nagwek"/>
        <w:numPr>
          <w:ilvl w:val="0"/>
          <w:numId w:val="99"/>
        </w:numPr>
        <w:rPr>
          <w:rFonts w:cs="Arial"/>
          <w:szCs w:val="22"/>
        </w:rPr>
      </w:pPr>
      <w:r w:rsidRPr="000707EA">
        <w:rPr>
          <w:rFonts w:cs="Arial"/>
          <w:bCs/>
          <w:szCs w:val="22"/>
        </w:rPr>
        <w:t>rysunki fundamentów i podpór,</w:t>
      </w:r>
    </w:p>
    <w:p w14:paraId="330838CA" w14:textId="77777777" w:rsidR="004E3306" w:rsidRPr="000707EA" w:rsidRDefault="004E3306" w:rsidP="00952F6D">
      <w:pPr>
        <w:pStyle w:val="Nagwek"/>
        <w:numPr>
          <w:ilvl w:val="0"/>
          <w:numId w:val="99"/>
        </w:numPr>
        <w:rPr>
          <w:rFonts w:cs="Arial"/>
          <w:szCs w:val="22"/>
        </w:rPr>
      </w:pPr>
      <w:r w:rsidRPr="000707EA">
        <w:rPr>
          <w:rFonts w:cs="Arial"/>
          <w:bCs/>
          <w:szCs w:val="22"/>
        </w:rPr>
        <w:t>rysunki instalacji technologicznej,</w:t>
      </w:r>
    </w:p>
    <w:p w14:paraId="5D7779EB" w14:textId="77777777" w:rsidR="004E3306" w:rsidRPr="000707EA" w:rsidRDefault="004E3306" w:rsidP="00952F6D">
      <w:pPr>
        <w:pStyle w:val="Nagwek"/>
        <w:numPr>
          <w:ilvl w:val="0"/>
          <w:numId w:val="99"/>
        </w:numPr>
        <w:rPr>
          <w:rFonts w:cs="Arial"/>
          <w:szCs w:val="22"/>
        </w:rPr>
      </w:pPr>
      <w:r w:rsidRPr="000707EA">
        <w:rPr>
          <w:rFonts w:cs="Arial"/>
          <w:bCs/>
          <w:szCs w:val="22"/>
        </w:rPr>
        <w:t>schemat technologiczny P&amp;ID instalacji w układzie graficzno–rzeczowym jaki obowiązuje na KGZ Załęcze,</w:t>
      </w:r>
    </w:p>
    <w:p w14:paraId="4B8D12B9" w14:textId="77777777" w:rsidR="004E3306" w:rsidRPr="000707EA" w:rsidRDefault="004E3306" w:rsidP="00952F6D">
      <w:pPr>
        <w:pStyle w:val="Nagwek"/>
        <w:numPr>
          <w:ilvl w:val="0"/>
          <w:numId w:val="99"/>
        </w:numPr>
        <w:rPr>
          <w:rFonts w:cs="Arial"/>
          <w:szCs w:val="22"/>
        </w:rPr>
      </w:pPr>
      <w:r w:rsidRPr="000707EA">
        <w:rPr>
          <w:rFonts w:cs="Arial"/>
          <w:bCs/>
          <w:szCs w:val="22"/>
        </w:rPr>
        <w:t>wykaz norm i przepisów,</w:t>
      </w:r>
    </w:p>
    <w:p w14:paraId="7E1421B0" w14:textId="77777777" w:rsidR="004E3306" w:rsidRPr="004E3306" w:rsidRDefault="004E3306" w:rsidP="00952F6D">
      <w:pPr>
        <w:pStyle w:val="Nagwek"/>
        <w:numPr>
          <w:ilvl w:val="0"/>
          <w:numId w:val="98"/>
        </w:numPr>
        <w:jc w:val="both"/>
        <w:rPr>
          <w:rFonts w:cs="Arial"/>
          <w:bCs/>
          <w:szCs w:val="22"/>
        </w:rPr>
      </w:pPr>
      <w:r w:rsidRPr="000707EA">
        <w:rPr>
          <w:rFonts w:cs="Arial"/>
          <w:bCs/>
          <w:szCs w:val="22"/>
        </w:rPr>
        <w:t>szczegółowe zestawienie materiałów,</w:t>
      </w:r>
    </w:p>
    <w:p w14:paraId="655D5F03" w14:textId="77777777" w:rsidR="004E3306" w:rsidRPr="000707EA" w:rsidRDefault="004E3306" w:rsidP="00952F6D">
      <w:pPr>
        <w:pStyle w:val="Nagwek"/>
        <w:numPr>
          <w:ilvl w:val="0"/>
          <w:numId w:val="98"/>
        </w:numPr>
        <w:jc w:val="both"/>
        <w:rPr>
          <w:rFonts w:cs="Arial"/>
          <w:szCs w:val="22"/>
        </w:rPr>
      </w:pPr>
      <w:r w:rsidRPr="000707EA">
        <w:rPr>
          <w:rFonts w:cs="Arial"/>
          <w:bCs/>
          <w:szCs w:val="22"/>
        </w:rPr>
        <w:t>szczegółową listę badań odbiorczych,</w:t>
      </w:r>
    </w:p>
    <w:p w14:paraId="4A12DC84" w14:textId="77777777" w:rsidR="004E3306" w:rsidRPr="0075050A" w:rsidRDefault="004E3306" w:rsidP="00952F6D">
      <w:pPr>
        <w:pStyle w:val="Nagwek"/>
        <w:numPr>
          <w:ilvl w:val="0"/>
          <w:numId w:val="97"/>
        </w:numPr>
        <w:jc w:val="both"/>
        <w:rPr>
          <w:rFonts w:cs="Arial"/>
          <w:bCs/>
          <w:color w:val="000000" w:themeColor="text1"/>
        </w:rPr>
      </w:pPr>
      <w:r w:rsidRPr="0075050A">
        <w:rPr>
          <w:rFonts w:cs="Arial"/>
          <w:bCs/>
          <w:color w:val="000000" w:themeColor="text1"/>
        </w:rPr>
        <w:t>Opracowania i uzgodnienia dokumentacji technicznej w wymaganym zakresie, zgodnie z wymaganiami Urzędu Dozoru Technicznego.</w:t>
      </w:r>
    </w:p>
    <w:p w14:paraId="50A29968" w14:textId="77777777" w:rsidR="004E3306" w:rsidRPr="0075050A" w:rsidRDefault="004E3306" w:rsidP="00952F6D">
      <w:pPr>
        <w:pStyle w:val="Nagwek"/>
        <w:numPr>
          <w:ilvl w:val="0"/>
          <w:numId w:val="97"/>
        </w:numPr>
        <w:jc w:val="both"/>
        <w:rPr>
          <w:rFonts w:cs="Arial"/>
          <w:bCs/>
          <w:color w:val="000000" w:themeColor="text1"/>
        </w:rPr>
      </w:pPr>
      <w:r w:rsidRPr="0075050A">
        <w:rPr>
          <w:rFonts w:cs="Arial"/>
          <w:bCs/>
          <w:color w:val="000000" w:themeColor="text1"/>
        </w:rPr>
        <w:t>Uzyskania decyzji pozwolenia na budowę przez Dyrektora Okręgowego Urzędu Górniczego.</w:t>
      </w:r>
    </w:p>
    <w:p w14:paraId="08E40260" w14:textId="77777777" w:rsidR="004E3306" w:rsidRPr="0075050A" w:rsidRDefault="004E3306" w:rsidP="00264708">
      <w:pPr>
        <w:suppressAutoHyphens/>
        <w:jc w:val="both"/>
        <w:rPr>
          <w:rFonts w:cs="Arial"/>
          <w:bCs/>
          <w:color w:val="000000" w:themeColor="text1"/>
        </w:rPr>
      </w:pPr>
    </w:p>
    <w:p w14:paraId="2E3BDD51" w14:textId="77777777" w:rsidR="00BD54D7" w:rsidRPr="00830FD6" w:rsidRDefault="00BD54D7" w:rsidP="00952F6D">
      <w:pPr>
        <w:pStyle w:val="Nagwek"/>
        <w:numPr>
          <w:ilvl w:val="0"/>
          <w:numId w:val="89"/>
        </w:numPr>
        <w:ind w:left="426" w:hanging="426"/>
        <w:jc w:val="both"/>
        <w:rPr>
          <w:rFonts w:cs="Arial"/>
          <w:b/>
          <w:bCs/>
        </w:rPr>
      </w:pPr>
      <w:r w:rsidRPr="0075050A">
        <w:rPr>
          <w:rFonts w:cs="Arial"/>
          <w:b/>
          <w:bCs/>
        </w:rPr>
        <w:t xml:space="preserve">Roboty </w:t>
      </w:r>
      <w:r w:rsidRPr="00830FD6">
        <w:rPr>
          <w:rFonts w:cs="Arial"/>
          <w:b/>
          <w:bCs/>
        </w:rPr>
        <w:t>budowlano-montażowe</w:t>
      </w:r>
    </w:p>
    <w:p w14:paraId="18E4E47D" w14:textId="6F839281" w:rsidR="002A6342" w:rsidRPr="00264708" w:rsidRDefault="002A6342" w:rsidP="002A6342">
      <w:pPr>
        <w:tabs>
          <w:tab w:val="left" w:pos="708"/>
          <w:tab w:val="center" w:pos="4536"/>
          <w:tab w:val="right" w:pos="9072"/>
        </w:tabs>
        <w:suppressAutoHyphens/>
        <w:ind w:left="8"/>
        <w:jc w:val="both"/>
        <w:rPr>
          <w:szCs w:val="22"/>
        </w:rPr>
      </w:pPr>
      <w:r w:rsidRPr="00830FD6">
        <w:rPr>
          <w:szCs w:val="22"/>
        </w:rPr>
        <w:t xml:space="preserve">W zakresie robót </w:t>
      </w:r>
      <w:r w:rsidR="00C25474" w:rsidRPr="00830FD6">
        <w:rPr>
          <w:szCs w:val="22"/>
        </w:rPr>
        <w:t>budowlano-</w:t>
      </w:r>
      <w:r w:rsidRPr="00830FD6">
        <w:rPr>
          <w:szCs w:val="22"/>
        </w:rPr>
        <w:t>montażowych</w:t>
      </w:r>
      <w:r w:rsidRPr="00264708">
        <w:rPr>
          <w:szCs w:val="22"/>
        </w:rPr>
        <w:t xml:space="preserve"> Wykonawca zobowiązuje się do:</w:t>
      </w:r>
    </w:p>
    <w:p w14:paraId="201E5865" w14:textId="77777777" w:rsidR="002A6342" w:rsidRPr="00264708"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264708">
        <w:rPr>
          <w:szCs w:val="22"/>
        </w:rPr>
        <w:t xml:space="preserve">wykonania robót zgodnie z opracowaną dokumentacją projektową i wymaganiami zawartymi w niniejszej umowie, </w:t>
      </w:r>
    </w:p>
    <w:p w14:paraId="4731CB05" w14:textId="77777777" w:rsidR="002A6342"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264708">
        <w:rPr>
          <w:szCs w:val="22"/>
        </w:rPr>
        <w:t xml:space="preserve">przygotowania polecenia wykonania prac w warunkach szczególnie niebezpiecznych, w tym  prac </w:t>
      </w:r>
      <w:r>
        <w:rPr>
          <w:szCs w:val="22"/>
        </w:rPr>
        <w:t>gazoniebezpiecznych,</w:t>
      </w:r>
    </w:p>
    <w:p w14:paraId="5C465EB9" w14:textId="77777777" w:rsidR="002A6342"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37747B">
        <w:rPr>
          <w:szCs w:val="22"/>
        </w:rPr>
        <w:t xml:space="preserve">przedłożenia do akceptacji Zamawiającemu wykazu delegowanych przez siebie pracowników uprawnionych do wydawania zezwoleń, którzy posiadają uprawnienia i kwalifikacje, zgodne z wytycznymi określonymi przez Zamawiającego w Instrukcji IS.ZG.04 Organizacja bezpiecznej pracy przy urządzeniach energetycznych / organizacja prac szczególnie niebezpiecznych, </w:t>
      </w:r>
    </w:p>
    <w:p w14:paraId="12ACCC3B" w14:textId="77777777" w:rsidR="002A6342"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6C1C5F">
        <w:rPr>
          <w:szCs w:val="22"/>
        </w:rPr>
        <w:t>sprawdzenie mieszaniny gazów i w razie konieczności wykonania robót przygotowawczych tj. opróżnienie rurociągów z pozostałości węglowodorów, w razie konieczności, po przeprowadzeniu pomiarów, użycie azotu lub pary wodnej w celu skutecznego jego usunięcia,</w:t>
      </w:r>
    </w:p>
    <w:p w14:paraId="4104EA15" w14:textId="77777777" w:rsidR="009E7F34"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6C1C5F">
        <w:rPr>
          <w:szCs w:val="22"/>
        </w:rPr>
        <w:t>prowadzenia ciągłego monitoringu atmosfery gazów wybuchowych,</w:t>
      </w:r>
    </w:p>
    <w:p w14:paraId="442B6734" w14:textId="77777777" w:rsidR="00940267" w:rsidRPr="008721E3"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9E7F34">
        <w:rPr>
          <w:szCs w:val="22"/>
        </w:rPr>
        <w:t xml:space="preserve">wykonania wymaganych przepisami prawa oraz normami technicznymi prób, badań i </w:t>
      </w:r>
      <w:r w:rsidRPr="008721E3">
        <w:rPr>
          <w:szCs w:val="22"/>
        </w:rPr>
        <w:t>sprawdzeń,</w:t>
      </w:r>
      <w:r w:rsidR="00940267" w:rsidRPr="008721E3">
        <w:rPr>
          <w:szCs w:val="22"/>
        </w:rPr>
        <w:t xml:space="preserve"> w tym:</w:t>
      </w:r>
    </w:p>
    <w:p w14:paraId="4C71EFAB" w14:textId="68840271" w:rsidR="009E7F34" w:rsidRPr="008721E3" w:rsidRDefault="002A6342" w:rsidP="00952F6D">
      <w:pPr>
        <w:pStyle w:val="Akapitzlist"/>
        <w:numPr>
          <w:ilvl w:val="0"/>
          <w:numId w:val="121"/>
        </w:numPr>
        <w:tabs>
          <w:tab w:val="left" w:pos="433"/>
          <w:tab w:val="center" w:pos="4536"/>
          <w:tab w:val="right" w:pos="9072"/>
        </w:tabs>
        <w:suppressAutoHyphens/>
        <w:jc w:val="both"/>
        <w:rPr>
          <w:szCs w:val="22"/>
        </w:rPr>
      </w:pPr>
      <w:r w:rsidRPr="008721E3">
        <w:rPr>
          <w:szCs w:val="22"/>
        </w:rPr>
        <w:t xml:space="preserve">badania nieniszczące połączeń spawanych 100% VT, RT, MT, </w:t>
      </w:r>
    </w:p>
    <w:p w14:paraId="4A04561A" w14:textId="77777777" w:rsidR="009E7F34" w:rsidRPr="008721E3" w:rsidRDefault="009E7F34" w:rsidP="00952F6D">
      <w:pPr>
        <w:pStyle w:val="Akapitzlist"/>
        <w:numPr>
          <w:ilvl w:val="0"/>
          <w:numId w:val="121"/>
        </w:numPr>
        <w:tabs>
          <w:tab w:val="left" w:pos="433"/>
          <w:tab w:val="center" w:pos="4536"/>
          <w:tab w:val="right" w:pos="9072"/>
        </w:tabs>
        <w:suppressAutoHyphens/>
        <w:jc w:val="both"/>
        <w:rPr>
          <w:szCs w:val="22"/>
        </w:rPr>
      </w:pPr>
      <w:r w:rsidRPr="008721E3">
        <w:rPr>
          <w:szCs w:val="22"/>
        </w:rPr>
        <w:t xml:space="preserve">sprawdzenie ciągłości tras kablowych, </w:t>
      </w:r>
    </w:p>
    <w:p w14:paraId="2367FB43" w14:textId="77777777" w:rsidR="009E7F34" w:rsidRPr="008721E3" w:rsidRDefault="009E7F34" w:rsidP="00952F6D">
      <w:pPr>
        <w:pStyle w:val="Akapitzlist"/>
        <w:numPr>
          <w:ilvl w:val="0"/>
          <w:numId w:val="121"/>
        </w:numPr>
        <w:tabs>
          <w:tab w:val="left" w:pos="433"/>
          <w:tab w:val="center" w:pos="4536"/>
          <w:tab w:val="right" w:pos="9072"/>
        </w:tabs>
        <w:suppressAutoHyphens/>
        <w:jc w:val="both"/>
        <w:rPr>
          <w:szCs w:val="22"/>
        </w:rPr>
      </w:pPr>
      <w:r w:rsidRPr="008721E3">
        <w:rPr>
          <w:szCs w:val="22"/>
        </w:rPr>
        <w:t>sprawdzenie ciągłości żył roboczych i ochronnych,</w:t>
      </w:r>
    </w:p>
    <w:p w14:paraId="671F0EAE" w14:textId="77777777" w:rsidR="009E7F34" w:rsidRPr="008721E3" w:rsidRDefault="009E7F34" w:rsidP="00952F6D">
      <w:pPr>
        <w:pStyle w:val="Akapitzlist"/>
        <w:numPr>
          <w:ilvl w:val="0"/>
          <w:numId w:val="121"/>
        </w:numPr>
        <w:tabs>
          <w:tab w:val="left" w:pos="433"/>
          <w:tab w:val="center" w:pos="4536"/>
          <w:tab w:val="right" w:pos="9072"/>
        </w:tabs>
        <w:suppressAutoHyphens/>
        <w:jc w:val="both"/>
        <w:rPr>
          <w:szCs w:val="22"/>
        </w:rPr>
      </w:pPr>
      <w:r w:rsidRPr="008721E3">
        <w:rPr>
          <w:szCs w:val="22"/>
        </w:rPr>
        <w:t>pomiary połączeń wyrównawczych,</w:t>
      </w:r>
    </w:p>
    <w:p w14:paraId="2D832525" w14:textId="77777777" w:rsidR="009E7F34" w:rsidRPr="008721E3" w:rsidRDefault="009E7F34" w:rsidP="00952F6D">
      <w:pPr>
        <w:pStyle w:val="Akapitzlist"/>
        <w:numPr>
          <w:ilvl w:val="0"/>
          <w:numId w:val="121"/>
        </w:numPr>
        <w:tabs>
          <w:tab w:val="left" w:pos="433"/>
          <w:tab w:val="center" w:pos="4536"/>
          <w:tab w:val="right" w:pos="9072"/>
        </w:tabs>
        <w:suppressAutoHyphens/>
        <w:jc w:val="both"/>
        <w:rPr>
          <w:szCs w:val="22"/>
        </w:rPr>
      </w:pPr>
      <w:r w:rsidRPr="008721E3">
        <w:rPr>
          <w:szCs w:val="22"/>
        </w:rPr>
        <w:t>pomiar rezystancji uziemienia,</w:t>
      </w:r>
    </w:p>
    <w:p w14:paraId="1B34C08E" w14:textId="77777777" w:rsidR="009E7F34" w:rsidRPr="008721E3" w:rsidRDefault="009E7F34" w:rsidP="00952F6D">
      <w:pPr>
        <w:pStyle w:val="Akapitzlist"/>
        <w:numPr>
          <w:ilvl w:val="0"/>
          <w:numId w:val="121"/>
        </w:numPr>
        <w:tabs>
          <w:tab w:val="left" w:pos="433"/>
          <w:tab w:val="center" w:pos="4536"/>
          <w:tab w:val="right" w:pos="9072"/>
        </w:tabs>
        <w:suppressAutoHyphens/>
        <w:jc w:val="both"/>
        <w:rPr>
          <w:szCs w:val="22"/>
        </w:rPr>
      </w:pPr>
      <w:r w:rsidRPr="008721E3">
        <w:rPr>
          <w:szCs w:val="22"/>
        </w:rPr>
        <w:t>pomiar rezystancji izolacji kabli zasilających,</w:t>
      </w:r>
    </w:p>
    <w:p w14:paraId="51CBBF55" w14:textId="01A752CC" w:rsidR="009E7F34" w:rsidRPr="008721E3" w:rsidRDefault="009E7F34" w:rsidP="00952F6D">
      <w:pPr>
        <w:pStyle w:val="Akapitzlist"/>
        <w:numPr>
          <w:ilvl w:val="0"/>
          <w:numId w:val="121"/>
        </w:numPr>
        <w:tabs>
          <w:tab w:val="left" w:pos="433"/>
          <w:tab w:val="center" w:pos="4536"/>
          <w:tab w:val="right" w:pos="9072"/>
        </w:tabs>
        <w:suppressAutoHyphens/>
        <w:jc w:val="both"/>
        <w:rPr>
          <w:szCs w:val="22"/>
        </w:rPr>
      </w:pPr>
      <w:r w:rsidRPr="008721E3">
        <w:rPr>
          <w:szCs w:val="22"/>
        </w:rPr>
        <w:t>sprawdzenie skuteczności ochrony przeciwporażeniowej oraz zwarciowej,</w:t>
      </w:r>
    </w:p>
    <w:p w14:paraId="71AE5476" w14:textId="0D690EAE" w:rsidR="009E7F34" w:rsidRDefault="009E7F34" w:rsidP="00952F6D">
      <w:pPr>
        <w:pStyle w:val="Akapitzlist"/>
        <w:numPr>
          <w:ilvl w:val="0"/>
          <w:numId w:val="102"/>
        </w:numPr>
        <w:tabs>
          <w:tab w:val="left" w:pos="433"/>
          <w:tab w:val="center" w:pos="4536"/>
          <w:tab w:val="right" w:pos="9072"/>
        </w:tabs>
        <w:suppressAutoHyphens/>
        <w:ind w:left="433" w:hanging="426"/>
        <w:jc w:val="both"/>
        <w:rPr>
          <w:szCs w:val="22"/>
        </w:rPr>
      </w:pPr>
      <w:r w:rsidRPr="00264708">
        <w:t>bezpośredniego udziału</w:t>
      </w:r>
      <w:r>
        <w:t xml:space="preserve"> w</w:t>
      </w:r>
      <w:r w:rsidRPr="00264708">
        <w:t xml:space="preserve"> rozruchu</w:t>
      </w:r>
      <w:r>
        <w:t xml:space="preserve"> instalacji,</w:t>
      </w:r>
    </w:p>
    <w:p w14:paraId="05526CBF" w14:textId="77777777" w:rsidR="002A6342" w:rsidRPr="006C1C5F"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6C1C5F">
        <w:rPr>
          <w:szCs w:val="22"/>
        </w:rPr>
        <w:t>uporządkowania i odtworzenia terenu po przeprowadzonych robotach,</w:t>
      </w:r>
    </w:p>
    <w:p w14:paraId="462293F5" w14:textId="7472C219" w:rsidR="002A6342" w:rsidRDefault="002A6342" w:rsidP="00952F6D">
      <w:pPr>
        <w:pStyle w:val="Akapitzlist"/>
        <w:numPr>
          <w:ilvl w:val="0"/>
          <w:numId w:val="102"/>
        </w:numPr>
        <w:tabs>
          <w:tab w:val="left" w:pos="433"/>
          <w:tab w:val="center" w:pos="4536"/>
          <w:tab w:val="right" w:pos="9072"/>
        </w:tabs>
        <w:suppressAutoHyphens/>
        <w:ind w:left="433" w:hanging="426"/>
        <w:jc w:val="both"/>
        <w:rPr>
          <w:szCs w:val="22"/>
        </w:rPr>
      </w:pPr>
      <w:r w:rsidRPr="00264708">
        <w:rPr>
          <w:szCs w:val="22"/>
        </w:rPr>
        <w:t>wywozu i zagospodarowania zgodnie z ustawą o odpadach odpadów powstałych w trakcie prowadzenia robót, w tym wody po próbie ciśnieniowej, potwierdzon</w:t>
      </w:r>
      <w:r>
        <w:rPr>
          <w:szCs w:val="22"/>
        </w:rPr>
        <w:t>ych kartami przekazania odpadów,</w:t>
      </w:r>
    </w:p>
    <w:p w14:paraId="718D335D" w14:textId="3C8B5C81" w:rsidR="009E7F34" w:rsidRDefault="009E7F34" w:rsidP="009E7F34">
      <w:pPr>
        <w:pStyle w:val="Akapitzlist"/>
        <w:tabs>
          <w:tab w:val="left" w:pos="433"/>
          <w:tab w:val="center" w:pos="4536"/>
          <w:tab w:val="right" w:pos="9072"/>
        </w:tabs>
        <w:suppressAutoHyphens/>
        <w:ind w:left="433"/>
        <w:jc w:val="both"/>
        <w:rPr>
          <w:szCs w:val="22"/>
        </w:rPr>
      </w:pPr>
    </w:p>
    <w:p w14:paraId="5E7CC645" w14:textId="77777777" w:rsidR="009E7F34" w:rsidRPr="008721E3" w:rsidRDefault="009E7F34" w:rsidP="009E7F34">
      <w:pPr>
        <w:pStyle w:val="Akapitzlist"/>
        <w:tabs>
          <w:tab w:val="left" w:pos="433"/>
          <w:tab w:val="center" w:pos="4536"/>
          <w:tab w:val="right" w:pos="9072"/>
        </w:tabs>
        <w:ind w:left="433"/>
        <w:jc w:val="both"/>
        <w:rPr>
          <w:b/>
          <w:szCs w:val="22"/>
          <w:u w:val="single"/>
        </w:rPr>
      </w:pPr>
      <w:r w:rsidRPr="008721E3">
        <w:rPr>
          <w:b/>
          <w:szCs w:val="22"/>
          <w:u w:val="single"/>
        </w:rPr>
        <w:t>Uwaga</w:t>
      </w:r>
    </w:p>
    <w:p w14:paraId="73CF1E61" w14:textId="10D0A3D2" w:rsidR="009E7F34" w:rsidRPr="009805E3" w:rsidRDefault="00463B11" w:rsidP="009E7F34">
      <w:pPr>
        <w:pStyle w:val="Akapitzlist"/>
        <w:tabs>
          <w:tab w:val="left" w:pos="433"/>
          <w:tab w:val="center" w:pos="4536"/>
          <w:tab w:val="right" w:pos="9072"/>
        </w:tabs>
        <w:ind w:left="433"/>
        <w:jc w:val="both"/>
        <w:rPr>
          <w:b/>
          <w:szCs w:val="22"/>
        </w:rPr>
      </w:pPr>
      <w:r w:rsidRPr="009805E3">
        <w:rPr>
          <w:b/>
          <w:szCs w:val="22"/>
        </w:rPr>
        <w:t xml:space="preserve">Z uwagi na §11 ust. 1 umowy </w:t>
      </w:r>
      <w:r w:rsidR="009E7F34" w:rsidRPr="009805E3">
        <w:rPr>
          <w:b/>
          <w:szCs w:val="22"/>
        </w:rPr>
        <w:t xml:space="preserve">Wykonawca zobowiązuje się do przestrzegania obowiązującej u Zamawiającego procedury sprzedaży złomu i koordynowania swych działań ze wskazanym przedstawicielem Zamawiającego. </w:t>
      </w:r>
      <w:r w:rsidRPr="009805E3">
        <w:rPr>
          <w:b/>
          <w:szCs w:val="22"/>
        </w:rPr>
        <w:t>Ponadto Wykonawca zobowiązuje się do zgłaszania Zamawiającemu każdorazowej partii materiału przygotowanej do wywozu. Zamawiający będzie dokonywał obmiaru materiału pochodzącego z rozbiórki.</w:t>
      </w:r>
    </w:p>
    <w:p w14:paraId="6BCD5CDB" w14:textId="1EF8CB29" w:rsidR="009E7F34" w:rsidRPr="008721E3" w:rsidRDefault="009E7F34" w:rsidP="009E7F34">
      <w:pPr>
        <w:pStyle w:val="Akapitzlist"/>
        <w:tabs>
          <w:tab w:val="left" w:pos="433"/>
          <w:tab w:val="center" w:pos="4536"/>
          <w:tab w:val="right" w:pos="9072"/>
        </w:tabs>
        <w:suppressAutoHyphens/>
        <w:ind w:left="433"/>
        <w:jc w:val="both"/>
        <w:rPr>
          <w:szCs w:val="22"/>
        </w:rPr>
      </w:pPr>
      <w:r w:rsidRPr="008721E3">
        <w:rPr>
          <w:b/>
          <w:szCs w:val="22"/>
        </w:rPr>
        <w:t xml:space="preserve">W przypadku sprzedaży złomu przez Wykonawcę za datę dostawy towaru należy przyjąć moment dostawy złomu do skupu złomu. W związku z tym, dokumenty dotyczące przekazania złomu (WZ, dokument przekazania odpadu itp.) </w:t>
      </w:r>
      <w:r w:rsidRPr="008721E3">
        <w:rPr>
          <w:b/>
          <w:bCs/>
          <w:szCs w:val="22"/>
        </w:rPr>
        <w:t>należy jeszcze w tym samym dniu</w:t>
      </w:r>
      <w:r w:rsidRPr="008721E3">
        <w:rPr>
          <w:b/>
          <w:szCs w:val="22"/>
        </w:rPr>
        <w:t xml:space="preserve"> przesłać do odpowiedniego magazynu Zamawiającego. </w:t>
      </w:r>
      <w:r w:rsidRPr="008721E3">
        <w:rPr>
          <w:b/>
          <w:bCs/>
          <w:szCs w:val="22"/>
        </w:rPr>
        <w:t xml:space="preserve">Daty na dokumentach magazynowych Zamawiającego (przyjęcia, wydania), jak również data sprzedaży na fakturze wystawionej na tą okoliczność przez Zamawiającego </w:t>
      </w:r>
      <w:r w:rsidRPr="008721E3">
        <w:rPr>
          <w:b/>
          <w:bCs/>
          <w:szCs w:val="22"/>
          <w:u w:val="single"/>
        </w:rPr>
        <w:t>nie mogą być późniejsze niż data przekazania złomu do skupu</w:t>
      </w:r>
      <w:r w:rsidRPr="008721E3">
        <w:rPr>
          <w:b/>
          <w:bCs/>
          <w:szCs w:val="22"/>
        </w:rPr>
        <w:t>!</w:t>
      </w:r>
      <w:r w:rsidRPr="008721E3">
        <w:rPr>
          <w:b/>
          <w:szCs w:val="22"/>
        </w:rPr>
        <w:t xml:space="preserve"> Faktura sprzedaży złomu wystawiana przez Zamawiającego musi zatem odnosić się do daty przekazania odpadu do skupu. Dowód przyjęcia i wydania złomu z magazynu Zamawiającego musi również zostać wystawiony nie później niż data przekazania odpadu do skupu.</w:t>
      </w:r>
    </w:p>
    <w:p w14:paraId="4968A172" w14:textId="77777777" w:rsidR="009E7F34" w:rsidRDefault="009E7F34" w:rsidP="009E7F34">
      <w:pPr>
        <w:pStyle w:val="Akapitzlist"/>
        <w:tabs>
          <w:tab w:val="left" w:pos="433"/>
          <w:tab w:val="center" w:pos="4536"/>
          <w:tab w:val="right" w:pos="9072"/>
        </w:tabs>
        <w:suppressAutoHyphens/>
        <w:ind w:left="433"/>
        <w:jc w:val="both"/>
        <w:rPr>
          <w:szCs w:val="22"/>
        </w:rPr>
      </w:pPr>
    </w:p>
    <w:p w14:paraId="24DED070" w14:textId="77777777" w:rsidR="00BD54D7" w:rsidRPr="0075050A" w:rsidRDefault="00BD54D7" w:rsidP="00952F6D">
      <w:pPr>
        <w:pStyle w:val="Nagwek"/>
        <w:numPr>
          <w:ilvl w:val="0"/>
          <w:numId w:val="89"/>
        </w:numPr>
        <w:ind w:left="426" w:hanging="426"/>
        <w:jc w:val="both"/>
        <w:rPr>
          <w:rFonts w:cs="Arial"/>
          <w:b/>
          <w:bCs/>
        </w:rPr>
      </w:pPr>
      <w:r w:rsidRPr="0075050A">
        <w:rPr>
          <w:rFonts w:cs="Arial"/>
          <w:b/>
          <w:bCs/>
        </w:rPr>
        <w:t>Prace geodezyjne</w:t>
      </w:r>
    </w:p>
    <w:p w14:paraId="456C7AE0" w14:textId="77777777" w:rsidR="002A6342" w:rsidRPr="002A6342" w:rsidRDefault="002A6342" w:rsidP="002A6342">
      <w:pPr>
        <w:spacing w:line="276" w:lineRule="auto"/>
        <w:jc w:val="both"/>
        <w:rPr>
          <w:color w:val="000000"/>
          <w:szCs w:val="22"/>
        </w:rPr>
      </w:pPr>
      <w:r w:rsidRPr="002A6342">
        <w:rPr>
          <w:color w:val="000000"/>
          <w:szCs w:val="22"/>
        </w:rPr>
        <w:t>W ramach prac geodezyjnych Wykonawca zobowiązuje się do:</w:t>
      </w:r>
    </w:p>
    <w:p w14:paraId="6DB2B9D7" w14:textId="77777777" w:rsidR="002A6342" w:rsidRPr="002A6342" w:rsidRDefault="002A6342" w:rsidP="002A6342">
      <w:pPr>
        <w:spacing w:line="276" w:lineRule="auto"/>
        <w:jc w:val="both"/>
        <w:rPr>
          <w:color w:val="000000"/>
          <w:szCs w:val="22"/>
        </w:rPr>
      </w:pPr>
      <w:r w:rsidRPr="002A6342">
        <w:rPr>
          <w:color w:val="000000"/>
          <w:szCs w:val="22"/>
        </w:rPr>
        <w:t>1/ prowadzenia pełnej obsługi geodezyjnej budowy</w:t>
      </w:r>
    </w:p>
    <w:p w14:paraId="7C905E78" w14:textId="77777777" w:rsidR="002A6342" w:rsidRPr="002A6342" w:rsidRDefault="002A6342" w:rsidP="002A6342">
      <w:pPr>
        <w:spacing w:line="276" w:lineRule="auto"/>
        <w:jc w:val="both"/>
        <w:rPr>
          <w:rFonts w:cs="Arial"/>
          <w:b/>
          <w:bCs/>
          <w:color w:val="000000"/>
          <w:szCs w:val="22"/>
        </w:rPr>
      </w:pPr>
      <w:r w:rsidRPr="002A6342">
        <w:rPr>
          <w:color w:val="000000"/>
          <w:szCs w:val="22"/>
        </w:rPr>
        <w:t>2/ przekazania Zamawiającemu:</w:t>
      </w:r>
    </w:p>
    <w:p w14:paraId="49851B0D" w14:textId="23B2738F" w:rsidR="002A6342" w:rsidRPr="002A6342" w:rsidRDefault="009E7F34" w:rsidP="00952F6D">
      <w:pPr>
        <w:numPr>
          <w:ilvl w:val="0"/>
          <w:numId w:val="103"/>
        </w:numPr>
        <w:tabs>
          <w:tab w:val="num" w:pos="360"/>
        </w:tabs>
        <w:ind w:left="360"/>
        <w:jc w:val="both"/>
        <w:rPr>
          <w:iCs/>
          <w:color w:val="000000"/>
          <w:szCs w:val="22"/>
          <w:lang w:val="x-none" w:eastAsia="x-none"/>
        </w:rPr>
      </w:pPr>
      <w:r w:rsidRPr="008721E3">
        <w:rPr>
          <w:iCs/>
          <w:szCs w:val="22"/>
          <w:lang w:val="x-none" w:eastAsia="x-none"/>
        </w:rPr>
        <w:t>Elektronicznej kopii</w:t>
      </w:r>
      <w:r w:rsidR="002A6342" w:rsidRPr="008721E3">
        <w:rPr>
          <w:iCs/>
          <w:szCs w:val="22"/>
          <w:lang w:val="x-none" w:eastAsia="x-none"/>
        </w:rPr>
        <w:t xml:space="preserve"> </w:t>
      </w:r>
      <w:r w:rsidR="002A6342" w:rsidRPr="002A6342">
        <w:rPr>
          <w:iCs/>
          <w:color w:val="000000"/>
          <w:szCs w:val="22"/>
          <w:lang w:val="x-none" w:eastAsia="x-none"/>
        </w:rPr>
        <w:t xml:space="preserve">operatu z dołączonym protokołem kontroli </w:t>
      </w:r>
      <w:proofErr w:type="spellStart"/>
      <w:r w:rsidR="002A6342" w:rsidRPr="002A6342">
        <w:rPr>
          <w:iCs/>
          <w:color w:val="000000"/>
          <w:szCs w:val="22"/>
          <w:lang w:val="x-none" w:eastAsia="x-none"/>
        </w:rPr>
        <w:t>PODGiK</w:t>
      </w:r>
      <w:proofErr w:type="spellEnd"/>
      <w:r w:rsidR="002A6342" w:rsidRPr="002A6342">
        <w:rPr>
          <w:iCs/>
          <w:color w:val="000000"/>
          <w:szCs w:val="22"/>
          <w:lang w:val="x-none" w:eastAsia="x-none"/>
        </w:rPr>
        <w:t>, mapą powykonawczą oraz numerem ewidencyjnym Działu Mierniczego umieszczonym w prawym górnym rogu karty tytułowej.</w:t>
      </w:r>
    </w:p>
    <w:p w14:paraId="126BAC80" w14:textId="77777777" w:rsidR="002A6342" w:rsidRPr="002A6342" w:rsidRDefault="002A6342" w:rsidP="00952F6D">
      <w:pPr>
        <w:numPr>
          <w:ilvl w:val="0"/>
          <w:numId w:val="103"/>
        </w:numPr>
        <w:tabs>
          <w:tab w:val="num" w:pos="360"/>
        </w:tabs>
        <w:ind w:left="360"/>
        <w:jc w:val="both"/>
        <w:rPr>
          <w:iCs/>
          <w:color w:val="000000"/>
          <w:szCs w:val="22"/>
          <w:lang w:val="x-none" w:eastAsia="x-none"/>
        </w:rPr>
      </w:pPr>
      <w:r w:rsidRPr="002A6342">
        <w:rPr>
          <w:iCs/>
          <w:color w:val="000000"/>
          <w:szCs w:val="22"/>
          <w:lang w:val="x-none" w:eastAsia="x-none"/>
        </w:rPr>
        <w:t>CD / email z treścią informatyczną:</w:t>
      </w:r>
    </w:p>
    <w:p w14:paraId="47C557C2" w14:textId="77777777" w:rsidR="002A6342" w:rsidRPr="002A6342" w:rsidRDefault="002A6342" w:rsidP="00952F6D">
      <w:pPr>
        <w:numPr>
          <w:ilvl w:val="0"/>
          <w:numId w:val="104"/>
        </w:numPr>
        <w:jc w:val="both"/>
        <w:rPr>
          <w:iCs/>
          <w:color w:val="000000"/>
          <w:szCs w:val="22"/>
          <w:lang w:val="x-none" w:eastAsia="x-none"/>
        </w:rPr>
      </w:pPr>
      <w:r w:rsidRPr="002A6342">
        <w:rPr>
          <w:iCs/>
          <w:color w:val="000000"/>
          <w:szCs w:val="22"/>
          <w:lang w:val="x-none" w:eastAsia="x-none"/>
        </w:rPr>
        <w:t>mapa w systemie EWMAPA w skali 1:250,</w:t>
      </w:r>
    </w:p>
    <w:p w14:paraId="78C47C39" w14:textId="77777777" w:rsidR="002A6342" w:rsidRPr="002A6342" w:rsidRDefault="002A6342" w:rsidP="00952F6D">
      <w:pPr>
        <w:numPr>
          <w:ilvl w:val="0"/>
          <w:numId w:val="104"/>
        </w:numPr>
        <w:jc w:val="both"/>
        <w:rPr>
          <w:iCs/>
          <w:color w:val="000000"/>
          <w:szCs w:val="22"/>
          <w:lang w:val="x-none" w:eastAsia="x-none"/>
        </w:rPr>
      </w:pPr>
      <w:r w:rsidRPr="002A6342">
        <w:rPr>
          <w:iCs/>
          <w:color w:val="000000"/>
          <w:szCs w:val="22"/>
          <w:lang w:val="x-none" w:eastAsia="x-none"/>
        </w:rPr>
        <w:t>skalibrowane rastry map zasadniczych (całe sekcje czarno-białe) w formacie programu EWMAPA,</w:t>
      </w:r>
    </w:p>
    <w:p w14:paraId="24DE933D" w14:textId="77777777" w:rsidR="002A6342" w:rsidRPr="002A6342" w:rsidRDefault="002A6342" w:rsidP="00952F6D">
      <w:pPr>
        <w:numPr>
          <w:ilvl w:val="0"/>
          <w:numId w:val="104"/>
        </w:numPr>
        <w:jc w:val="both"/>
        <w:rPr>
          <w:iCs/>
          <w:color w:val="000000"/>
          <w:szCs w:val="22"/>
          <w:lang w:val="x-none" w:eastAsia="x-none"/>
        </w:rPr>
      </w:pPr>
      <w:r w:rsidRPr="002A6342">
        <w:rPr>
          <w:iCs/>
          <w:color w:val="000000"/>
          <w:szCs w:val="22"/>
          <w:lang w:val="x-none" w:eastAsia="x-none"/>
        </w:rPr>
        <w:t>plik tekstowy współrzędnych (nr x y h), wysokości w układzie Kronsztad 86 oraz PL-EVRF2007-NH,</w:t>
      </w:r>
    </w:p>
    <w:p w14:paraId="09C360CF" w14:textId="77777777" w:rsidR="002A6342" w:rsidRPr="002A6342" w:rsidRDefault="002A6342" w:rsidP="00952F6D">
      <w:pPr>
        <w:numPr>
          <w:ilvl w:val="0"/>
          <w:numId w:val="104"/>
        </w:numPr>
        <w:jc w:val="both"/>
        <w:rPr>
          <w:iCs/>
          <w:color w:val="000000"/>
          <w:szCs w:val="22"/>
          <w:lang w:val="x-none" w:eastAsia="x-none"/>
        </w:rPr>
      </w:pPr>
      <w:r w:rsidRPr="002A6342">
        <w:rPr>
          <w:iCs/>
          <w:color w:val="000000"/>
          <w:szCs w:val="22"/>
          <w:lang w:val="x-none" w:eastAsia="x-none"/>
        </w:rPr>
        <w:t>kopia pliku wsadowego (</w:t>
      </w:r>
      <w:proofErr w:type="spellStart"/>
      <w:r w:rsidRPr="002A6342">
        <w:rPr>
          <w:iCs/>
          <w:color w:val="000000"/>
          <w:szCs w:val="22"/>
          <w:lang w:val="x-none" w:eastAsia="x-none"/>
        </w:rPr>
        <w:t>GML</w:t>
      </w:r>
      <w:proofErr w:type="spellEnd"/>
      <w:r w:rsidRPr="002A6342">
        <w:rPr>
          <w:iCs/>
          <w:color w:val="000000"/>
          <w:szCs w:val="22"/>
          <w:lang w:val="x-none" w:eastAsia="x-none"/>
        </w:rPr>
        <w:t xml:space="preserve">) przekazanego do </w:t>
      </w:r>
      <w:proofErr w:type="spellStart"/>
      <w:r w:rsidRPr="002A6342">
        <w:rPr>
          <w:iCs/>
          <w:color w:val="000000"/>
          <w:szCs w:val="22"/>
          <w:lang w:val="x-none" w:eastAsia="x-none"/>
        </w:rPr>
        <w:t>PODGiK</w:t>
      </w:r>
      <w:proofErr w:type="spellEnd"/>
      <w:r w:rsidRPr="002A6342">
        <w:rPr>
          <w:iCs/>
          <w:color w:val="000000"/>
          <w:szCs w:val="22"/>
          <w:lang w:val="x-none" w:eastAsia="x-none"/>
        </w:rPr>
        <w:t xml:space="preserve"> wraz z operatem,</w:t>
      </w:r>
    </w:p>
    <w:p w14:paraId="276589EA" w14:textId="77777777" w:rsidR="002A6342" w:rsidRPr="002A6342" w:rsidRDefault="002A6342" w:rsidP="00952F6D">
      <w:pPr>
        <w:numPr>
          <w:ilvl w:val="0"/>
          <w:numId w:val="104"/>
        </w:numPr>
        <w:jc w:val="both"/>
        <w:rPr>
          <w:iCs/>
          <w:color w:val="000000"/>
          <w:szCs w:val="22"/>
          <w:lang w:val="x-none" w:eastAsia="x-none"/>
        </w:rPr>
      </w:pPr>
      <w:r w:rsidRPr="002A6342">
        <w:rPr>
          <w:iCs/>
          <w:color w:val="000000"/>
          <w:szCs w:val="22"/>
          <w:lang w:val="x-none" w:eastAsia="x-none"/>
        </w:rPr>
        <w:t xml:space="preserve">licencja udostępniania i wykorzystania materiałów z inwentaryzacji do celów związanych z działalnością gospodarczą o współczynniku CL. 2 /Załącznik do ustawy  </w:t>
      </w:r>
      <w:proofErr w:type="spellStart"/>
      <w:r w:rsidRPr="002A6342">
        <w:rPr>
          <w:iCs/>
          <w:color w:val="000000"/>
          <w:szCs w:val="22"/>
          <w:lang w:val="x-none" w:eastAsia="x-none"/>
        </w:rPr>
        <w:t>PGiK</w:t>
      </w:r>
      <w:proofErr w:type="spellEnd"/>
      <w:r w:rsidRPr="002A6342">
        <w:rPr>
          <w:iCs/>
          <w:color w:val="000000"/>
          <w:szCs w:val="22"/>
          <w:lang w:val="x-none" w:eastAsia="x-none"/>
        </w:rPr>
        <w:t xml:space="preserve"> z 17 maja 1989 z późniejszymi zmianami/.</w:t>
      </w:r>
    </w:p>
    <w:p w14:paraId="7D68AFFE" w14:textId="77777777" w:rsidR="002A6342" w:rsidRPr="002A6342" w:rsidRDefault="002A6342" w:rsidP="00952F6D">
      <w:pPr>
        <w:numPr>
          <w:ilvl w:val="0"/>
          <w:numId w:val="103"/>
        </w:numPr>
        <w:tabs>
          <w:tab w:val="num" w:pos="360"/>
        </w:tabs>
        <w:ind w:left="360"/>
        <w:jc w:val="both"/>
        <w:rPr>
          <w:iCs/>
          <w:color w:val="000000"/>
          <w:szCs w:val="22"/>
          <w:lang w:val="x-none" w:eastAsia="x-none"/>
        </w:rPr>
      </w:pPr>
      <w:r w:rsidRPr="002A6342">
        <w:rPr>
          <w:iCs/>
          <w:color w:val="000000"/>
          <w:szCs w:val="22"/>
          <w:lang w:val="x-none" w:eastAsia="x-none"/>
        </w:rPr>
        <w:t>Licencji udostępniania i wykorzystania materiałów z inwentaryzacji:</w:t>
      </w:r>
    </w:p>
    <w:p w14:paraId="3434A93F" w14:textId="12D3C031" w:rsidR="002A6342" w:rsidRPr="002A6342" w:rsidRDefault="002A6342" w:rsidP="00952F6D">
      <w:pPr>
        <w:numPr>
          <w:ilvl w:val="0"/>
          <w:numId w:val="105"/>
        </w:numPr>
        <w:jc w:val="both"/>
        <w:rPr>
          <w:iCs/>
          <w:color w:val="000000"/>
          <w:szCs w:val="22"/>
        </w:rPr>
      </w:pPr>
      <w:r w:rsidRPr="002A6342">
        <w:rPr>
          <w:iCs/>
          <w:color w:val="000000"/>
          <w:szCs w:val="22"/>
        </w:rPr>
        <w:t xml:space="preserve">Należy dostarczyć licencję wystawioną na ORLEN S.A. – Oddział Geologii i Eksploatacji </w:t>
      </w:r>
      <w:r w:rsidR="0067013C">
        <w:rPr>
          <w:iCs/>
          <w:color w:val="000000"/>
          <w:szCs w:val="22"/>
        </w:rPr>
        <w:t>Upstream Polska</w:t>
      </w:r>
      <w:r w:rsidR="0067013C" w:rsidRPr="002A6342">
        <w:rPr>
          <w:iCs/>
          <w:color w:val="000000"/>
          <w:szCs w:val="22"/>
        </w:rPr>
        <w:t xml:space="preserve"> </w:t>
      </w:r>
      <w:r w:rsidRPr="002A6342">
        <w:rPr>
          <w:iCs/>
          <w:color w:val="000000"/>
          <w:szCs w:val="22"/>
        </w:rPr>
        <w:t xml:space="preserve">w Warszawie, </w:t>
      </w:r>
    </w:p>
    <w:p w14:paraId="634DA708" w14:textId="67CE6BD7" w:rsidR="002A6342" w:rsidRPr="002A6342" w:rsidRDefault="002A6342" w:rsidP="00952F6D">
      <w:pPr>
        <w:numPr>
          <w:ilvl w:val="0"/>
          <w:numId w:val="105"/>
        </w:numPr>
        <w:jc w:val="both"/>
        <w:rPr>
          <w:iCs/>
          <w:color w:val="000000"/>
          <w:szCs w:val="22"/>
        </w:rPr>
      </w:pPr>
      <w:r w:rsidRPr="002A6342">
        <w:rPr>
          <w:iCs/>
          <w:color w:val="000000"/>
          <w:szCs w:val="22"/>
        </w:rPr>
        <w:t xml:space="preserve">W przypadku, kiedy </w:t>
      </w:r>
      <w:proofErr w:type="spellStart"/>
      <w:r w:rsidRPr="002A6342">
        <w:rPr>
          <w:iCs/>
          <w:color w:val="000000"/>
          <w:szCs w:val="22"/>
        </w:rPr>
        <w:t>PODGiK</w:t>
      </w:r>
      <w:proofErr w:type="spellEnd"/>
      <w:r w:rsidRPr="002A6342">
        <w:rPr>
          <w:iCs/>
          <w:color w:val="000000"/>
          <w:szCs w:val="22"/>
        </w:rPr>
        <w:t xml:space="preserve"> odmówi wystawienia licencji na wskazany podmiot, należy ustanowić ORLEN S.A. – Oddział Geologii i Eksploatacji </w:t>
      </w:r>
      <w:r w:rsidR="0067013C">
        <w:rPr>
          <w:iCs/>
          <w:color w:val="000000"/>
          <w:szCs w:val="22"/>
        </w:rPr>
        <w:t>Upstream Polska</w:t>
      </w:r>
      <w:r w:rsidR="0067013C" w:rsidRPr="002A6342" w:rsidDel="0067013C">
        <w:rPr>
          <w:iCs/>
          <w:color w:val="000000"/>
          <w:szCs w:val="22"/>
        </w:rPr>
        <w:t xml:space="preserve"> </w:t>
      </w:r>
      <w:r w:rsidRPr="002A6342">
        <w:rPr>
          <w:iCs/>
          <w:color w:val="000000"/>
          <w:szCs w:val="22"/>
        </w:rPr>
        <w:t>w Warszawie jako podmiot do wykorzystywania wyszczególnionych materiałów zasobu.</w:t>
      </w:r>
    </w:p>
    <w:p w14:paraId="350DD33F" w14:textId="14EB896B" w:rsidR="002A6342" w:rsidRPr="002A6342" w:rsidRDefault="002A6342" w:rsidP="00952F6D">
      <w:pPr>
        <w:numPr>
          <w:ilvl w:val="0"/>
          <w:numId w:val="103"/>
        </w:numPr>
        <w:suppressAutoHyphens/>
        <w:ind w:left="426" w:hanging="426"/>
        <w:jc w:val="both"/>
        <w:rPr>
          <w:color w:val="000000"/>
          <w:szCs w:val="22"/>
        </w:rPr>
      </w:pPr>
      <w:r w:rsidRPr="002A6342">
        <w:rPr>
          <w:color w:val="000000"/>
          <w:szCs w:val="22"/>
        </w:rPr>
        <w:t xml:space="preserve">Inwentaryzacji elektronicznie na adres </w:t>
      </w:r>
      <w:r w:rsidR="009E7F34" w:rsidRPr="008721E3">
        <w:rPr>
          <w:szCs w:val="22"/>
        </w:rPr>
        <w:t>...........................</w:t>
      </w:r>
      <w:r w:rsidRPr="008721E3">
        <w:rPr>
          <w:szCs w:val="22"/>
        </w:rPr>
        <w:t>@pgnig.pl</w:t>
      </w:r>
    </w:p>
    <w:p w14:paraId="7C052723" w14:textId="77777777" w:rsidR="00BD54D7" w:rsidRPr="0075050A" w:rsidRDefault="00BD54D7" w:rsidP="0075050A">
      <w:pPr>
        <w:pStyle w:val="Tekstpodstawowy"/>
        <w:rPr>
          <w:rFonts w:cs="Arial"/>
          <w:sz w:val="22"/>
          <w:szCs w:val="22"/>
        </w:rPr>
      </w:pPr>
    </w:p>
    <w:p w14:paraId="6CBB5BC1" w14:textId="77777777" w:rsidR="00BD54D7" w:rsidRPr="0075050A" w:rsidRDefault="00BD54D7" w:rsidP="00952F6D">
      <w:pPr>
        <w:pStyle w:val="Nagwek"/>
        <w:numPr>
          <w:ilvl w:val="0"/>
          <w:numId w:val="89"/>
        </w:numPr>
        <w:ind w:left="426" w:hanging="426"/>
        <w:jc w:val="both"/>
        <w:rPr>
          <w:rFonts w:cs="Arial"/>
          <w:b/>
          <w:szCs w:val="22"/>
        </w:rPr>
      </w:pPr>
      <w:r>
        <w:rPr>
          <w:rFonts w:cs="Arial"/>
          <w:b/>
          <w:szCs w:val="22"/>
        </w:rPr>
        <w:t>Czynności formalnoprawne</w:t>
      </w:r>
    </w:p>
    <w:p w14:paraId="4E2B35EB" w14:textId="77777777" w:rsidR="000A171B" w:rsidRPr="002E63F8" w:rsidRDefault="000A171B" w:rsidP="000A171B">
      <w:pPr>
        <w:keepNext/>
        <w:tabs>
          <w:tab w:val="left" w:pos="935"/>
          <w:tab w:val="center" w:pos="4763"/>
          <w:tab w:val="right" w:pos="9299"/>
        </w:tabs>
        <w:ind w:firstLine="14"/>
        <w:jc w:val="both"/>
        <w:textAlignment w:val="baseline"/>
        <w:rPr>
          <w:rFonts w:cs="Arial"/>
          <w:szCs w:val="22"/>
        </w:rPr>
      </w:pPr>
      <w:r w:rsidRPr="002E63F8">
        <w:rPr>
          <w:rFonts w:eastAsia="Lucida Sans Unicode" w:cs="Arial"/>
          <w:kern w:val="2"/>
          <w:szCs w:val="22"/>
          <w:lang w:bidi="hi-IN"/>
        </w:rPr>
        <w:t xml:space="preserve">W zakresie czynności formalnoprawnych Wykonawca zobowiązuje się do: </w:t>
      </w:r>
    </w:p>
    <w:p w14:paraId="6AC062B1" w14:textId="77777777" w:rsidR="000A171B" w:rsidRPr="002E63F8" w:rsidRDefault="000A171B" w:rsidP="00952F6D">
      <w:pPr>
        <w:numPr>
          <w:ilvl w:val="0"/>
          <w:numId w:val="106"/>
        </w:numPr>
        <w:suppressAutoHyphens/>
        <w:ind w:left="426" w:hanging="426"/>
        <w:jc w:val="both"/>
        <w:rPr>
          <w:rFonts w:cs="Arial"/>
          <w:szCs w:val="22"/>
        </w:rPr>
      </w:pPr>
      <w:r w:rsidRPr="002E63F8">
        <w:rPr>
          <w:rFonts w:cs="Arial"/>
          <w:bCs/>
          <w:szCs w:val="22"/>
        </w:rPr>
        <w:t>przygotowania dokumentacji rejestracyjnej zgodnie z wymaganiami UDT, umożliwiającej uzyskanie przez Zamawiającego decyzji zezwalającej na eksploatację zbiornika buforowego,</w:t>
      </w:r>
    </w:p>
    <w:p w14:paraId="719716D6" w14:textId="21E0706A" w:rsidR="000A171B" w:rsidRPr="002E63F8" w:rsidRDefault="000A171B" w:rsidP="00952F6D">
      <w:pPr>
        <w:numPr>
          <w:ilvl w:val="0"/>
          <w:numId w:val="106"/>
        </w:numPr>
        <w:suppressAutoHyphens/>
        <w:ind w:left="426" w:hanging="426"/>
        <w:jc w:val="both"/>
        <w:rPr>
          <w:rFonts w:cs="Arial"/>
          <w:szCs w:val="22"/>
        </w:rPr>
      </w:pPr>
      <w:r w:rsidRPr="002E63F8">
        <w:rPr>
          <w:rFonts w:cs="Arial"/>
          <w:bCs/>
          <w:szCs w:val="22"/>
        </w:rPr>
        <w:t xml:space="preserve">aktualizacji schematu technologicznego P&amp;ID instalacji w układzie graficzno – rzeczowym jaki obowiązuje na </w:t>
      </w:r>
      <w:r>
        <w:rPr>
          <w:rFonts w:cs="Arial"/>
          <w:bCs/>
          <w:szCs w:val="22"/>
        </w:rPr>
        <w:t xml:space="preserve">OG Borzęcin </w:t>
      </w:r>
      <w:r w:rsidRPr="002E63F8">
        <w:rPr>
          <w:rFonts w:cs="Arial"/>
          <w:bCs/>
          <w:szCs w:val="22"/>
        </w:rPr>
        <w:t>(dostarczy Zamawiający),</w:t>
      </w:r>
    </w:p>
    <w:p w14:paraId="4C53F738" w14:textId="2FFDEAB1" w:rsidR="000A171B" w:rsidRPr="008721E3" w:rsidRDefault="000A171B" w:rsidP="00952F6D">
      <w:pPr>
        <w:numPr>
          <w:ilvl w:val="0"/>
          <w:numId w:val="106"/>
        </w:numPr>
        <w:suppressAutoHyphens/>
        <w:ind w:left="426" w:hanging="426"/>
        <w:jc w:val="both"/>
        <w:rPr>
          <w:rFonts w:cs="Arial"/>
          <w:szCs w:val="22"/>
        </w:rPr>
      </w:pPr>
      <w:r w:rsidRPr="002E63F8">
        <w:rPr>
          <w:rFonts w:cs="Arial"/>
          <w:bCs/>
          <w:szCs w:val="22"/>
        </w:rPr>
        <w:t xml:space="preserve">aktualizacji instrukcji eksploatacji instalacji, zgodnie z wzorem wymienionym w Wykazie, stanowiącym załącznik </w:t>
      </w:r>
      <w:r w:rsidRPr="008721E3">
        <w:rPr>
          <w:rFonts w:cs="Arial"/>
          <w:bCs/>
          <w:szCs w:val="22"/>
        </w:rPr>
        <w:t xml:space="preserve">nr </w:t>
      </w:r>
      <w:r w:rsidR="009E7F34" w:rsidRPr="008721E3">
        <w:rPr>
          <w:rFonts w:cs="Arial"/>
          <w:bCs/>
          <w:szCs w:val="22"/>
        </w:rPr>
        <w:t>3</w:t>
      </w:r>
      <w:r w:rsidRPr="008721E3">
        <w:rPr>
          <w:rFonts w:cs="Arial"/>
          <w:bCs/>
          <w:szCs w:val="22"/>
        </w:rPr>
        <w:t xml:space="preserve"> do umowy,</w:t>
      </w:r>
    </w:p>
    <w:p w14:paraId="4C3FF357" w14:textId="77777777" w:rsidR="000A171B" w:rsidRPr="008721E3" w:rsidRDefault="000A171B" w:rsidP="00952F6D">
      <w:pPr>
        <w:numPr>
          <w:ilvl w:val="0"/>
          <w:numId w:val="106"/>
        </w:numPr>
        <w:suppressAutoHyphens/>
        <w:ind w:left="426" w:hanging="426"/>
        <w:rPr>
          <w:rFonts w:cs="Arial"/>
          <w:szCs w:val="22"/>
        </w:rPr>
      </w:pPr>
      <w:r w:rsidRPr="008721E3">
        <w:rPr>
          <w:rFonts w:cs="Arial"/>
          <w:szCs w:val="22"/>
        </w:rPr>
        <w:t>zawiadomienia o zakończeniu budowy lub uzyskania pozwolenia na użytkowanie,</w:t>
      </w:r>
    </w:p>
    <w:p w14:paraId="3C619321" w14:textId="1D48F4DC" w:rsidR="00C25474" w:rsidRPr="008721E3" w:rsidRDefault="009E7F34" w:rsidP="00952F6D">
      <w:pPr>
        <w:numPr>
          <w:ilvl w:val="0"/>
          <w:numId w:val="106"/>
        </w:numPr>
        <w:suppressAutoHyphens/>
        <w:ind w:left="426" w:hanging="426"/>
        <w:jc w:val="both"/>
        <w:rPr>
          <w:szCs w:val="22"/>
        </w:rPr>
      </w:pPr>
      <w:r w:rsidRPr="008721E3">
        <w:rPr>
          <w:rFonts w:cs="Arial"/>
          <w:szCs w:val="22"/>
        </w:rPr>
        <w:t>opracowania</w:t>
      </w:r>
      <w:r w:rsidR="00C25474" w:rsidRPr="008721E3">
        <w:rPr>
          <w:szCs w:val="22"/>
        </w:rPr>
        <w:t xml:space="preserve"> instrukcji przeprowadzania prób ciśnieniowych zgodnie z wytycznymi obowiązującymi w ORLEN S.A. Oddział </w:t>
      </w:r>
      <w:r w:rsidR="0067013C">
        <w:rPr>
          <w:iCs/>
          <w:color w:val="000000"/>
          <w:szCs w:val="22"/>
        </w:rPr>
        <w:t>Upstream Polska</w:t>
      </w:r>
      <w:r w:rsidR="0067013C" w:rsidRPr="008721E3" w:rsidDel="0067013C">
        <w:rPr>
          <w:szCs w:val="22"/>
        </w:rPr>
        <w:t xml:space="preserve"> </w:t>
      </w:r>
      <w:r w:rsidR="00C25474" w:rsidRPr="008721E3">
        <w:rPr>
          <w:szCs w:val="22"/>
        </w:rPr>
        <w:t xml:space="preserve">w Zielonej Górze, </w:t>
      </w:r>
    </w:p>
    <w:p w14:paraId="4C671BD5" w14:textId="76D476E9" w:rsidR="000A171B" w:rsidRPr="002E63F8" w:rsidRDefault="000A171B" w:rsidP="00952F6D">
      <w:pPr>
        <w:numPr>
          <w:ilvl w:val="0"/>
          <w:numId w:val="106"/>
        </w:numPr>
        <w:suppressAutoHyphens/>
        <w:ind w:left="426" w:hanging="426"/>
        <w:jc w:val="both"/>
        <w:rPr>
          <w:rFonts w:cs="Arial"/>
          <w:szCs w:val="22"/>
        </w:rPr>
      </w:pPr>
      <w:r w:rsidRPr="002E63F8">
        <w:rPr>
          <w:rFonts w:cs="Arial"/>
          <w:bCs/>
          <w:szCs w:val="22"/>
        </w:rPr>
        <w:t xml:space="preserve">przygotowania i przekazania Zamawiającemu w dniu zgłoszenia gotowości do odbioru technicznego, o którym mowa </w:t>
      </w:r>
      <w:r w:rsidRPr="008721E3">
        <w:rPr>
          <w:rFonts w:cs="Arial"/>
          <w:bCs/>
          <w:szCs w:val="22"/>
        </w:rPr>
        <w:t xml:space="preserve">w </w:t>
      </w:r>
      <w:r w:rsidR="000E0763" w:rsidRPr="008721E3">
        <w:rPr>
          <w:rFonts w:cs="Arial"/>
          <w:bCs/>
          <w:szCs w:val="22"/>
        </w:rPr>
        <w:t>§ 19 ust. 3</w:t>
      </w:r>
      <w:r w:rsidRPr="008721E3">
        <w:rPr>
          <w:rFonts w:cs="Arial"/>
          <w:bCs/>
          <w:szCs w:val="22"/>
        </w:rPr>
        <w:t xml:space="preserve"> umowy</w:t>
      </w:r>
      <w:r w:rsidRPr="002E63F8">
        <w:rPr>
          <w:rFonts w:cs="Arial"/>
          <w:bCs/>
          <w:szCs w:val="22"/>
        </w:rPr>
        <w:t xml:space="preserve">, dokumentacji odbiorowej, zawierającej: wykaz przekazywanych dokumentów, dokumentację techniczną i rejestracyjną UDT, atesty, certyfikaty, deklaracje właściwości użytkowych, dopuszczenia, gwarancje, świadectwa legalizacji, protokoły prób, badań, sprawdzeń, </w:t>
      </w:r>
      <w:r w:rsidR="00940267" w:rsidRPr="008721E3">
        <w:t xml:space="preserve">protokoły badań szczelności połączeń spawanych, </w:t>
      </w:r>
      <w:r w:rsidRPr="008721E3">
        <w:rPr>
          <w:rFonts w:cs="Arial"/>
          <w:bCs/>
          <w:szCs w:val="22"/>
        </w:rPr>
        <w:t>dziennik</w:t>
      </w:r>
      <w:r w:rsidR="00940267" w:rsidRPr="008721E3">
        <w:rPr>
          <w:rFonts w:cs="Arial"/>
          <w:bCs/>
          <w:szCs w:val="22"/>
        </w:rPr>
        <w:t>i</w:t>
      </w:r>
      <w:r w:rsidRPr="008721E3">
        <w:rPr>
          <w:rFonts w:cs="Arial"/>
          <w:bCs/>
          <w:szCs w:val="22"/>
        </w:rPr>
        <w:t xml:space="preserve"> spawania, protokoły badań elektrycznych odbiorczych</w:t>
      </w:r>
      <w:r w:rsidR="00940267" w:rsidRPr="008721E3">
        <w:rPr>
          <w:rFonts w:cs="Arial"/>
          <w:bCs/>
          <w:szCs w:val="22"/>
        </w:rPr>
        <w:t xml:space="preserve"> (opisane w pkt. 2. 6/ b/-g/) </w:t>
      </w:r>
      <w:r w:rsidRPr="008721E3">
        <w:rPr>
          <w:rFonts w:cs="Arial"/>
          <w:bCs/>
          <w:szCs w:val="22"/>
        </w:rPr>
        <w:t xml:space="preserve"> wraz z oświadczeniem osoby wykonującej i weryfikującej badania o posiadaniu </w:t>
      </w:r>
      <w:r w:rsidRPr="002E63F8">
        <w:rPr>
          <w:rFonts w:cs="Arial"/>
          <w:bCs/>
          <w:szCs w:val="22"/>
        </w:rPr>
        <w:t>stosownych uprawnień oraz aktualnym świadectwem kontroli metrologicznej urządzeń pomi</w:t>
      </w:r>
      <w:r w:rsidR="008721E3">
        <w:rPr>
          <w:rFonts w:cs="Arial"/>
          <w:bCs/>
          <w:szCs w:val="22"/>
        </w:rPr>
        <w:t>arowych użytych w czasie badań</w:t>
      </w:r>
      <w:r w:rsidRPr="002E63F8">
        <w:rPr>
          <w:rFonts w:cs="Arial"/>
          <w:bCs/>
          <w:szCs w:val="22"/>
        </w:rPr>
        <w:t xml:space="preserve">, </w:t>
      </w:r>
      <w:r w:rsidR="00940267" w:rsidRPr="008721E3">
        <w:rPr>
          <w:rFonts w:cs="Arial"/>
          <w:bCs/>
          <w:szCs w:val="22"/>
        </w:rPr>
        <w:t xml:space="preserve">zaktualizowane schematy elektryczne, </w:t>
      </w:r>
      <w:r w:rsidRPr="00940267">
        <w:rPr>
          <w:rFonts w:cs="Arial"/>
          <w:bCs/>
          <w:szCs w:val="22"/>
        </w:rPr>
        <w:t>zaktualizowany schemat technologiczny P&amp;ID instalacji w układzie graficzno – rzeczowym, zaktualizowaną instrukcję eksploatacji instalacji,</w:t>
      </w:r>
      <w:r w:rsidRPr="002E63F8">
        <w:rPr>
          <w:rFonts w:cs="Arial"/>
          <w:bCs/>
          <w:szCs w:val="22"/>
        </w:rPr>
        <w:t xml:space="preserve"> </w:t>
      </w:r>
      <w:r w:rsidRPr="00940267">
        <w:rPr>
          <w:rFonts w:cs="Arial"/>
          <w:bCs/>
          <w:szCs w:val="22"/>
        </w:rPr>
        <w:t>karty przekazania odpadów</w:t>
      </w:r>
      <w:r w:rsidRPr="002E63F8">
        <w:rPr>
          <w:rFonts w:cs="Arial"/>
          <w:bCs/>
          <w:szCs w:val="22"/>
        </w:rPr>
        <w:t>, itp.</w:t>
      </w:r>
    </w:p>
    <w:p w14:paraId="4559A7B2" w14:textId="6536F36B" w:rsidR="000E0763" w:rsidRPr="008721E3" w:rsidRDefault="00940267" w:rsidP="00952F6D">
      <w:pPr>
        <w:numPr>
          <w:ilvl w:val="0"/>
          <w:numId w:val="106"/>
        </w:numPr>
        <w:suppressAutoHyphens/>
        <w:ind w:left="426" w:hanging="426"/>
        <w:jc w:val="both"/>
        <w:rPr>
          <w:rFonts w:cs="Arial"/>
          <w:szCs w:val="22"/>
        </w:rPr>
      </w:pPr>
      <w:r w:rsidRPr="008721E3">
        <w:rPr>
          <w:rFonts w:cs="Arial"/>
          <w:bCs/>
          <w:szCs w:val="22"/>
        </w:rPr>
        <w:t xml:space="preserve">przygotowania i przekazania Zamawiającemu w dniu zgłoszenia gotowości do odbioru końcowego, o którym mowa w § 19 ust. 1 umowy, dokumentacji odbiorowej, zawierającej: wykaz przekazywanych dokumentów, </w:t>
      </w:r>
      <w:r w:rsidR="00D164AA" w:rsidRPr="008721E3">
        <w:rPr>
          <w:rFonts w:cs="Arial"/>
          <w:bCs/>
          <w:szCs w:val="22"/>
        </w:rPr>
        <w:t xml:space="preserve">Oświadczenia o ilości i rodzajach zanieczyszczeń wprowadzonych do powietrza, </w:t>
      </w:r>
      <w:r w:rsidRPr="008721E3">
        <w:t>Oświadczenie – informację do Sprawozdania do Krajowego Rejestru Uwalniania i Transferu Zanieczyszczeń, dziennik budowy,</w:t>
      </w:r>
      <w:r w:rsidRPr="008721E3">
        <w:rPr>
          <w:rFonts w:cs="Arial"/>
          <w:szCs w:val="22"/>
        </w:rPr>
        <w:t xml:space="preserve"> oświadczenie kierownika budowy,</w:t>
      </w:r>
      <w:r w:rsidRPr="008721E3">
        <w:rPr>
          <w:rFonts w:cs="Arial"/>
        </w:rPr>
        <w:t xml:space="preserve"> oryginały wszystkich wymaganych decyzji administracyjnych, w tym zawiadomienia o zakończeniu budowy</w:t>
      </w:r>
      <w:r w:rsidR="00F03218" w:rsidRPr="008721E3">
        <w:rPr>
          <w:rFonts w:cs="Arial"/>
        </w:rPr>
        <w:t xml:space="preserve"> lub pozwolenia na użytkowanie</w:t>
      </w:r>
      <w:r w:rsidRPr="008721E3">
        <w:rPr>
          <w:rFonts w:cs="Arial"/>
        </w:rPr>
        <w:t xml:space="preserve">, </w:t>
      </w:r>
      <w:r w:rsidR="00F03218" w:rsidRPr="008721E3">
        <w:rPr>
          <w:rFonts w:cs="Arial"/>
        </w:rPr>
        <w:t>wraz z protokołami badań, itp.</w:t>
      </w:r>
    </w:p>
    <w:p w14:paraId="2AA3A24E" w14:textId="149F7BB6" w:rsidR="000A171B" w:rsidRPr="002E63F8" w:rsidRDefault="000A171B" w:rsidP="00952F6D">
      <w:pPr>
        <w:numPr>
          <w:ilvl w:val="0"/>
          <w:numId w:val="106"/>
        </w:numPr>
        <w:suppressAutoHyphens/>
        <w:ind w:left="426" w:hanging="426"/>
        <w:jc w:val="both"/>
        <w:rPr>
          <w:rFonts w:cs="Arial"/>
          <w:szCs w:val="22"/>
        </w:rPr>
      </w:pPr>
      <w:r w:rsidRPr="002E63F8">
        <w:rPr>
          <w:rFonts w:cs="Arial"/>
          <w:szCs w:val="22"/>
        </w:rPr>
        <w:t>Dokumentację odbiorową należy opracować w języku polskim. Wykonawca zobowiązuje się do przekazania Zamawiającemu dokumentacji odbiorowej w formie tradycyjnej (papierowej) oraz w formie elektronicznej na informatycznym nośniku danych (pendrive) w formacie PDF oraz w formacie umożliwiającym jej edycję, np. MS Office, MS Visio, AUTO CAD (.</w:t>
      </w:r>
      <w:proofErr w:type="spellStart"/>
      <w:r w:rsidRPr="002E63F8">
        <w:rPr>
          <w:rFonts w:cs="Arial"/>
          <w:szCs w:val="22"/>
        </w:rPr>
        <w:t>dwg</w:t>
      </w:r>
      <w:proofErr w:type="spellEnd"/>
      <w:r w:rsidRPr="002E63F8">
        <w:rPr>
          <w:rFonts w:cs="Arial"/>
          <w:szCs w:val="22"/>
        </w:rPr>
        <w:t xml:space="preserve"> lub .</w:t>
      </w:r>
      <w:proofErr w:type="spellStart"/>
      <w:r w:rsidRPr="002E63F8">
        <w:rPr>
          <w:rFonts w:cs="Arial"/>
          <w:szCs w:val="22"/>
        </w:rPr>
        <w:t>dxf</w:t>
      </w:r>
      <w:proofErr w:type="spellEnd"/>
      <w:r w:rsidRPr="002E63F8">
        <w:rPr>
          <w:rFonts w:cs="Arial"/>
          <w:szCs w:val="22"/>
        </w:rPr>
        <w:t>), z zastrzeżeniem, że Zamawiający przekaże dokumentację projektową w wersji edytowalnej do jej aktualizacji.</w:t>
      </w:r>
    </w:p>
    <w:p w14:paraId="6ABBE6A2" w14:textId="35735DAC" w:rsidR="00BD54D7" w:rsidRPr="0075050A" w:rsidRDefault="00BD54D7" w:rsidP="0075050A">
      <w:pPr>
        <w:pStyle w:val="Tekstpodstawowy"/>
        <w:rPr>
          <w:rFonts w:cs="Arial"/>
          <w:sz w:val="22"/>
          <w:szCs w:val="22"/>
        </w:rPr>
      </w:pPr>
    </w:p>
    <w:p w14:paraId="1E7F6286" w14:textId="77777777" w:rsidR="00F45F29" w:rsidRPr="00C34458" w:rsidRDefault="00821987" w:rsidP="00F45F29">
      <w:pPr>
        <w:suppressAutoHyphens/>
        <w:autoSpaceDN w:val="0"/>
        <w:ind w:left="426" w:hanging="426"/>
        <w:jc w:val="both"/>
        <w:textAlignment w:val="baseline"/>
        <w:rPr>
          <w:rFonts w:eastAsia="Lucida Sans Unicode" w:cs="Arial"/>
          <w:b/>
          <w:kern w:val="3"/>
          <w:lang w:eastAsia="zh-CN"/>
        </w:rPr>
      </w:pPr>
      <w:r>
        <w:rPr>
          <w:rFonts w:eastAsia="Lucida Sans Unicode" w:cs="Arial"/>
          <w:b/>
          <w:kern w:val="3"/>
        </w:rPr>
        <w:t>§ 3</w:t>
      </w:r>
      <w:r w:rsidR="00F45F29" w:rsidRPr="00C34458">
        <w:rPr>
          <w:rFonts w:eastAsia="Lucida Sans Unicode" w:cs="Arial"/>
          <w:b/>
          <w:kern w:val="3"/>
        </w:rPr>
        <w:t xml:space="preserve">.   Wymagania i warunki wykonywania robót </w:t>
      </w:r>
    </w:p>
    <w:p w14:paraId="17F35E1D" w14:textId="77777777" w:rsidR="00F45F29" w:rsidRPr="00C34458" w:rsidRDefault="00F45F29" w:rsidP="00952F6D">
      <w:pPr>
        <w:numPr>
          <w:ilvl w:val="0"/>
          <w:numId w:val="58"/>
        </w:numPr>
        <w:suppressAutoHyphens/>
        <w:autoSpaceDN w:val="0"/>
        <w:ind w:left="567" w:hanging="567"/>
        <w:jc w:val="both"/>
        <w:textAlignment w:val="baseline"/>
        <w:rPr>
          <w:rFonts w:eastAsia="Lucida Sans Unicode" w:cs="Arial"/>
          <w:kern w:val="3"/>
          <w:lang w:eastAsia="zh-CN"/>
        </w:rPr>
      </w:pPr>
      <w:r w:rsidRPr="00C34458">
        <w:rPr>
          <w:rFonts w:eastAsia="Lucida Sans Unicode" w:cs="Arial"/>
          <w:kern w:val="3"/>
        </w:rPr>
        <w:t xml:space="preserve">Na terenie </w:t>
      </w:r>
      <w:r w:rsidRPr="00C34458">
        <w:rPr>
          <w:rFonts w:eastAsia="Lucida Sans Unicode" w:cs="Arial"/>
          <w:kern w:val="3"/>
          <w:szCs w:val="22"/>
          <w:lang w:bidi="hi-IN"/>
        </w:rPr>
        <w:t>obiektu</w:t>
      </w:r>
      <w:r w:rsidRPr="00C34458">
        <w:rPr>
          <w:rFonts w:eastAsia="Lucida Sans Unicode" w:cs="Arial"/>
          <w:kern w:val="3"/>
        </w:rPr>
        <w:t xml:space="preserve"> wyznaczone są strefy zagrożenia wybuchem, co należy uwzględnić przy wyborze technologii wykonywania robót. </w:t>
      </w:r>
    </w:p>
    <w:p w14:paraId="6E6E312F" w14:textId="77777777" w:rsidR="00F45F29" w:rsidRPr="00C34458" w:rsidRDefault="00F45F29" w:rsidP="00952F6D">
      <w:pPr>
        <w:numPr>
          <w:ilvl w:val="0"/>
          <w:numId w:val="58"/>
        </w:numPr>
        <w:suppressAutoHyphens/>
        <w:autoSpaceDN w:val="0"/>
        <w:ind w:left="567" w:hanging="567"/>
        <w:jc w:val="both"/>
        <w:textAlignment w:val="baseline"/>
        <w:rPr>
          <w:rFonts w:eastAsia="Lucida Sans Unicode" w:cs="Arial"/>
          <w:kern w:val="3"/>
        </w:rPr>
      </w:pPr>
      <w:r w:rsidRPr="00C34458">
        <w:rPr>
          <w:rFonts w:eastAsia="Lucida Sans Unicode" w:cs="Arial"/>
          <w:kern w:val="3"/>
        </w:rPr>
        <w:t xml:space="preserve">Wykonawca </w:t>
      </w:r>
      <w:r w:rsidRPr="00C34458">
        <w:rPr>
          <w:rFonts w:eastAsia="Lucida Sans Unicode" w:cs="Arial"/>
          <w:kern w:val="3"/>
          <w:szCs w:val="22"/>
          <w:lang w:bidi="hi-IN"/>
        </w:rPr>
        <w:t>zobowiązuje się</w:t>
      </w:r>
      <w:r w:rsidRPr="00C34458">
        <w:rPr>
          <w:rFonts w:eastAsia="Lucida Sans Unicode" w:cs="Arial"/>
          <w:kern w:val="3"/>
        </w:rPr>
        <w:t xml:space="preserve"> do posiadania przyrządów do pomiaru </w:t>
      </w:r>
      <w:r w:rsidRPr="00C34458">
        <w:rPr>
          <w:rFonts w:eastAsia="Lucida Sans Unicode" w:cs="Arial"/>
          <w:kern w:val="3"/>
          <w:szCs w:val="22"/>
          <w:lang w:bidi="hi-IN"/>
        </w:rPr>
        <w:t>stężenia</w:t>
      </w:r>
      <w:r w:rsidRPr="00C34458">
        <w:rPr>
          <w:rFonts w:eastAsia="Lucida Sans Unicode" w:cs="Arial"/>
          <w:kern w:val="3"/>
        </w:rPr>
        <w:t xml:space="preserve"> metanu.</w:t>
      </w:r>
    </w:p>
    <w:p w14:paraId="1461D030" w14:textId="77777777" w:rsidR="00F45F29" w:rsidRPr="00C34458" w:rsidRDefault="00F45F29" w:rsidP="00952F6D">
      <w:pPr>
        <w:numPr>
          <w:ilvl w:val="0"/>
          <w:numId w:val="58"/>
        </w:numPr>
        <w:suppressAutoHyphens/>
        <w:autoSpaceDN w:val="0"/>
        <w:ind w:left="567" w:hanging="567"/>
        <w:jc w:val="both"/>
        <w:textAlignment w:val="baseline"/>
        <w:rPr>
          <w:rFonts w:eastAsia="Lucida Sans Unicode" w:cs="Arial"/>
          <w:kern w:val="3"/>
          <w:lang w:eastAsia="zh-CN"/>
        </w:rPr>
      </w:pPr>
      <w:r w:rsidRPr="00C34458">
        <w:rPr>
          <w:rFonts w:eastAsia="Lucida Sans Unicode" w:cs="Arial"/>
          <w:kern w:val="3"/>
        </w:rPr>
        <w:t>Wszystkie materiały, narzędzia i urządzenia stosowane przez Wykonawcę muszą mieć  dopuszczenie do stosowania w strefie zagrożenia wybuchem.</w:t>
      </w:r>
    </w:p>
    <w:p w14:paraId="077C7B83" w14:textId="1DCE1EC1" w:rsidR="00F45F29" w:rsidRPr="00C34458" w:rsidRDefault="00F45F29" w:rsidP="00952F6D">
      <w:pPr>
        <w:numPr>
          <w:ilvl w:val="0"/>
          <w:numId w:val="58"/>
        </w:numPr>
        <w:suppressAutoHyphens/>
        <w:autoSpaceDN w:val="0"/>
        <w:ind w:left="567" w:hanging="567"/>
        <w:jc w:val="both"/>
        <w:textAlignment w:val="baseline"/>
        <w:rPr>
          <w:rFonts w:eastAsia="Lucida Sans Unicode" w:cs="Arial"/>
          <w:strike/>
          <w:kern w:val="3"/>
          <w:lang w:eastAsia="zh-CN"/>
        </w:rPr>
      </w:pPr>
      <w:r w:rsidRPr="00C34458">
        <w:rPr>
          <w:rFonts w:eastAsia="Lucida Sans Unicode" w:cs="Arial"/>
          <w:kern w:val="3"/>
        </w:rPr>
        <w:t xml:space="preserve">Wykonawca/Podwykonawca </w:t>
      </w:r>
      <w:r w:rsidR="00F03218" w:rsidRPr="008721E3">
        <w:rPr>
          <w:rFonts w:eastAsia="Lucida Sans Unicode" w:cs="Arial"/>
          <w:kern w:val="3"/>
        </w:rPr>
        <w:t>zobowiązany jest wykonać przebudowę zgodnie z Dyrektywą ciśnieniową 2014/68/UE.</w:t>
      </w:r>
      <w:r w:rsidR="00F03218" w:rsidRPr="00F03218">
        <w:rPr>
          <w:rFonts w:eastAsia="Lucida Sans Unicode" w:cs="Arial"/>
          <w:color w:val="FF0000"/>
          <w:kern w:val="3"/>
        </w:rPr>
        <w:t xml:space="preserve"> </w:t>
      </w:r>
    </w:p>
    <w:p w14:paraId="4D9AFB4C" w14:textId="356708B9" w:rsidR="00F45F29" w:rsidRPr="00C34458" w:rsidRDefault="00F45F29" w:rsidP="00952F6D">
      <w:pPr>
        <w:numPr>
          <w:ilvl w:val="0"/>
          <w:numId w:val="58"/>
        </w:numPr>
        <w:ind w:left="567" w:hanging="567"/>
        <w:jc w:val="both"/>
        <w:rPr>
          <w:rFonts w:eastAsia="Lucida Sans Unicode" w:cs="Arial"/>
          <w:kern w:val="3"/>
          <w:lang w:eastAsia="zh-CN"/>
        </w:rPr>
      </w:pPr>
      <w:r w:rsidRPr="00C34458">
        <w:rPr>
          <w:rFonts w:eastAsia="Lucida Sans Unicode" w:cs="Arial"/>
          <w:kern w:val="3"/>
        </w:rPr>
        <w:t xml:space="preserve">Na terenie </w:t>
      </w:r>
      <w:r w:rsidRPr="00C34458">
        <w:rPr>
          <w:rFonts w:eastAsia="Lucida Sans Unicode" w:cs="Arial"/>
          <w:kern w:val="3"/>
          <w:szCs w:val="22"/>
          <w:lang w:bidi="hi-IN"/>
        </w:rPr>
        <w:t xml:space="preserve">obiektów </w:t>
      </w:r>
      <w:r w:rsidR="00512D6B">
        <w:rPr>
          <w:rFonts w:eastAsia="Lucida Sans Unicode" w:cs="Arial"/>
          <w:kern w:val="3"/>
          <w:szCs w:val="22"/>
          <w:lang w:bidi="hi-IN"/>
        </w:rPr>
        <w:t xml:space="preserve">OG Borzęcin </w:t>
      </w:r>
      <w:r w:rsidRPr="00C34458">
        <w:rPr>
          <w:rFonts w:eastAsia="Lucida Sans Unicode" w:cs="Arial"/>
          <w:kern w:val="3"/>
        </w:rPr>
        <w:t>ruch pojazdów może odbywać się wyłącznie pojazdami posiadającymi silnik wysokoprężny.</w:t>
      </w:r>
      <w:r w:rsidR="00F053E3" w:rsidRPr="00C34458">
        <w:rPr>
          <w:rFonts w:eastAsia="Lucida Sans Unicode" w:cs="Arial"/>
          <w:kern w:val="3"/>
        </w:rPr>
        <w:t xml:space="preserve"> </w:t>
      </w:r>
    </w:p>
    <w:p w14:paraId="4DA780FA" w14:textId="77777777" w:rsidR="00F45F29" w:rsidRPr="00C34458" w:rsidRDefault="00F45F29" w:rsidP="00483668">
      <w:pPr>
        <w:suppressAutoHyphens/>
        <w:autoSpaceDN w:val="0"/>
        <w:jc w:val="both"/>
        <w:textAlignment w:val="baseline"/>
        <w:rPr>
          <w:rFonts w:eastAsia="Lucida Sans Unicode" w:cs="Arial"/>
          <w:kern w:val="3"/>
          <w:szCs w:val="22"/>
          <w:lang w:bidi="hi-IN"/>
        </w:rPr>
      </w:pPr>
    </w:p>
    <w:p w14:paraId="2E0BE604" w14:textId="77777777" w:rsidR="00F45F29" w:rsidRPr="00C34458" w:rsidRDefault="00483668" w:rsidP="00F45F29">
      <w:pPr>
        <w:suppressAutoHyphens/>
        <w:autoSpaceDN w:val="0"/>
        <w:ind w:left="426" w:hanging="426"/>
        <w:jc w:val="both"/>
        <w:textAlignment w:val="baseline"/>
        <w:rPr>
          <w:rFonts w:eastAsia="Lucida Sans Unicode" w:cs="Arial"/>
          <w:b/>
          <w:kern w:val="3"/>
        </w:rPr>
      </w:pPr>
      <w:r w:rsidRPr="00C34458">
        <w:rPr>
          <w:rFonts w:eastAsia="Lucida Sans Unicode" w:cs="Arial"/>
          <w:b/>
          <w:kern w:val="3"/>
          <w:szCs w:val="22"/>
          <w:lang w:bidi="hi-IN"/>
        </w:rPr>
        <w:t>§ 4</w:t>
      </w:r>
      <w:r w:rsidR="00F45F29" w:rsidRPr="00C34458">
        <w:rPr>
          <w:rFonts w:eastAsia="Lucida Sans Unicode" w:cs="Arial"/>
          <w:b/>
          <w:kern w:val="3"/>
          <w:szCs w:val="22"/>
          <w:lang w:bidi="hi-IN"/>
        </w:rPr>
        <w:t>.</w:t>
      </w:r>
      <w:r w:rsidR="00F45F29" w:rsidRPr="00C34458">
        <w:rPr>
          <w:rFonts w:eastAsia="Lucida Sans Unicode" w:cs="Arial"/>
          <w:b/>
          <w:kern w:val="3"/>
        </w:rPr>
        <w:t xml:space="preserve">   Wymagania odnośnie kwalifikacji pracowników</w:t>
      </w:r>
    </w:p>
    <w:p w14:paraId="1983F036" w14:textId="77777777" w:rsidR="00F45F29" w:rsidRPr="00C34458" w:rsidRDefault="00F45F29" w:rsidP="00952F6D">
      <w:pPr>
        <w:numPr>
          <w:ilvl w:val="0"/>
          <w:numId w:val="59"/>
        </w:numPr>
        <w:suppressAutoHyphens/>
        <w:autoSpaceDN w:val="0"/>
        <w:ind w:left="567" w:hanging="567"/>
        <w:jc w:val="both"/>
        <w:textAlignment w:val="baseline"/>
        <w:rPr>
          <w:rFonts w:eastAsia="Lucida Sans Unicode" w:cs="Arial"/>
          <w:kern w:val="3"/>
          <w:szCs w:val="22"/>
          <w:lang w:bidi="hi-IN"/>
        </w:rPr>
      </w:pPr>
      <w:r w:rsidRPr="00C34458">
        <w:rPr>
          <w:rFonts w:eastAsia="Lucida Sans Unicode" w:cs="Arial"/>
          <w:kern w:val="3"/>
          <w:szCs w:val="22"/>
          <w:lang w:bidi="hi-IN"/>
        </w:rPr>
        <w:t>Wykonawca zobowiązuje się do powierzenia wykonywania robót będących przedmiotem niniejszej umowy pracownikom posiadającym w szczególności:</w:t>
      </w:r>
    </w:p>
    <w:p w14:paraId="75A30967" w14:textId="77777777" w:rsidR="00F45F29" w:rsidRPr="00C34458" w:rsidRDefault="00F45F29" w:rsidP="00952F6D">
      <w:pPr>
        <w:numPr>
          <w:ilvl w:val="0"/>
          <w:numId w:val="60"/>
        </w:numPr>
        <w:suppressAutoHyphens/>
        <w:autoSpaceDN w:val="0"/>
        <w:ind w:left="567" w:hanging="567"/>
        <w:jc w:val="both"/>
        <w:textAlignment w:val="baseline"/>
        <w:rPr>
          <w:rFonts w:eastAsia="Lucida Sans Unicode" w:cs="Arial"/>
          <w:kern w:val="3"/>
          <w:szCs w:val="22"/>
          <w:lang w:bidi="hi-IN"/>
        </w:rPr>
      </w:pPr>
      <w:r w:rsidRPr="00C34458">
        <w:rPr>
          <w:rFonts w:eastAsia="Lucida Sans Unicode" w:cs="Arial"/>
          <w:kern w:val="3"/>
          <w:szCs w:val="22"/>
          <w:lang w:bidi="hi-IN"/>
        </w:rPr>
        <w:t>aktualne orzeczenie lekarskie dopuszczające do pracy</w:t>
      </w:r>
      <w:r w:rsidR="00BD54D7">
        <w:rPr>
          <w:rFonts w:eastAsia="Lucida Sans Unicode" w:cs="Arial"/>
          <w:kern w:val="3"/>
          <w:szCs w:val="22"/>
          <w:lang w:bidi="hi-IN"/>
        </w:rPr>
        <w:t xml:space="preserve"> na wysokości do 3 m</w:t>
      </w:r>
      <w:r w:rsidR="006C5F4A" w:rsidRPr="00C34458">
        <w:rPr>
          <w:rFonts w:eastAsia="Lucida Sans Unicode" w:cs="Arial"/>
          <w:kern w:val="3"/>
          <w:szCs w:val="22"/>
          <w:lang w:bidi="hi-IN"/>
        </w:rPr>
        <w:t>,</w:t>
      </w:r>
    </w:p>
    <w:p w14:paraId="0AACA0B1" w14:textId="77777777" w:rsidR="00F45F29" w:rsidRPr="00C34458" w:rsidRDefault="00F45F29" w:rsidP="00952F6D">
      <w:pPr>
        <w:numPr>
          <w:ilvl w:val="0"/>
          <w:numId w:val="60"/>
        </w:numPr>
        <w:suppressAutoHyphens/>
        <w:autoSpaceDN w:val="0"/>
        <w:ind w:left="567" w:hanging="567"/>
        <w:jc w:val="both"/>
        <w:textAlignment w:val="baseline"/>
        <w:rPr>
          <w:rFonts w:eastAsia="Lucida Sans Unicode" w:cs="Arial"/>
          <w:kern w:val="3"/>
          <w:szCs w:val="22"/>
          <w:lang w:bidi="hi-IN"/>
        </w:rPr>
      </w:pPr>
      <w:r w:rsidRPr="00C34458">
        <w:rPr>
          <w:rFonts w:eastAsia="Lucida Sans Unicode" w:cs="Arial"/>
          <w:kern w:val="3"/>
          <w:szCs w:val="22"/>
          <w:lang w:bidi="hi-IN"/>
        </w:rPr>
        <w:t>kwalifikacje potwierdzone świadectwami kwalifikacyjnymi w zakresie:</w:t>
      </w:r>
    </w:p>
    <w:p w14:paraId="1B9D6BE9" w14:textId="1A0771E7" w:rsidR="00F45F29" w:rsidRPr="00C34458" w:rsidRDefault="00F45F29" w:rsidP="00952F6D">
      <w:pPr>
        <w:numPr>
          <w:ilvl w:val="0"/>
          <w:numId w:val="57"/>
        </w:numPr>
        <w:tabs>
          <w:tab w:val="left" w:pos="567"/>
        </w:tabs>
        <w:suppressAutoHyphens/>
        <w:autoSpaceDN w:val="0"/>
        <w:ind w:left="567" w:hanging="567"/>
        <w:jc w:val="both"/>
        <w:textAlignment w:val="baseline"/>
        <w:rPr>
          <w:rFonts w:eastAsia="Lucida Sans Unicode" w:cs="Arial"/>
          <w:kern w:val="3"/>
          <w:szCs w:val="22"/>
          <w:lang w:bidi="hi-IN"/>
        </w:rPr>
      </w:pPr>
      <w:r w:rsidRPr="00C34458">
        <w:rPr>
          <w:rFonts w:eastAsia="Lucida Sans Unicode" w:cs="Arial"/>
          <w:kern w:val="3"/>
          <w:szCs w:val="22"/>
          <w:lang w:bidi="hi-IN"/>
        </w:rPr>
        <w:t xml:space="preserve">metod spawania wg </w:t>
      </w:r>
      <w:r w:rsidR="0067013C">
        <w:rPr>
          <w:rFonts w:eastAsia="Lucida Sans Unicode" w:cs="Arial"/>
          <w:kern w:val="3"/>
          <w:szCs w:val="22"/>
          <w:lang w:bidi="hi-IN"/>
        </w:rPr>
        <w:t xml:space="preserve">obowiązującej normy </w:t>
      </w:r>
      <w:r w:rsidRPr="00C34458">
        <w:rPr>
          <w:rFonts w:eastAsia="Lucida Sans Unicode" w:cs="Arial"/>
          <w:kern w:val="3"/>
          <w:szCs w:val="22"/>
          <w:lang w:bidi="hi-IN"/>
        </w:rPr>
        <w:t>ISO 9606 - minimum 2 osoby,</w:t>
      </w:r>
    </w:p>
    <w:p w14:paraId="014199AC" w14:textId="77777777" w:rsidR="00262141" w:rsidRPr="00C34458" w:rsidRDefault="00F45F29" w:rsidP="00952F6D">
      <w:pPr>
        <w:numPr>
          <w:ilvl w:val="0"/>
          <w:numId w:val="57"/>
        </w:numPr>
        <w:tabs>
          <w:tab w:val="left" w:pos="567"/>
        </w:tabs>
        <w:suppressAutoHyphens/>
        <w:autoSpaceDN w:val="0"/>
        <w:ind w:left="567" w:hanging="567"/>
        <w:jc w:val="both"/>
        <w:textAlignment w:val="baseline"/>
        <w:rPr>
          <w:rFonts w:eastAsia="Lucida Sans Unicode" w:cs="Arial"/>
          <w:b/>
          <w:kern w:val="3"/>
          <w:szCs w:val="22"/>
          <w:lang w:bidi="hi-IN"/>
        </w:rPr>
      </w:pPr>
      <w:r w:rsidRPr="00C34458">
        <w:rPr>
          <w:rFonts w:eastAsia="Lucida Sans Unicode" w:cs="Arial"/>
          <w:kern w:val="3"/>
          <w:szCs w:val="22"/>
          <w:lang w:bidi="hi-IN"/>
        </w:rPr>
        <w:t>uprawniającym do zajmowania się eksploatacją urządzeń, instalacji i sieci na stanowisku Eksploatacji (E) Grupy 3</w:t>
      </w:r>
      <w:r w:rsidR="008F0708" w:rsidRPr="00C34458">
        <w:rPr>
          <w:rFonts w:eastAsia="Lucida Sans Unicode" w:cs="Arial"/>
          <w:kern w:val="3"/>
          <w:szCs w:val="22"/>
          <w:lang w:bidi="hi-IN"/>
        </w:rPr>
        <w:t>:</w:t>
      </w:r>
    </w:p>
    <w:p w14:paraId="4CB10EA9" w14:textId="51808025" w:rsidR="00262141" w:rsidRPr="00C34458" w:rsidRDefault="00262141" w:rsidP="00262141">
      <w:pPr>
        <w:tabs>
          <w:tab w:val="left" w:pos="567"/>
        </w:tabs>
        <w:suppressAutoHyphens/>
        <w:autoSpaceDN w:val="0"/>
        <w:ind w:left="567"/>
        <w:jc w:val="both"/>
        <w:textAlignment w:val="baseline"/>
        <w:rPr>
          <w:rFonts w:eastAsia="Lucida Sans Unicode" w:cs="Arial"/>
          <w:kern w:val="3"/>
          <w:szCs w:val="22"/>
          <w:lang w:bidi="hi-IN"/>
        </w:rPr>
      </w:pPr>
      <w:r w:rsidRPr="008721E3">
        <w:rPr>
          <w:rFonts w:eastAsia="Lucida Sans Unicode" w:cs="Arial"/>
          <w:kern w:val="3"/>
          <w:szCs w:val="22"/>
          <w:lang w:bidi="hi-IN"/>
        </w:rPr>
        <w:t>-</w:t>
      </w:r>
      <w:r w:rsidR="00F45F29" w:rsidRPr="008721E3">
        <w:rPr>
          <w:rFonts w:eastAsia="Lucida Sans Unicode" w:cs="Arial"/>
          <w:kern w:val="3"/>
          <w:szCs w:val="22"/>
          <w:lang w:bidi="hi-IN"/>
        </w:rPr>
        <w:t xml:space="preserve"> pkt</w:t>
      </w:r>
      <w:r w:rsidR="00F03218" w:rsidRPr="008721E3">
        <w:rPr>
          <w:rFonts w:eastAsia="Lucida Sans Unicode" w:cs="Arial"/>
          <w:kern w:val="3"/>
          <w:szCs w:val="22"/>
          <w:lang w:bidi="hi-IN"/>
        </w:rPr>
        <w:t>.</w:t>
      </w:r>
      <w:r w:rsidR="004033D9" w:rsidRPr="008721E3">
        <w:rPr>
          <w:rFonts w:eastAsia="Lucida Sans Unicode" w:cs="Arial"/>
          <w:kern w:val="3"/>
          <w:szCs w:val="22"/>
          <w:lang w:bidi="hi-IN"/>
        </w:rPr>
        <w:t xml:space="preserve"> </w:t>
      </w:r>
      <w:r w:rsidRPr="008721E3">
        <w:rPr>
          <w:rFonts w:eastAsia="Lucida Sans Unicode" w:cs="Arial"/>
          <w:kern w:val="3"/>
          <w:szCs w:val="22"/>
          <w:lang w:bidi="hi-IN"/>
        </w:rPr>
        <w:t>7</w:t>
      </w:r>
      <w:r w:rsidR="00F03218" w:rsidRPr="008721E3">
        <w:rPr>
          <w:rFonts w:eastAsia="Lucida Sans Unicode" w:cs="Arial"/>
          <w:kern w:val="3"/>
          <w:szCs w:val="22"/>
          <w:lang w:bidi="hi-IN"/>
        </w:rPr>
        <w:t>, 10</w:t>
      </w:r>
      <w:r w:rsidRPr="008721E3">
        <w:rPr>
          <w:rFonts w:eastAsia="Lucida Sans Unicode" w:cs="Arial"/>
          <w:kern w:val="3"/>
          <w:szCs w:val="22"/>
          <w:lang w:bidi="hi-IN"/>
        </w:rPr>
        <w:t xml:space="preserve"> </w:t>
      </w:r>
      <w:r w:rsidR="00F45F29" w:rsidRPr="008721E3">
        <w:rPr>
          <w:rFonts w:eastAsia="Calibri" w:cs="Arial"/>
          <w:szCs w:val="22"/>
          <w:lang w:eastAsia="en-US"/>
        </w:rPr>
        <w:t xml:space="preserve">stwierdzone </w:t>
      </w:r>
      <w:r w:rsidR="00F45F29" w:rsidRPr="00C34458">
        <w:rPr>
          <w:rFonts w:eastAsia="Calibri" w:cs="Arial"/>
          <w:szCs w:val="22"/>
          <w:lang w:eastAsia="en-US"/>
        </w:rPr>
        <w:t>na podstawie rozporządzenia</w:t>
      </w:r>
      <w:r w:rsidR="00F45F29" w:rsidRPr="00C34458">
        <w:rPr>
          <w:rFonts w:eastAsia="Lucida Sans Unicode" w:cs="Arial"/>
          <w:kern w:val="3"/>
          <w:szCs w:val="22"/>
          <w:lang w:bidi="hi-IN"/>
        </w:rPr>
        <w:t xml:space="preserve"> Ministra Gospodarki, Pracy i Polityki Społecznej z dnia 28 kwietnia 2003 r. w sprawie szczegółowych zasad stwierdzania kwalifikacji przez osoby zajmujące się eksploatacją urządzeń, instala</w:t>
      </w:r>
      <w:r w:rsidR="004E59AF" w:rsidRPr="00C34458">
        <w:rPr>
          <w:rFonts w:eastAsia="Lucida Sans Unicode" w:cs="Arial"/>
          <w:kern w:val="3"/>
          <w:szCs w:val="22"/>
          <w:lang w:bidi="hi-IN"/>
        </w:rPr>
        <w:t>cji i sieci /Dz.U.2003.89.828/</w:t>
      </w:r>
    </w:p>
    <w:p w14:paraId="3F8C458F" w14:textId="77777777" w:rsidR="00262141" w:rsidRPr="00C34458" w:rsidRDefault="00483668" w:rsidP="00262141">
      <w:pPr>
        <w:tabs>
          <w:tab w:val="left" w:pos="567"/>
        </w:tabs>
        <w:suppressAutoHyphens/>
        <w:autoSpaceDN w:val="0"/>
        <w:ind w:left="567"/>
        <w:jc w:val="both"/>
        <w:textAlignment w:val="baseline"/>
        <w:rPr>
          <w:rFonts w:eastAsia="Calibri" w:cs="Arial"/>
          <w:szCs w:val="22"/>
          <w:lang w:eastAsia="en-US"/>
        </w:rPr>
      </w:pPr>
      <w:r w:rsidRPr="00C34458">
        <w:rPr>
          <w:rFonts w:eastAsia="Calibri" w:cs="Arial"/>
          <w:szCs w:val="22"/>
          <w:lang w:eastAsia="en-US"/>
        </w:rPr>
        <w:t xml:space="preserve">lub </w:t>
      </w:r>
    </w:p>
    <w:p w14:paraId="03554DED" w14:textId="30DFF033" w:rsidR="004E59AF" w:rsidRPr="00C34458" w:rsidRDefault="00262141" w:rsidP="00262141">
      <w:pPr>
        <w:tabs>
          <w:tab w:val="left" w:pos="567"/>
        </w:tabs>
        <w:suppressAutoHyphens/>
        <w:autoSpaceDN w:val="0"/>
        <w:ind w:left="567"/>
        <w:jc w:val="both"/>
        <w:textAlignment w:val="baseline"/>
        <w:rPr>
          <w:rFonts w:eastAsia="Calibri" w:cs="Arial"/>
          <w:bCs/>
          <w:szCs w:val="22"/>
          <w:lang w:eastAsia="en-US"/>
        </w:rPr>
      </w:pPr>
      <w:r w:rsidRPr="00C34458">
        <w:rPr>
          <w:rFonts w:eastAsia="Calibri" w:cs="Arial"/>
          <w:szCs w:val="22"/>
          <w:lang w:eastAsia="en-US"/>
        </w:rPr>
        <w:t xml:space="preserve">- </w:t>
      </w:r>
      <w:r w:rsidR="00483668" w:rsidRPr="008721E3">
        <w:rPr>
          <w:rFonts w:eastAsia="Calibri" w:cs="Arial"/>
          <w:szCs w:val="22"/>
          <w:lang w:eastAsia="en-US"/>
        </w:rPr>
        <w:t>pkt</w:t>
      </w:r>
      <w:r w:rsidR="00F03218" w:rsidRPr="008721E3">
        <w:rPr>
          <w:rFonts w:eastAsia="Calibri" w:cs="Arial"/>
          <w:szCs w:val="22"/>
          <w:lang w:eastAsia="en-US"/>
        </w:rPr>
        <w:t>.</w:t>
      </w:r>
      <w:r w:rsidR="00C977D2" w:rsidRPr="008721E3">
        <w:rPr>
          <w:rFonts w:eastAsia="Calibri" w:cs="Arial"/>
          <w:szCs w:val="22"/>
          <w:lang w:eastAsia="en-US"/>
        </w:rPr>
        <w:t xml:space="preserve"> </w:t>
      </w:r>
      <w:r w:rsidR="00483668" w:rsidRPr="008721E3">
        <w:rPr>
          <w:rFonts w:eastAsia="Calibri" w:cs="Arial"/>
          <w:szCs w:val="22"/>
          <w:lang w:eastAsia="en-US"/>
        </w:rPr>
        <w:t>7</w:t>
      </w:r>
      <w:r w:rsidR="00F03218" w:rsidRPr="008721E3">
        <w:rPr>
          <w:rFonts w:eastAsia="Lucida Sans Unicode" w:cs="Arial"/>
          <w:kern w:val="3"/>
          <w:szCs w:val="22"/>
          <w:lang w:bidi="hi-IN"/>
        </w:rPr>
        <w:t>, 10</w:t>
      </w:r>
      <w:r w:rsidR="00483668" w:rsidRPr="008721E3">
        <w:rPr>
          <w:rFonts w:eastAsia="Calibri" w:cs="Arial"/>
          <w:szCs w:val="22"/>
          <w:lang w:eastAsia="en-US"/>
        </w:rPr>
        <w:t xml:space="preserve"> </w:t>
      </w:r>
      <w:r w:rsidR="00F45F29" w:rsidRPr="008721E3">
        <w:rPr>
          <w:rFonts w:eastAsia="Calibri" w:cs="Arial"/>
          <w:szCs w:val="22"/>
          <w:lang w:eastAsia="en-US"/>
        </w:rPr>
        <w:t>st</w:t>
      </w:r>
      <w:r w:rsidR="00F45F29" w:rsidRPr="00C34458">
        <w:rPr>
          <w:rFonts w:eastAsia="Calibri" w:cs="Arial"/>
          <w:szCs w:val="22"/>
          <w:lang w:eastAsia="en-US"/>
        </w:rPr>
        <w:t>wierdzone na podstawie rozporządzenia Ministra Klimatu i Środowiska z dnia 1 lipca 2022 r. w sprawie szczegółowych zasad stwierdzania posiadania kwalifikacji przez osoby zajmujące się eksploatacją urządzeń, instalacji i sieci /</w:t>
      </w:r>
      <w:r w:rsidR="00F45F29" w:rsidRPr="00C34458">
        <w:rPr>
          <w:rFonts w:eastAsia="Calibri" w:cs="Arial"/>
          <w:bCs/>
          <w:szCs w:val="22"/>
          <w:lang w:eastAsia="en-US"/>
        </w:rPr>
        <w:t>Dz.U. 202</w:t>
      </w:r>
      <w:r w:rsidR="004E59AF" w:rsidRPr="00C34458">
        <w:rPr>
          <w:rFonts w:eastAsia="Calibri" w:cs="Arial"/>
          <w:bCs/>
          <w:szCs w:val="22"/>
          <w:lang w:eastAsia="en-US"/>
        </w:rPr>
        <w:t>2 poz. 1392/</w:t>
      </w:r>
    </w:p>
    <w:p w14:paraId="7A9B41CE" w14:textId="77777777" w:rsidR="00F45F29" w:rsidRDefault="00F45F29" w:rsidP="00262141">
      <w:pPr>
        <w:tabs>
          <w:tab w:val="left" w:pos="567"/>
        </w:tabs>
        <w:suppressAutoHyphens/>
        <w:autoSpaceDN w:val="0"/>
        <w:ind w:left="567"/>
        <w:jc w:val="both"/>
        <w:textAlignment w:val="baseline"/>
        <w:rPr>
          <w:rFonts w:eastAsia="Lucida Sans Unicode" w:cs="Arial"/>
          <w:kern w:val="3"/>
          <w:szCs w:val="22"/>
          <w:lang w:bidi="hi-IN"/>
        </w:rPr>
      </w:pPr>
      <w:r w:rsidRPr="00C34458">
        <w:rPr>
          <w:rFonts w:eastAsia="Calibri" w:cs="Arial"/>
          <w:bCs/>
          <w:szCs w:val="22"/>
          <w:lang w:eastAsia="en-US"/>
        </w:rPr>
        <w:t xml:space="preserve"> </w:t>
      </w:r>
      <w:r w:rsidRPr="00C34458">
        <w:rPr>
          <w:rFonts w:eastAsia="Lucida Sans Unicode" w:cs="Arial"/>
          <w:kern w:val="3"/>
          <w:szCs w:val="22"/>
          <w:lang w:bidi="hi-IN"/>
        </w:rPr>
        <w:t xml:space="preserve">– minimum 2 osoby, w tym wymienione w </w:t>
      </w:r>
      <w:proofErr w:type="spellStart"/>
      <w:r w:rsidRPr="00C34458">
        <w:rPr>
          <w:rFonts w:eastAsia="Lucida Sans Unicode" w:cs="Arial"/>
          <w:kern w:val="3"/>
          <w:szCs w:val="22"/>
          <w:lang w:bidi="hi-IN"/>
        </w:rPr>
        <w:t>ppkt</w:t>
      </w:r>
      <w:proofErr w:type="spellEnd"/>
      <w:r w:rsidRPr="00C34458">
        <w:rPr>
          <w:rFonts w:eastAsia="Lucida Sans Unicode" w:cs="Arial"/>
          <w:kern w:val="3"/>
          <w:szCs w:val="22"/>
          <w:lang w:bidi="hi-IN"/>
        </w:rPr>
        <w:t xml:space="preserve">. a/ </w:t>
      </w:r>
    </w:p>
    <w:p w14:paraId="35CB2AC5" w14:textId="5F555E13" w:rsidR="00860479" w:rsidRPr="0075050A" w:rsidRDefault="00860479" w:rsidP="00952F6D">
      <w:pPr>
        <w:numPr>
          <w:ilvl w:val="0"/>
          <w:numId w:val="57"/>
        </w:numPr>
        <w:tabs>
          <w:tab w:val="left" w:pos="567"/>
        </w:tabs>
        <w:suppressAutoHyphens/>
        <w:autoSpaceDN w:val="0"/>
        <w:ind w:left="567" w:hanging="567"/>
        <w:jc w:val="both"/>
        <w:textAlignment w:val="baseline"/>
        <w:rPr>
          <w:rFonts w:eastAsia="Lucida Sans Unicode" w:cs="Arial"/>
          <w:kern w:val="3"/>
          <w:szCs w:val="22"/>
          <w:lang w:bidi="hi-IN"/>
        </w:rPr>
      </w:pPr>
      <w:r w:rsidRPr="008721E3">
        <w:rPr>
          <w:rFonts w:eastAsia="Lucida Sans Unicode" w:cs="Arial"/>
          <w:kern w:val="3"/>
          <w:szCs w:val="22"/>
          <w:lang w:bidi="hi-IN"/>
        </w:rPr>
        <w:t>uprawniając</w:t>
      </w:r>
      <w:r w:rsidR="00F03218" w:rsidRPr="008721E3">
        <w:rPr>
          <w:rFonts w:eastAsia="Lucida Sans Unicode" w:cs="Arial"/>
          <w:kern w:val="3"/>
          <w:szCs w:val="22"/>
          <w:lang w:bidi="hi-IN"/>
        </w:rPr>
        <w:t>ym</w:t>
      </w:r>
      <w:r w:rsidRPr="008721E3">
        <w:rPr>
          <w:rFonts w:eastAsia="Lucida Sans Unicode" w:cs="Arial"/>
          <w:kern w:val="3"/>
          <w:szCs w:val="22"/>
          <w:lang w:bidi="hi-IN"/>
        </w:rPr>
        <w:t xml:space="preserve"> </w:t>
      </w:r>
      <w:r w:rsidRPr="0075050A">
        <w:rPr>
          <w:rFonts w:eastAsia="Lucida Sans Unicode" w:cs="Arial"/>
          <w:kern w:val="3"/>
          <w:szCs w:val="22"/>
          <w:lang w:bidi="hi-IN"/>
        </w:rPr>
        <w:t>do zajmowania się eksploatacją urządzeń, instalacji i sieci na stanowisku Eksploatacji (E) Grupy 1:</w:t>
      </w:r>
    </w:p>
    <w:p w14:paraId="4E348D79" w14:textId="13F55B30" w:rsidR="00860479" w:rsidRPr="0075050A" w:rsidRDefault="00860479" w:rsidP="00860479">
      <w:pPr>
        <w:tabs>
          <w:tab w:val="left" w:pos="709"/>
        </w:tabs>
        <w:suppressAutoHyphens/>
        <w:autoSpaceDN w:val="0"/>
        <w:ind w:left="567"/>
        <w:jc w:val="both"/>
        <w:textAlignment w:val="baseline"/>
        <w:rPr>
          <w:rFonts w:eastAsia="Lucida Sans Unicode" w:cs="Arial"/>
          <w:kern w:val="3"/>
          <w:szCs w:val="22"/>
          <w:lang w:bidi="hi-IN"/>
        </w:rPr>
      </w:pPr>
      <w:r w:rsidRPr="008721E3">
        <w:rPr>
          <w:rFonts w:eastAsia="Lucida Sans Unicode" w:cs="Arial"/>
          <w:kern w:val="3"/>
          <w:szCs w:val="22"/>
          <w:lang w:bidi="hi-IN"/>
        </w:rPr>
        <w:t>- pkt</w:t>
      </w:r>
      <w:r w:rsidR="00F03218" w:rsidRPr="008721E3">
        <w:rPr>
          <w:rFonts w:eastAsia="Lucida Sans Unicode" w:cs="Arial"/>
          <w:kern w:val="3"/>
          <w:szCs w:val="22"/>
          <w:lang w:bidi="hi-IN"/>
        </w:rPr>
        <w:t>.</w:t>
      </w:r>
      <w:r w:rsidRPr="008721E3">
        <w:rPr>
          <w:rFonts w:eastAsia="Lucida Sans Unicode" w:cs="Arial"/>
          <w:kern w:val="3"/>
          <w:szCs w:val="22"/>
          <w:lang w:bidi="hi-IN"/>
        </w:rPr>
        <w:t xml:space="preserve"> 2,</w:t>
      </w:r>
      <w:r w:rsidR="00F03218" w:rsidRPr="008721E3">
        <w:rPr>
          <w:szCs w:val="22"/>
        </w:rPr>
        <w:t xml:space="preserve"> 9, </w:t>
      </w:r>
      <w:r w:rsidRPr="008721E3">
        <w:rPr>
          <w:rFonts w:eastAsia="Lucida Sans Unicode" w:cs="Arial"/>
          <w:kern w:val="3"/>
          <w:szCs w:val="22"/>
          <w:lang w:bidi="hi-IN"/>
        </w:rPr>
        <w:t xml:space="preserve">10 </w:t>
      </w:r>
      <w:r w:rsidRPr="0075050A">
        <w:rPr>
          <w:rFonts w:eastAsia="Lucida Sans Unicode" w:cs="Arial"/>
          <w:kern w:val="3"/>
          <w:szCs w:val="22"/>
          <w:lang w:bidi="hi-IN"/>
        </w:rPr>
        <w:t xml:space="preserve">stwierdzone na podstawie rozporządzenia Ministra Gospodarki, Pracy i Polityki Społecznej z dnia 28 kwietnia 2003r. w sprawie szczegółowych zasad stwierdzania kwalifikacji przez osoby zajmujące się eksploatacją urządzeń, instalacji i sieci /Dz.U.2003.89.828/ </w:t>
      </w:r>
    </w:p>
    <w:p w14:paraId="512446DA" w14:textId="77777777" w:rsidR="00860479" w:rsidRPr="0075050A" w:rsidRDefault="00860479" w:rsidP="00043CE3">
      <w:pPr>
        <w:tabs>
          <w:tab w:val="left" w:pos="709"/>
        </w:tabs>
        <w:suppressAutoHyphens/>
        <w:autoSpaceDN w:val="0"/>
        <w:ind w:left="567"/>
        <w:jc w:val="both"/>
        <w:textAlignment w:val="baseline"/>
        <w:rPr>
          <w:rFonts w:eastAsia="Lucida Sans Unicode" w:cs="Arial"/>
          <w:kern w:val="3"/>
          <w:szCs w:val="22"/>
          <w:lang w:bidi="hi-IN"/>
        </w:rPr>
      </w:pPr>
      <w:r w:rsidRPr="0075050A">
        <w:rPr>
          <w:rFonts w:eastAsia="Lucida Sans Unicode" w:cs="Arial"/>
          <w:kern w:val="3"/>
          <w:szCs w:val="22"/>
          <w:lang w:bidi="hi-IN"/>
        </w:rPr>
        <w:t xml:space="preserve">lub </w:t>
      </w:r>
    </w:p>
    <w:p w14:paraId="77BF089C" w14:textId="5D490CDC" w:rsidR="00860479" w:rsidRPr="0075050A" w:rsidRDefault="00860479" w:rsidP="00043CE3">
      <w:pPr>
        <w:tabs>
          <w:tab w:val="left" w:pos="709"/>
        </w:tabs>
        <w:suppressAutoHyphens/>
        <w:autoSpaceDN w:val="0"/>
        <w:ind w:left="567"/>
        <w:jc w:val="both"/>
        <w:textAlignment w:val="baseline"/>
        <w:rPr>
          <w:rFonts w:eastAsia="Lucida Sans Unicode" w:cs="Arial"/>
          <w:kern w:val="3"/>
          <w:szCs w:val="22"/>
          <w:lang w:bidi="hi-IN"/>
        </w:rPr>
      </w:pPr>
      <w:r w:rsidRPr="0075050A">
        <w:rPr>
          <w:rFonts w:eastAsia="Lucida Sans Unicode" w:cs="Arial"/>
          <w:kern w:val="3"/>
          <w:szCs w:val="22"/>
          <w:lang w:bidi="hi-IN"/>
        </w:rPr>
        <w:t xml:space="preserve">- </w:t>
      </w:r>
      <w:r w:rsidRPr="008721E3">
        <w:rPr>
          <w:rFonts w:eastAsia="Lucida Sans Unicode" w:cs="Arial"/>
          <w:kern w:val="3"/>
          <w:szCs w:val="22"/>
          <w:lang w:bidi="hi-IN"/>
        </w:rPr>
        <w:t>pkt</w:t>
      </w:r>
      <w:r w:rsidR="00F03218" w:rsidRPr="008721E3">
        <w:rPr>
          <w:rFonts w:eastAsia="Lucida Sans Unicode" w:cs="Arial"/>
          <w:kern w:val="3"/>
          <w:szCs w:val="22"/>
          <w:lang w:bidi="hi-IN"/>
        </w:rPr>
        <w:t>.</w:t>
      </w:r>
      <w:r w:rsidRPr="008721E3">
        <w:rPr>
          <w:rFonts w:eastAsia="Lucida Sans Unicode" w:cs="Arial"/>
          <w:kern w:val="3"/>
          <w:szCs w:val="22"/>
          <w:lang w:bidi="hi-IN"/>
        </w:rPr>
        <w:t xml:space="preserve"> 2,</w:t>
      </w:r>
      <w:r w:rsidR="00F03218" w:rsidRPr="008721E3">
        <w:rPr>
          <w:rFonts w:eastAsia="Calibri"/>
          <w:szCs w:val="22"/>
          <w:lang w:eastAsia="en-US"/>
        </w:rPr>
        <w:t xml:space="preserve"> 11, </w:t>
      </w:r>
      <w:r w:rsidRPr="008721E3">
        <w:rPr>
          <w:rFonts w:eastAsia="Lucida Sans Unicode" w:cs="Arial"/>
          <w:kern w:val="3"/>
          <w:szCs w:val="22"/>
          <w:lang w:bidi="hi-IN"/>
        </w:rPr>
        <w:t xml:space="preserve">13  </w:t>
      </w:r>
      <w:r w:rsidRPr="0075050A">
        <w:rPr>
          <w:rFonts w:eastAsia="Lucida Sans Unicode" w:cs="Arial"/>
          <w:kern w:val="3"/>
          <w:szCs w:val="22"/>
          <w:lang w:bidi="hi-IN"/>
        </w:rPr>
        <w:t xml:space="preserve">stwierdzone na podstawie rozporządzenia Ministra Klimatu i Środowiska z dnia 1 lipca 2022 r. w sprawie szczegółowych zasad stwierdzania posiadania kwalifikacji przez osoby zajmujące się eksploatacją urządzeń, instalacji i sieci /Dz.U. 2022 poz. 1392/, </w:t>
      </w:r>
    </w:p>
    <w:p w14:paraId="76BA4CB1" w14:textId="77777777" w:rsidR="00860479" w:rsidRPr="0075050A" w:rsidRDefault="00860479" w:rsidP="00043CE3">
      <w:pPr>
        <w:tabs>
          <w:tab w:val="left" w:pos="709"/>
        </w:tabs>
        <w:suppressAutoHyphens/>
        <w:autoSpaceDN w:val="0"/>
        <w:ind w:left="567"/>
        <w:jc w:val="both"/>
        <w:textAlignment w:val="baseline"/>
        <w:rPr>
          <w:rFonts w:eastAsia="Lucida Sans Unicode" w:cs="Arial"/>
          <w:kern w:val="3"/>
          <w:szCs w:val="22"/>
          <w:lang w:bidi="hi-IN"/>
        </w:rPr>
      </w:pPr>
      <w:r w:rsidRPr="0075050A">
        <w:rPr>
          <w:rFonts w:eastAsia="Lucida Sans Unicode" w:cs="Arial"/>
          <w:kern w:val="3"/>
          <w:szCs w:val="22"/>
          <w:lang w:bidi="hi-IN"/>
        </w:rPr>
        <w:t>minimum 2 osoby,</w:t>
      </w:r>
    </w:p>
    <w:p w14:paraId="60566D46" w14:textId="77777777" w:rsidR="004A5A9C" w:rsidRPr="00C34458" w:rsidRDefault="004A5A9C" w:rsidP="00262141">
      <w:pPr>
        <w:tabs>
          <w:tab w:val="left" w:pos="567"/>
        </w:tabs>
        <w:suppressAutoHyphens/>
        <w:autoSpaceDN w:val="0"/>
        <w:ind w:left="567"/>
        <w:jc w:val="both"/>
        <w:textAlignment w:val="baseline"/>
        <w:rPr>
          <w:rFonts w:eastAsia="Lucida Sans Unicode" w:cs="Arial"/>
          <w:b/>
          <w:kern w:val="3"/>
          <w:szCs w:val="22"/>
          <w:lang w:bidi="hi-IN"/>
        </w:rPr>
      </w:pPr>
    </w:p>
    <w:p w14:paraId="6EAB00E6" w14:textId="77777777" w:rsidR="00F45F29" w:rsidRPr="00C34458" w:rsidRDefault="00F45F29" w:rsidP="00952F6D">
      <w:pPr>
        <w:numPr>
          <w:ilvl w:val="0"/>
          <w:numId w:val="59"/>
        </w:numPr>
        <w:suppressAutoHyphens/>
        <w:ind w:left="567" w:hanging="567"/>
        <w:jc w:val="both"/>
        <w:textAlignment w:val="baseline"/>
        <w:rPr>
          <w:rFonts w:cs="Arial"/>
        </w:rPr>
      </w:pPr>
      <w:r w:rsidRPr="00C34458">
        <w:rPr>
          <w:rFonts w:eastAsia="Lucida Sans Unicode" w:cs="Arial"/>
          <w:kern w:val="2"/>
          <w:szCs w:val="22"/>
          <w:lang w:bidi="hi-IN"/>
        </w:rPr>
        <w:t xml:space="preserve">Wykonawca zobowiązuje się do powierzenia wykonywania czynności kierownika robót osobie posiadającej w szczególności: </w:t>
      </w:r>
    </w:p>
    <w:p w14:paraId="314E7C07" w14:textId="04330BA7" w:rsidR="00F45F29" w:rsidRPr="00C34458" w:rsidRDefault="00043CE3" w:rsidP="0075050A">
      <w:pPr>
        <w:suppressAutoHyphens/>
        <w:autoSpaceDN w:val="0"/>
        <w:ind w:left="567" w:hanging="567"/>
        <w:jc w:val="both"/>
        <w:textAlignment w:val="baseline"/>
        <w:rPr>
          <w:rFonts w:eastAsia="Lucida Sans Unicode" w:cs="Arial"/>
          <w:kern w:val="3"/>
          <w:szCs w:val="22"/>
          <w:lang w:bidi="hi-IN"/>
        </w:rPr>
      </w:pPr>
      <w:r>
        <w:rPr>
          <w:rFonts w:eastAsia="Lucida Sans Unicode" w:cs="Arial"/>
          <w:kern w:val="3"/>
          <w:szCs w:val="22"/>
          <w:lang w:bidi="hi-IN"/>
        </w:rPr>
        <w:t xml:space="preserve">1/     </w:t>
      </w:r>
      <w:r w:rsidR="00F45F29" w:rsidRPr="00C34458">
        <w:rPr>
          <w:rFonts w:eastAsia="Lucida Sans Unicode" w:cs="Arial"/>
          <w:kern w:val="3"/>
          <w:szCs w:val="22"/>
          <w:lang w:bidi="hi-IN"/>
        </w:rPr>
        <w:t>uprawnienia budowlane do kierowania robotami budowlanymi specjalności instalacyjnej w zakresie sieci, instalacji i urządzeń gazowych,</w:t>
      </w:r>
    </w:p>
    <w:p w14:paraId="2AF8F7C7" w14:textId="2F2CE0DC" w:rsidR="00F45F29" w:rsidRPr="00C34458" w:rsidRDefault="00043CE3" w:rsidP="0075050A">
      <w:pPr>
        <w:suppressAutoHyphens/>
        <w:autoSpaceDN w:val="0"/>
        <w:ind w:left="709" w:hanging="709"/>
        <w:jc w:val="both"/>
        <w:textAlignment w:val="baseline"/>
        <w:rPr>
          <w:rFonts w:eastAsia="Lucida Sans Unicode" w:cs="Arial"/>
          <w:kern w:val="3"/>
          <w:szCs w:val="22"/>
          <w:lang w:bidi="hi-IN"/>
        </w:rPr>
      </w:pPr>
      <w:r>
        <w:rPr>
          <w:rFonts w:eastAsia="Lucida Sans Unicode" w:cs="Arial"/>
          <w:kern w:val="3"/>
          <w:szCs w:val="22"/>
          <w:lang w:bidi="hi-IN"/>
        </w:rPr>
        <w:t xml:space="preserve">2/      </w:t>
      </w:r>
      <w:r w:rsidR="00F45F29" w:rsidRPr="00C34458">
        <w:rPr>
          <w:rFonts w:eastAsia="Lucida Sans Unicode" w:cs="Arial"/>
          <w:kern w:val="3"/>
          <w:szCs w:val="22"/>
          <w:lang w:bidi="hi-IN"/>
        </w:rPr>
        <w:t>ważne zaświadczenie o przynależności do Izby Samorządu Zawodowego,</w:t>
      </w:r>
    </w:p>
    <w:p w14:paraId="2C4661F7" w14:textId="3FE36092" w:rsidR="00F45F29" w:rsidRPr="00C34458" w:rsidRDefault="00043CE3" w:rsidP="0075050A">
      <w:pPr>
        <w:suppressAutoHyphens/>
        <w:autoSpaceDN w:val="0"/>
        <w:ind w:left="567" w:hanging="567"/>
        <w:jc w:val="both"/>
        <w:textAlignment w:val="baseline"/>
        <w:rPr>
          <w:rFonts w:eastAsia="Lucida Sans Unicode" w:cs="Arial"/>
          <w:kern w:val="3"/>
          <w:szCs w:val="22"/>
          <w:lang w:bidi="hi-IN"/>
        </w:rPr>
      </w:pPr>
      <w:r>
        <w:rPr>
          <w:rFonts w:eastAsia="Lucida Sans Unicode" w:cs="Arial"/>
          <w:kern w:val="3"/>
          <w:szCs w:val="22"/>
          <w:lang w:bidi="hi-IN"/>
        </w:rPr>
        <w:t xml:space="preserve">3/      </w:t>
      </w:r>
      <w:r w:rsidR="00F45F29" w:rsidRPr="00C34458">
        <w:rPr>
          <w:rFonts w:eastAsia="Lucida Sans Unicode" w:cs="Arial"/>
          <w:kern w:val="3"/>
          <w:szCs w:val="22"/>
          <w:lang w:bidi="hi-IN"/>
        </w:rPr>
        <w:t>kwalifikacje do zatrudnienia na stanowisku osoby dozoru ruchu specjalności budowlanej lub energomechanicznej branży mechanicznej w zakładach górniczych wydobywających otworami wiertni</w:t>
      </w:r>
      <w:r w:rsidR="00F03218">
        <w:rPr>
          <w:rFonts w:eastAsia="Lucida Sans Unicode" w:cs="Arial"/>
          <w:kern w:val="3"/>
          <w:szCs w:val="22"/>
          <w:lang w:bidi="hi-IN"/>
        </w:rPr>
        <w:t>czymi ropę naftową i gaz ziemny,</w:t>
      </w:r>
    </w:p>
    <w:p w14:paraId="2328FDF3" w14:textId="533BD275" w:rsidR="008F0708" w:rsidRPr="00C34458" w:rsidRDefault="00043CE3" w:rsidP="0075050A">
      <w:pPr>
        <w:suppressAutoHyphens/>
        <w:autoSpaceDN w:val="0"/>
        <w:ind w:left="567" w:hanging="567"/>
        <w:jc w:val="both"/>
        <w:textAlignment w:val="baseline"/>
        <w:rPr>
          <w:rFonts w:eastAsia="Lucida Sans Unicode" w:cs="Arial"/>
          <w:kern w:val="3"/>
          <w:szCs w:val="22"/>
          <w:lang w:bidi="hi-IN"/>
        </w:rPr>
      </w:pPr>
      <w:r>
        <w:rPr>
          <w:rFonts w:cs="Arial"/>
          <w:szCs w:val="22"/>
        </w:rPr>
        <w:t xml:space="preserve">4/   </w:t>
      </w:r>
      <w:r w:rsidR="00F45F29" w:rsidRPr="00C34458">
        <w:rPr>
          <w:rFonts w:cs="Arial"/>
          <w:szCs w:val="22"/>
        </w:rPr>
        <w:t xml:space="preserve">kwalifikacje </w:t>
      </w:r>
      <w:r w:rsidR="00F45F29" w:rsidRPr="00C34458">
        <w:rPr>
          <w:rFonts w:eastAsia="Lucida Sans Unicode" w:cs="Arial"/>
          <w:kern w:val="3"/>
          <w:szCs w:val="22"/>
          <w:lang w:bidi="hi-IN"/>
        </w:rPr>
        <w:t xml:space="preserve">uprawniające do zajmowania się eksploatacją urządzeń, instalacji i sieci na </w:t>
      </w:r>
      <w:r>
        <w:rPr>
          <w:rFonts w:eastAsia="Lucida Sans Unicode" w:cs="Arial"/>
          <w:kern w:val="3"/>
          <w:szCs w:val="22"/>
          <w:lang w:bidi="hi-IN"/>
        </w:rPr>
        <w:t xml:space="preserve">    </w:t>
      </w:r>
      <w:r w:rsidR="00F45F29" w:rsidRPr="00C34458">
        <w:rPr>
          <w:rFonts w:eastAsia="Lucida Sans Unicode" w:cs="Arial"/>
          <w:kern w:val="3"/>
          <w:szCs w:val="22"/>
          <w:lang w:bidi="hi-IN"/>
        </w:rPr>
        <w:t xml:space="preserve">stanowisku dozoru (D) </w:t>
      </w:r>
      <w:r w:rsidR="00F45F29" w:rsidRPr="00C34458">
        <w:rPr>
          <w:rFonts w:cs="Arial"/>
          <w:szCs w:val="22"/>
        </w:rPr>
        <w:t>i eksploatacji (E)</w:t>
      </w:r>
      <w:r w:rsidR="00F45F29" w:rsidRPr="00C34458">
        <w:rPr>
          <w:rFonts w:eastAsia="Lucida Sans Unicode" w:cs="Arial"/>
          <w:kern w:val="3"/>
          <w:szCs w:val="22"/>
          <w:lang w:bidi="hi-IN"/>
        </w:rPr>
        <w:t xml:space="preserve"> Grupy 3</w:t>
      </w:r>
      <w:r w:rsidR="008F0708" w:rsidRPr="00C34458">
        <w:rPr>
          <w:rFonts w:eastAsia="Lucida Sans Unicode" w:cs="Arial"/>
          <w:kern w:val="3"/>
          <w:szCs w:val="22"/>
          <w:lang w:bidi="hi-IN"/>
        </w:rPr>
        <w:t>:</w:t>
      </w:r>
    </w:p>
    <w:p w14:paraId="76A3161C" w14:textId="683C8DEE" w:rsidR="008F0708" w:rsidRPr="00C34458" w:rsidRDefault="008F0708" w:rsidP="008F0708">
      <w:pPr>
        <w:suppressAutoHyphens/>
        <w:autoSpaceDN w:val="0"/>
        <w:ind w:left="567"/>
        <w:jc w:val="both"/>
        <w:textAlignment w:val="baseline"/>
        <w:rPr>
          <w:rFonts w:eastAsia="Lucida Sans Unicode" w:cs="Arial"/>
          <w:kern w:val="3"/>
          <w:szCs w:val="22"/>
          <w:lang w:bidi="hi-IN"/>
        </w:rPr>
      </w:pPr>
      <w:r w:rsidRPr="00C34458">
        <w:rPr>
          <w:rFonts w:cs="Arial"/>
          <w:szCs w:val="22"/>
        </w:rPr>
        <w:t>-</w:t>
      </w:r>
      <w:r w:rsidR="00F45F29" w:rsidRPr="00C34458">
        <w:rPr>
          <w:rFonts w:eastAsia="Lucida Sans Unicode" w:cs="Arial"/>
          <w:kern w:val="3"/>
          <w:szCs w:val="22"/>
          <w:lang w:bidi="hi-IN"/>
        </w:rPr>
        <w:t xml:space="preserve"> pkt</w:t>
      </w:r>
      <w:r w:rsidR="00483668" w:rsidRPr="00C34458">
        <w:rPr>
          <w:rFonts w:eastAsia="Lucida Sans Unicode" w:cs="Arial"/>
          <w:kern w:val="3"/>
          <w:szCs w:val="22"/>
          <w:lang w:bidi="hi-IN"/>
        </w:rPr>
        <w:t>. 7</w:t>
      </w:r>
      <w:r w:rsidR="00F03218" w:rsidRPr="008721E3">
        <w:rPr>
          <w:rFonts w:eastAsia="Lucida Sans Unicode" w:cs="Arial"/>
          <w:kern w:val="3"/>
          <w:szCs w:val="22"/>
          <w:lang w:bidi="hi-IN"/>
        </w:rPr>
        <w:t>, 10</w:t>
      </w:r>
      <w:r w:rsidR="00F03218" w:rsidRPr="008721E3">
        <w:rPr>
          <w:rFonts w:eastAsia="Calibri" w:cs="Arial"/>
          <w:szCs w:val="22"/>
          <w:lang w:eastAsia="en-US"/>
        </w:rPr>
        <w:t xml:space="preserve"> </w:t>
      </w:r>
      <w:r w:rsidR="00483668" w:rsidRPr="008721E3">
        <w:rPr>
          <w:rFonts w:eastAsia="Lucida Sans Unicode" w:cs="Arial"/>
          <w:kern w:val="3"/>
          <w:szCs w:val="22"/>
          <w:lang w:bidi="hi-IN"/>
        </w:rPr>
        <w:t xml:space="preserve"> </w:t>
      </w:r>
      <w:r w:rsidR="00F45F29" w:rsidRPr="00C34458">
        <w:rPr>
          <w:rFonts w:eastAsia="Calibri" w:cs="Arial"/>
          <w:szCs w:val="22"/>
          <w:lang w:eastAsia="en-US"/>
        </w:rPr>
        <w:t>stwierdzone na podstawie rozporządzenia</w:t>
      </w:r>
      <w:r w:rsidR="00F45F29" w:rsidRPr="00C34458">
        <w:rPr>
          <w:rFonts w:eastAsia="Lucida Sans Unicode" w:cs="Arial"/>
          <w:kern w:val="3"/>
          <w:szCs w:val="22"/>
          <w:lang w:bidi="hi-IN"/>
        </w:rPr>
        <w:t xml:space="preserve"> Ministra Gospodarki, Pracy i Polityki Społecznej z dnia 28 kwietnia 2003 r. w sprawie szczegółowych zasad stwierdzania kwalifikacji przez osoby zajmujące się eksploatacją urządzeń, instalacji i sieci /Dz.U.2003.89.828/</w:t>
      </w:r>
    </w:p>
    <w:p w14:paraId="75332311" w14:textId="3E86390A" w:rsidR="008F0708" w:rsidRPr="008721E3" w:rsidRDefault="008F0708">
      <w:pPr>
        <w:suppressAutoHyphens/>
        <w:autoSpaceDN w:val="0"/>
        <w:ind w:left="567"/>
        <w:jc w:val="both"/>
        <w:textAlignment w:val="baseline"/>
        <w:rPr>
          <w:rFonts w:eastAsia="Lucida Sans Unicode" w:cs="Arial"/>
          <w:kern w:val="3"/>
          <w:szCs w:val="22"/>
          <w:lang w:bidi="hi-IN"/>
        </w:rPr>
      </w:pPr>
      <w:r w:rsidRPr="00C34458">
        <w:rPr>
          <w:rFonts w:eastAsia="Lucida Sans Unicode" w:cs="Arial"/>
          <w:kern w:val="3"/>
          <w:szCs w:val="22"/>
          <w:lang w:bidi="hi-IN"/>
        </w:rPr>
        <w:t>-</w:t>
      </w:r>
      <w:r w:rsidR="00483668" w:rsidRPr="00C34458">
        <w:rPr>
          <w:rFonts w:eastAsia="Calibri" w:cs="Arial"/>
          <w:szCs w:val="22"/>
          <w:lang w:eastAsia="en-US"/>
        </w:rPr>
        <w:t xml:space="preserve"> pkt</w:t>
      </w:r>
      <w:r w:rsidR="004033D9" w:rsidRPr="008721E3">
        <w:rPr>
          <w:rFonts w:eastAsia="Calibri" w:cs="Arial"/>
          <w:szCs w:val="22"/>
          <w:lang w:eastAsia="en-US"/>
        </w:rPr>
        <w:t xml:space="preserve">. </w:t>
      </w:r>
      <w:r w:rsidR="00483668" w:rsidRPr="008721E3">
        <w:rPr>
          <w:rFonts w:eastAsia="Calibri" w:cs="Arial"/>
          <w:szCs w:val="22"/>
          <w:lang w:eastAsia="en-US"/>
        </w:rPr>
        <w:t>7</w:t>
      </w:r>
      <w:r w:rsidR="00F03218" w:rsidRPr="008721E3">
        <w:rPr>
          <w:rFonts w:eastAsia="Lucida Sans Unicode" w:cs="Arial"/>
          <w:kern w:val="3"/>
          <w:szCs w:val="22"/>
          <w:lang w:bidi="hi-IN"/>
        </w:rPr>
        <w:t>, 10</w:t>
      </w:r>
      <w:r w:rsidR="00F03218" w:rsidRPr="008721E3">
        <w:rPr>
          <w:rFonts w:eastAsia="Calibri" w:cs="Arial"/>
          <w:szCs w:val="22"/>
          <w:lang w:eastAsia="en-US"/>
        </w:rPr>
        <w:t xml:space="preserve"> </w:t>
      </w:r>
      <w:r w:rsidR="00483668" w:rsidRPr="008721E3">
        <w:rPr>
          <w:rFonts w:eastAsia="Calibri" w:cs="Arial"/>
          <w:szCs w:val="22"/>
          <w:lang w:eastAsia="en-US"/>
        </w:rPr>
        <w:t xml:space="preserve"> </w:t>
      </w:r>
      <w:r w:rsidR="00F45F29" w:rsidRPr="008721E3">
        <w:rPr>
          <w:rFonts w:eastAsia="Calibri" w:cs="Arial"/>
          <w:szCs w:val="22"/>
          <w:lang w:eastAsia="en-US"/>
        </w:rPr>
        <w:t xml:space="preserve">stwierdzone na podstawie rozporządzenia Ministra Klimatu i Środowiska z dnia </w:t>
      </w:r>
      <w:r w:rsidRPr="008721E3">
        <w:rPr>
          <w:rFonts w:eastAsia="Calibri" w:cs="Arial"/>
          <w:szCs w:val="22"/>
          <w:lang w:eastAsia="en-US"/>
        </w:rPr>
        <w:t xml:space="preserve">                       </w:t>
      </w:r>
      <w:r w:rsidR="00F45F29" w:rsidRPr="008721E3">
        <w:rPr>
          <w:rFonts w:eastAsia="Calibri" w:cs="Arial"/>
          <w:szCs w:val="22"/>
          <w:lang w:eastAsia="en-US"/>
        </w:rPr>
        <w:t>1 lipca 2022 r. w sprawie szczegółowych zasad stwierdzania posiadania kwalifikacji przez osoby zajmujące się eksploatacją urządzeń, instalacji i sieci /</w:t>
      </w:r>
      <w:r w:rsidR="00F45F29" w:rsidRPr="008721E3">
        <w:rPr>
          <w:rFonts w:eastAsia="Calibri" w:cs="Arial"/>
          <w:bCs/>
          <w:szCs w:val="22"/>
          <w:lang w:eastAsia="en-US"/>
        </w:rPr>
        <w:t>Dz.U. 2022 poz. 1392/)</w:t>
      </w:r>
      <w:r w:rsidR="00F45F29" w:rsidRPr="008721E3">
        <w:rPr>
          <w:rFonts w:eastAsia="Lucida Sans Unicode" w:cs="Arial"/>
          <w:kern w:val="3"/>
          <w:szCs w:val="22"/>
          <w:lang w:bidi="hi-IN"/>
        </w:rPr>
        <w:t xml:space="preserve">. </w:t>
      </w:r>
    </w:p>
    <w:p w14:paraId="292CBBB8" w14:textId="00994A41" w:rsidR="00043CE3" w:rsidRPr="008721E3" w:rsidRDefault="00043CE3" w:rsidP="0075050A">
      <w:pPr>
        <w:suppressAutoHyphens/>
        <w:autoSpaceDN w:val="0"/>
        <w:ind w:left="567" w:hanging="567"/>
        <w:jc w:val="both"/>
        <w:textAlignment w:val="baseline"/>
        <w:rPr>
          <w:rFonts w:eastAsia="Lucida Sans Unicode" w:cs="Arial"/>
          <w:kern w:val="3"/>
          <w:szCs w:val="22"/>
          <w:lang w:bidi="hi-IN"/>
        </w:rPr>
      </w:pPr>
      <w:r w:rsidRPr="008721E3">
        <w:rPr>
          <w:rFonts w:eastAsia="Lucida Sans Unicode" w:cs="Arial"/>
          <w:kern w:val="3"/>
          <w:szCs w:val="22"/>
          <w:lang w:bidi="hi-IN"/>
        </w:rPr>
        <w:t xml:space="preserve">5/  </w:t>
      </w:r>
      <w:r w:rsidR="002A6342" w:rsidRPr="008721E3">
        <w:rPr>
          <w:rFonts w:eastAsia="Lucida Sans Unicode" w:cs="Arial"/>
          <w:kern w:val="3"/>
          <w:szCs w:val="22"/>
          <w:lang w:bidi="hi-IN"/>
        </w:rPr>
        <w:t xml:space="preserve">  </w:t>
      </w:r>
      <w:r w:rsidRPr="008721E3">
        <w:rPr>
          <w:rFonts w:eastAsia="Lucida Sans Unicode" w:cs="Arial"/>
          <w:kern w:val="3"/>
          <w:szCs w:val="22"/>
          <w:lang w:bidi="hi-IN"/>
        </w:rPr>
        <w:t>kwalifikacje uprawniające do zajmowania się eksploatacją urządzeń, instalacji i sieci na  stanowisku dozoru (D) i eksploatacji (E) Grupy 1:</w:t>
      </w:r>
    </w:p>
    <w:p w14:paraId="342A3D30" w14:textId="7E4133A8" w:rsidR="00043CE3" w:rsidRPr="008721E3" w:rsidRDefault="00043CE3" w:rsidP="002A6342">
      <w:pPr>
        <w:suppressAutoHyphens/>
        <w:autoSpaceDN w:val="0"/>
        <w:ind w:left="709" w:hanging="142"/>
        <w:jc w:val="both"/>
        <w:textAlignment w:val="baseline"/>
        <w:rPr>
          <w:rFonts w:eastAsia="Lucida Sans Unicode" w:cs="Arial"/>
          <w:kern w:val="3"/>
          <w:szCs w:val="22"/>
          <w:lang w:bidi="hi-IN"/>
        </w:rPr>
      </w:pPr>
      <w:r w:rsidRPr="008721E3">
        <w:rPr>
          <w:rFonts w:eastAsia="Lucida Sans Unicode" w:cs="Arial"/>
          <w:kern w:val="3"/>
          <w:szCs w:val="22"/>
          <w:lang w:bidi="hi-IN"/>
        </w:rPr>
        <w:t>- pkt</w:t>
      </w:r>
      <w:r w:rsidR="00F03218" w:rsidRPr="008721E3">
        <w:rPr>
          <w:rFonts w:eastAsia="Lucida Sans Unicode" w:cs="Arial"/>
          <w:kern w:val="3"/>
          <w:szCs w:val="22"/>
          <w:lang w:bidi="hi-IN"/>
        </w:rPr>
        <w:t>.</w:t>
      </w:r>
      <w:r w:rsidRPr="008721E3">
        <w:rPr>
          <w:rFonts w:eastAsia="Lucida Sans Unicode" w:cs="Arial"/>
          <w:kern w:val="3"/>
          <w:szCs w:val="22"/>
          <w:lang w:bidi="hi-IN"/>
        </w:rPr>
        <w:t xml:space="preserve"> 2,</w:t>
      </w:r>
      <w:r w:rsidR="00F03218" w:rsidRPr="008721E3">
        <w:rPr>
          <w:szCs w:val="22"/>
        </w:rPr>
        <w:t xml:space="preserve"> 9, </w:t>
      </w:r>
      <w:r w:rsidRPr="008721E3">
        <w:rPr>
          <w:rFonts w:eastAsia="Lucida Sans Unicode" w:cs="Arial"/>
          <w:kern w:val="3"/>
          <w:szCs w:val="22"/>
          <w:lang w:bidi="hi-IN"/>
        </w:rPr>
        <w:t xml:space="preserve">10 stwierdzone na podstawie rozporządzenia Ministra Gospodarki, Pracy i Polityki Społecznej z dnia 28 kwietnia 2003r. w sprawie szczegółowych zasad stwierdzania kwalifikacji przez osoby zajmujące się eksploatacją urządzeń, instalacji i sieci /Dz.U.2003.89.828/) </w:t>
      </w:r>
    </w:p>
    <w:p w14:paraId="537A2EE1" w14:textId="0C035326" w:rsidR="00043CE3" w:rsidRPr="008721E3" w:rsidRDefault="002A6342" w:rsidP="002A6342">
      <w:pPr>
        <w:suppressAutoHyphens/>
        <w:autoSpaceDN w:val="0"/>
        <w:ind w:left="709" w:hanging="142"/>
        <w:jc w:val="both"/>
        <w:textAlignment w:val="baseline"/>
        <w:rPr>
          <w:rFonts w:eastAsia="Lucida Sans Unicode" w:cs="Arial"/>
          <w:kern w:val="3"/>
          <w:szCs w:val="22"/>
          <w:lang w:bidi="hi-IN"/>
        </w:rPr>
      </w:pPr>
      <w:r w:rsidRPr="008721E3">
        <w:rPr>
          <w:rFonts w:eastAsia="Lucida Sans Unicode" w:cs="Arial"/>
          <w:kern w:val="3"/>
          <w:szCs w:val="22"/>
          <w:lang w:bidi="hi-IN"/>
        </w:rPr>
        <w:t xml:space="preserve">   </w:t>
      </w:r>
      <w:r w:rsidR="00043CE3" w:rsidRPr="008721E3">
        <w:rPr>
          <w:rFonts w:eastAsia="Lucida Sans Unicode" w:cs="Arial"/>
          <w:kern w:val="3"/>
          <w:szCs w:val="22"/>
          <w:lang w:bidi="hi-IN"/>
        </w:rPr>
        <w:t xml:space="preserve">lub </w:t>
      </w:r>
    </w:p>
    <w:p w14:paraId="116562C8" w14:textId="1FECE8B2" w:rsidR="00043CE3" w:rsidRPr="0075050A" w:rsidRDefault="00043CE3" w:rsidP="002A6342">
      <w:pPr>
        <w:suppressAutoHyphens/>
        <w:autoSpaceDN w:val="0"/>
        <w:ind w:left="709" w:hanging="142"/>
        <w:jc w:val="both"/>
        <w:textAlignment w:val="baseline"/>
        <w:rPr>
          <w:rFonts w:eastAsia="Lucida Sans Unicode" w:cs="Arial"/>
          <w:kern w:val="3"/>
          <w:szCs w:val="22"/>
          <w:lang w:bidi="hi-IN"/>
        </w:rPr>
      </w:pPr>
      <w:r w:rsidRPr="008721E3">
        <w:rPr>
          <w:rFonts w:eastAsia="Lucida Sans Unicode" w:cs="Arial"/>
          <w:kern w:val="3"/>
          <w:szCs w:val="22"/>
          <w:lang w:bidi="hi-IN"/>
        </w:rPr>
        <w:t>- pkt</w:t>
      </w:r>
      <w:r w:rsidR="00F03218" w:rsidRPr="008721E3">
        <w:rPr>
          <w:rFonts w:eastAsia="Lucida Sans Unicode" w:cs="Arial"/>
          <w:kern w:val="3"/>
          <w:szCs w:val="22"/>
          <w:lang w:bidi="hi-IN"/>
        </w:rPr>
        <w:t>.</w:t>
      </w:r>
      <w:r w:rsidRPr="008721E3">
        <w:rPr>
          <w:rFonts w:eastAsia="Lucida Sans Unicode" w:cs="Arial"/>
          <w:kern w:val="3"/>
          <w:szCs w:val="22"/>
          <w:lang w:bidi="hi-IN"/>
        </w:rPr>
        <w:t xml:space="preserve"> 2,</w:t>
      </w:r>
      <w:r w:rsidR="00F03218" w:rsidRPr="008721E3">
        <w:rPr>
          <w:rFonts w:eastAsia="Calibri"/>
          <w:szCs w:val="22"/>
          <w:lang w:eastAsia="en-US"/>
        </w:rPr>
        <w:t xml:space="preserve"> 11, </w:t>
      </w:r>
      <w:r w:rsidRPr="008721E3">
        <w:rPr>
          <w:rFonts w:eastAsia="Lucida Sans Unicode" w:cs="Arial"/>
          <w:kern w:val="3"/>
          <w:szCs w:val="22"/>
          <w:lang w:bidi="hi-IN"/>
        </w:rPr>
        <w:t xml:space="preserve">13  stwierdzone na podstawie rozporządzenia Ministra Klimatu i Środowiska z dnia 1 lipca 2022 r. w sprawie </w:t>
      </w:r>
      <w:r w:rsidRPr="0075050A">
        <w:rPr>
          <w:rFonts w:eastAsia="Lucida Sans Unicode" w:cs="Arial"/>
          <w:kern w:val="3"/>
          <w:szCs w:val="22"/>
          <w:lang w:bidi="hi-IN"/>
        </w:rPr>
        <w:t>szczegółowych zasad stwierdzania posiadania kwalifikacji przez osoby zajmujące się eksploatacją urządzeń, instalacji i sieci /Dz.U. 2022 poz. 1392/.</w:t>
      </w:r>
    </w:p>
    <w:p w14:paraId="20D759F3" w14:textId="77777777" w:rsidR="004A5A9C" w:rsidRDefault="004A5A9C" w:rsidP="00043CE3">
      <w:pPr>
        <w:suppressAutoHyphens/>
        <w:autoSpaceDN w:val="0"/>
        <w:ind w:left="567" w:hanging="567"/>
        <w:jc w:val="both"/>
        <w:textAlignment w:val="baseline"/>
        <w:rPr>
          <w:rFonts w:eastAsia="Lucida Sans Unicode" w:cs="Arial"/>
          <w:color w:val="FF0000"/>
          <w:kern w:val="3"/>
          <w:szCs w:val="22"/>
          <w:lang w:bidi="hi-IN"/>
        </w:rPr>
      </w:pPr>
    </w:p>
    <w:p w14:paraId="784C0BE7" w14:textId="4FDFF644" w:rsidR="00F45F29" w:rsidRPr="00C34458" w:rsidRDefault="00F45F29" w:rsidP="00F45F29">
      <w:pPr>
        <w:ind w:left="280" w:hanging="252"/>
        <w:jc w:val="both"/>
        <w:rPr>
          <w:rFonts w:cs="Arial"/>
          <w:b/>
          <w:color w:val="000000"/>
        </w:rPr>
      </w:pPr>
      <w:r w:rsidRPr="00C34458">
        <w:rPr>
          <w:rFonts w:cs="Arial"/>
          <w:b/>
          <w:color w:val="000000"/>
        </w:rPr>
        <w:t xml:space="preserve">§ </w:t>
      </w:r>
      <w:r w:rsidR="004A5A9C">
        <w:rPr>
          <w:rFonts w:cs="Arial"/>
          <w:b/>
          <w:color w:val="000000"/>
        </w:rPr>
        <w:t>5</w:t>
      </w:r>
      <w:r w:rsidRPr="00C34458">
        <w:rPr>
          <w:rFonts w:cs="Arial"/>
          <w:b/>
          <w:color w:val="000000"/>
        </w:rPr>
        <w:t>. Wymagane dokumenty</w:t>
      </w:r>
    </w:p>
    <w:p w14:paraId="1871A6CA" w14:textId="77777777" w:rsidR="00F45F29" w:rsidRPr="00C34458" w:rsidRDefault="00F45F29" w:rsidP="00952F6D">
      <w:pPr>
        <w:numPr>
          <w:ilvl w:val="0"/>
          <w:numId w:val="61"/>
        </w:numPr>
        <w:overflowPunct w:val="0"/>
        <w:autoSpaceDE w:val="0"/>
        <w:autoSpaceDN w:val="0"/>
        <w:ind w:left="567" w:hanging="567"/>
        <w:jc w:val="both"/>
        <w:rPr>
          <w:rFonts w:cs="Arial"/>
          <w:color w:val="000000"/>
          <w:szCs w:val="22"/>
        </w:rPr>
      </w:pPr>
      <w:r w:rsidRPr="00C34458">
        <w:rPr>
          <w:rFonts w:cs="Arial"/>
          <w:color w:val="000000"/>
          <w:szCs w:val="22"/>
        </w:rPr>
        <w:t>Wykonawca zobowiązuje się do dostarczenia Zamawiającemu najpóźniej w terminie określonym w § 4 ust. 2 umowy:</w:t>
      </w:r>
    </w:p>
    <w:p w14:paraId="5B185ACA" w14:textId="77777777" w:rsidR="00F45F29" w:rsidRPr="00C34458" w:rsidRDefault="00F45F29" w:rsidP="00952F6D">
      <w:pPr>
        <w:numPr>
          <w:ilvl w:val="0"/>
          <w:numId w:val="62"/>
        </w:numPr>
        <w:overflowPunct w:val="0"/>
        <w:autoSpaceDE w:val="0"/>
        <w:autoSpaceDN w:val="0"/>
        <w:ind w:left="567" w:hanging="567"/>
        <w:jc w:val="both"/>
        <w:rPr>
          <w:rFonts w:cs="Arial"/>
          <w:color w:val="000000"/>
          <w:szCs w:val="22"/>
        </w:rPr>
      </w:pPr>
      <w:r w:rsidRPr="00C34458">
        <w:rPr>
          <w:rFonts w:cs="Arial"/>
          <w:color w:val="000000"/>
        </w:rPr>
        <w:t>Planu Bezpieczeństwa i Ochrony Zdrowia (</w:t>
      </w:r>
      <w:proofErr w:type="spellStart"/>
      <w:r w:rsidRPr="00C34458">
        <w:rPr>
          <w:rFonts w:cs="Arial"/>
          <w:color w:val="000000"/>
        </w:rPr>
        <w:t>BiOZ</w:t>
      </w:r>
      <w:proofErr w:type="spellEnd"/>
      <w:r w:rsidRPr="00C34458">
        <w:rPr>
          <w:rFonts w:cs="Arial"/>
          <w:color w:val="000000"/>
        </w:rPr>
        <w:t>),</w:t>
      </w:r>
    </w:p>
    <w:p w14:paraId="505FD531" w14:textId="76214F27" w:rsidR="00F45F29" w:rsidRPr="00C34458" w:rsidRDefault="00F45F29" w:rsidP="00952F6D">
      <w:pPr>
        <w:numPr>
          <w:ilvl w:val="0"/>
          <w:numId w:val="62"/>
        </w:numPr>
        <w:overflowPunct w:val="0"/>
        <w:autoSpaceDE w:val="0"/>
        <w:autoSpaceDN w:val="0"/>
        <w:ind w:left="567" w:hanging="567"/>
        <w:jc w:val="both"/>
        <w:rPr>
          <w:rFonts w:cs="Arial"/>
          <w:color w:val="000000"/>
          <w:szCs w:val="22"/>
        </w:rPr>
      </w:pPr>
      <w:r w:rsidRPr="00C34458">
        <w:rPr>
          <w:rFonts w:cs="Arial"/>
          <w:color w:val="000000"/>
          <w:szCs w:val="22"/>
        </w:rPr>
        <w:t xml:space="preserve">oświadczenia o podjęciu obowiązków kierownika </w:t>
      </w:r>
      <w:r w:rsidRPr="00C34458">
        <w:rPr>
          <w:rFonts w:cs="Arial"/>
          <w:color w:val="000000"/>
          <w:szCs w:val="24"/>
        </w:rPr>
        <w:t>robót</w:t>
      </w:r>
      <w:r w:rsidRPr="00C34458">
        <w:rPr>
          <w:rFonts w:cs="Arial"/>
          <w:color w:val="000000"/>
          <w:szCs w:val="22"/>
        </w:rPr>
        <w:t xml:space="preserve"> i sporządzeniu planu BIOZ osoby, o której mowa w </w:t>
      </w:r>
      <w:r w:rsidRPr="00C34458">
        <w:rPr>
          <w:rFonts w:cs="Arial"/>
          <w:color w:val="000000"/>
          <w:szCs w:val="24"/>
        </w:rPr>
        <w:t xml:space="preserve">§ </w:t>
      </w:r>
      <w:r w:rsidR="004A5A9C">
        <w:rPr>
          <w:rFonts w:cs="Arial"/>
          <w:color w:val="000000"/>
          <w:szCs w:val="24"/>
        </w:rPr>
        <w:t>4</w:t>
      </w:r>
      <w:r w:rsidRPr="00C34458">
        <w:rPr>
          <w:rFonts w:cs="Arial"/>
          <w:color w:val="000000"/>
          <w:szCs w:val="24"/>
        </w:rPr>
        <w:t>.</w:t>
      </w:r>
      <w:r w:rsidRPr="00C34458">
        <w:rPr>
          <w:rFonts w:cs="Arial"/>
          <w:b/>
          <w:color w:val="000000"/>
        </w:rPr>
        <w:t xml:space="preserve"> </w:t>
      </w:r>
      <w:r w:rsidRPr="00C34458">
        <w:rPr>
          <w:rFonts w:cs="Arial"/>
          <w:color w:val="000000"/>
        </w:rPr>
        <w:t xml:space="preserve">ust. </w:t>
      </w:r>
      <w:r w:rsidRPr="00C34458">
        <w:rPr>
          <w:rFonts w:cs="Arial"/>
          <w:color w:val="000000"/>
          <w:szCs w:val="22"/>
        </w:rPr>
        <w:t>2  niniejszego załącznika,</w:t>
      </w:r>
    </w:p>
    <w:p w14:paraId="0782A287" w14:textId="77777777" w:rsidR="00F45F29" w:rsidRPr="00C34458" w:rsidRDefault="00F45F29" w:rsidP="00952F6D">
      <w:pPr>
        <w:numPr>
          <w:ilvl w:val="0"/>
          <w:numId w:val="62"/>
        </w:numPr>
        <w:overflowPunct w:val="0"/>
        <w:autoSpaceDE w:val="0"/>
        <w:autoSpaceDN w:val="0"/>
        <w:ind w:left="567" w:hanging="567"/>
        <w:jc w:val="both"/>
        <w:rPr>
          <w:rFonts w:cs="Arial"/>
          <w:color w:val="000000"/>
          <w:szCs w:val="22"/>
        </w:rPr>
      </w:pPr>
      <w:r w:rsidRPr="00C34458">
        <w:rPr>
          <w:rFonts w:cs="Arial"/>
          <w:color w:val="000000"/>
          <w:szCs w:val="22"/>
        </w:rPr>
        <w:t>oświadczeń pracowników o zapoznaniu się z planem</w:t>
      </w:r>
      <w:r w:rsidRPr="00C34458">
        <w:rPr>
          <w:rFonts w:cs="Arial"/>
          <w:szCs w:val="22"/>
        </w:rPr>
        <w:t xml:space="preserve"> </w:t>
      </w:r>
      <w:proofErr w:type="spellStart"/>
      <w:r w:rsidRPr="00C34458">
        <w:rPr>
          <w:rFonts w:cs="Arial"/>
          <w:szCs w:val="22"/>
        </w:rPr>
        <w:t>BiOZ</w:t>
      </w:r>
      <w:proofErr w:type="spellEnd"/>
    </w:p>
    <w:p w14:paraId="39A1D3D5" w14:textId="77777777" w:rsidR="00F45F29" w:rsidRPr="00C34458" w:rsidRDefault="00F45F29" w:rsidP="00952F6D">
      <w:pPr>
        <w:widowControl w:val="0"/>
        <w:numPr>
          <w:ilvl w:val="0"/>
          <w:numId w:val="61"/>
        </w:numPr>
        <w:ind w:left="567" w:hanging="567"/>
        <w:jc w:val="both"/>
        <w:rPr>
          <w:rFonts w:cs="Arial"/>
          <w:color w:val="000000"/>
        </w:rPr>
      </w:pPr>
      <w:r w:rsidRPr="00C34458">
        <w:rPr>
          <w:rFonts w:cs="Arial"/>
          <w:color w:val="000000"/>
        </w:rPr>
        <w:t>Postanowienia § 4, 5 i 6 umowy stosuje się odpowiednio.</w:t>
      </w:r>
    </w:p>
    <w:p w14:paraId="10487477" w14:textId="77777777" w:rsidR="00F45F29" w:rsidRPr="00C34458" w:rsidRDefault="00F45F29" w:rsidP="00F45F29">
      <w:pPr>
        <w:jc w:val="both"/>
        <w:rPr>
          <w:rFonts w:cs="Arial"/>
          <w:b/>
          <w:sz w:val="24"/>
        </w:rPr>
      </w:pPr>
    </w:p>
    <w:p w14:paraId="46A8A3CA" w14:textId="77777777" w:rsidR="00F45F29" w:rsidRPr="00C34458" w:rsidRDefault="00F45F29" w:rsidP="00F45F29">
      <w:pPr>
        <w:tabs>
          <w:tab w:val="left" w:pos="709"/>
        </w:tabs>
        <w:suppressAutoHyphens/>
        <w:ind w:left="709" w:hanging="709"/>
        <w:jc w:val="both"/>
        <w:rPr>
          <w:rFonts w:cs="Arial"/>
          <w:bCs/>
          <w:sz w:val="16"/>
          <w:szCs w:val="18"/>
          <w:lang w:eastAsia="zh-CN"/>
        </w:rPr>
      </w:pPr>
    </w:p>
    <w:p w14:paraId="1EC5E44C" w14:textId="3D3829D7" w:rsidR="00F31EF3" w:rsidRDefault="00F31EF3" w:rsidP="00F45F29">
      <w:pPr>
        <w:rPr>
          <w:rFonts w:cs="Arial"/>
          <w:color w:val="FF0000"/>
        </w:rPr>
      </w:pPr>
    </w:p>
    <w:p w14:paraId="2EA9FB71" w14:textId="77777777" w:rsidR="00F31EF3" w:rsidRPr="00F03218" w:rsidRDefault="00F31EF3" w:rsidP="00F45F29">
      <w:pPr>
        <w:rPr>
          <w:rFonts w:cs="Arial"/>
          <w:color w:val="FF0000"/>
        </w:rPr>
      </w:pPr>
    </w:p>
    <w:p w14:paraId="2DBEA5EC" w14:textId="0B23F722" w:rsidR="00F03218" w:rsidRPr="002F5917" w:rsidRDefault="00F03218" w:rsidP="00F45F29">
      <w:pPr>
        <w:rPr>
          <w:rFonts w:cs="Arial"/>
          <w:u w:val="single"/>
        </w:rPr>
      </w:pPr>
      <w:r w:rsidRPr="002F5917">
        <w:rPr>
          <w:rFonts w:cs="Arial"/>
          <w:u w:val="single"/>
        </w:rPr>
        <w:t>Załączniki:</w:t>
      </w:r>
    </w:p>
    <w:p w14:paraId="43EDC27F" w14:textId="2AEB3A29" w:rsidR="00324946" w:rsidRPr="00DD1A93" w:rsidRDefault="00F03218" w:rsidP="002F5917">
      <w:pPr>
        <w:tabs>
          <w:tab w:val="left" w:pos="851"/>
        </w:tabs>
        <w:ind w:left="851" w:hanging="851"/>
        <w:jc w:val="both"/>
        <w:rPr>
          <w:rFonts w:cs="Arial"/>
        </w:rPr>
      </w:pPr>
      <w:r w:rsidRPr="00F62863">
        <w:rPr>
          <w:rFonts w:cs="Arial"/>
        </w:rPr>
        <w:t xml:space="preserve">Nr </w:t>
      </w:r>
      <w:r w:rsidR="00111189" w:rsidRPr="00F62863">
        <w:rPr>
          <w:rFonts w:cs="Arial"/>
        </w:rPr>
        <w:t>1.1</w:t>
      </w:r>
      <w:r w:rsidR="002F5917">
        <w:rPr>
          <w:rFonts w:cs="Arial"/>
        </w:rPr>
        <w:t xml:space="preserve"> </w:t>
      </w:r>
      <w:r w:rsidR="002F5917">
        <w:rPr>
          <w:rFonts w:cs="Arial"/>
        </w:rPr>
        <w:tab/>
      </w:r>
      <w:r w:rsidR="00324946" w:rsidRPr="00F62863">
        <w:rPr>
          <w:rFonts w:cs="Arial"/>
        </w:rPr>
        <w:t>schemat 1 - rurociąg gazu ze zbiornika V-840 w kierunku kolektora gazu zrzutowego na</w:t>
      </w:r>
      <w:r w:rsidR="00324946" w:rsidRPr="00DD1A93">
        <w:rPr>
          <w:rFonts w:cs="Arial"/>
        </w:rPr>
        <w:t xml:space="preserve"> pochodnię</w:t>
      </w:r>
      <w:r w:rsidR="002F5917">
        <w:rPr>
          <w:rFonts w:cs="Arial"/>
        </w:rPr>
        <w:t>,</w:t>
      </w:r>
    </w:p>
    <w:p w14:paraId="0B377243" w14:textId="33E7EF6F" w:rsidR="00324946" w:rsidRPr="00DD1A93" w:rsidRDefault="00324946" w:rsidP="002F5917">
      <w:pPr>
        <w:tabs>
          <w:tab w:val="left" w:pos="851"/>
        </w:tabs>
        <w:ind w:left="851" w:hanging="851"/>
        <w:jc w:val="both"/>
        <w:rPr>
          <w:rFonts w:cs="Arial"/>
        </w:rPr>
      </w:pPr>
      <w:r w:rsidRPr="00DD1A93">
        <w:rPr>
          <w:rFonts w:cs="Arial"/>
        </w:rPr>
        <w:t>Nr 1.2</w:t>
      </w:r>
      <w:r w:rsidR="002F5917">
        <w:rPr>
          <w:rFonts w:cs="Arial"/>
        </w:rPr>
        <w:t xml:space="preserve"> </w:t>
      </w:r>
      <w:r w:rsidR="002F5917">
        <w:rPr>
          <w:rFonts w:cs="Arial"/>
        </w:rPr>
        <w:tab/>
      </w:r>
      <w:r w:rsidRPr="00DD1A93">
        <w:rPr>
          <w:rFonts w:cs="Arial"/>
        </w:rPr>
        <w:t>schemat 2 - miejsce wpięcia rurociągu cieczy z filtroseparatora do kolektora zrzutowego oraz miejsce wpięcia rurociąg od V-840</w:t>
      </w:r>
      <w:r w:rsidR="002F5917">
        <w:rPr>
          <w:rFonts w:cs="Arial"/>
        </w:rPr>
        <w:t>,</w:t>
      </w:r>
    </w:p>
    <w:p w14:paraId="2BE36E33" w14:textId="1446D75B" w:rsidR="00324946" w:rsidRPr="00DD1A93" w:rsidRDefault="00324946" w:rsidP="002F5917">
      <w:pPr>
        <w:tabs>
          <w:tab w:val="left" w:pos="851"/>
        </w:tabs>
        <w:ind w:left="851" w:hanging="851"/>
        <w:jc w:val="both"/>
        <w:rPr>
          <w:rFonts w:cs="Arial"/>
        </w:rPr>
      </w:pPr>
      <w:r w:rsidRPr="00DD1A93">
        <w:rPr>
          <w:rFonts w:cs="Arial"/>
        </w:rPr>
        <w:t xml:space="preserve">Nr 1.3 </w:t>
      </w:r>
      <w:r w:rsidR="002F5917">
        <w:rPr>
          <w:rFonts w:cs="Arial"/>
        </w:rPr>
        <w:tab/>
      </w:r>
      <w:r w:rsidRPr="00DD1A93">
        <w:rPr>
          <w:rFonts w:cs="Arial"/>
        </w:rPr>
        <w:t>schemat 3 - filtroseparator gazu strippingowego z rurociągami</w:t>
      </w:r>
      <w:r w:rsidR="002F5917">
        <w:rPr>
          <w:rFonts w:cs="Arial"/>
        </w:rPr>
        <w:t>,</w:t>
      </w:r>
    </w:p>
    <w:p w14:paraId="427E395A" w14:textId="119C8497" w:rsidR="00324946" w:rsidRPr="00DD1A93" w:rsidRDefault="00324946" w:rsidP="002F5917">
      <w:pPr>
        <w:tabs>
          <w:tab w:val="left" w:pos="851"/>
        </w:tabs>
        <w:ind w:left="851" w:hanging="851"/>
        <w:jc w:val="both"/>
        <w:rPr>
          <w:rFonts w:cs="Arial"/>
        </w:rPr>
      </w:pPr>
      <w:r w:rsidRPr="00DD1A93">
        <w:rPr>
          <w:rFonts w:cs="Arial"/>
        </w:rPr>
        <w:t xml:space="preserve">Nr 1.4 </w:t>
      </w:r>
      <w:r w:rsidR="002F5917">
        <w:rPr>
          <w:rFonts w:cs="Arial"/>
        </w:rPr>
        <w:tab/>
      </w:r>
      <w:r w:rsidRPr="00DD1A93">
        <w:rPr>
          <w:rFonts w:cs="Arial"/>
        </w:rPr>
        <w:t>schemat 4 - rurociąg gazu strippingowego w kierunku filtroseparatora</w:t>
      </w:r>
      <w:r w:rsidR="002F5917">
        <w:rPr>
          <w:rFonts w:cs="Arial"/>
        </w:rPr>
        <w:t>,</w:t>
      </w:r>
    </w:p>
    <w:p w14:paraId="71679320" w14:textId="4F6E6405" w:rsidR="00324946" w:rsidRPr="00DD1A93" w:rsidRDefault="00324946" w:rsidP="002F5917">
      <w:pPr>
        <w:tabs>
          <w:tab w:val="left" w:pos="851"/>
        </w:tabs>
        <w:ind w:left="851" w:hanging="851"/>
        <w:jc w:val="both"/>
        <w:rPr>
          <w:rFonts w:cs="Arial"/>
        </w:rPr>
      </w:pPr>
      <w:r w:rsidRPr="00DD1A93">
        <w:rPr>
          <w:rFonts w:cs="Arial"/>
        </w:rPr>
        <w:t xml:space="preserve">Nr 1.5 </w:t>
      </w:r>
      <w:r w:rsidR="002F5917">
        <w:rPr>
          <w:rFonts w:cs="Arial"/>
        </w:rPr>
        <w:tab/>
      </w:r>
      <w:r w:rsidRPr="00DD1A93">
        <w:rPr>
          <w:rFonts w:cs="Arial"/>
        </w:rPr>
        <w:t>schemat 5 - rurociąg poduszki gazowej ze zbiornika TK-330 w kierunku kolektora zrzutowego na pochodnie</w:t>
      </w:r>
      <w:r w:rsidR="002F5917">
        <w:rPr>
          <w:rFonts w:cs="Arial"/>
        </w:rPr>
        <w:t>,</w:t>
      </w:r>
    </w:p>
    <w:p w14:paraId="287193C8" w14:textId="378D3A2A" w:rsidR="00324946" w:rsidRPr="00DD1A93" w:rsidRDefault="00324946" w:rsidP="002F5917">
      <w:pPr>
        <w:tabs>
          <w:tab w:val="left" w:pos="851"/>
        </w:tabs>
        <w:ind w:left="851" w:hanging="851"/>
        <w:jc w:val="both"/>
        <w:rPr>
          <w:rFonts w:cs="Arial"/>
        </w:rPr>
      </w:pPr>
      <w:r w:rsidRPr="00DD1A93">
        <w:rPr>
          <w:rFonts w:cs="Arial"/>
        </w:rPr>
        <w:t>Nr 1.6</w:t>
      </w:r>
      <w:r w:rsidRPr="00DD1A93">
        <w:t xml:space="preserve"> </w:t>
      </w:r>
      <w:r w:rsidR="002F5917">
        <w:tab/>
      </w:r>
      <w:r w:rsidRPr="00DD1A93">
        <w:rPr>
          <w:rFonts w:cs="Arial"/>
        </w:rPr>
        <w:t>schemat 6 - miejsce wpięcia rurociągu poduszki gazowej ze zbiornika TK-330 do kolektora zrzutowego na pochodnie</w:t>
      </w:r>
      <w:r w:rsidR="002F5917">
        <w:rPr>
          <w:rFonts w:cs="Arial"/>
        </w:rPr>
        <w:t>,</w:t>
      </w:r>
    </w:p>
    <w:p w14:paraId="278A79FE" w14:textId="5F43545E" w:rsidR="00324946" w:rsidRPr="00DD1A93" w:rsidRDefault="00324946" w:rsidP="002F5917">
      <w:pPr>
        <w:tabs>
          <w:tab w:val="left" w:pos="851"/>
        </w:tabs>
        <w:ind w:left="851" w:hanging="851"/>
        <w:jc w:val="both"/>
        <w:rPr>
          <w:rFonts w:cs="Arial"/>
        </w:rPr>
      </w:pPr>
      <w:r w:rsidRPr="00DD1A93">
        <w:rPr>
          <w:rFonts w:cs="Arial"/>
        </w:rPr>
        <w:t xml:space="preserve">Nr 1.7 </w:t>
      </w:r>
      <w:r w:rsidR="002F5917">
        <w:rPr>
          <w:rFonts w:cs="Arial"/>
        </w:rPr>
        <w:tab/>
      </w:r>
      <w:r w:rsidRPr="00DD1A93">
        <w:rPr>
          <w:rFonts w:cs="Arial"/>
        </w:rPr>
        <w:t>schemat 7 - przebudowa gazociągu poduszki gazowej ze zbiornika wody złożowej V-30</w:t>
      </w:r>
      <w:r w:rsidR="002F5917">
        <w:rPr>
          <w:rFonts w:cs="Arial"/>
        </w:rPr>
        <w:t>.</w:t>
      </w:r>
    </w:p>
    <w:p w14:paraId="5451860D" w14:textId="77777777" w:rsidR="00324946" w:rsidRPr="00DD1A93" w:rsidRDefault="00324946" w:rsidP="00324946">
      <w:pPr>
        <w:ind w:hanging="709"/>
        <w:rPr>
          <w:rFonts w:cs="Arial"/>
        </w:rPr>
      </w:pPr>
    </w:p>
    <w:p w14:paraId="401F321D" w14:textId="69411C8C" w:rsidR="00324946" w:rsidRPr="00DD1A93" w:rsidRDefault="00324946" w:rsidP="00F45F29">
      <w:pPr>
        <w:rPr>
          <w:rFonts w:cs="Arial"/>
        </w:rPr>
      </w:pPr>
    </w:p>
    <w:p w14:paraId="01F10ECA" w14:textId="77777777" w:rsidR="00324946" w:rsidRPr="00F03218" w:rsidRDefault="00324946" w:rsidP="00F45F29">
      <w:pPr>
        <w:rPr>
          <w:rFonts w:cs="Arial"/>
          <w:color w:val="FF0000"/>
        </w:rPr>
        <w:sectPr w:rsidR="00324946" w:rsidRPr="00F03218" w:rsidSect="00F45F29">
          <w:pgSz w:w="11906" w:h="16838"/>
          <w:pgMar w:top="567" w:right="1134" w:bottom="709" w:left="1304" w:header="709" w:footer="709" w:gutter="0"/>
          <w:cols w:space="708"/>
        </w:sectPr>
      </w:pPr>
    </w:p>
    <w:p w14:paraId="01E204A3" w14:textId="77777777" w:rsidR="00C520DE" w:rsidRPr="00C34458" w:rsidRDefault="00C520DE" w:rsidP="000C7291">
      <w:pPr>
        <w:rPr>
          <w:rFonts w:cs="Arial"/>
          <w:i/>
          <w:sz w:val="16"/>
          <w:szCs w:val="16"/>
        </w:rPr>
      </w:pPr>
    </w:p>
    <w:p w14:paraId="56D88A93" w14:textId="451855E2" w:rsidR="007636AB" w:rsidRPr="00C34458" w:rsidRDefault="007636AB" w:rsidP="007636AB">
      <w:pPr>
        <w:jc w:val="right"/>
        <w:rPr>
          <w:rFonts w:cs="Arial"/>
          <w:szCs w:val="16"/>
        </w:rPr>
      </w:pPr>
      <w:r w:rsidRPr="00C34458">
        <w:rPr>
          <w:rFonts w:cs="Arial"/>
          <w:szCs w:val="16"/>
        </w:rPr>
        <w:t>Załącznik nr 2 do umowy …………</w:t>
      </w:r>
      <w:r w:rsidR="00C715CF">
        <w:rPr>
          <w:rFonts w:cs="Arial"/>
          <w:szCs w:val="16"/>
        </w:rPr>
        <w:t>………………</w:t>
      </w:r>
    </w:p>
    <w:p w14:paraId="4C490D6F" w14:textId="77777777" w:rsidR="002168A7" w:rsidRDefault="002168A7" w:rsidP="002168A7">
      <w:pPr>
        <w:jc w:val="right"/>
        <w:rPr>
          <w:rFonts w:cs="Arial"/>
        </w:rPr>
      </w:pPr>
    </w:p>
    <w:p w14:paraId="2995389D" w14:textId="77777777" w:rsidR="002168A7" w:rsidRPr="0075050A" w:rsidRDefault="006D138C" w:rsidP="0075050A">
      <w:pPr>
        <w:jc w:val="center"/>
        <w:rPr>
          <w:rFonts w:cs="Arial"/>
          <w:b/>
          <w:sz w:val="24"/>
        </w:rPr>
      </w:pPr>
      <w:r w:rsidRPr="0075050A">
        <w:rPr>
          <w:rFonts w:cs="Arial"/>
          <w:b/>
          <w:sz w:val="24"/>
        </w:rPr>
        <w:t>TABELA ELEMENTÓW</w:t>
      </w:r>
    </w:p>
    <w:p w14:paraId="5CA997FB" w14:textId="77777777" w:rsidR="002168A7" w:rsidRDefault="002168A7" w:rsidP="002168A7">
      <w:pPr>
        <w:rPr>
          <w:rFonts w:cs="Arial"/>
        </w:rPr>
      </w:pPr>
    </w:p>
    <w:p w14:paraId="713853D1" w14:textId="77777777" w:rsidR="006D138C" w:rsidRDefault="006D138C" w:rsidP="002168A7">
      <w:pPr>
        <w:rPr>
          <w:rFonts w:cs="Arial"/>
        </w:rPr>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7264"/>
        <w:gridCol w:w="1815"/>
      </w:tblGrid>
      <w:tr w:rsidR="002168A7" w:rsidRPr="000C16BA" w14:paraId="2104F277" w14:textId="77777777" w:rsidTr="002F5917">
        <w:trPr>
          <w:trHeight w:val="641"/>
          <w:jc w:val="center"/>
        </w:trPr>
        <w:tc>
          <w:tcPr>
            <w:tcW w:w="6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F47EC0" w14:textId="77777777" w:rsidR="002168A7" w:rsidRPr="00BD4831" w:rsidRDefault="002168A7" w:rsidP="00BD4831">
            <w:pPr>
              <w:jc w:val="center"/>
              <w:rPr>
                <w:rFonts w:cs="Arial"/>
                <w:b/>
                <w:i/>
                <w:szCs w:val="22"/>
              </w:rPr>
            </w:pPr>
            <w:r w:rsidRPr="00BD4831">
              <w:rPr>
                <w:rFonts w:cs="Arial"/>
                <w:b/>
                <w:i/>
                <w:szCs w:val="22"/>
              </w:rPr>
              <w:t>Poz.</w:t>
            </w:r>
          </w:p>
        </w:tc>
        <w:tc>
          <w:tcPr>
            <w:tcW w:w="72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AF4F1C" w14:textId="77777777" w:rsidR="002168A7" w:rsidRPr="00BD4831" w:rsidRDefault="002168A7" w:rsidP="00BD4831">
            <w:pPr>
              <w:jc w:val="center"/>
              <w:rPr>
                <w:rFonts w:cs="Arial"/>
                <w:b/>
                <w:i/>
                <w:szCs w:val="22"/>
              </w:rPr>
            </w:pPr>
            <w:r w:rsidRPr="00BD4831">
              <w:rPr>
                <w:rFonts w:cs="Arial"/>
                <w:b/>
                <w:i/>
                <w:szCs w:val="22"/>
              </w:rPr>
              <w:t>Nazwa elementu</w:t>
            </w:r>
          </w:p>
        </w:tc>
        <w:tc>
          <w:tcPr>
            <w:tcW w:w="18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7ACA53" w14:textId="77777777" w:rsidR="002168A7" w:rsidRPr="00BD4831" w:rsidRDefault="002168A7" w:rsidP="00BD4831">
            <w:pPr>
              <w:jc w:val="center"/>
              <w:rPr>
                <w:rFonts w:cs="Arial"/>
                <w:b/>
                <w:i/>
                <w:szCs w:val="22"/>
              </w:rPr>
            </w:pPr>
            <w:r w:rsidRPr="00BD4831">
              <w:rPr>
                <w:rFonts w:cs="Arial"/>
                <w:b/>
                <w:i/>
                <w:szCs w:val="22"/>
              </w:rPr>
              <w:t>Wartość</w:t>
            </w:r>
          </w:p>
          <w:p w14:paraId="07B0B463" w14:textId="77777777" w:rsidR="002168A7" w:rsidRPr="00BD4831" w:rsidRDefault="002168A7" w:rsidP="00BD4831">
            <w:pPr>
              <w:jc w:val="center"/>
              <w:rPr>
                <w:rFonts w:cs="Arial"/>
                <w:b/>
                <w:i/>
                <w:szCs w:val="22"/>
              </w:rPr>
            </w:pPr>
            <w:r w:rsidRPr="00BD4831">
              <w:rPr>
                <w:rFonts w:cs="Arial"/>
                <w:b/>
                <w:i/>
                <w:szCs w:val="22"/>
              </w:rPr>
              <w:t>netto w zł</w:t>
            </w:r>
          </w:p>
        </w:tc>
      </w:tr>
      <w:tr w:rsidR="002168A7" w:rsidRPr="005E4B1C" w14:paraId="4B9AFCAD" w14:textId="77777777" w:rsidTr="002F5917">
        <w:trPr>
          <w:trHeight w:val="549"/>
          <w:jc w:val="center"/>
        </w:trPr>
        <w:tc>
          <w:tcPr>
            <w:tcW w:w="66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5D6710F" w14:textId="77777777" w:rsidR="002168A7" w:rsidRPr="00BD4831" w:rsidRDefault="002168A7" w:rsidP="00BD4831">
            <w:pPr>
              <w:rPr>
                <w:rFonts w:cs="Arial"/>
                <w:b/>
                <w:szCs w:val="22"/>
              </w:rPr>
            </w:pPr>
            <w:r w:rsidRPr="00BD4831">
              <w:rPr>
                <w:rFonts w:cs="Arial"/>
                <w:b/>
                <w:szCs w:val="22"/>
              </w:rPr>
              <w:t>1.</w:t>
            </w:r>
          </w:p>
        </w:tc>
        <w:tc>
          <w:tcPr>
            <w:tcW w:w="726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EBC1E46" w14:textId="3FD8D6E7" w:rsidR="002168A7" w:rsidRPr="00BD4831" w:rsidRDefault="002168A7" w:rsidP="005619E3">
            <w:pPr>
              <w:rPr>
                <w:rFonts w:cs="Arial"/>
                <w:b/>
                <w:szCs w:val="22"/>
              </w:rPr>
            </w:pPr>
            <w:r w:rsidRPr="00BD4831">
              <w:rPr>
                <w:rFonts w:cs="Arial"/>
                <w:b/>
                <w:szCs w:val="22"/>
              </w:rPr>
              <w:t>Dokumentacja projektowa</w:t>
            </w:r>
            <w:r w:rsidR="005619E3">
              <w:rPr>
                <w:rFonts w:cs="Arial"/>
                <w:b/>
                <w:szCs w:val="22"/>
              </w:rPr>
              <w:t xml:space="preserve"> i</w:t>
            </w:r>
            <w:r w:rsidRPr="00BD4831">
              <w:rPr>
                <w:rFonts w:cs="Arial"/>
                <w:b/>
                <w:szCs w:val="22"/>
              </w:rPr>
              <w:t xml:space="preserve"> formalnoprawna</w:t>
            </w:r>
          </w:p>
        </w:tc>
        <w:tc>
          <w:tcPr>
            <w:tcW w:w="1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1E22465" w14:textId="77777777" w:rsidR="002168A7" w:rsidRPr="00BD4831" w:rsidRDefault="002168A7" w:rsidP="00BD4831">
            <w:pPr>
              <w:jc w:val="center"/>
              <w:rPr>
                <w:rFonts w:cs="Arial"/>
                <w:b/>
                <w:szCs w:val="22"/>
              </w:rPr>
            </w:pPr>
          </w:p>
        </w:tc>
      </w:tr>
      <w:tr w:rsidR="002168A7" w:rsidRPr="005E4B1C" w14:paraId="761494F1" w14:textId="77777777" w:rsidTr="002F5917">
        <w:trPr>
          <w:trHeight w:val="557"/>
          <w:jc w:val="center"/>
        </w:trPr>
        <w:tc>
          <w:tcPr>
            <w:tcW w:w="66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3DC455A" w14:textId="77777777" w:rsidR="002168A7" w:rsidRPr="00BD4831" w:rsidRDefault="002168A7" w:rsidP="00BD4831">
            <w:pPr>
              <w:rPr>
                <w:rFonts w:cs="Arial"/>
                <w:b/>
                <w:szCs w:val="22"/>
              </w:rPr>
            </w:pPr>
            <w:r w:rsidRPr="00BD4831">
              <w:rPr>
                <w:rFonts w:cs="Arial"/>
                <w:b/>
                <w:szCs w:val="22"/>
              </w:rPr>
              <w:t>2.</w:t>
            </w:r>
          </w:p>
        </w:tc>
        <w:tc>
          <w:tcPr>
            <w:tcW w:w="726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45D52A2" w14:textId="037D69F7" w:rsidR="002168A7" w:rsidRPr="008721E3" w:rsidRDefault="002168A7" w:rsidP="00256D24">
            <w:pPr>
              <w:rPr>
                <w:rFonts w:cs="Arial"/>
                <w:b/>
                <w:szCs w:val="22"/>
              </w:rPr>
            </w:pPr>
            <w:r w:rsidRPr="008721E3">
              <w:rPr>
                <w:rFonts w:cs="Arial"/>
                <w:b/>
                <w:szCs w:val="22"/>
              </w:rPr>
              <w:t>Roboty budowlan</w:t>
            </w:r>
            <w:r w:rsidR="00D755B4" w:rsidRPr="008721E3">
              <w:rPr>
                <w:rFonts w:cs="Arial"/>
                <w:b/>
                <w:szCs w:val="22"/>
              </w:rPr>
              <w:t>o-montażowe</w:t>
            </w:r>
            <w:r w:rsidRPr="008721E3">
              <w:rPr>
                <w:rFonts w:cs="Arial"/>
                <w:b/>
                <w:szCs w:val="22"/>
              </w:rPr>
              <w:t xml:space="preserve"> (1/+2/</w:t>
            </w:r>
            <w:r w:rsidR="00256D24" w:rsidRPr="008721E3">
              <w:rPr>
                <w:rFonts w:cs="Arial"/>
                <w:b/>
                <w:szCs w:val="22"/>
              </w:rPr>
              <w:t>+3/+4/+5/+6/+7/</w:t>
            </w:r>
            <w:r w:rsidRPr="008721E3">
              <w:rPr>
                <w:rFonts w:cs="Arial"/>
                <w:b/>
                <w:szCs w:val="22"/>
              </w:rPr>
              <w:t>)</w:t>
            </w:r>
          </w:p>
        </w:tc>
        <w:tc>
          <w:tcPr>
            <w:tcW w:w="1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37C887" w14:textId="77777777" w:rsidR="002168A7" w:rsidRPr="00BD4831" w:rsidRDefault="002168A7" w:rsidP="00BD4831">
            <w:pPr>
              <w:jc w:val="center"/>
              <w:rPr>
                <w:rFonts w:cs="Arial"/>
                <w:b/>
                <w:szCs w:val="22"/>
              </w:rPr>
            </w:pPr>
          </w:p>
        </w:tc>
      </w:tr>
      <w:tr w:rsidR="002168A7" w:rsidRPr="000C16BA" w14:paraId="7AB36C56" w14:textId="77777777" w:rsidTr="002F5917">
        <w:trPr>
          <w:trHeight w:val="716"/>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43CD4C" w14:textId="66F57E87" w:rsidR="002168A7" w:rsidRPr="008721E3" w:rsidRDefault="00256D24" w:rsidP="00BD4831">
            <w:pPr>
              <w:rPr>
                <w:rFonts w:cs="Arial"/>
                <w:szCs w:val="22"/>
              </w:rPr>
            </w:pPr>
            <w:r w:rsidRPr="008721E3">
              <w:rPr>
                <w:rFonts w:cs="Arial"/>
                <w:szCs w:val="22"/>
              </w:rPr>
              <w:t>1/</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27DF5D" w14:textId="4732FC96" w:rsidR="002168A7" w:rsidRPr="008721E3" w:rsidRDefault="00192276" w:rsidP="00BD4831">
            <w:pPr>
              <w:rPr>
                <w:rFonts w:cs="Arial"/>
                <w:szCs w:val="22"/>
              </w:rPr>
            </w:pPr>
            <w:r w:rsidRPr="008721E3">
              <w:rPr>
                <w:rFonts w:cs="Arial"/>
                <w:szCs w:val="22"/>
              </w:rPr>
              <w:t>Montaż rurociągu od zbiornika ociekowego gazu nadmiarowego do kolektora instalacji zrzutowej gazu na pochodnię</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0A4EA" w14:textId="77777777" w:rsidR="002168A7" w:rsidRPr="00BD4831" w:rsidRDefault="002168A7" w:rsidP="00BD4831">
            <w:pPr>
              <w:jc w:val="center"/>
              <w:rPr>
                <w:rFonts w:cs="Arial"/>
                <w:color w:val="FF0000"/>
                <w:szCs w:val="22"/>
              </w:rPr>
            </w:pPr>
          </w:p>
        </w:tc>
      </w:tr>
      <w:tr w:rsidR="002168A7" w:rsidRPr="000C16BA" w14:paraId="2D9ECA9C" w14:textId="77777777" w:rsidTr="002F5917">
        <w:trPr>
          <w:trHeight w:val="685"/>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501C72" w14:textId="012FA572" w:rsidR="002168A7" w:rsidRPr="008721E3" w:rsidRDefault="00256D24" w:rsidP="00BD4831">
            <w:pPr>
              <w:rPr>
                <w:rFonts w:cs="Arial"/>
                <w:szCs w:val="22"/>
              </w:rPr>
            </w:pPr>
            <w:r w:rsidRPr="008721E3">
              <w:rPr>
                <w:rFonts w:cs="Arial"/>
                <w:szCs w:val="22"/>
              </w:rPr>
              <w:t>2</w:t>
            </w:r>
            <w:r w:rsidR="002168A7" w:rsidRPr="008721E3">
              <w:rPr>
                <w:rFonts w:cs="Arial"/>
                <w:szCs w:val="22"/>
              </w:rPr>
              <w:t>/</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602F56" w14:textId="031FF107" w:rsidR="002168A7" w:rsidRPr="008721E3" w:rsidRDefault="00192276" w:rsidP="00BD4831">
            <w:pPr>
              <w:rPr>
                <w:rFonts w:cs="Arial"/>
                <w:szCs w:val="22"/>
              </w:rPr>
            </w:pPr>
            <w:r w:rsidRPr="008721E3">
              <w:rPr>
                <w:rFonts w:cs="Arial"/>
                <w:szCs w:val="22"/>
              </w:rPr>
              <w:t>Montaż filtroseparatora koalescencyjnego przy kontenerze technologicznym energetycznym UTL</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4BBA1" w14:textId="77777777" w:rsidR="002168A7" w:rsidRPr="00BD4831" w:rsidRDefault="002168A7" w:rsidP="00BD4831">
            <w:pPr>
              <w:jc w:val="center"/>
              <w:rPr>
                <w:rFonts w:cs="Arial"/>
                <w:szCs w:val="22"/>
              </w:rPr>
            </w:pPr>
          </w:p>
        </w:tc>
      </w:tr>
      <w:tr w:rsidR="00192276" w:rsidRPr="000C16BA" w14:paraId="13CD9F1F" w14:textId="77777777" w:rsidTr="002F5917">
        <w:trPr>
          <w:trHeight w:val="709"/>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D12A78" w14:textId="14D40C68" w:rsidR="00192276" w:rsidRPr="008721E3" w:rsidRDefault="00256D24" w:rsidP="00BD4831">
            <w:pPr>
              <w:rPr>
                <w:rFonts w:cs="Arial"/>
                <w:szCs w:val="22"/>
              </w:rPr>
            </w:pPr>
            <w:r w:rsidRPr="008721E3">
              <w:rPr>
                <w:rFonts w:cs="Arial"/>
                <w:szCs w:val="22"/>
              </w:rPr>
              <w:t>3</w:t>
            </w:r>
            <w:r w:rsidR="00192276" w:rsidRPr="008721E3">
              <w:rPr>
                <w:rFonts w:cs="Arial"/>
                <w:szCs w:val="22"/>
              </w:rPr>
              <w:t>/</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57181B" w14:textId="255D2233" w:rsidR="00192276" w:rsidRPr="008721E3" w:rsidRDefault="00192276" w:rsidP="00BD4831">
            <w:pPr>
              <w:rPr>
                <w:rFonts w:cs="Arial"/>
                <w:szCs w:val="22"/>
              </w:rPr>
            </w:pPr>
            <w:r w:rsidRPr="008721E3">
              <w:rPr>
                <w:rFonts w:cs="Arial"/>
                <w:szCs w:val="22"/>
              </w:rPr>
              <w:t>Montaż rurociągu gazu ze strippingu gazu na instalacji regeneracji glikolu do nowoprojektowanego filtroseparatora</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44ADD6" w14:textId="77777777" w:rsidR="00192276" w:rsidRPr="00BD4831" w:rsidRDefault="00192276" w:rsidP="00BD4831">
            <w:pPr>
              <w:jc w:val="center"/>
              <w:rPr>
                <w:rFonts w:cs="Arial"/>
                <w:szCs w:val="22"/>
              </w:rPr>
            </w:pPr>
          </w:p>
        </w:tc>
      </w:tr>
      <w:tr w:rsidR="00192276" w:rsidRPr="000C16BA" w14:paraId="7D4B87C9" w14:textId="77777777" w:rsidTr="002F5917">
        <w:trPr>
          <w:trHeight w:val="691"/>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B8D3DF" w14:textId="1D87C384" w:rsidR="00192276" w:rsidRPr="008721E3" w:rsidRDefault="00256D24" w:rsidP="00BD4831">
            <w:pPr>
              <w:rPr>
                <w:rFonts w:cs="Arial"/>
                <w:szCs w:val="22"/>
              </w:rPr>
            </w:pPr>
            <w:r w:rsidRPr="008721E3">
              <w:rPr>
                <w:rFonts w:cs="Arial"/>
                <w:szCs w:val="22"/>
              </w:rPr>
              <w:t>4</w:t>
            </w:r>
            <w:r w:rsidR="00192276" w:rsidRPr="008721E3">
              <w:rPr>
                <w:rFonts w:cs="Arial"/>
                <w:szCs w:val="22"/>
              </w:rPr>
              <w:t>/</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EF73" w14:textId="5AA5554A" w:rsidR="00192276" w:rsidRPr="008721E3" w:rsidRDefault="00192276" w:rsidP="00BD4831">
            <w:pPr>
              <w:rPr>
                <w:rFonts w:cs="Arial"/>
                <w:szCs w:val="22"/>
              </w:rPr>
            </w:pPr>
            <w:r w:rsidRPr="008721E3">
              <w:rPr>
                <w:rFonts w:cs="Arial"/>
                <w:szCs w:val="22"/>
              </w:rPr>
              <w:t>Montaż gazociągu łączącego filtroseparator ze zbiornikiem buforowym w kontenerze technologicznym energetycznym UTL</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82D5A8" w14:textId="77777777" w:rsidR="00192276" w:rsidRPr="00BD4831" w:rsidRDefault="00192276" w:rsidP="00BD4831">
            <w:pPr>
              <w:jc w:val="center"/>
              <w:rPr>
                <w:rFonts w:cs="Arial"/>
                <w:szCs w:val="22"/>
              </w:rPr>
            </w:pPr>
          </w:p>
        </w:tc>
      </w:tr>
      <w:tr w:rsidR="00192276" w:rsidRPr="000C16BA" w14:paraId="18690309" w14:textId="77777777" w:rsidTr="00256D24">
        <w:trPr>
          <w:trHeight w:val="522"/>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10AB5" w14:textId="2EFEA35A" w:rsidR="00192276" w:rsidRPr="008721E3" w:rsidRDefault="00256D24" w:rsidP="00BD4831">
            <w:pPr>
              <w:rPr>
                <w:rFonts w:cs="Arial"/>
                <w:szCs w:val="22"/>
              </w:rPr>
            </w:pPr>
            <w:r w:rsidRPr="008721E3">
              <w:rPr>
                <w:rFonts w:cs="Arial"/>
                <w:szCs w:val="22"/>
              </w:rPr>
              <w:t>5</w:t>
            </w:r>
            <w:r w:rsidR="00192276" w:rsidRPr="008721E3">
              <w:rPr>
                <w:rFonts w:cs="Arial"/>
                <w:szCs w:val="22"/>
              </w:rPr>
              <w:t>/</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C4A81B" w14:textId="481765BD" w:rsidR="00192276" w:rsidRPr="008721E3" w:rsidRDefault="00192276" w:rsidP="00BD4831">
            <w:pPr>
              <w:rPr>
                <w:rFonts w:cs="Arial"/>
                <w:szCs w:val="22"/>
              </w:rPr>
            </w:pPr>
            <w:r w:rsidRPr="008721E3">
              <w:rPr>
                <w:rFonts w:cs="Arial"/>
                <w:szCs w:val="22"/>
              </w:rPr>
              <w:t>Montaż rurociągu zrzutowego cieczy z filtroseparatora koalescencyjnego do układu spustowego, podłączonego do zbiornika ociekowego pochodni V-107</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71F24A" w14:textId="77777777" w:rsidR="00192276" w:rsidRPr="00BD4831" w:rsidRDefault="00192276" w:rsidP="00BD4831">
            <w:pPr>
              <w:jc w:val="center"/>
              <w:rPr>
                <w:rFonts w:cs="Arial"/>
                <w:szCs w:val="22"/>
              </w:rPr>
            </w:pPr>
          </w:p>
        </w:tc>
      </w:tr>
      <w:tr w:rsidR="00192276" w:rsidRPr="000C16BA" w14:paraId="249A55EE" w14:textId="77777777" w:rsidTr="002F5917">
        <w:trPr>
          <w:trHeight w:val="641"/>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77D2C9" w14:textId="60859058" w:rsidR="00192276" w:rsidRPr="008721E3" w:rsidRDefault="00256D24" w:rsidP="00BD4831">
            <w:pPr>
              <w:rPr>
                <w:rFonts w:cs="Arial"/>
                <w:szCs w:val="22"/>
              </w:rPr>
            </w:pPr>
            <w:r w:rsidRPr="008721E3">
              <w:rPr>
                <w:rFonts w:cs="Arial"/>
                <w:szCs w:val="22"/>
              </w:rPr>
              <w:t>6/</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DE2F75" w14:textId="5956BFA4" w:rsidR="00192276" w:rsidRPr="008721E3" w:rsidRDefault="00192276" w:rsidP="00BD4831">
            <w:pPr>
              <w:rPr>
                <w:rFonts w:cs="Arial"/>
                <w:szCs w:val="22"/>
              </w:rPr>
            </w:pPr>
            <w:r w:rsidRPr="008721E3">
              <w:rPr>
                <w:rFonts w:cs="Arial"/>
                <w:szCs w:val="22"/>
              </w:rPr>
              <w:t>Montaż rurociągu łączącego zawór BPRV 330 zbiornika magazynowego aminy TK-330 z kolektorem instalacji zrzutowej gazu na pochodnię</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F4517" w14:textId="77777777" w:rsidR="00192276" w:rsidRPr="00BD4831" w:rsidRDefault="00192276" w:rsidP="00BD4831">
            <w:pPr>
              <w:jc w:val="center"/>
              <w:rPr>
                <w:rFonts w:cs="Arial"/>
                <w:szCs w:val="22"/>
              </w:rPr>
            </w:pPr>
          </w:p>
        </w:tc>
      </w:tr>
      <w:tr w:rsidR="00192276" w:rsidRPr="000C16BA" w14:paraId="32F7505C" w14:textId="77777777" w:rsidTr="002F5917">
        <w:trPr>
          <w:trHeight w:val="707"/>
          <w:jc w:val="cent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9ED7D4" w14:textId="27A2691E" w:rsidR="00192276" w:rsidRPr="008721E3" w:rsidRDefault="00256D24" w:rsidP="00BD4831">
            <w:pPr>
              <w:rPr>
                <w:rFonts w:cs="Arial"/>
                <w:szCs w:val="22"/>
              </w:rPr>
            </w:pPr>
            <w:r w:rsidRPr="008721E3">
              <w:rPr>
                <w:rFonts w:cs="Arial"/>
                <w:szCs w:val="22"/>
              </w:rPr>
              <w:t>7/</w:t>
            </w:r>
          </w:p>
        </w:tc>
        <w:tc>
          <w:tcPr>
            <w:tcW w:w="72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AC265" w14:textId="44998480" w:rsidR="00192276" w:rsidRPr="008721E3" w:rsidRDefault="00192276" w:rsidP="00BD4831">
            <w:pPr>
              <w:rPr>
                <w:rFonts w:cs="Arial"/>
                <w:szCs w:val="22"/>
              </w:rPr>
            </w:pPr>
            <w:r w:rsidRPr="008721E3">
              <w:rPr>
                <w:rFonts w:cs="Arial"/>
                <w:szCs w:val="22"/>
              </w:rPr>
              <w:t>Przebudowa gazociągu poduszki gazowej ze zbiornika wody złożowej V-30</w:t>
            </w:r>
          </w:p>
        </w:tc>
        <w:tc>
          <w:tcPr>
            <w:tcW w:w="1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90897D" w14:textId="77777777" w:rsidR="00192276" w:rsidRPr="00BD4831" w:rsidRDefault="00192276" w:rsidP="00BD4831">
            <w:pPr>
              <w:jc w:val="center"/>
              <w:rPr>
                <w:rFonts w:cs="Arial"/>
                <w:szCs w:val="22"/>
              </w:rPr>
            </w:pPr>
          </w:p>
        </w:tc>
      </w:tr>
      <w:tr w:rsidR="002168A7" w:rsidRPr="005E4B1C" w14:paraId="1A474E8D" w14:textId="77777777" w:rsidTr="00256D24">
        <w:trPr>
          <w:trHeight w:val="546"/>
          <w:jc w:val="center"/>
        </w:trPr>
        <w:tc>
          <w:tcPr>
            <w:tcW w:w="66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26B9D5E" w14:textId="77777777" w:rsidR="002168A7" w:rsidRPr="00BD4831" w:rsidRDefault="002168A7" w:rsidP="00BD4831">
            <w:pPr>
              <w:rPr>
                <w:rFonts w:cs="Arial"/>
                <w:b/>
                <w:szCs w:val="22"/>
              </w:rPr>
            </w:pPr>
            <w:r w:rsidRPr="00BD4831">
              <w:rPr>
                <w:rFonts w:cs="Arial"/>
                <w:b/>
                <w:szCs w:val="22"/>
              </w:rPr>
              <w:t>3.</w:t>
            </w:r>
          </w:p>
        </w:tc>
        <w:tc>
          <w:tcPr>
            <w:tcW w:w="726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580D4A5" w14:textId="63A8652E" w:rsidR="002168A7" w:rsidRPr="008721E3" w:rsidRDefault="00C715CF" w:rsidP="00C715CF">
            <w:pPr>
              <w:rPr>
                <w:rFonts w:cs="Arial"/>
                <w:b/>
                <w:szCs w:val="22"/>
              </w:rPr>
            </w:pPr>
            <w:r w:rsidRPr="008721E3">
              <w:rPr>
                <w:rFonts w:cs="Arial"/>
                <w:b/>
                <w:szCs w:val="22"/>
              </w:rPr>
              <w:t>Czynności formalnoprawne i r</w:t>
            </w:r>
            <w:r w:rsidR="002168A7" w:rsidRPr="008721E3">
              <w:rPr>
                <w:rFonts w:cs="Arial"/>
                <w:b/>
                <w:szCs w:val="22"/>
              </w:rPr>
              <w:t>ozruch</w:t>
            </w:r>
          </w:p>
        </w:tc>
        <w:tc>
          <w:tcPr>
            <w:tcW w:w="1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A6AB24E" w14:textId="77777777" w:rsidR="002168A7" w:rsidRPr="00BD4831" w:rsidRDefault="002168A7" w:rsidP="00BD4831">
            <w:pPr>
              <w:jc w:val="center"/>
              <w:rPr>
                <w:rFonts w:cs="Arial"/>
                <w:b/>
                <w:szCs w:val="22"/>
              </w:rPr>
            </w:pPr>
          </w:p>
        </w:tc>
      </w:tr>
      <w:tr w:rsidR="002168A7" w:rsidRPr="005E4B1C" w14:paraId="2BBC2453" w14:textId="77777777" w:rsidTr="002F5917">
        <w:trPr>
          <w:trHeight w:val="545"/>
          <w:jc w:val="center"/>
        </w:trPr>
        <w:tc>
          <w:tcPr>
            <w:tcW w:w="66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C9D467F" w14:textId="77777777" w:rsidR="002168A7" w:rsidRPr="00BD4831" w:rsidRDefault="002168A7" w:rsidP="00BD4831">
            <w:pPr>
              <w:rPr>
                <w:rFonts w:cs="Arial"/>
                <w:b/>
                <w:szCs w:val="22"/>
              </w:rPr>
            </w:pPr>
            <w:r w:rsidRPr="00BD4831">
              <w:rPr>
                <w:rFonts w:cs="Arial"/>
                <w:b/>
                <w:szCs w:val="22"/>
              </w:rPr>
              <w:t>4.</w:t>
            </w:r>
          </w:p>
        </w:tc>
        <w:tc>
          <w:tcPr>
            <w:tcW w:w="726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A656B7" w14:textId="77777777" w:rsidR="002168A7" w:rsidRPr="00BD4831" w:rsidRDefault="002168A7" w:rsidP="00BD4831">
            <w:pPr>
              <w:rPr>
                <w:rFonts w:cs="Arial"/>
                <w:b/>
                <w:szCs w:val="22"/>
              </w:rPr>
            </w:pPr>
            <w:r w:rsidRPr="00BD4831">
              <w:rPr>
                <w:rFonts w:cs="Arial"/>
                <w:b/>
                <w:szCs w:val="22"/>
              </w:rPr>
              <w:t>Prace geodezyjne</w:t>
            </w:r>
          </w:p>
        </w:tc>
        <w:tc>
          <w:tcPr>
            <w:tcW w:w="1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059AFDB" w14:textId="77777777" w:rsidR="002168A7" w:rsidRPr="00BD4831" w:rsidRDefault="002168A7" w:rsidP="00BD4831">
            <w:pPr>
              <w:jc w:val="center"/>
              <w:rPr>
                <w:rFonts w:cs="Arial"/>
                <w:b/>
                <w:szCs w:val="22"/>
              </w:rPr>
            </w:pPr>
          </w:p>
        </w:tc>
      </w:tr>
      <w:tr w:rsidR="002168A7" w:rsidRPr="000C16BA" w14:paraId="6B0C17E2" w14:textId="77777777" w:rsidTr="00256D24">
        <w:trPr>
          <w:trHeight w:val="685"/>
          <w:jc w:val="center"/>
        </w:trPr>
        <w:tc>
          <w:tcPr>
            <w:tcW w:w="669" w:type="dxa"/>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tcPr>
          <w:p w14:paraId="6BCA4DBB" w14:textId="77777777" w:rsidR="002168A7" w:rsidRPr="00BD4831" w:rsidRDefault="002168A7" w:rsidP="00BD4831">
            <w:pPr>
              <w:rPr>
                <w:rFonts w:cs="Arial"/>
                <w:b/>
                <w:szCs w:val="22"/>
              </w:rPr>
            </w:pPr>
            <w:r w:rsidRPr="00BD4831">
              <w:rPr>
                <w:rFonts w:cs="Arial"/>
                <w:b/>
                <w:szCs w:val="22"/>
              </w:rPr>
              <w:t>5.</w:t>
            </w:r>
          </w:p>
        </w:tc>
        <w:tc>
          <w:tcPr>
            <w:tcW w:w="7264" w:type="dxa"/>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tcPr>
          <w:p w14:paraId="4B14E702" w14:textId="77777777" w:rsidR="002168A7" w:rsidRPr="00BD4831" w:rsidRDefault="002168A7" w:rsidP="00BD4831">
            <w:pPr>
              <w:rPr>
                <w:rFonts w:cs="Arial"/>
                <w:b/>
                <w:szCs w:val="22"/>
              </w:rPr>
            </w:pPr>
            <w:r w:rsidRPr="00BD4831">
              <w:rPr>
                <w:rFonts w:cs="Arial"/>
                <w:b/>
                <w:szCs w:val="22"/>
              </w:rPr>
              <w:t xml:space="preserve">RAZEM </w:t>
            </w:r>
          </w:p>
          <w:p w14:paraId="7BEF1D1A" w14:textId="77777777" w:rsidR="002168A7" w:rsidRPr="00BD4831" w:rsidRDefault="002168A7" w:rsidP="00BD4831">
            <w:pPr>
              <w:rPr>
                <w:rFonts w:cs="Arial"/>
                <w:b/>
                <w:szCs w:val="22"/>
              </w:rPr>
            </w:pPr>
            <w:r w:rsidRPr="00BD4831">
              <w:rPr>
                <w:rFonts w:cs="Arial"/>
                <w:b/>
                <w:szCs w:val="22"/>
              </w:rPr>
              <w:t>(poz. 1 + poz. 2 + poz. 3 + poz. 4)</w:t>
            </w:r>
          </w:p>
        </w:tc>
        <w:tc>
          <w:tcPr>
            <w:tcW w:w="1815" w:type="dxa"/>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tcPr>
          <w:p w14:paraId="1F3C656F" w14:textId="77777777" w:rsidR="002168A7" w:rsidRPr="00BD4831" w:rsidRDefault="002168A7" w:rsidP="00BD4831">
            <w:pPr>
              <w:jc w:val="center"/>
              <w:rPr>
                <w:rFonts w:cs="Arial"/>
                <w:b/>
                <w:szCs w:val="22"/>
              </w:rPr>
            </w:pPr>
          </w:p>
        </w:tc>
      </w:tr>
    </w:tbl>
    <w:p w14:paraId="49FD1AA8" w14:textId="77777777" w:rsidR="002168A7" w:rsidRDefault="002168A7" w:rsidP="002168A7">
      <w:pPr>
        <w:rPr>
          <w:rFonts w:cs="Arial"/>
        </w:rPr>
      </w:pPr>
    </w:p>
    <w:p w14:paraId="0DF48C0E" w14:textId="77777777" w:rsidR="007636AB" w:rsidRDefault="007636AB" w:rsidP="005F7818">
      <w:pPr>
        <w:rPr>
          <w:rFonts w:cs="Arial"/>
          <w:szCs w:val="16"/>
        </w:rPr>
      </w:pPr>
    </w:p>
    <w:p w14:paraId="79ADB393" w14:textId="77777777" w:rsidR="009D3023" w:rsidRDefault="009D3023" w:rsidP="005F7818">
      <w:pPr>
        <w:rPr>
          <w:rFonts w:cs="Arial"/>
          <w:szCs w:val="16"/>
        </w:rPr>
      </w:pPr>
    </w:p>
    <w:p w14:paraId="5EB58D61" w14:textId="77777777" w:rsidR="009D3023" w:rsidRDefault="009D3023" w:rsidP="005F7818">
      <w:pPr>
        <w:rPr>
          <w:rFonts w:cs="Arial"/>
          <w:szCs w:val="16"/>
        </w:rPr>
      </w:pPr>
    </w:p>
    <w:p w14:paraId="75FD981A" w14:textId="77777777" w:rsidR="009D3023" w:rsidRDefault="009D3023" w:rsidP="005F7818">
      <w:pPr>
        <w:rPr>
          <w:rFonts w:cs="Arial"/>
          <w:szCs w:val="16"/>
        </w:rPr>
      </w:pPr>
    </w:p>
    <w:p w14:paraId="1CC123CB" w14:textId="77777777" w:rsidR="009D3023" w:rsidRDefault="009D3023" w:rsidP="005F7818">
      <w:pPr>
        <w:rPr>
          <w:rFonts w:cs="Arial"/>
          <w:szCs w:val="16"/>
        </w:rPr>
      </w:pPr>
    </w:p>
    <w:p w14:paraId="3886F073" w14:textId="77777777" w:rsidR="009D3023" w:rsidRDefault="009D3023" w:rsidP="005F7818">
      <w:pPr>
        <w:rPr>
          <w:rFonts w:cs="Arial"/>
          <w:szCs w:val="16"/>
        </w:rPr>
      </w:pPr>
    </w:p>
    <w:p w14:paraId="2BC32D1E" w14:textId="77777777" w:rsidR="009D3023" w:rsidRDefault="009D3023" w:rsidP="005F7818">
      <w:pPr>
        <w:rPr>
          <w:rFonts w:cs="Arial"/>
          <w:szCs w:val="16"/>
        </w:rPr>
      </w:pPr>
    </w:p>
    <w:p w14:paraId="79A69A5B" w14:textId="77777777" w:rsidR="009D3023" w:rsidRDefault="009D3023" w:rsidP="005F7818">
      <w:pPr>
        <w:rPr>
          <w:rFonts w:cs="Arial"/>
          <w:szCs w:val="16"/>
        </w:rPr>
      </w:pPr>
    </w:p>
    <w:p w14:paraId="52FFF075" w14:textId="77777777" w:rsidR="00C715CF" w:rsidRDefault="00C715CF" w:rsidP="005F7818">
      <w:pPr>
        <w:rPr>
          <w:rFonts w:cs="Arial"/>
          <w:szCs w:val="16"/>
        </w:rPr>
        <w:sectPr w:rsidR="00C715CF" w:rsidSect="00A02B3E">
          <w:pgSz w:w="11906" w:h="16838"/>
          <w:pgMar w:top="567" w:right="1134" w:bottom="709" w:left="1304" w:header="709" w:footer="510" w:gutter="0"/>
          <w:cols w:space="708"/>
          <w:docGrid w:linePitch="272"/>
        </w:sectPr>
      </w:pPr>
    </w:p>
    <w:p w14:paraId="1994CDA8" w14:textId="77777777" w:rsidR="009D3023" w:rsidRPr="00C34458" w:rsidRDefault="009D3023" w:rsidP="009D3023">
      <w:pPr>
        <w:jc w:val="right"/>
        <w:rPr>
          <w:rFonts w:cs="Arial"/>
          <w:szCs w:val="16"/>
        </w:rPr>
      </w:pPr>
      <w:r w:rsidRPr="009D3023">
        <w:rPr>
          <w:rFonts w:cs="Arial"/>
          <w:szCs w:val="16"/>
        </w:rPr>
        <w:t>Załącznik nr 3 do umowy …………………………………..</w:t>
      </w:r>
    </w:p>
    <w:p w14:paraId="7CA26292" w14:textId="77777777" w:rsidR="009D3023" w:rsidRDefault="009D3023" w:rsidP="005F7818">
      <w:pPr>
        <w:jc w:val="right"/>
        <w:rPr>
          <w:rFonts w:cs="Arial"/>
          <w:i/>
          <w:sz w:val="16"/>
          <w:szCs w:val="16"/>
        </w:rPr>
      </w:pPr>
    </w:p>
    <w:p w14:paraId="7CAC723F" w14:textId="77777777" w:rsidR="005F7818" w:rsidRPr="00C34458" w:rsidRDefault="005F7818" w:rsidP="005F7818">
      <w:pPr>
        <w:jc w:val="right"/>
        <w:rPr>
          <w:rFonts w:cs="Arial"/>
          <w:i/>
          <w:sz w:val="16"/>
          <w:szCs w:val="16"/>
        </w:rPr>
      </w:pPr>
      <w:r w:rsidRPr="00C34458">
        <w:rPr>
          <w:rFonts w:cs="Arial"/>
          <w:i/>
          <w:sz w:val="16"/>
          <w:szCs w:val="16"/>
        </w:rPr>
        <w:t>Załącznik nr 1 do Wytycznych organizacyjno – porządkowych</w:t>
      </w:r>
    </w:p>
    <w:p w14:paraId="7EA7DAC9" w14:textId="77777777" w:rsidR="005F7818" w:rsidRPr="00C34458" w:rsidRDefault="005F7818" w:rsidP="005F7818">
      <w:pPr>
        <w:jc w:val="right"/>
        <w:rPr>
          <w:rFonts w:cs="Arial"/>
          <w:i/>
          <w:sz w:val="16"/>
          <w:szCs w:val="16"/>
        </w:rPr>
      </w:pPr>
      <w:r w:rsidRPr="00C34458">
        <w:rPr>
          <w:rFonts w:cs="Arial"/>
          <w:i/>
          <w:sz w:val="16"/>
          <w:szCs w:val="16"/>
        </w:rPr>
        <w:t>w zakresie współpracy z Wykonawcami</w:t>
      </w:r>
    </w:p>
    <w:p w14:paraId="088153A0" w14:textId="77777777" w:rsidR="005F7818" w:rsidRPr="00C34458" w:rsidRDefault="005F7818" w:rsidP="005F7818">
      <w:pPr>
        <w:jc w:val="right"/>
        <w:rPr>
          <w:rFonts w:cs="Arial"/>
          <w:i/>
          <w:sz w:val="16"/>
          <w:szCs w:val="16"/>
        </w:rPr>
      </w:pPr>
      <w:r w:rsidRPr="00C34458">
        <w:rPr>
          <w:rFonts w:cs="Arial"/>
          <w:i/>
          <w:sz w:val="16"/>
          <w:szCs w:val="16"/>
        </w:rPr>
        <w:t xml:space="preserve">w ORLEN S.A.  – Oddział PGNiG w Zielonej Górze </w:t>
      </w:r>
    </w:p>
    <w:p w14:paraId="6471C550" w14:textId="77777777" w:rsidR="005F7818" w:rsidRPr="00C34458" w:rsidRDefault="005F7818" w:rsidP="005F7818">
      <w:pPr>
        <w:jc w:val="right"/>
        <w:rPr>
          <w:rFonts w:cs="Arial"/>
          <w:b/>
          <w:i/>
          <w:sz w:val="16"/>
          <w:szCs w:val="16"/>
        </w:rPr>
      </w:pPr>
      <w:r w:rsidRPr="00C34458">
        <w:rPr>
          <w:rFonts w:cs="Arial"/>
          <w:i/>
          <w:sz w:val="16"/>
          <w:szCs w:val="16"/>
        </w:rPr>
        <w:t>wprowadzonych Zarządzeniem nr 13/2025</w:t>
      </w:r>
    </w:p>
    <w:p w14:paraId="7BAB83FF" w14:textId="77777777" w:rsidR="005F7818" w:rsidRPr="00C34458" w:rsidRDefault="005F7818" w:rsidP="005F7818">
      <w:pPr>
        <w:jc w:val="right"/>
        <w:rPr>
          <w:rFonts w:cs="Arial"/>
          <w:i/>
          <w:sz w:val="16"/>
          <w:szCs w:val="16"/>
        </w:rPr>
      </w:pPr>
      <w:r w:rsidRPr="00C34458">
        <w:rPr>
          <w:rFonts w:cs="Arial"/>
          <w:i/>
          <w:sz w:val="16"/>
          <w:szCs w:val="16"/>
        </w:rPr>
        <w:t xml:space="preserve">Dyrektora ORLEN S.A -. </w:t>
      </w:r>
    </w:p>
    <w:p w14:paraId="7DF3CA17" w14:textId="77777777" w:rsidR="005F7818" w:rsidRPr="00C34458" w:rsidRDefault="005F7818" w:rsidP="005F7818">
      <w:pPr>
        <w:jc w:val="right"/>
        <w:rPr>
          <w:rFonts w:cs="Arial"/>
          <w:i/>
          <w:sz w:val="16"/>
          <w:szCs w:val="16"/>
        </w:rPr>
      </w:pPr>
      <w:r w:rsidRPr="00C34458">
        <w:rPr>
          <w:rFonts w:cs="Arial"/>
          <w:i/>
          <w:sz w:val="16"/>
          <w:szCs w:val="16"/>
        </w:rPr>
        <w:t>Oddział PGNiG w Zielonej Górze</w:t>
      </w:r>
    </w:p>
    <w:p w14:paraId="0C9CC952" w14:textId="77777777" w:rsidR="005F7818" w:rsidRPr="00C34458" w:rsidRDefault="005F7818" w:rsidP="005F7818">
      <w:pPr>
        <w:jc w:val="right"/>
        <w:rPr>
          <w:rFonts w:cs="Arial"/>
          <w:b/>
          <w:i/>
          <w:sz w:val="16"/>
          <w:szCs w:val="16"/>
        </w:rPr>
      </w:pPr>
      <w:r w:rsidRPr="00C34458">
        <w:rPr>
          <w:rFonts w:cs="Arial"/>
          <w:i/>
          <w:sz w:val="16"/>
          <w:szCs w:val="16"/>
        </w:rPr>
        <w:t>z dnia 16 maja</w:t>
      </w:r>
      <w:r w:rsidRPr="00C34458">
        <w:rPr>
          <w:rFonts w:cs="Arial"/>
          <w:b/>
          <w:i/>
          <w:sz w:val="16"/>
          <w:szCs w:val="16"/>
        </w:rPr>
        <w:t xml:space="preserve"> </w:t>
      </w:r>
      <w:r w:rsidRPr="00C34458">
        <w:rPr>
          <w:rFonts w:cs="Arial"/>
          <w:i/>
          <w:sz w:val="16"/>
          <w:szCs w:val="16"/>
        </w:rPr>
        <w:t>2025 r.</w:t>
      </w:r>
      <w:r w:rsidRPr="00C34458">
        <w:rPr>
          <w:rFonts w:cs="Arial"/>
          <w:b/>
          <w:i/>
          <w:sz w:val="16"/>
          <w:szCs w:val="16"/>
        </w:rPr>
        <w:t xml:space="preserve"> </w:t>
      </w:r>
    </w:p>
    <w:p w14:paraId="75E41718" w14:textId="77777777" w:rsidR="005F7818" w:rsidRPr="00C34458" w:rsidRDefault="005F7818" w:rsidP="005F7818">
      <w:pPr>
        <w:jc w:val="right"/>
        <w:rPr>
          <w:rFonts w:cs="Arial"/>
          <w:b/>
          <w:i/>
          <w:sz w:val="16"/>
          <w:szCs w:val="16"/>
        </w:rPr>
      </w:pPr>
    </w:p>
    <w:p w14:paraId="4A56D86C" w14:textId="77777777" w:rsidR="005F7818" w:rsidRPr="00C34458" w:rsidRDefault="005F7818" w:rsidP="005F7818">
      <w:pPr>
        <w:jc w:val="center"/>
        <w:rPr>
          <w:rFonts w:cs="Arial"/>
          <w:b/>
          <w:i/>
          <w:szCs w:val="16"/>
        </w:rPr>
      </w:pPr>
      <w:r w:rsidRPr="00C34458">
        <w:rPr>
          <w:rFonts w:cs="Arial"/>
          <w:b/>
          <w:i/>
          <w:szCs w:val="16"/>
        </w:rPr>
        <w:t>Wykaz wewnętrznych dokumentów</w:t>
      </w:r>
    </w:p>
    <w:p w14:paraId="00B985DF" w14:textId="7F90D5CA" w:rsidR="005F7818" w:rsidRPr="00C34458" w:rsidRDefault="005F7818" w:rsidP="005F7818">
      <w:pPr>
        <w:jc w:val="center"/>
        <w:rPr>
          <w:rFonts w:cs="Arial"/>
          <w:b/>
          <w:i/>
          <w:szCs w:val="16"/>
        </w:rPr>
      </w:pPr>
      <w:r w:rsidRPr="00C34458">
        <w:rPr>
          <w:rFonts w:cs="Arial"/>
          <w:b/>
          <w:i/>
          <w:szCs w:val="16"/>
        </w:rPr>
        <w:t>ORLEN S.A. - Oddział PGNiG w Zielonej Górze/ ORLEN S.A. - Oddział Geologii i Eksploatacji PGNiG w Warszawie / ORLEN S.A. - Oddział Centralny PGNiG w Warszawie,</w:t>
      </w:r>
    </w:p>
    <w:p w14:paraId="68517F4C" w14:textId="77777777" w:rsidR="005F7818" w:rsidRPr="00C34458" w:rsidRDefault="005F7818" w:rsidP="005F7818">
      <w:pPr>
        <w:jc w:val="center"/>
        <w:rPr>
          <w:rFonts w:cs="Arial"/>
          <w:b/>
          <w:i/>
          <w:szCs w:val="16"/>
        </w:rPr>
      </w:pPr>
      <w:r w:rsidRPr="00C34458">
        <w:rPr>
          <w:rFonts w:cs="Arial"/>
          <w:b/>
          <w:i/>
          <w:szCs w:val="16"/>
        </w:rPr>
        <w:t>mających zastosowanie dla przedmiotu umowy / zlecenia:</w:t>
      </w:r>
    </w:p>
    <w:p w14:paraId="198D64CC" w14:textId="77777777" w:rsidR="005F7818" w:rsidRPr="00C34458" w:rsidRDefault="005F7818" w:rsidP="005F7818">
      <w:pPr>
        <w:jc w:val="center"/>
        <w:rPr>
          <w:rFonts w:cs="Arial"/>
          <w:b/>
          <w:i/>
          <w:szCs w:val="16"/>
        </w:rPr>
      </w:pPr>
    </w:p>
    <w:p w14:paraId="6060B169" w14:textId="31A239C5" w:rsidR="005F7818" w:rsidRPr="00C34458" w:rsidRDefault="005F7818" w:rsidP="005F7818">
      <w:pPr>
        <w:jc w:val="center"/>
        <w:rPr>
          <w:rFonts w:cs="Arial"/>
          <w:b/>
          <w:i/>
          <w:szCs w:val="16"/>
        </w:rPr>
      </w:pPr>
      <w:r w:rsidRPr="00C34458">
        <w:rPr>
          <w:rFonts w:cs="Arial"/>
          <w:b/>
          <w:i/>
          <w:szCs w:val="16"/>
        </w:rPr>
        <w:t>……………………………………………………………………………………………………………….</w:t>
      </w:r>
    </w:p>
    <w:p w14:paraId="7882F809" w14:textId="77777777" w:rsidR="005F7818" w:rsidRPr="00C34458" w:rsidRDefault="005F7818" w:rsidP="005F7818">
      <w:pPr>
        <w:jc w:val="center"/>
        <w:rPr>
          <w:rFonts w:cs="Arial"/>
          <w:b/>
          <w:i/>
          <w:sz w:val="18"/>
          <w:szCs w:val="16"/>
        </w:rPr>
      </w:pPr>
      <w:r w:rsidRPr="00C34458">
        <w:rPr>
          <w:rFonts w:cs="Arial"/>
          <w:b/>
          <w:i/>
          <w:sz w:val="18"/>
          <w:szCs w:val="16"/>
        </w:rPr>
        <w:t>(sygnatura / numer umowy)</w:t>
      </w:r>
    </w:p>
    <w:p w14:paraId="53726AE1" w14:textId="77777777" w:rsidR="005F7818" w:rsidRPr="00C34458" w:rsidRDefault="005F7818" w:rsidP="005F7818">
      <w:pPr>
        <w:rPr>
          <w:rFonts w:cs="Arial"/>
          <w:b/>
          <w:i/>
          <w:sz w:val="16"/>
          <w:szCs w:val="16"/>
        </w:rPr>
      </w:pPr>
      <w:r w:rsidRPr="00C34458">
        <w:rPr>
          <w:rFonts w:cs="Arial"/>
          <w:b/>
          <w:i/>
          <w:sz w:val="16"/>
          <w:szCs w:val="16"/>
        </w:rPr>
        <w:t xml:space="preserve"> </w:t>
      </w:r>
    </w:p>
    <w:p w14:paraId="677B0C15" w14:textId="77777777" w:rsidR="005F7818" w:rsidRPr="00C34458" w:rsidRDefault="005F7818" w:rsidP="005F7818">
      <w:pPr>
        <w:jc w:val="both"/>
        <w:rPr>
          <w:rFonts w:cs="Arial"/>
          <w:szCs w:val="16"/>
          <w:u w:val="single"/>
        </w:rPr>
      </w:pPr>
      <w:r w:rsidRPr="00C34458">
        <w:rPr>
          <w:rFonts w:cs="Arial"/>
          <w:szCs w:val="16"/>
        </w:rPr>
        <w:t xml:space="preserve">Niniejszy Wykaz zawiera niezbędne dokumenty obowiązujące np. w ORLEN S.A. - Oddział PGNiG </w:t>
      </w:r>
      <w:r w:rsidRPr="00C34458">
        <w:rPr>
          <w:rFonts w:cs="Arial"/>
          <w:szCs w:val="16"/>
        </w:rPr>
        <w:br/>
        <w:t>w Zielonej Górze, tj. np. Zarządzenia Kierownika Ruchu Zakładu Górniczego (KRZG), Ustalenia KRZG, Instrukcje KRZG, inne zalecenia, zasady, wytyczne, normy, regulaminy itp. do przestrzegania w okresie obowiązywania umowy.</w:t>
      </w:r>
    </w:p>
    <w:p w14:paraId="768B735E" w14:textId="77777777" w:rsidR="005F7818" w:rsidRPr="00C34458" w:rsidRDefault="005F7818" w:rsidP="005F7818">
      <w:pPr>
        <w:jc w:val="both"/>
        <w:rPr>
          <w:rFonts w:cs="Arial"/>
          <w:szCs w:val="16"/>
        </w:rPr>
      </w:pPr>
    </w:p>
    <w:p w14:paraId="5ED5D302" w14:textId="77777777" w:rsidR="005F7818" w:rsidRPr="00C34458" w:rsidRDefault="005F7818" w:rsidP="005F7818">
      <w:pPr>
        <w:jc w:val="both"/>
        <w:rPr>
          <w:rFonts w:cs="Arial"/>
          <w:szCs w:val="16"/>
        </w:rPr>
      </w:pPr>
      <w:r w:rsidRPr="00C34458">
        <w:rPr>
          <w:rFonts w:cs="Arial"/>
          <w:szCs w:val="16"/>
        </w:rPr>
        <w:t xml:space="preserve">Wykonawca zobowiązuje się do stosowania postanowień przedmiotowych dokumentów podczas realizacji prac w ramach zawartej umowy. </w:t>
      </w:r>
    </w:p>
    <w:p w14:paraId="4C0CE94A" w14:textId="77777777" w:rsidR="00E57A03" w:rsidRPr="00C34458" w:rsidRDefault="00E57A03" w:rsidP="00701F68">
      <w:pPr>
        <w:rPr>
          <w:rFonts w:cs="Arial"/>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6379"/>
        <w:gridCol w:w="2266"/>
      </w:tblGrid>
      <w:tr w:rsidR="00E57A03" w:rsidRPr="00C34458" w14:paraId="0494BF9C" w14:textId="77777777" w:rsidTr="00F62863">
        <w:trPr>
          <w:trHeight w:val="340"/>
          <w:jc w:val="center"/>
        </w:trPr>
        <w:tc>
          <w:tcPr>
            <w:tcW w:w="643" w:type="dxa"/>
            <w:tcBorders>
              <w:top w:val="single" w:sz="12" w:space="0" w:color="auto"/>
              <w:left w:val="single" w:sz="12" w:space="0" w:color="auto"/>
              <w:bottom w:val="single" w:sz="12" w:space="0" w:color="auto"/>
              <w:right w:val="single" w:sz="12" w:space="0" w:color="auto"/>
            </w:tcBorders>
            <w:vAlign w:val="center"/>
          </w:tcPr>
          <w:p w14:paraId="265E9580" w14:textId="77777777" w:rsidR="00E57A03" w:rsidRPr="00C34458" w:rsidRDefault="00E57A03" w:rsidP="00E57A03">
            <w:pPr>
              <w:jc w:val="center"/>
              <w:rPr>
                <w:rFonts w:eastAsia="Calibri" w:cs="Arial"/>
                <w:b/>
                <w:i/>
                <w:color w:val="000000"/>
                <w:sz w:val="16"/>
              </w:rPr>
            </w:pPr>
            <w:r w:rsidRPr="00C34458">
              <w:rPr>
                <w:rFonts w:eastAsia="Calibri" w:cs="Arial"/>
                <w:b/>
                <w:i/>
                <w:color w:val="000000"/>
                <w:sz w:val="16"/>
                <w:szCs w:val="16"/>
              </w:rPr>
              <w:t>Lp.</w:t>
            </w:r>
          </w:p>
        </w:tc>
        <w:tc>
          <w:tcPr>
            <w:tcW w:w="6379" w:type="dxa"/>
            <w:tcBorders>
              <w:top w:val="single" w:sz="12" w:space="0" w:color="auto"/>
              <w:left w:val="single" w:sz="12" w:space="0" w:color="auto"/>
              <w:bottom w:val="single" w:sz="12" w:space="0" w:color="auto"/>
              <w:right w:val="single" w:sz="4" w:space="0" w:color="auto"/>
            </w:tcBorders>
            <w:vAlign w:val="center"/>
          </w:tcPr>
          <w:p w14:paraId="159A0C45" w14:textId="77777777" w:rsidR="00E57A03" w:rsidRPr="00C34458" w:rsidRDefault="00E57A03" w:rsidP="00E57A03">
            <w:pPr>
              <w:jc w:val="center"/>
              <w:rPr>
                <w:rFonts w:eastAsia="Calibri" w:cs="Arial"/>
                <w:b/>
                <w:i/>
                <w:color w:val="000000"/>
                <w:sz w:val="16"/>
              </w:rPr>
            </w:pPr>
            <w:r w:rsidRPr="00C34458">
              <w:rPr>
                <w:rFonts w:eastAsia="Calibri" w:cs="Arial"/>
                <w:b/>
                <w:i/>
                <w:color w:val="000000"/>
                <w:sz w:val="16"/>
                <w:szCs w:val="16"/>
              </w:rPr>
              <w:t xml:space="preserve">Nazwa dokumentu aktualnie obowiązującego </w:t>
            </w:r>
          </w:p>
        </w:tc>
        <w:tc>
          <w:tcPr>
            <w:tcW w:w="2266" w:type="dxa"/>
            <w:tcBorders>
              <w:top w:val="single" w:sz="12" w:space="0" w:color="auto"/>
              <w:left w:val="single" w:sz="4" w:space="0" w:color="auto"/>
              <w:bottom w:val="single" w:sz="12" w:space="0" w:color="auto"/>
              <w:right w:val="single" w:sz="12" w:space="0" w:color="auto"/>
            </w:tcBorders>
            <w:vAlign w:val="center"/>
          </w:tcPr>
          <w:p w14:paraId="51D57274" w14:textId="77777777" w:rsidR="00E57A03" w:rsidRPr="00C34458" w:rsidRDefault="00E57A03" w:rsidP="00E57A03">
            <w:pPr>
              <w:jc w:val="center"/>
              <w:rPr>
                <w:rFonts w:eastAsia="Calibri" w:cs="Arial"/>
                <w:b/>
                <w:i/>
                <w:color w:val="000000"/>
                <w:sz w:val="16"/>
              </w:rPr>
            </w:pPr>
            <w:r w:rsidRPr="00C34458">
              <w:rPr>
                <w:rFonts w:eastAsia="Calibri" w:cs="Arial"/>
                <w:b/>
                <w:i/>
                <w:color w:val="000000"/>
                <w:sz w:val="16"/>
                <w:szCs w:val="16"/>
              </w:rPr>
              <w:t>Sygnatura lub nr wydania</w:t>
            </w:r>
          </w:p>
        </w:tc>
      </w:tr>
      <w:tr w:rsidR="00E57A03" w:rsidRPr="00C34458" w14:paraId="4C3785D0" w14:textId="77777777" w:rsidTr="00F62863">
        <w:trPr>
          <w:trHeight w:val="340"/>
          <w:jc w:val="center"/>
        </w:trPr>
        <w:tc>
          <w:tcPr>
            <w:tcW w:w="643" w:type="dxa"/>
            <w:tcBorders>
              <w:top w:val="single" w:sz="12" w:space="0" w:color="auto"/>
              <w:bottom w:val="single" w:sz="4" w:space="0" w:color="auto"/>
            </w:tcBorders>
          </w:tcPr>
          <w:p w14:paraId="598773A0" w14:textId="77777777" w:rsidR="00E57A03" w:rsidRPr="00C34458" w:rsidRDefault="00E57A03" w:rsidP="00E57A03">
            <w:pPr>
              <w:rPr>
                <w:rFonts w:eastAsia="Calibri" w:cs="Arial"/>
                <w:i/>
                <w:color w:val="000000"/>
                <w:szCs w:val="22"/>
              </w:rPr>
            </w:pPr>
            <w:r w:rsidRPr="00C34458">
              <w:rPr>
                <w:rFonts w:eastAsia="Calibri" w:cs="Arial"/>
                <w:i/>
                <w:color w:val="000000"/>
                <w:szCs w:val="22"/>
              </w:rPr>
              <w:t>1.</w:t>
            </w:r>
          </w:p>
        </w:tc>
        <w:tc>
          <w:tcPr>
            <w:tcW w:w="6379" w:type="dxa"/>
            <w:tcBorders>
              <w:top w:val="single" w:sz="12" w:space="0" w:color="auto"/>
              <w:bottom w:val="single" w:sz="4" w:space="0" w:color="auto"/>
            </w:tcBorders>
          </w:tcPr>
          <w:p w14:paraId="3C6BA48E" w14:textId="77777777" w:rsidR="00E57A03" w:rsidRPr="00C34458" w:rsidRDefault="00E57A03" w:rsidP="00E57A03">
            <w:pPr>
              <w:rPr>
                <w:rFonts w:eastAsia="Calibri" w:cs="Arial"/>
                <w:color w:val="000000"/>
              </w:rPr>
            </w:pPr>
            <w:r w:rsidRPr="00C34458">
              <w:rPr>
                <w:rFonts w:eastAsia="Calibri" w:cs="Arial"/>
                <w:szCs w:val="22"/>
              </w:rPr>
              <w:t>Instrukcja IS.ZG.04. „</w:t>
            </w:r>
            <w:r w:rsidRPr="00C34458">
              <w:rPr>
                <w:rFonts w:eastAsia="Calibri" w:cs="Arial"/>
                <w:bCs/>
                <w:szCs w:val="22"/>
              </w:rPr>
              <w:t>Organizacja bezpiecznej pracy przy urządzeniach energetycznych  / organizacja prac szczególnie niebezpiecznych”</w:t>
            </w:r>
          </w:p>
        </w:tc>
        <w:tc>
          <w:tcPr>
            <w:tcW w:w="2266" w:type="dxa"/>
            <w:tcBorders>
              <w:top w:val="single" w:sz="12" w:space="0" w:color="auto"/>
              <w:bottom w:val="single" w:sz="4" w:space="0" w:color="auto"/>
            </w:tcBorders>
            <w:vAlign w:val="center"/>
          </w:tcPr>
          <w:p w14:paraId="0894B6DA" w14:textId="77777777" w:rsidR="00E57A03" w:rsidRPr="00C34458" w:rsidRDefault="00E57A03" w:rsidP="00E57A03">
            <w:pPr>
              <w:jc w:val="center"/>
              <w:rPr>
                <w:rFonts w:eastAsia="Calibri" w:cs="Arial"/>
                <w:i/>
                <w:color w:val="000000"/>
              </w:rPr>
            </w:pPr>
            <w:r w:rsidRPr="00C34458">
              <w:rPr>
                <w:rFonts w:eastAsia="Calibri" w:cs="Arial"/>
                <w:i/>
                <w:szCs w:val="22"/>
              </w:rPr>
              <w:t>Wydanie 6</w:t>
            </w:r>
          </w:p>
        </w:tc>
      </w:tr>
      <w:tr w:rsidR="00E57A03" w:rsidRPr="00C34458" w14:paraId="60F0EE23" w14:textId="77777777" w:rsidTr="00C23644">
        <w:trPr>
          <w:trHeight w:val="340"/>
          <w:jc w:val="center"/>
        </w:trPr>
        <w:tc>
          <w:tcPr>
            <w:tcW w:w="643" w:type="dxa"/>
            <w:tcBorders>
              <w:top w:val="single" w:sz="4" w:space="0" w:color="auto"/>
            </w:tcBorders>
          </w:tcPr>
          <w:p w14:paraId="09155462" w14:textId="77777777" w:rsidR="00E57A03" w:rsidRPr="00C34458" w:rsidRDefault="00E57A03" w:rsidP="00E57A03">
            <w:pPr>
              <w:rPr>
                <w:rFonts w:eastAsia="Calibri" w:cs="Arial"/>
                <w:i/>
                <w:color w:val="000000"/>
                <w:szCs w:val="22"/>
              </w:rPr>
            </w:pPr>
            <w:r w:rsidRPr="00C34458">
              <w:rPr>
                <w:rFonts w:eastAsia="Calibri" w:cs="Arial"/>
                <w:i/>
                <w:color w:val="000000"/>
                <w:szCs w:val="22"/>
              </w:rPr>
              <w:t>2.</w:t>
            </w:r>
          </w:p>
        </w:tc>
        <w:tc>
          <w:tcPr>
            <w:tcW w:w="6379" w:type="dxa"/>
            <w:tcBorders>
              <w:top w:val="single" w:sz="4" w:space="0" w:color="auto"/>
            </w:tcBorders>
            <w:vAlign w:val="center"/>
          </w:tcPr>
          <w:p w14:paraId="1252E296" w14:textId="77777777" w:rsidR="00E57A03" w:rsidRPr="00C34458" w:rsidRDefault="00E57A03" w:rsidP="00E57A03">
            <w:pPr>
              <w:rPr>
                <w:rFonts w:eastAsia="Calibri" w:cs="Arial"/>
                <w:szCs w:val="22"/>
              </w:rPr>
            </w:pPr>
            <w:r w:rsidRPr="00C34458">
              <w:rPr>
                <w:rFonts w:eastAsia="Calibri" w:cs="Arial"/>
                <w:color w:val="000000"/>
              </w:rPr>
              <w:t xml:space="preserve">PS.C.11_Analiza Bezpieczeństwa Pracy (JSA) </w:t>
            </w:r>
          </w:p>
        </w:tc>
        <w:tc>
          <w:tcPr>
            <w:tcW w:w="2266" w:type="dxa"/>
            <w:tcBorders>
              <w:top w:val="single" w:sz="4" w:space="0" w:color="auto"/>
            </w:tcBorders>
            <w:vAlign w:val="center"/>
          </w:tcPr>
          <w:p w14:paraId="10CB43B3" w14:textId="546DA767" w:rsidR="00E57A03" w:rsidRPr="000A06A9" w:rsidRDefault="00E57A03" w:rsidP="000A06A9">
            <w:pPr>
              <w:jc w:val="center"/>
              <w:rPr>
                <w:rFonts w:eastAsia="Calibri" w:cs="Arial"/>
                <w:i/>
                <w:szCs w:val="22"/>
              </w:rPr>
            </w:pPr>
            <w:r w:rsidRPr="000A06A9">
              <w:rPr>
                <w:rFonts w:eastAsia="Calibri" w:cs="Arial"/>
                <w:i/>
              </w:rPr>
              <w:t xml:space="preserve">Wydanie </w:t>
            </w:r>
            <w:r w:rsidR="00EA43F1" w:rsidRPr="000A06A9">
              <w:rPr>
                <w:rFonts w:eastAsia="Calibri" w:cs="Arial"/>
                <w:i/>
              </w:rPr>
              <w:t>7</w:t>
            </w:r>
          </w:p>
        </w:tc>
      </w:tr>
      <w:tr w:rsidR="00E57A03" w:rsidRPr="00C34458" w14:paraId="7632CFEE" w14:textId="77777777" w:rsidTr="00C23644">
        <w:trPr>
          <w:trHeight w:val="340"/>
          <w:jc w:val="center"/>
        </w:trPr>
        <w:tc>
          <w:tcPr>
            <w:tcW w:w="643" w:type="dxa"/>
          </w:tcPr>
          <w:p w14:paraId="15EC92D4" w14:textId="77777777" w:rsidR="00E57A03" w:rsidRPr="00C34458" w:rsidRDefault="00E57A03" w:rsidP="00E57A03">
            <w:pPr>
              <w:rPr>
                <w:rFonts w:eastAsia="Calibri" w:cs="Arial"/>
                <w:i/>
                <w:strike/>
                <w:color w:val="000000"/>
                <w:sz w:val="16"/>
              </w:rPr>
            </w:pPr>
            <w:r w:rsidRPr="00C34458">
              <w:rPr>
                <w:rFonts w:eastAsia="Calibri" w:cs="Arial"/>
                <w:i/>
                <w:color w:val="000000"/>
                <w:szCs w:val="22"/>
              </w:rPr>
              <w:t>3</w:t>
            </w:r>
            <w:r w:rsidRPr="00C34458">
              <w:rPr>
                <w:rFonts w:eastAsia="Calibri" w:cs="Arial"/>
                <w:i/>
                <w:color w:val="000000"/>
              </w:rPr>
              <w:t>.</w:t>
            </w:r>
          </w:p>
        </w:tc>
        <w:tc>
          <w:tcPr>
            <w:tcW w:w="6379" w:type="dxa"/>
            <w:vAlign w:val="center"/>
          </w:tcPr>
          <w:p w14:paraId="2FC987E3" w14:textId="77777777" w:rsidR="00E57A03" w:rsidRPr="00C34458" w:rsidRDefault="00E57A03" w:rsidP="00E57A03">
            <w:pPr>
              <w:ind w:right="-29"/>
              <w:rPr>
                <w:rFonts w:eastAsia="Calibri" w:cs="Arial"/>
              </w:rPr>
            </w:pPr>
            <w:r w:rsidRPr="00C34458">
              <w:rPr>
                <w:rFonts w:eastAsia="Calibri" w:cs="Arial"/>
                <w:szCs w:val="22"/>
              </w:rPr>
              <w:t>Procedura PGNiG SA nr PS.C.12 „System LOTO (zabezpiecz-oznacz)”</w:t>
            </w:r>
          </w:p>
        </w:tc>
        <w:tc>
          <w:tcPr>
            <w:tcW w:w="2266" w:type="dxa"/>
            <w:vAlign w:val="center"/>
          </w:tcPr>
          <w:p w14:paraId="616EE422" w14:textId="015D7FB3" w:rsidR="00E57A03" w:rsidRPr="000A06A9" w:rsidRDefault="00E57A03" w:rsidP="000A06A9">
            <w:pPr>
              <w:jc w:val="center"/>
              <w:rPr>
                <w:rFonts w:eastAsia="Calibri" w:cs="Arial"/>
              </w:rPr>
            </w:pPr>
            <w:r w:rsidRPr="000A06A9">
              <w:rPr>
                <w:rFonts w:eastAsia="Calibri" w:cs="Arial"/>
                <w:i/>
                <w:szCs w:val="22"/>
              </w:rPr>
              <w:t xml:space="preserve">Wydanie </w:t>
            </w:r>
            <w:r w:rsidR="00EA43F1" w:rsidRPr="000A06A9">
              <w:rPr>
                <w:rFonts w:eastAsia="Calibri" w:cs="Arial"/>
                <w:i/>
                <w:szCs w:val="22"/>
              </w:rPr>
              <w:t>4</w:t>
            </w:r>
          </w:p>
        </w:tc>
      </w:tr>
      <w:tr w:rsidR="00E57A03" w:rsidRPr="00C34458" w14:paraId="61D331D2" w14:textId="77777777" w:rsidTr="00C23644">
        <w:trPr>
          <w:trHeight w:val="340"/>
          <w:jc w:val="center"/>
        </w:trPr>
        <w:tc>
          <w:tcPr>
            <w:tcW w:w="643" w:type="dxa"/>
          </w:tcPr>
          <w:p w14:paraId="165FC6AA" w14:textId="77777777" w:rsidR="00E57A03" w:rsidRPr="00C34458" w:rsidRDefault="00E57A03" w:rsidP="00E57A03">
            <w:pPr>
              <w:rPr>
                <w:rFonts w:eastAsia="Calibri" w:cs="Arial"/>
                <w:i/>
                <w:color w:val="000000"/>
                <w:szCs w:val="22"/>
              </w:rPr>
            </w:pPr>
            <w:r w:rsidRPr="00C34458">
              <w:rPr>
                <w:rFonts w:eastAsia="Calibri" w:cs="Arial"/>
                <w:i/>
                <w:color w:val="000000"/>
                <w:szCs w:val="22"/>
              </w:rPr>
              <w:t>4.</w:t>
            </w:r>
          </w:p>
        </w:tc>
        <w:tc>
          <w:tcPr>
            <w:tcW w:w="6379" w:type="dxa"/>
            <w:vAlign w:val="center"/>
          </w:tcPr>
          <w:p w14:paraId="73551C21" w14:textId="77777777" w:rsidR="00E57A03" w:rsidRPr="00C34458" w:rsidRDefault="00E57A03" w:rsidP="00E57A03">
            <w:pPr>
              <w:rPr>
                <w:rFonts w:eastAsia="Calibri" w:cs="Arial"/>
                <w:szCs w:val="22"/>
              </w:rPr>
            </w:pPr>
            <w:r w:rsidRPr="00C34458">
              <w:rPr>
                <w:rFonts w:eastAsia="Calibri" w:cs="Arial"/>
                <w:szCs w:val="22"/>
              </w:rPr>
              <w:t>Ustalenie KRZG nr 10/2015 z dnia 30.06.2015r. „Wytyczne dotyczące opracowania instrukcji technologicznej przeprowadzania prób ciśnieniowych wytrzymałości i szczelności rurociągów, obowiązujących w PGNiG S.A. w Warszawie Oddział w Zielonej Górze”</w:t>
            </w:r>
          </w:p>
        </w:tc>
        <w:tc>
          <w:tcPr>
            <w:tcW w:w="2266" w:type="dxa"/>
            <w:vAlign w:val="center"/>
          </w:tcPr>
          <w:p w14:paraId="23251CEB" w14:textId="77777777" w:rsidR="00E57A03" w:rsidRPr="000A06A9" w:rsidRDefault="00E57A03" w:rsidP="00E57A03">
            <w:pPr>
              <w:jc w:val="center"/>
              <w:rPr>
                <w:rFonts w:eastAsia="Calibri" w:cs="Arial"/>
                <w:i/>
                <w:szCs w:val="22"/>
              </w:rPr>
            </w:pPr>
            <w:r w:rsidRPr="000A06A9">
              <w:rPr>
                <w:rFonts w:eastAsia="Calibri" w:cs="Arial"/>
                <w:i/>
                <w:szCs w:val="22"/>
              </w:rPr>
              <w:t>TK.0212-U.10(1).15</w:t>
            </w:r>
          </w:p>
        </w:tc>
      </w:tr>
      <w:tr w:rsidR="00E57A03" w:rsidRPr="00C34458" w14:paraId="5DAD0191" w14:textId="77777777" w:rsidTr="00C23644">
        <w:trPr>
          <w:trHeight w:val="340"/>
          <w:jc w:val="center"/>
        </w:trPr>
        <w:tc>
          <w:tcPr>
            <w:tcW w:w="643" w:type="dxa"/>
          </w:tcPr>
          <w:p w14:paraId="7E2B25F1" w14:textId="77777777" w:rsidR="00E57A03" w:rsidRPr="00C34458" w:rsidRDefault="00E57A03" w:rsidP="00E57A03">
            <w:pPr>
              <w:rPr>
                <w:rFonts w:eastAsia="Calibri" w:cs="Arial"/>
                <w:i/>
              </w:rPr>
            </w:pPr>
            <w:r w:rsidRPr="00C34458">
              <w:rPr>
                <w:rFonts w:eastAsia="Calibri" w:cs="Arial"/>
                <w:i/>
                <w:szCs w:val="22"/>
              </w:rPr>
              <w:t>5</w:t>
            </w:r>
            <w:r w:rsidRPr="00C34458">
              <w:rPr>
                <w:rFonts w:eastAsia="Calibri" w:cs="Arial"/>
                <w:i/>
              </w:rPr>
              <w:t>.</w:t>
            </w:r>
          </w:p>
        </w:tc>
        <w:tc>
          <w:tcPr>
            <w:tcW w:w="6379" w:type="dxa"/>
            <w:vAlign w:val="center"/>
          </w:tcPr>
          <w:p w14:paraId="585B9AE4" w14:textId="77777777" w:rsidR="00E57A03" w:rsidRPr="00C34458" w:rsidRDefault="00E57A03" w:rsidP="002B50AF">
            <w:pPr>
              <w:rPr>
                <w:rFonts w:eastAsia="Calibri" w:cs="Arial"/>
              </w:rPr>
            </w:pPr>
            <w:r w:rsidRPr="00C34458">
              <w:rPr>
                <w:rFonts w:eastAsia="Calibri" w:cs="Arial"/>
                <w:szCs w:val="22"/>
              </w:rPr>
              <w:t>Zarządzenie KRZG nr 1/</w:t>
            </w:r>
            <w:r w:rsidR="002B50AF" w:rsidRPr="00C34458">
              <w:rPr>
                <w:rFonts w:eastAsia="Calibri" w:cs="Arial"/>
                <w:szCs w:val="22"/>
              </w:rPr>
              <w:t>2024</w:t>
            </w:r>
            <w:r w:rsidRPr="00C34458">
              <w:rPr>
                <w:rFonts w:eastAsia="Calibri" w:cs="Arial"/>
                <w:szCs w:val="22"/>
              </w:rPr>
              <w:t xml:space="preserve"> z dnia </w:t>
            </w:r>
            <w:r w:rsidR="002B50AF" w:rsidRPr="00C34458">
              <w:rPr>
                <w:rFonts w:eastAsia="Calibri" w:cs="Arial"/>
                <w:szCs w:val="22"/>
              </w:rPr>
              <w:t>16.04.2024</w:t>
            </w:r>
            <w:r w:rsidRPr="00C34458">
              <w:rPr>
                <w:rFonts w:eastAsia="Calibri" w:cs="Arial"/>
                <w:szCs w:val="22"/>
              </w:rPr>
              <w:t>. w sprawie zasad i trybu zawiadamiania organów nadzoru górniczego o wypadkach i niebezpiecznych zdarzeniach zaistniałych w zakładzie górniczym oraz zasad postępowania w miejscu zdarzenia</w:t>
            </w:r>
          </w:p>
        </w:tc>
        <w:tc>
          <w:tcPr>
            <w:tcW w:w="2266" w:type="dxa"/>
            <w:vAlign w:val="center"/>
          </w:tcPr>
          <w:p w14:paraId="4D51FEE9" w14:textId="77777777" w:rsidR="00E57A03" w:rsidRPr="000A06A9" w:rsidRDefault="00E57A03" w:rsidP="002B50AF">
            <w:pPr>
              <w:jc w:val="center"/>
              <w:rPr>
                <w:rFonts w:eastAsia="Calibri" w:cs="Arial"/>
                <w:i/>
              </w:rPr>
            </w:pPr>
            <w:r w:rsidRPr="000A06A9">
              <w:rPr>
                <w:rFonts w:eastAsia="Calibri" w:cs="Arial"/>
                <w:i/>
                <w:szCs w:val="22"/>
              </w:rPr>
              <w:t>TK.0212-Z.1.</w:t>
            </w:r>
            <w:r w:rsidR="002B50AF" w:rsidRPr="000A06A9">
              <w:rPr>
                <w:rFonts w:eastAsia="Calibri" w:cs="Arial"/>
                <w:i/>
                <w:szCs w:val="22"/>
              </w:rPr>
              <w:t>24</w:t>
            </w:r>
          </w:p>
        </w:tc>
      </w:tr>
      <w:tr w:rsidR="00E57A03" w:rsidRPr="00C34458" w14:paraId="528DA505" w14:textId="77777777" w:rsidTr="00C23644">
        <w:trPr>
          <w:trHeight w:val="340"/>
          <w:jc w:val="center"/>
        </w:trPr>
        <w:tc>
          <w:tcPr>
            <w:tcW w:w="643" w:type="dxa"/>
          </w:tcPr>
          <w:p w14:paraId="5121F81C" w14:textId="77777777" w:rsidR="00E57A03" w:rsidRPr="00C34458" w:rsidRDefault="00E57A03" w:rsidP="00E57A03">
            <w:pPr>
              <w:rPr>
                <w:rFonts w:eastAsia="Calibri" w:cs="Arial"/>
                <w:i/>
                <w:sz w:val="16"/>
              </w:rPr>
            </w:pPr>
            <w:r w:rsidRPr="00C34458">
              <w:rPr>
                <w:rFonts w:eastAsia="Calibri" w:cs="Arial"/>
                <w:i/>
                <w:szCs w:val="22"/>
              </w:rPr>
              <w:t>6</w:t>
            </w:r>
            <w:r w:rsidRPr="00C34458">
              <w:rPr>
                <w:rFonts w:eastAsia="Calibri" w:cs="Arial"/>
                <w:i/>
              </w:rPr>
              <w:t>.</w:t>
            </w:r>
          </w:p>
        </w:tc>
        <w:tc>
          <w:tcPr>
            <w:tcW w:w="6379" w:type="dxa"/>
            <w:vAlign w:val="center"/>
          </w:tcPr>
          <w:p w14:paraId="1F381B3F" w14:textId="609FB155" w:rsidR="00E57A03" w:rsidRPr="00C34458" w:rsidRDefault="00050E92" w:rsidP="002B50AF">
            <w:pPr>
              <w:rPr>
                <w:rFonts w:eastAsia="Calibri" w:cs="Arial"/>
              </w:rPr>
            </w:pPr>
            <w:r w:rsidRPr="00050E92">
              <w:rPr>
                <w:rFonts w:eastAsia="Calibri" w:cs="Arial"/>
                <w:szCs w:val="22"/>
              </w:rPr>
              <w:t>Zarządzenie nr 8/2026 KRZG z dnia 20.03.2026 r. w sprawie wprowadzenia w zakładzie górniczym ORLEN S.A. – Oddział Upstream Polska w Zielonej Górze „Programu opanowania i neutralizacji skażenia terenu</w:t>
            </w:r>
            <w:r>
              <w:rPr>
                <w:rFonts w:eastAsia="Calibri" w:cs="Arial"/>
                <w:szCs w:val="22"/>
              </w:rPr>
              <w:t xml:space="preserve"> </w:t>
            </w:r>
          </w:p>
        </w:tc>
        <w:tc>
          <w:tcPr>
            <w:tcW w:w="2266" w:type="dxa"/>
            <w:vAlign w:val="center"/>
          </w:tcPr>
          <w:p w14:paraId="467A07E5" w14:textId="7C8278B4" w:rsidR="00E57A03" w:rsidRPr="000A06A9" w:rsidRDefault="00050E92" w:rsidP="00E57A03">
            <w:pPr>
              <w:jc w:val="center"/>
              <w:rPr>
                <w:rFonts w:eastAsia="Calibri" w:cs="Arial"/>
                <w:i/>
              </w:rPr>
            </w:pPr>
            <w:r w:rsidRPr="00050E92">
              <w:rPr>
                <w:rFonts w:eastAsia="Calibri" w:cs="Arial"/>
                <w:i/>
                <w:szCs w:val="22"/>
              </w:rPr>
              <w:t>TK.0212-Z.8.26</w:t>
            </w:r>
            <w:r>
              <w:rPr>
                <w:rFonts w:eastAsia="Calibri" w:cs="Arial"/>
                <w:i/>
                <w:szCs w:val="22"/>
              </w:rPr>
              <w:t xml:space="preserve"> </w:t>
            </w:r>
          </w:p>
        </w:tc>
      </w:tr>
      <w:tr w:rsidR="00E57A03" w:rsidRPr="00C34458" w14:paraId="2EA42A8B" w14:textId="77777777" w:rsidTr="00C23644">
        <w:trPr>
          <w:trHeight w:val="340"/>
          <w:jc w:val="center"/>
        </w:trPr>
        <w:tc>
          <w:tcPr>
            <w:tcW w:w="643" w:type="dxa"/>
          </w:tcPr>
          <w:p w14:paraId="1F009FF0" w14:textId="77777777" w:rsidR="00E57A03" w:rsidRPr="00C34458" w:rsidRDefault="00E57A03" w:rsidP="00E57A03">
            <w:pPr>
              <w:rPr>
                <w:rFonts w:eastAsia="Calibri" w:cs="Arial"/>
                <w:i/>
                <w:color w:val="000000"/>
              </w:rPr>
            </w:pPr>
            <w:r w:rsidRPr="00C34458">
              <w:rPr>
                <w:rFonts w:eastAsia="Calibri" w:cs="Arial"/>
                <w:i/>
                <w:color w:val="000000"/>
                <w:szCs w:val="22"/>
              </w:rPr>
              <w:t>7.</w:t>
            </w:r>
          </w:p>
        </w:tc>
        <w:tc>
          <w:tcPr>
            <w:tcW w:w="6379" w:type="dxa"/>
            <w:vAlign w:val="center"/>
          </w:tcPr>
          <w:p w14:paraId="76047BF9" w14:textId="77777777" w:rsidR="00E57A03" w:rsidRPr="00C34458" w:rsidRDefault="00E57A03" w:rsidP="00E57A03">
            <w:pPr>
              <w:rPr>
                <w:rFonts w:eastAsia="Calibri" w:cs="Arial"/>
              </w:rPr>
            </w:pPr>
            <w:r w:rsidRPr="00C34458">
              <w:rPr>
                <w:rFonts w:eastAsia="Calibri" w:cs="Arial"/>
                <w:szCs w:val="22"/>
              </w:rPr>
              <w:t>Zapobieganie gotowość i reagowanie na awarie PS.C.06</w:t>
            </w:r>
          </w:p>
        </w:tc>
        <w:tc>
          <w:tcPr>
            <w:tcW w:w="2266" w:type="dxa"/>
            <w:vAlign w:val="center"/>
          </w:tcPr>
          <w:p w14:paraId="2514EBBB" w14:textId="0E56791F" w:rsidR="00E57A03" w:rsidRPr="000A06A9" w:rsidRDefault="00E57A03" w:rsidP="000A06A9">
            <w:pPr>
              <w:jc w:val="center"/>
              <w:rPr>
                <w:rFonts w:eastAsia="Calibri" w:cs="Arial"/>
                <w:i/>
              </w:rPr>
            </w:pPr>
            <w:r w:rsidRPr="000A06A9">
              <w:rPr>
                <w:rFonts w:eastAsia="Calibri" w:cs="Arial"/>
                <w:i/>
                <w:szCs w:val="22"/>
              </w:rPr>
              <w:t xml:space="preserve">Wydanie </w:t>
            </w:r>
            <w:r w:rsidR="00EA43F1" w:rsidRPr="000A06A9">
              <w:rPr>
                <w:rFonts w:eastAsia="Calibri" w:cs="Arial"/>
                <w:i/>
                <w:szCs w:val="22"/>
              </w:rPr>
              <w:t>8</w:t>
            </w:r>
          </w:p>
        </w:tc>
      </w:tr>
      <w:tr w:rsidR="00E57A03" w:rsidRPr="00C34458" w14:paraId="17CCF297" w14:textId="77777777" w:rsidTr="00C23644">
        <w:trPr>
          <w:trHeight w:val="340"/>
          <w:jc w:val="center"/>
        </w:trPr>
        <w:tc>
          <w:tcPr>
            <w:tcW w:w="643" w:type="dxa"/>
          </w:tcPr>
          <w:p w14:paraId="6B00E684" w14:textId="77777777" w:rsidR="00E57A03" w:rsidRPr="00C34458" w:rsidRDefault="00E57A03" w:rsidP="00E57A03">
            <w:pPr>
              <w:rPr>
                <w:rFonts w:eastAsia="Calibri" w:cs="Arial"/>
                <w:i/>
                <w:color w:val="000000"/>
              </w:rPr>
            </w:pPr>
            <w:r w:rsidRPr="00C34458">
              <w:rPr>
                <w:rFonts w:eastAsia="Calibri" w:cs="Arial"/>
                <w:i/>
                <w:color w:val="000000"/>
                <w:szCs w:val="22"/>
              </w:rPr>
              <w:t>8.</w:t>
            </w:r>
          </w:p>
        </w:tc>
        <w:tc>
          <w:tcPr>
            <w:tcW w:w="6379" w:type="dxa"/>
            <w:vAlign w:val="center"/>
          </w:tcPr>
          <w:p w14:paraId="1C9855DC" w14:textId="77777777" w:rsidR="00E57A03" w:rsidRPr="00C34458" w:rsidRDefault="00E57A03" w:rsidP="00E57A03">
            <w:pPr>
              <w:rPr>
                <w:rFonts w:eastAsia="Calibri" w:cs="Arial"/>
              </w:rPr>
            </w:pPr>
            <w:r w:rsidRPr="00C34458">
              <w:rPr>
                <w:rFonts w:eastAsia="Calibri" w:cs="Arial"/>
                <w:szCs w:val="22"/>
              </w:rPr>
              <w:t>Zapobieganie gotowość i reagowanie na wypadki i choroby zawodowe PS.C.09</w:t>
            </w:r>
          </w:p>
        </w:tc>
        <w:tc>
          <w:tcPr>
            <w:tcW w:w="2266" w:type="dxa"/>
            <w:vAlign w:val="center"/>
          </w:tcPr>
          <w:p w14:paraId="1B228ECC" w14:textId="6DC6F6DF" w:rsidR="00E57A03" w:rsidRPr="000A06A9" w:rsidRDefault="00E57A03" w:rsidP="000A06A9">
            <w:pPr>
              <w:jc w:val="center"/>
              <w:rPr>
                <w:rFonts w:eastAsia="Calibri" w:cs="Arial"/>
                <w:i/>
              </w:rPr>
            </w:pPr>
            <w:r w:rsidRPr="000A06A9">
              <w:rPr>
                <w:rFonts w:eastAsia="Calibri" w:cs="Arial"/>
                <w:i/>
                <w:szCs w:val="22"/>
              </w:rPr>
              <w:t xml:space="preserve">Wydanie </w:t>
            </w:r>
            <w:r w:rsidR="00EA43F1" w:rsidRPr="000A06A9">
              <w:rPr>
                <w:rFonts w:eastAsia="Calibri" w:cs="Arial"/>
                <w:i/>
                <w:szCs w:val="22"/>
              </w:rPr>
              <w:t>10</w:t>
            </w:r>
          </w:p>
        </w:tc>
      </w:tr>
      <w:tr w:rsidR="00AD68C7" w:rsidRPr="00C34458" w14:paraId="76EB1ED3" w14:textId="77777777" w:rsidTr="00C23644">
        <w:trPr>
          <w:trHeight w:val="340"/>
          <w:jc w:val="center"/>
        </w:trPr>
        <w:tc>
          <w:tcPr>
            <w:tcW w:w="643" w:type="dxa"/>
          </w:tcPr>
          <w:p w14:paraId="2099BAB9" w14:textId="4B759402" w:rsidR="00AD68C7" w:rsidRPr="00C34458" w:rsidRDefault="00AD68C7" w:rsidP="00E57A03">
            <w:pPr>
              <w:rPr>
                <w:rFonts w:eastAsia="Calibri" w:cs="Arial"/>
                <w:i/>
                <w:color w:val="000000"/>
                <w:szCs w:val="22"/>
              </w:rPr>
            </w:pPr>
            <w:r>
              <w:rPr>
                <w:rFonts w:eastAsia="Calibri" w:cs="Arial"/>
                <w:i/>
                <w:color w:val="000000"/>
                <w:szCs w:val="22"/>
              </w:rPr>
              <w:t>9.</w:t>
            </w:r>
          </w:p>
        </w:tc>
        <w:tc>
          <w:tcPr>
            <w:tcW w:w="6379" w:type="dxa"/>
            <w:vAlign w:val="center"/>
          </w:tcPr>
          <w:p w14:paraId="449D031B" w14:textId="5DA7D98D" w:rsidR="00AD68C7" w:rsidRPr="00C34458" w:rsidRDefault="00AD68C7" w:rsidP="00E57A03">
            <w:pPr>
              <w:rPr>
                <w:rFonts w:eastAsia="Calibri" w:cs="Arial"/>
                <w:szCs w:val="22"/>
              </w:rPr>
            </w:pPr>
            <w:r>
              <w:rPr>
                <w:rFonts w:eastAsia="Calibri" w:cs="Arial"/>
                <w:szCs w:val="22"/>
              </w:rPr>
              <w:t>Wytyczne techniczne pomiaru obiektów górniczych oraz sporządzania mapy numerycznej</w:t>
            </w:r>
          </w:p>
        </w:tc>
        <w:tc>
          <w:tcPr>
            <w:tcW w:w="2266" w:type="dxa"/>
            <w:vAlign w:val="center"/>
          </w:tcPr>
          <w:p w14:paraId="568CE99D" w14:textId="77777777" w:rsidR="00AD68C7" w:rsidRPr="00C34458" w:rsidRDefault="00AD68C7" w:rsidP="00E57A03">
            <w:pPr>
              <w:jc w:val="center"/>
              <w:rPr>
                <w:rFonts w:eastAsia="Calibri" w:cs="Arial"/>
                <w:i/>
                <w:szCs w:val="22"/>
              </w:rPr>
            </w:pPr>
          </w:p>
        </w:tc>
      </w:tr>
      <w:tr w:rsidR="00BE2909" w:rsidRPr="00BE2909" w14:paraId="501E13E7" w14:textId="77777777" w:rsidTr="00842C41">
        <w:trPr>
          <w:trHeight w:val="340"/>
          <w:jc w:val="center"/>
        </w:trPr>
        <w:tc>
          <w:tcPr>
            <w:tcW w:w="643" w:type="dxa"/>
            <w:tcBorders>
              <w:top w:val="single" w:sz="4" w:space="0" w:color="auto"/>
              <w:left w:val="single" w:sz="4" w:space="0" w:color="auto"/>
              <w:bottom w:val="single" w:sz="4" w:space="0" w:color="auto"/>
              <w:right w:val="single" w:sz="4" w:space="0" w:color="auto"/>
            </w:tcBorders>
            <w:vAlign w:val="center"/>
          </w:tcPr>
          <w:p w14:paraId="2796992A" w14:textId="77777777" w:rsidR="00BE2909" w:rsidRPr="00EA21D8" w:rsidRDefault="00BE2909" w:rsidP="00842C41">
            <w:pPr>
              <w:rPr>
                <w:rFonts w:eastAsia="Calibri" w:cs="Arial"/>
                <w:i/>
                <w:szCs w:val="22"/>
              </w:rPr>
            </w:pPr>
            <w:r w:rsidRPr="00EA21D8">
              <w:rPr>
                <w:rFonts w:eastAsia="Calibri" w:cs="Arial"/>
                <w:i/>
                <w:szCs w:val="22"/>
              </w:rPr>
              <w:t>10.</w:t>
            </w:r>
          </w:p>
        </w:tc>
        <w:tc>
          <w:tcPr>
            <w:tcW w:w="6379" w:type="dxa"/>
            <w:tcBorders>
              <w:top w:val="single" w:sz="4" w:space="0" w:color="auto"/>
              <w:left w:val="single" w:sz="4" w:space="0" w:color="auto"/>
              <w:bottom w:val="single" w:sz="4" w:space="0" w:color="auto"/>
              <w:right w:val="single" w:sz="4" w:space="0" w:color="auto"/>
            </w:tcBorders>
            <w:vAlign w:val="center"/>
          </w:tcPr>
          <w:p w14:paraId="577EAEDB" w14:textId="77777777" w:rsidR="00BE2909" w:rsidRPr="00EA21D8" w:rsidRDefault="00BE2909" w:rsidP="00842C41">
            <w:pPr>
              <w:rPr>
                <w:rFonts w:eastAsia="Calibri" w:cs="Arial"/>
                <w:szCs w:val="22"/>
              </w:rPr>
            </w:pPr>
            <w:r w:rsidRPr="00EA21D8">
              <w:rPr>
                <w:rFonts w:eastAsia="Calibri" w:cs="Arial"/>
                <w:szCs w:val="22"/>
              </w:rPr>
              <w:t>Wzór protokołu pomiarów elektrycznych</w:t>
            </w:r>
          </w:p>
        </w:tc>
        <w:tc>
          <w:tcPr>
            <w:tcW w:w="2266" w:type="dxa"/>
            <w:tcBorders>
              <w:top w:val="single" w:sz="4" w:space="0" w:color="auto"/>
              <w:left w:val="single" w:sz="4" w:space="0" w:color="auto"/>
              <w:bottom w:val="single" w:sz="4" w:space="0" w:color="auto"/>
              <w:right w:val="single" w:sz="4" w:space="0" w:color="auto"/>
            </w:tcBorders>
            <w:vAlign w:val="center"/>
          </w:tcPr>
          <w:p w14:paraId="3206F627" w14:textId="77777777" w:rsidR="00BE2909" w:rsidRPr="00BE2909" w:rsidRDefault="00BE2909" w:rsidP="00842C41">
            <w:pPr>
              <w:jc w:val="center"/>
              <w:rPr>
                <w:rFonts w:ascii="Calibri" w:eastAsia="Calibri" w:hAnsi="Calibri" w:cs="Arial"/>
                <w:i/>
                <w:color w:val="FF0000"/>
                <w:sz w:val="20"/>
                <w:szCs w:val="22"/>
              </w:rPr>
            </w:pPr>
          </w:p>
        </w:tc>
      </w:tr>
      <w:tr w:rsidR="00BD0F04" w:rsidRPr="00BE2909" w14:paraId="3BD121F5" w14:textId="77777777" w:rsidTr="00842C41">
        <w:trPr>
          <w:trHeight w:val="340"/>
          <w:jc w:val="center"/>
        </w:trPr>
        <w:tc>
          <w:tcPr>
            <w:tcW w:w="643" w:type="dxa"/>
            <w:tcBorders>
              <w:top w:val="single" w:sz="4" w:space="0" w:color="auto"/>
              <w:left w:val="single" w:sz="4" w:space="0" w:color="auto"/>
              <w:bottom w:val="single" w:sz="4" w:space="0" w:color="auto"/>
              <w:right w:val="single" w:sz="4" w:space="0" w:color="auto"/>
            </w:tcBorders>
            <w:vAlign w:val="center"/>
          </w:tcPr>
          <w:p w14:paraId="7F3CB2FE" w14:textId="10C0D87E" w:rsidR="00BD0F04" w:rsidRPr="00EA21D8" w:rsidRDefault="00BD0F04" w:rsidP="00842C41">
            <w:pPr>
              <w:rPr>
                <w:rFonts w:eastAsia="Calibri" w:cs="Arial"/>
                <w:i/>
                <w:szCs w:val="22"/>
              </w:rPr>
            </w:pPr>
            <w:r w:rsidRPr="00EA21D8">
              <w:rPr>
                <w:rFonts w:eastAsia="Calibri" w:cs="Arial"/>
                <w:i/>
                <w:szCs w:val="22"/>
              </w:rPr>
              <w:t>11.</w:t>
            </w:r>
          </w:p>
        </w:tc>
        <w:tc>
          <w:tcPr>
            <w:tcW w:w="6379" w:type="dxa"/>
            <w:tcBorders>
              <w:top w:val="single" w:sz="4" w:space="0" w:color="auto"/>
              <w:left w:val="single" w:sz="4" w:space="0" w:color="auto"/>
              <w:bottom w:val="single" w:sz="4" w:space="0" w:color="auto"/>
              <w:right w:val="single" w:sz="4" w:space="0" w:color="auto"/>
            </w:tcBorders>
            <w:vAlign w:val="center"/>
          </w:tcPr>
          <w:p w14:paraId="56ABC87C" w14:textId="5EC48A12" w:rsidR="00BD0F04" w:rsidRPr="00EA21D8" w:rsidRDefault="00BD0F04" w:rsidP="00842C41">
            <w:pPr>
              <w:rPr>
                <w:rFonts w:eastAsia="Calibri" w:cs="Arial"/>
                <w:szCs w:val="22"/>
              </w:rPr>
            </w:pPr>
            <w:r w:rsidRPr="00EA21D8">
              <w:rPr>
                <w:rFonts w:eastAsia="Calibri" w:cs="Arial"/>
                <w:szCs w:val="22"/>
              </w:rPr>
              <w:t>Wzór Instrukcji eksploatacji maszyn / urządzeń / instalacji technicznych</w:t>
            </w:r>
          </w:p>
        </w:tc>
        <w:tc>
          <w:tcPr>
            <w:tcW w:w="2266" w:type="dxa"/>
            <w:tcBorders>
              <w:top w:val="single" w:sz="4" w:space="0" w:color="auto"/>
              <w:left w:val="single" w:sz="4" w:space="0" w:color="auto"/>
              <w:bottom w:val="single" w:sz="4" w:space="0" w:color="auto"/>
              <w:right w:val="single" w:sz="4" w:space="0" w:color="auto"/>
            </w:tcBorders>
            <w:vAlign w:val="center"/>
          </w:tcPr>
          <w:p w14:paraId="173733F6" w14:textId="77777777" w:rsidR="00BD0F04" w:rsidRPr="00BE2909" w:rsidRDefault="00BD0F04" w:rsidP="00842C41">
            <w:pPr>
              <w:jc w:val="center"/>
              <w:rPr>
                <w:rFonts w:ascii="Calibri" w:eastAsia="Calibri" w:hAnsi="Calibri" w:cs="Arial"/>
                <w:i/>
                <w:color w:val="FF0000"/>
                <w:sz w:val="20"/>
                <w:szCs w:val="22"/>
              </w:rPr>
            </w:pPr>
          </w:p>
        </w:tc>
      </w:tr>
    </w:tbl>
    <w:p w14:paraId="2C835376" w14:textId="77777777" w:rsidR="00E57A03" w:rsidRPr="00C34458" w:rsidRDefault="00E57A03" w:rsidP="00701F68">
      <w:pPr>
        <w:rPr>
          <w:rFonts w:cs="Arial"/>
          <w:color w:val="000000" w:themeColor="text1"/>
        </w:rPr>
      </w:pPr>
    </w:p>
    <w:p w14:paraId="4525B015" w14:textId="77777777" w:rsidR="00D72C19" w:rsidRPr="00C34458" w:rsidRDefault="00D72C19">
      <w:pPr>
        <w:rPr>
          <w:rFonts w:cs="Arial"/>
        </w:rPr>
      </w:pPr>
      <w:r w:rsidRPr="00C34458">
        <w:rPr>
          <w:rFonts w:cs="Arial"/>
        </w:rPr>
        <w:br w:type="page"/>
      </w:r>
    </w:p>
    <w:p w14:paraId="51E0E3C7" w14:textId="77777777" w:rsidR="007B5E16" w:rsidRPr="00C34458" w:rsidRDefault="007B5E16" w:rsidP="00B61B76">
      <w:pPr>
        <w:spacing w:line="320" w:lineRule="exact"/>
        <w:jc w:val="right"/>
        <w:rPr>
          <w:rFonts w:cs="Arial"/>
          <w:lang w:eastAsia="zh-CN"/>
        </w:rPr>
      </w:pPr>
      <w:r w:rsidRPr="00C34458">
        <w:rPr>
          <w:rFonts w:cs="Arial"/>
        </w:rPr>
        <w:t xml:space="preserve">Załącznik nr </w:t>
      </w:r>
      <w:r w:rsidR="00BD4831">
        <w:rPr>
          <w:rFonts w:cs="Arial"/>
        </w:rPr>
        <w:t xml:space="preserve">4 </w:t>
      </w:r>
      <w:r w:rsidRPr="00C34458">
        <w:rPr>
          <w:rFonts w:cs="Arial"/>
        </w:rPr>
        <w:t>do umowy …………………………………..</w:t>
      </w:r>
    </w:p>
    <w:p w14:paraId="3B8F3471" w14:textId="77777777" w:rsidR="005F7818" w:rsidRPr="00C34458" w:rsidRDefault="005F7818" w:rsidP="003937F7">
      <w:pPr>
        <w:tabs>
          <w:tab w:val="left" w:pos="426"/>
        </w:tabs>
        <w:rPr>
          <w:rFonts w:cs="Arial"/>
          <w:b/>
          <w:color w:val="000000"/>
          <w:kern w:val="28"/>
        </w:rPr>
      </w:pPr>
    </w:p>
    <w:p w14:paraId="7FDBA325" w14:textId="77777777" w:rsidR="005F7818" w:rsidRPr="00C34458" w:rsidRDefault="005F7818" w:rsidP="005F7818">
      <w:pPr>
        <w:jc w:val="right"/>
        <w:rPr>
          <w:rFonts w:cs="Arial"/>
          <w:i/>
          <w:sz w:val="16"/>
          <w:szCs w:val="16"/>
        </w:rPr>
      </w:pPr>
      <w:r w:rsidRPr="00C34458">
        <w:rPr>
          <w:rFonts w:cs="Arial"/>
          <w:i/>
          <w:sz w:val="16"/>
          <w:szCs w:val="16"/>
        </w:rPr>
        <w:t>Załącznik nr 2 do Wytycznych organizacyjno – porządkowych</w:t>
      </w:r>
    </w:p>
    <w:p w14:paraId="280EC950" w14:textId="77777777" w:rsidR="005F7818" w:rsidRPr="00C34458" w:rsidRDefault="005F7818" w:rsidP="005F7818">
      <w:pPr>
        <w:jc w:val="right"/>
        <w:rPr>
          <w:rFonts w:cs="Arial"/>
          <w:i/>
          <w:sz w:val="16"/>
          <w:szCs w:val="16"/>
        </w:rPr>
      </w:pPr>
      <w:r w:rsidRPr="00C34458">
        <w:rPr>
          <w:rFonts w:cs="Arial"/>
          <w:i/>
          <w:sz w:val="16"/>
          <w:szCs w:val="16"/>
        </w:rPr>
        <w:t>w zakresie współpracy z Wykonawcami</w:t>
      </w:r>
    </w:p>
    <w:p w14:paraId="5A4DDA1A" w14:textId="77777777" w:rsidR="005F7818" w:rsidRPr="00C34458" w:rsidRDefault="005F7818" w:rsidP="005F7818">
      <w:pPr>
        <w:jc w:val="right"/>
        <w:rPr>
          <w:rFonts w:cs="Arial"/>
          <w:i/>
          <w:sz w:val="16"/>
          <w:szCs w:val="16"/>
        </w:rPr>
      </w:pPr>
      <w:r w:rsidRPr="00C34458">
        <w:rPr>
          <w:rFonts w:cs="Arial"/>
          <w:i/>
          <w:sz w:val="16"/>
          <w:szCs w:val="16"/>
        </w:rPr>
        <w:t xml:space="preserve">w ORLEN S.A. - Oddział PGNiG w Zielonej Górze </w:t>
      </w:r>
    </w:p>
    <w:p w14:paraId="77B501B1" w14:textId="77777777" w:rsidR="005F7818" w:rsidRPr="00C34458" w:rsidRDefault="005F7818" w:rsidP="005F7818">
      <w:pPr>
        <w:jc w:val="right"/>
        <w:rPr>
          <w:rFonts w:cs="Arial"/>
          <w:i/>
          <w:sz w:val="16"/>
          <w:szCs w:val="16"/>
        </w:rPr>
      </w:pPr>
      <w:r w:rsidRPr="00C34458">
        <w:rPr>
          <w:rFonts w:cs="Arial"/>
          <w:i/>
          <w:sz w:val="16"/>
          <w:szCs w:val="16"/>
        </w:rPr>
        <w:t xml:space="preserve">wprowadzonych Zarządzeniem nr 13/2025 </w:t>
      </w:r>
    </w:p>
    <w:p w14:paraId="760ED2DE" w14:textId="77777777" w:rsidR="005F7818" w:rsidRPr="00C34458" w:rsidRDefault="005F7818" w:rsidP="005F7818">
      <w:pPr>
        <w:jc w:val="right"/>
        <w:rPr>
          <w:rFonts w:cs="Arial"/>
          <w:i/>
          <w:sz w:val="16"/>
          <w:szCs w:val="16"/>
        </w:rPr>
      </w:pPr>
      <w:r w:rsidRPr="00C34458">
        <w:rPr>
          <w:rFonts w:cs="Arial"/>
          <w:i/>
          <w:sz w:val="16"/>
          <w:szCs w:val="16"/>
        </w:rPr>
        <w:t xml:space="preserve">Dyrektora ORLEN S.A. - </w:t>
      </w:r>
    </w:p>
    <w:p w14:paraId="31BC7A52" w14:textId="77777777" w:rsidR="005F7818" w:rsidRPr="00C34458" w:rsidRDefault="005F7818" w:rsidP="005F7818">
      <w:pPr>
        <w:keepNext/>
        <w:jc w:val="right"/>
        <w:outlineLvl w:val="2"/>
        <w:rPr>
          <w:rFonts w:cs="Arial"/>
          <w:i/>
          <w:sz w:val="16"/>
          <w:szCs w:val="16"/>
        </w:rPr>
      </w:pPr>
      <w:r w:rsidRPr="00C34458">
        <w:rPr>
          <w:rFonts w:cs="Arial"/>
          <w:i/>
          <w:sz w:val="16"/>
          <w:szCs w:val="16"/>
        </w:rPr>
        <w:t>Oddział PGNiG w Zielonej Górze</w:t>
      </w:r>
    </w:p>
    <w:p w14:paraId="26AD7661" w14:textId="77777777" w:rsidR="005F7818" w:rsidRPr="00C34458" w:rsidRDefault="005F7818" w:rsidP="005F7818">
      <w:pPr>
        <w:keepNext/>
        <w:jc w:val="right"/>
        <w:outlineLvl w:val="2"/>
        <w:rPr>
          <w:rFonts w:cs="Arial"/>
          <w:i/>
          <w:sz w:val="16"/>
          <w:szCs w:val="16"/>
        </w:rPr>
      </w:pPr>
      <w:r w:rsidRPr="00C34458">
        <w:rPr>
          <w:rFonts w:cs="Arial"/>
          <w:i/>
          <w:sz w:val="16"/>
          <w:szCs w:val="16"/>
        </w:rPr>
        <w:t>z dnia 16 maja 2025 r.</w:t>
      </w:r>
    </w:p>
    <w:p w14:paraId="67A331DD" w14:textId="77777777" w:rsidR="005F7818" w:rsidRPr="00C34458" w:rsidRDefault="005F7818" w:rsidP="005F7818">
      <w:pPr>
        <w:jc w:val="right"/>
        <w:rPr>
          <w:rFonts w:cs="Arial"/>
          <w:b/>
          <w:i/>
          <w:color w:val="FF0000"/>
          <w:sz w:val="10"/>
          <w:szCs w:val="10"/>
        </w:rPr>
      </w:pPr>
    </w:p>
    <w:p w14:paraId="7ABCE830" w14:textId="77777777" w:rsidR="005F7818" w:rsidRPr="00C34458" w:rsidRDefault="005F7818" w:rsidP="005F7818">
      <w:pPr>
        <w:tabs>
          <w:tab w:val="left" w:pos="426"/>
        </w:tabs>
        <w:jc w:val="center"/>
        <w:rPr>
          <w:rFonts w:cs="Arial"/>
          <w:b/>
          <w:color w:val="000000"/>
          <w:kern w:val="28"/>
        </w:rPr>
      </w:pPr>
      <w:r w:rsidRPr="00C34458">
        <w:rPr>
          <w:rFonts w:cs="Arial"/>
          <w:b/>
          <w:color w:val="000000"/>
          <w:kern w:val="28"/>
        </w:rPr>
        <w:t>USTALENIE</w:t>
      </w:r>
    </w:p>
    <w:p w14:paraId="3C2471C6" w14:textId="77777777" w:rsidR="005F7818" w:rsidRPr="00C34458" w:rsidRDefault="005F7818" w:rsidP="005F7818">
      <w:pPr>
        <w:tabs>
          <w:tab w:val="left" w:pos="426"/>
        </w:tabs>
        <w:jc w:val="center"/>
        <w:rPr>
          <w:rFonts w:cs="Arial"/>
          <w:b/>
          <w:color w:val="000000"/>
          <w:kern w:val="28"/>
        </w:rPr>
      </w:pPr>
    </w:p>
    <w:p w14:paraId="5D2D87FA" w14:textId="77777777" w:rsidR="005F7818" w:rsidRPr="00C34458" w:rsidRDefault="005F7818" w:rsidP="005F7818">
      <w:pPr>
        <w:tabs>
          <w:tab w:val="left" w:pos="426"/>
        </w:tabs>
        <w:jc w:val="center"/>
        <w:rPr>
          <w:rFonts w:cs="Arial"/>
          <w:b/>
          <w:color w:val="000000"/>
          <w:kern w:val="28"/>
        </w:rPr>
      </w:pPr>
      <w:r w:rsidRPr="00C34458">
        <w:rPr>
          <w:rFonts w:cs="Arial"/>
          <w:b/>
          <w:color w:val="000000"/>
          <w:kern w:val="28"/>
        </w:rPr>
        <w:t xml:space="preserve">Kierownika Ruchu Zakładu Górniczego w przedmiocie </w:t>
      </w:r>
    </w:p>
    <w:p w14:paraId="36C673DD" w14:textId="77777777" w:rsidR="005F7818" w:rsidRPr="00C34458" w:rsidRDefault="005F7818" w:rsidP="005F7818">
      <w:pPr>
        <w:tabs>
          <w:tab w:val="left" w:pos="426"/>
        </w:tabs>
        <w:jc w:val="center"/>
        <w:rPr>
          <w:rFonts w:cs="Arial"/>
          <w:b/>
          <w:color w:val="000000"/>
          <w:kern w:val="28"/>
        </w:rPr>
      </w:pPr>
      <w:r w:rsidRPr="00C34458">
        <w:rPr>
          <w:rFonts w:cs="Arial"/>
          <w:b/>
          <w:color w:val="000000"/>
          <w:kern w:val="28"/>
        </w:rPr>
        <w:t>prac (w tym robót budowlanych) wykonywanych w ruchu zakładu górniczego</w:t>
      </w:r>
    </w:p>
    <w:p w14:paraId="7657AA4B" w14:textId="77777777" w:rsidR="005F7818" w:rsidRPr="00C34458" w:rsidRDefault="005F7818" w:rsidP="005F7818">
      <w:pPr>
        <w:tabs>
          <w:tab w:val="left" w:pos="426"/>
        </w:tabs>
        <w:spacing w:after="60"/>
        <w:jc w:val="both"/>
        <w:rPr>
          <w:rFonts w:cs="Arial"/>
          <w:b/>
          <w:color w:val="000000"/>
          <w:kern w:val="28"/>
        </w:rPr>
      </w:pPr>
    </w:p>
    <w:p w14:paraId="1C2CE440" w14:textId="77777777" w:rsidR="005F7818" w:rsidRPr="002F5917" w:rsidRDefault="005F7818" w:rsidP="005F7818">
      <w:pPr>
        <w:tabs>
          <w:tab w:val="left" w:pos="426"/>
        </w:tabs>
        <w:spacing w:after="60"/>
        <w:jc w:val="both"/>
        <w:rPr>
          <w:rFonts w:cs="Arial"/>
          <w:b/>
          <w:color w:val="000000"/>
          <w:kern w:val="28"/>
          <w:sz w:val="20"/>
          <w:szCs w:val="18"/>
        </w:rPr>
      </w:pPr>
      <w:r w:rsidRPr="002F5917">
        <w:rPr>
          <w:rFonts w:cs="Arial"/>
          <w:b/>
          <w:color w:val="000000"/>
          <w:kern w:val="28"/>
          <w:sz w:val="20"/>
          <w:szCs w:val="18"/>
        </w:rPr>
        <w:t xml:space="preserve">Część pierwsza: Postanowienia ogólne </w:t>
      </w:r>
    </w:p>
    <w:p w14:paraId="013D3F66" w14:textId="77777777" w:rsidR="005F7818" w:rsidRPr="002F5917" w:rsidRDefault="005F7818" w:rsidP="00952F6D">
      <w:pPr>
        <w:numPr>
          <w:ilvl w:val="1"/>
          <w:numId w:val="65"/>
        </w:numPr>
        <w:tabs>
          <w:tab w:val="left" w:pos="284"/>
        </w:tabs>
        <w:spacing w:after="160" w:line="259" w:lineRule="auto"/>
        <w:ind w:left="284" w:hanging="284"/>
        <w:contextualSpacing/>
        <w:jc w:val="both"/>
        <w:rPr>
          <w:rFonts w:eastAsia="Calibri" w:cs="Arial"/>
          <w:kern w:val="28"/>
          <w:sz w:val="20"/>
          <w:szCs w:val="18"/>
          <w:lang w:eastAsia="en-US"/>
        </w:rPr>
      </w:pPr>
      <w:r w:rsidRPr="002F5917">
        <w:rPr>
          <w:rFonts w:eastAsia="Calibri" w:cs="Arial"/>
          <w:b/>
          <w:kern w:val="28"/>
          <w:sz w:val="20"/>
          <w:szCs w:val="18"/>
          <w:lang w:eastAsia="en-US"/>
        </w:rPr>
        <w:t>Każda osoba</w:t>
      </w:r>
      <w:r w:rsidRPr="002F5917">
        <w:rPr>
          <w:rFonts w:eastAsia="Calibri" w:cs="Arial"/>
          <w:kern w:val="28"/>
          <w:sz w:val="20"/>
          <w:szCs w:val="18"/>
          <w:lang w:eastAsia="en-US"/>
        </w:rPr>
        <w:t>,</w:t>
      </w:r>
      <w:r w:rsidRPr="002F5917">
        <w:rPr>
          <w:rFonts w:eastAsia="Calibri" w:cs="Arial"/>
          <w:b/>
          <w:kern w:val="28"/>
          <w:sz w:val="20"/>
          <w:szCs w:val="18"/>
          <w:lang w:eastAsia="en-US"/>
        </w:rPr>
        <w:t xml:space="preserve"> która realizuje prace w ruchu zakładu górniczego</w:t>
      </w:r>
      <w:r w:rsidRPr="002F5917">
        <w:rPr>
          <w:rFonts w:eastAsia="Calibri" w:cs="Arial"/>
          <w:kern w:val="28"/>
          <w:sz w:val="20"/>
          <w:szCs w:val="18"/>
          <w:lang w:eastAsia="en-US"/>
        </w:rPr>
        <w:t xml:space="preserve">, wydobywającego kopaliny otworami wiertniczymi w ORLEN S.A. – Oddział PGNiG w Zielonej Górze podlega regulacjom prawa geologicznego i górniczego: aktualnie ustawy z 9 czerwca 2011 r. Prawo geologiczne i górnicze (tj. </w:t>
      </w:r>
      <w:r w:rsidRPr="002F5917">
        <w:rPr>
          <w:rFonts w:eastAsia="Calibri" w:cs="Arial"/>
          <w:sz w:val="20"/>
          <w:szCs w:val="18"/>
          <w:lang w:eastAsia="en-US"/>
        </w:rPr>
        <w:t xml:space="preserve">Dz.U. z </w:t>
      </w:r>
      <w:r w:rsidRPr="002F5917">
        <w:rPr>
          <w:rFonts w:eastAsia="Calibri" w:cs="Arial"/>
          <w:kern w:val="28"/>
          <w:sz w:val="20"/>
          <w:szCs w:val="18"/>
          <w:lang w:eastAsia="en-US"/>
        </w:rPr>
        <w:t>2024 r. poz. 1290), wraz z przepisami wykonawczymi do ustawy, w szczególności rozporządzeniem Ministra Gospodarki z 25 kwietnia 2014 r. w sprawie szczegółowych wymagań dotyczących prowadzenia ruchu zakładów górniczych wydobywających kopaliny otworami wiertniczymi /Dz.U. z 2014 r., poz. 812/. Osoba opisana w zdaniu poprzedzającym zwana będzie dalej w Ustaleniu Wykonawcą.</w:t>
      </w:r>
    </w:p>
    <w:p w14:paraId="25B5DEDC" w14:textId="77777777" w:rsidR="005F7818" w:rsidRPr="002F5917" w:rsidRDefault="005F7818" w:rsidP="005F7818">
      <w:pPr>
        <w:tabs>
          <w:tab w:val="left" w:pos="284"/>
        </w:tabs>
        <w:ind w:left="284"/>
        <w:contextualSpacing/>
        <w:jc w:val="both"/>
        <w:rPr>
          <w:rFonts w:eastAsia="Calibri" w:cs="Arial"/>
          <w:kern w:val="28"/>
          <w:sz w:val="20"/>
          <w:szCs w:val="18"/>
          <w:lang w:eastAsia="en-US"/>
        </w:rPr>
      </w:pPr>
      <w:r w:rsidRPr="002F5917">
        <w:rPr>
          <w:rFonts w:eastAsia="Calibri" w:cs="Arial"/>
          <w:kern w:val="28"/>
          <w:sz w:val="20"/>
          <w:szCs w:val="18"/>
          <w:lang w:eastAsia="en-US"/>
        </w:rPr>
        <w:t>W związku z powyższym:</w:t>
      </w:r>
    </w:p>
    <w:p w14:paraId="4D33573E" w14:textId="77777777" w:rsidR="005F7818" w:rsidRPr="002F5917" w:rsidRDefault="005F7818" w:rsidP="00952F6D">
      <w:pPr>
        <w:numPr>
          <w:ilvl w:val="0"/>
          <w:numId w:val="35"/>
        </w:numPr>
        <w:tabs>
          <w:tab w:val="left" w:pos="426"/>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do obowiązków Wykonawcy należy znajomość i ścisłe przestrzeganie ww. prawa, przestrzeganie decyzji wydanych przez organy administracji państwowej, w tym górniczej oraz znajomość i przestrzeganie uregulowań wewnętrznych </w:t>
      </w:r>
      <w:r w:rsidRPr="002F5917">
        <w:rPr>
          <w:rFonts w:eastAsia="Calibri" w:cs="Arial"/>
          <w:sz w:val="20"/>
          <w:szCs w:val="18"/>
          <w:lang w:eastAsia="en-US"/>
        </w:rPr>
        <w:t>ORLEN</w:t>
      </w:r>
      <w:r w:rsidRPr="002F5917">
        <w:rPr>
          <w:rFonts w:eastAsia="Calibri" w:cs="Arial"/>
          <w:kern w:val="28"/>
          <w:sz w:val="20"/>
          <w:szCs w:val="18"/>
          <w:lang w:eastAsia="en-US"/>
        </w:rPr>
        <w:t xml:space="preserve"> S.A. – Oddział PGNiG w Zielonej Górze wydanych w wykonaniu obowiązków nałożonych tym prawem na </w:t>
      </w:r>
      <w:r w:rsidRPr="002F5917">
        <w:rPr>
          <w:rFonts w:eastAsia="Calibri" w:cs="Arial"/>
          <w:sz w:val="20"/>
          <w:szCs w:val="18"/>
          <w:lang w:eastAsia="en-US"/>
        </w:rPr>
        <w:t xml:space="preserve">ORLEN S.A. </w:t>
      </w:r>
      <w:r w:rsidRPr="002F5917">
        <w:rPr>
          <w:rFonts w:eastAsia="Calibri" w:cs="Arial"/>
          <w:kern w:val="28"/>
          <w:sz w:val="20"/>
          <w:szCs w:val="18"/>
          <w:lang w:eastAsia="en-US"/>
        </w:rPr>
        <w:t>jako przedsiębiorcę górniczego, przekazanych Wykonawcy,</w:t>
      </w:r>
    </w:p>
    <w:p w14:paraId="45A6C924" w14:textId="77777777" w:rsidR="005F7818" w:rsidRPr="002F5917" w:rsidRDefault="005F7818" w:rsidP="00952F6D">
      <w:pPr>
        <w:numPr>
          <w:ilvl w:val="0"/>
          <w:numId w:val="35"/>
        </w:numPr>
        <w:tabs>
          <w:tab w:val="left" w:pos="426"/>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Wykonawca podlega bezpośrednio Kierownikowi Ruchu Zakładu Górniczego </w:t>
      </w:r>
      <w:r w:rsidRPr="002F5917">
        <w:rPr>
          <w:rFonts w:eastAsia="Calibri" w:cs="Arial"/>
          <w:sz w:val="20"/>
          <w:szCs w:val="18"/>
          <w:lang w:eastAsia="en-US"/>
        </w:rPr>
        <w:t xml:space="preserve">ORLEN S.A. - Oddział PGNiG w Zielonej Górze / dalej Kierownik Ruchu Zakładu Górniczego / </w:t>
      </w:r>
      <w:r w:rsidRPr="002F5917">
        <w:rPr>
          <w:rFonts w:eastAsia="Calibri" w:cs="Arial"/>
          <w:kern w:val="28"/>
          <w:sz w:val="20"/>
          <w:szCs w:val="18"/>
          <w:lang w:eastAsia="en-US"/>
        </w:rPr>
        <w:t>w zakresie określonym ww. prawem, w szczególności z uwagi na ustawowe obowiązki i prawa Kierownika Ruchu Zakładu Górniczego do organizowania i prowadzenia ruchu tego zakładu oraz koordynowania prac wszystkich osób je wykonujących na terenie tego zakładu górniczego oraz sprawowanie nad nimi nadzoru, jak również obowiązek inicjowania, nadzorowania bądź prowadzenia akcji ratowniczej:</w:t>
      </w:r>
    </w:p>
    <w:p w14:paraId="2A7F438B" w14:textId="77777777" w:rsidR="005F7818" w:rsidRPr="002F5917" w:rsidRDefault="005F7818" w:rsidP="00952F6D">
      <w:pPr>
        <w:numPr>
          <w:ilvl w:val="0"/>
          <w:numId w:val="36"/>
        </w:numPr>
        <w:spacing w:after="160" w:line="259" w:lineRule="auto"/>
        <w:ind w:left="709" w:hanging="142"/>
        <w:contextualSpacing/>
        <w:jc w:val="both"/>
        <w:rPr>
          <w:rFonts w:eastAsia="Calibri" w:cs="Arial"/>
          <w:sz w:val="20"/>
          <w:szCs w:val="18"/>
          <w:lang w:eastAsia="en-US"/>
        </w:rPr>
      </w:pPr>
      <w:r w:rsidRPr="002F5917">
        <w:rPr>
          <w:rFonts w:eastAsia="Calibri" w:cs="Arial"/>
          <w:sz w:val="20"/>
          <w:szCs w:val="18"/>
          <w:lang w:eastAsia="en-US"/>
        </w:rPr>
        <w:t xml:space="preserve">Wykonawca ma obowiązek przestrzegać i wykonywać wszelkie zarządzenia, ustalenia i inne dyspozycje, w tym ustne, Kierownika Ruchu Zakładu Górniczego, </w:t>
      </w:r>
    </w:p>
    <w:p w14:paraId="6F4F00B0" w14:textId="77777777" w:rsidR="005F7818" w:rsidRPr="002F5917" w:rsidRDefault="005F7818" w:rsidP="00952F6D">
      <w:pPr>
        <w:numPr>
          <w:ilvl w:val="0"/>
          <w:numId w:val="36"/>
        </w:numPr>
        <w:spacing w:after="160" w:line="259" w:lineRule="auto"/>
        <w:ind w:left="709" w:hanging="142"/>
        <w:contextualSpacing/>
        <w:jc w:val="both"/>
        <w:rPr>
          <w:rFonts w:eastAsia="Calibri" w:cs="Arial"/>
          <w:sz w:val="20"/>
          <w:szCs w:val="18"/>
          <w:lang w:eastAsia="en-US"/>
        </w:rPr>
      </w:pPr>
      <w:r w:rsidRPr="002F5917">
        <w:rPr>
          <w:rFonts w:eastAsia="Calibri" w:cs="Arial"/>
          <w:sz w:val="20"/>
          <w:szCs w:val="18"/>
          <w:lang w:eastAsia="en-US"/>
        </w:rPr>
        <w:t>Wykonawca może przystąpić do realizacji prac wyłącznie po uzyskaniu zgody Kierownika Ruchu Zakładu Górniczego; w szczególności</w:t>
      </w:r>
      <w:r w:rsidRPr="002F5917">
        <w:rPr>
          <w:rFonts w:eastAsia="Calibri" w:cs="Arial"/>
          <w:sz w:val="20"/>
          <w:szCs w:val="18"/>
          <w:vertAlign w:val="subscript"/>
          <w:lang w:eastAsia="en-US"/>
        </w:rPr>
        <w:t xml:space="preserve"> </w:t>
      </w:r>
      <w:r w:rsidRPr="002F5917">
        <w:rPr>
          <w:rFonts w:eastAsia="Calibri" w:cs="Arial"/>
          <w:sz w:val="20"/>
          <w:szCs w:val="18"/>
          <w:lang w:eastAsia="en-US"/>
        </w:rPr>
        <w:t>zgodą Kierownika Ruchu na przystąpienie do realizacji prac jest dopuszczenie Wykonawcy do ich rozpoczęcia poprzez:</w:t>
      </w:r>
    </w:p>
    <w:p w14:paraId="44DA4DEF" w14:textId="77777777" w:rsidR="005F7818" w:rsidRPr="002F5917" w:rsidRDefault="005F7818" w:rsidP="00952F6D">
      <w:pPr>
        <w:numPr>
          <w:ilvl w:val="0"/>
          <w:numId w:val="66"/>
        </w:numPr>
        <w:spacing w:after="160" w:line="259" w:lineRule="auto"/>
        <w:contextualSpacing/>
        <w:jc w:val="both"/>
        <w:rPr>
          <w:rFonts w:eastAsia="Calibri" w:cs="Arial"/>
          <w:sz w:val="20"/>
          <w:szCs w:val="18"/>
          <w:lang w:eastAsia="en-US"/>
        </w:rPr>
      </w:pPr>
      <w:r w:rsidRPr="002F5917">
        <w:rPr>
          <w:rFonts w:eastAsia="Calibri" w:cs="Arial"/>
          <w:sz w:val="20"/>
          <w:szCs w:val="18"/>
          <w:lang w:eastAsia="en-US"/>
        </w:rPr>
        <w:t>inspekcję, działającą na podstawie Ogólnych Zasad Bezpieczeństwa QHSE dla Wykonawców Zespołu Oddziałów PGNiG ORLEN S.A., dalej w Ustaleniu zwanymi Ogólnymi Zasadami Bezpieczeństwa QHSE oraz Uproszczonych Zasady Bezpieczeństwa QHSE dla Wykonawców Zespołu Oddziałów PGNiG ORLEN S.A., dalej w Ustaleniu zwanymi Uproszczonymi Zasadami Bezpieczeństwa QHSE,</w:t>
      </w:r>
    </w:p>
    <w:p w14:paraId="05EC962E" w14:textId="77777777" w:rsidR="005F7818" w:rsidRPr="002F5917" w:rsidRDefault="005F7818" w:rsidP="00952F6D">
      <w:pPr>
        <w:numPr>
          <w:ilvl w:val="0"/>
          <w:numId w:val="66"/>
        </w:numPr>
        <w:spacing w:after="160" w:line="259" w:lineRule="auto"/>
        <w:contextualSpacing/>
        <w:jc w:val="both"/>
        <w:rPr>
          <w:rFonts w:eastAsia="Calibri" w:cs="Arial"/>
          <w:sz w:val="20"/>
          <w:szCs w:val="18"/>
          <w:lang w:eastAsia="en-US"/>
        </w:rPr>
      </w:pPr>
      <w:r w:rsidRPr="002F5917">
        <w:rPr>
          <w:rFonts w:eastAsia="Calibri" w:cs="Arial"/>
          <w:sz w:val="20"/>
          <w:szCs w:val="18"/>
          <w:lang w:eastAsia="en-US"/>
        </w:rPr>
        <w:t>zgodę kierownika k.o., w przypadku, gdy umowa / zlecenie realizowane są z wyłączeniem Ogólnych / Uproszczonych Zasad Bezpieczeństwa QHSE.</w:t>
      </w:r>
    </w:p>
    <w:p w14:paraId="604A19B5" w14:textId="77777777" w:rsidR="005F7818" w:rsidRPr="002F5917" w:rsidRDefault="005F7818" w:rsidP="00952F6D">
      <w:pPr>
        <w:numPr>
          <w:ilvl w:val="0"/>
          <w:numId w:val="36"/>
        </w:numPr>
        <w:spacing w:after="160" w:line="259" w:lineRule="auto"/>
        <w:ind w:left="709" w:hanging="142"/>
        <w:contextualSpacing/>
        <w:jc w:val="both"/>
        <w:rPr>
          <w:rFonts w:eastAsia="Calibri" w:cs="Arial"/>
          <w:sz w:val="20"/>
          <w:szCs w:val="18"/>
          <w:lang w:eastAsia="en-US"/>
        </w:rPr>
      </w:pPr>
      <w:r w:rsidRPr="002F5917">
        <w:rPr>
          <w:rFonts w:eastAsia="Calibri" w:cs="Arial"/>
          <w:sz w:val="20"/>
          <w:szCs w:val="18"/>
          <w:lang w:eastAsia="en-US"/>
        </w:rPr>
        <w:t>każdy Wykonawca realizujący prace na terenie zakładu górniczego ma obowiązek współpracy z pozostałymi Wykonawcami w zakresie i w sposób określony przez Kierownika Ruchu Zakładu Górniczego,</w:t>
      </w:r>
    </w:p>
    <w:p w14:paraId="15C91B09" w14:textId="77777777" w:rsidR="005F7818" w:rsidRPr="002F5917" w:rsidRDefault="005F7818" w:rsidP="00952F6D">
      <w:pPr>
        <w:numPr>
          <w:ilvl w:val="0"/>
          <w:numId w:val="36"/>
        </w:numPr>
        <w:spacing w:after="160" w:line="259" w:lineRule="auto"/>
        <w:ind w:left="709" w:hanging="142"/>
        <w:contextualSpacing/>
        <w:jc w:val="both"/>
        <w:rPr>
          <w:rFonts w:eastAsia="Calibri" w:cs="Arial"/>
          <w:sz w:val="20"/>
          <w:szCs w:val="18"/>
          <w:lang w:eastAsia="en-US"/>
        </w:rPr>
      </w:pPr>
      <w:r w:rsidRPr="002F5917">
        <w:rPr>
          <w:rFonts w:eastAsia="Calibri" w:cs="Arial"/>
          <w:sz w:val="20"/>
          <w:szCs w:val="18"/>
          <w:lang w:eastAsia="en-US"/>
        </w:rPr>
        <w:t xml:space="preserve">Wykonawca uczestniczy w akcji ratowniczej w zakresie określonym przez Kierownika Ruchu Zakładu Górniczego. </w:t>
      </w:r>
    </w:p>
    <w:p w14:paraId="5F1ED96C" w14:textId="77777777" w:rsidR="005F7818" w:rsidRPr="002F5917" w:rsidRDefault="005F7818" w:rsidP="00952F6D">
      <w:pPr>
        <w:numPr>
          <w:ilvl w:val="0"/>
          <w:numId w:val="65"/>
        </w:numPr>
        <w:tabs>
          <w:tab w:val="left" w:pos="284"/>
        </w:tabs>
        <w:spacing w:after="200" w:line="276" w:lineRule="auto"/>
        <w:ind w:hanging="720"/>
        <w:contextualSpacing/>
        <w:jc w:val="both"/>
        <w:rPr>
          <w:rFonts w:eastAsia="Calibri" w:cs="Arial"/>
          <w:kern w:val="28"/>
          <w:sz w:val="20"/>
          <w:szCs w:val="18"/>
          <w:lang w:eastAsia="en-US"/>
        </w:rPr>
      </w:pPr>
      <w:r w:rsidRPr="002F5917">
        <w:rPr>
          <w:rFonts w:eastAsia="Calibri" w:cs="Arial"/>
          <w:kern w:val="28"/>
          <w:sz w:val="20"/>
          <w:szCs w:val="18"/>
          <w:lang w:eastAsia="en-US"/>
        </w:rPr>
        <w:t>Kierownik Ruchu Zakładu Górniczego może wykonywać swoje obowiązki i uprawnienia poprzez wyznaczonych pracowników; wyznaczenie nie wyłącza ani nie ogranicza możliwości bezpośredniego dokonywania czynności przez Kierownika Ruchu Zakładu Górniczego, a w takim przypadku wiążąca jest jego decyzja.</w:t>
      </w:r>
    </w:p>
    <w:p w14:paraId="3D87E411" w14:textId="77777777" w:rsidR="005F7818" w:rsidRPr="002F5917" w:rsidRDefault="005F7818" w:rsidP="00952F6D">
      <w:pPr>
        <w:numPr>
          <w:ilvl w:val="0"/>
          <w:numId w:val="65"/>
        </w:numPr>
        <w:tabs>
          <w:tab w:val="left" w:pos="284"/>
        </w:tabs>
        <w:spacing w:after="160" w:line="259" w:lineRule="auto"/>
        <w:ind w:left="284" w:hanging="284"/>
        <w:contextualSpacing/>
        <w:jc w:val="both"/>
        <w:rPr>
          <w:rFonts w:eastAsia="Calibri" w:cs="Arial"/>
          <w:kern w:val="28"/>
          <w:sz w:val="20"/>
          <w:szCs w:val="18"/>
          <w:lang w:eastAsia="en-US"/>
        </w:rPr>
      </w:pPr>
      <w:r w:rsidRPr="002F5917">
        <w:rPr>
          <w:rFonts w:eastAsia="Calibri" w:cs="Arial"/>
          <w:kern w:val="28"/>
          <w:sz w:val="20"/>
          <w:szCs w:val="18"/>
          <w:lang w:eastAsia="en-US"/>
        </w:rPr>
        <w:t>Potwierdzeniem spełnienia wymogów określonych Ustaleniem jest w przypadku stosowania:</w:t>
      </w:r>
    </w:p>
    <w:p w14:paraId="2145463B" w14:textId="77777777" w:rsidR="005F7818" w:rsidRPr="002F5917" w:rsidRDefault="005F7818" w:rsidP="00952F6D">
      <w:pPr>
        <w:numPr>
          <w:ilvl w:val="0"/>
          <w:numId w:val="67"/>
        </w:numPr>
        <w:tabs>
          <w:tab w:val="left" w:pos="284"/>
        </w:tabs>
        <w:spacing w:after="160" w:line="259" w:lineRule="auto"/>
        <w:ind w:left="709" w:hanging="142"/>
        <w:contextualSpacing/>
        <w:jc w:val="both"/>
        <w:rPr>
          <w:rFonts w:eastAsia="Calibri" w:cs="Arial"/>
          <w:kern w:val="28"/>
          <w:sz w:val="20"/>
          <w:szCs w:val="18"/>
          <w:lang w:eastAsia="en-US"/>
        </w:rPr>
      </w:pPr>
      <w:r w:rsidRPr="002F5917">
        <w:rPr>
          <w:rFonts w:eastAsia="Calibri" w:cs="Arial"/>
          <w:kern w:val="28"/>
          <w:sz w:val="20"/>
          <w:szCs w:val="18"/>
          <w:lang w:eastAsia="en-US"/>
        </w:rPr>
        <w:t>Ogólnych Zasad Bezpieczeństwa QHSE - oświadczenie Wykonawcy/Podwykonawcy zamieszczone w formularzu FO/1, którego wzór stanowi integralną część tych zasad (dalej zwany formularzem FO/1),</w:t>
      </w:r>
    </w:p>
    <w:p w14:paraId="79A4080B" w14:textId="77777777" w:rsidR="005F7818" w:rsidRPr="002F5917" w:rsidRDefault="005F7818" w:rsidP="00952F6D">
      <w:pPr>
        <w:numPr>
          <w:ilvl w:val="0"/>
          <w:numId w:val="67"/>
        </w:numPr>
        <w:tabs>
          <w:tab w:val="left" w:pos="284"/>
        </w:tabs>
        <w:spacing w:after="160" w:line="259" w:lineRule="auto"/>
        <w:ind w:left="709" w:hanging="142"/>
        <w:contextualSpacing/>
        <w:jc w:val="both"/>
        <w:rPr>
          <w:rFonts w:eastAsia="Calibri" w:cs="Arial"/>
          <w:kern w:val="28"/>
          <w:sz w:val="20"/>
          <w:szCs w:val="18"/>
          <w:lang w:eastAsia="en-US"/>
        </w:rPr>
      </w:pPr>
      <w:r w:rsidRPr="002F5917">
        <w:rPr>
          <w:rFonts w:eastAsia="Calibri" w:cs="Arial"/>
          <w:kern w:val="28"/>
          <w:sz w:val="20"/>
          <w:szCs w:val="18"/>
          <w:lang w:eastAsia="en-US"/>
        </w:rPr>
        <w:t xml:space="preserve">Uproszczonych Zasad Bezpieczeństwa QHSE - FU/1 lub FU/2. </w:t>
      </w:r>
      <w:r w:rsidRPr="002F5917">
        <w:rPr>
          <w:rFonts w:cs="Arial"/>
          <w:sz w:val="20"/>
          <w:szCs w:val="18"/>
          <w:lang w:eastAsia="en-US"/>
        </w:rPr>
        <w:tab/>
      </w:r>
    </w:p>
    <w:p w14:paraId="24D57A32" w14:textId="77777777" w:rsidR="005F7818" w:rsidRPr="002F5917" w:rsidRDefault="005F7818" w:rsidP="005F7818">
      <w:pPr>
        <w:tabs>
          <w:tab w:val="left" w:pos="284"/>
        </w:tabs>
        <w:ind w:left="567"/>
        <w:jc w:val="both"/>
        <w:rPr>
          <w:rFonts w:cs="Arial"/>
          <w:kern w:val="28"/>
          <w:sz w:val="20"/>
          <w:szCs w:val="18"/>
        </w:rPr>
      </w:pPr>
      <w:r w:rsidRPr="002F5917">
        <w:rPr>
          <w:rFonts w:cs="Arial"/>
          <w:kern w:val="28"/>
          <w:sz w:val="20"/>
          <w:szCs w:val="18"/>
        </w:rPr>
        <w:t>W przypadku gdy, umowa / zlecenie realizowane są z wyłączeniem Ogólnych / Uproszczonych Zasad Bezpieczeństwa QHSE, potwierdzeniem spełnienia wymogów określonych Ustaleniem jest zgoda kierownika k.o. na dopuszczenie Wykonawcy do prac.</w:t>
      </w:r>
      <w:r w:rsidRPr="002F5917">
        <w:rPr>
          <w:rFonts w:cs="Arial"/>
          <w:sz w:val="20"/>
          <w:szCs w:val="18"/>
        </w:rPr>
        <w:t xml:space="preserve"> </w:t>
      </w:r>
    </w:p>
    <w:p w14:paraId="2CBD8EBB" w14:textId="77777777" w:rsidR="005F7818" w:rsidRPr="002F5917" w:rsidRDefault="005F7818" w:rsidP="005F7818">
      <w:pPr>
        <w:tabs>
          <w:tab w:val="num" w:pos="360"/>
          <w:tab w:val="left" w:pos="426"/>
        </w:tabs>
        <w:spacing w:after="60"/>
        <w:jc w:val="both"/>
        <w:rPr>
          <w:rFonts w:cs="Arial"/>
          <w:b/>
          <w:kern w:val="28"/>
          <w:sz w:val="20"/>
          <w:szCs w:val="18"/>
        </w:rPr>
      </w:pPr>
    </w:p>
    <w:p w14:paraId="7F19691B" w14:textId="77777777" w:rsidR="005F7818" w:rsidRPr="002F5917" w:rsidRDefault="005F7818" w:rsidP="005F7818">
      <w:pPr>
        <w:tabs>
          <w:tab w:val="num" w:pos="360"/>
          <w:tab w:val="left" w:pos="426"/>
        </w:tabs>
        <w:spacing w:after="60"/>
        <w:jc w:val="both"/>
        <w:rPr>
          <w:rFonts w:cs="Arial"/>
          <w:b/>
          <w:kern w:val="28"/>
          <w:sz w:val="20"/>
          <w:szCs w:val="18"/>
        </w:rPr>
      </w:pPr>
      <w:r w:rsidRPr="002F5917">
        <w:rPr>
          <w:rFonts w:cs="Arial"/>
          <w:b/>
          <w:kern w:val="28"/>
          <w:sz w:val="20"/>
          <w:szCs w:val="18"/>
        </w:rPr>
        <w:t xml:space="preserve">Część druga: wykonywanie prac w ruchu zakładu górniczego  </w:t>
      </w:r>
    </w:p>
    <w:p w14:paraId="0CE23476"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kern w:val="28"/>
          <w:sz w:val="20"/>
          <w:szCs w:val="18"/>
          <w:lang w:eastAsia="en-US"/>
        </w:rPr>
      </w:pPr>
      <w:r w:rsidRPr="002F5917">
        <w:rPr>
          <w:rFonts w:eastAsia="Calibri" w:cs="Arial"/>
          <w:sz w:val="20"/>
          <w:szCs w:val="18"/>
          <w:lang w:eastAsia="en-US"/>
        </w:rPr>
        <w:t xml:space="preserve">Wykonawca </w:t>
      </w:r>
      <w:r w:rsidRPr="002F5917">
        <w:rPr>
          <w:rFonts w:eastAsia="Calibri" w:cs="Arial"/>
          <w:b/>
          <w:kern w:val="28"/>
          <w:sz w:val="20"/>
          <w:szCs w:val="18"/>
          <w:lang w:eastAsia="en-US"/>
        </w:rPr>
        <w:t>może realizować prace</w:t>
      </w:r>
      <w:r w:rsidRPr="002F5917">
        <w:rPr>
          <w:rFonts w:eastAsia="Calibri" w:cs="Arial"/>
          <w:kern w:val="28"/>
          <w:sz w:val="20"/>
          <w:szCs w:val="18"/>
          <w:lang w:eastAsia="en-US"/>
        </w:rPr>
        <w:t xml:space="preserve"> w zakładzie górniczym po spełnieniu następujących wymagań:</w:t>
      </w:r>
    </w:p>
    <w:p w14:paraId="5D034BE3"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posiadaniu niezbędnych środków materialnych i technicznych, w tym substancji, materiałów, maszyn i urządzeń umożliwiających bezpieczne wykonywanie prac w zakładzie górniczym, </w:t>
      </w:r>
    </w:p>
    <w:p w14:paraId="62832612"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poświadczeniu, że posługuje się wyłącznie maszynami, urządzeniami technicznymi i technologicznymi </w:t>
      </w:r>
      <w:r w:rsidRPr="002F5917">
        <w:rPr>
          <w:rFonts w:eastAsia="Calibri" w:cs="Arial"/>
          <w:sz w:val="20"/>
          <w:szCs w:val="18"/>
          <w:lang w:eastAsia="en-US"/>
        </w:rPr>
        <w:t xml:space="preserve">spełniającymi zasadnicze wymagania bezpieczeństwa w przypadku stosowania </w:t>
      </w:r>
      <w:r w:rsidRPr="002F5917">
        <w:rPr>
          <w:rFonts w:eastAsia="Calibri" w:cs="Arial"/>
          <w:kern w:val="28"/>
          <w:sz w:val="20"/>
          <w:szCs w:val="18"/>
          <w:lang w:eastAsia="en-US"/>
        </w:rPr>
        <w:t xml:space="preserve">Ogólnych / Uproszczonych Zasad Bezpieczeństwa QHSE </w:t>
      </w:r>
    </w:p>
    <w:p w14:paraId="5C585BE0" w14:textId="5B971CF5"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sz w:val="20"/>
          <w:szCs w:val="18"/>
          <w:lang w:eastAsia="en-US"/>
        </w:rPr>
        <w:t xml:space="preserve">przedłożeniu wykazu substancji i mieszanin chemicznych w FO/1 </w:t>
      </w:r>
      <w:r w:rsidRPr="002F5917">
        <w:rPr>
          <w:rFonts w:eastAsia="Calibri" w:cs="Arial"/>
          <w:kern w:val="28"/>
          <w:sz w:val="20"/>
          <w:szCs w:val="18"/>
          <w:lang w:eastAsia="en-US"/>
        </w:rPr>
        <w:t>w przypadku stosowania Ogólnych Zasad Bezpieczeństwa QHSE zgodnie z formularzem FO/1</w:t>
      </w:r>
      <w:r w:rsidRPr="002F5917">
        <w:rPr>
          <w:rFonts w:eastAsia="Calibri" w:cs="Arial"/>
          <w:sz w:val="20"/>
          <w:szCs w:val="18"/>
          <w:lang w:eastAsia="en-US"/>
        </w:rPr>
        <w:t xml:space="preserve"> </w:t>
      </w:r>
      <w:r w:rsidRPr="002F5917">
        <w:rPr>
          <w:rFonts w:eastAsia="Calibri" w:cs="Arial"/>
          <w:kern w:val="28"/>
          <w:sz w:val="20"/>
          <w:szCs w:val="18"/>
          <w:lang w:eastAsia="en-US"/>
        </w:rPr>
        <w:t>lub poświadczeniu, że zna zasady postępowania z </w:t>
      </w:r>
      <w:r w:rsidR="00F87175" w:rsidRPr="002F5917">
        <w:rPr>
          <w:rFonts w:eastAsia="Calibri" w:cs="Arial"/>
          <w:kern w:val="28"/>
          <w:sz w:val="20"/>
          <w:szCs w:val="18"/>
          <w:lang w:eastAsia="en-US"/>
        </w:rPr>
        <w:t>substancjami</w:t>
      </w:r>
      <w:r w:rsidRPr="002F5917">
        <w:rPr>
          <w:rFonts w:eastAsia="Calibri" w:cs="Arial"/>
          <w:kern w:val="28"/>
          <w:sz w:val="20"/>
          <w:szCs w:val="18"/>
          <w:lang w:eastAsia="en-US"/>
        </w:rPr>
        <w:t xml:space="preserve"> i </w:t>
      </w:r>
      <w:r w:rsidR="00F87175" w:rsidRPr="002F5917">
        <w:rPr>
          <w:rFonts w:eastAsia="Calibri" w:cs="Arial"/>
          <w:kern w:val="28"/>
          <w:sz w:val="20"/>
          <w:szCs w:val="18"/>
          <w:lang w:eastAsia="en-US"/>
        </w:rPr>
        <w:t>mieszaninami</w:t>
      </w:r>
      <w:r w:rsidRPr="002F5917">
        <w:rPr>
          <w:rFonts w:eastAsia="Calibri" w:cs="Arial"/>
          <w:kern w:val="28"/>
          <w:sz w:val="20"/>
          <w:szCs w:val="18"/>
          <w:lang w:eastAsia="en-US"/>
        </w:rPr>
        <w:t xml:space="preserve"> stosowanymi do realizacji prac objętych umową, zgodnie z kartami charakterystyki tych substancji i mieszanin w przypadku stosowania Uproszczonych Zasad Bezpieczeństwa QHSE.</w:t>
      </w:r>
    </w:p>
    <w:p w14:paraId="44C98A53"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zapewnieniu odpowiednich służb ruchu swojego przedsiębiorstwa, w tym osób kierownictwa i dozoru ruchu oraz osób o kwalifikacjach niezbędnych do kierowania i wykonywania prac, w szczególności prace w ruchu zakładu górniczego mogą być wykonywane wyłącznie przez pracowników posiadających właściwe, wymagane prawem geologicznym i górniczym przeszkolenie w zakresie specyfiki ruchu zakładu górniczego i występujących w nim zagrożeń oraz posiadających wymagane tym prawem kwalifikacje i uprawnienia. Spełnienie wymagania należy potwierdzić wypełniając wykaz w formularzu FO/1 w przypadku stosowania Ogólnych Zasad Bezpieczeństwa QHSE oraz poświadczyć ten fakt w formularzu FU/1 lub FU/2 w przypadku stosowania Uproszczonych Zasad QHSE.</w:t>
      </w:r>
    </w:p>
    <w:p w14:paraId="02CC65DA"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powierzeniu bezpośredniego wykonywania prac: </w:t>
      </w:r>
    </w:p>
    <w:p w14:paraId="766C0B8C" w14:textId="77777777" w:rsidR="005F7818" w:rsidRPr="002F5917" w:rsidRDefault="005F7818" w:rsidP="00952F6D">
      <w:pPr>
        <w:numPr>
          <w:ilvl w:val="0"/>
          <w:numId w:val="39"/>
        </w:numPr>
        <w:spacing w:after="160" w:line="259" w:lineRule="auto"/>
        <w:ind w:hanging="153"/>
        <w:contextualSpacing/>
        <w:jc w:val="both"/>
        <w:rPr>
          <w:rFonts w:eastAsia="Calibri" w:cs="Arial"/>
          <w:strike/>
          <w:sz w:val="20"/>
          <w:szCs w:val="18"/>
          <w:lang w:eastAsia="en-US"/>
        </w:rPr>
      </w:pPr>
      <w:r w:rsidRPr="002F5917">
        <w:rPr>
          <w:rFonts w:eastAsia="Calibri" w:cs="Arial"/>
          <w:kern w:val="28"/>
          <w:sz w:val="20"/>
          <w:szCs w:val="18"/>
          <w:lang w:eastAsia="en-US"/>
        </w:rPr>
        <w:t>wyłącznie pracownikom  przeszkolonym w zakresie znajomości przepisów i zasad bezpieczeństwa i higieny pracy, w tym bezpieczeństwa powierzonych im czynności, oraz pracy w ruchu zakładu górniczego, w szczególności zagrożeń, występujących w tym ruchu; odbycie przeszkolenia zostanie udokumentowane w sposób przyjęty w ORLEN S.A. - Oddział PGNiG w Zielonej Górze,</w:t>
      </w:r>
    </w:p>
    <w:p w14:paraId="2A03F246" w14:textId="77777777" w:rsidR="005F7818" w:rsidRPr="002F5917" w:rsidRDefault="005F7818" w:rsidP="00952F6D">
      <w:pPr>
        <w:numPr>
          <w:ilvl w:val="0"/>
          <w:numId w:val="39"/>
        </w:numPr>
        <w:tabs>
          <w:tab w:val="left" w:pos="708"/>
        </w:tabs>
        <w:spacing w:after="160" w:line="259" w:lineRule="auto"/>
        <w:ind w:hanging="153"/>
        <w:contextualSpacing/>
        <w:jc w:val="both"/>
        <w:rPr>
          <w:rFonts w:eastAsia="Calibri" w:cs="Arial"/>
          <w:kern w:val="28"/>
          <w:sz w:val="20"/>
          <w:szCs w:val="18"/>
          <w:lang w:eastAsia="en-US"/>
        </w:rPr>
      </w:pPr>
      <w:r w:rsidRPr="002F5917">
        <w:rPr>
          <w:rFonts w:eastAsia="Calibri" w:cs="Arial"/>
          <w:kern w:val="28"/>
          <w:sz w:val="20"/>
          <w:szCs w:val="18"/>
          <w:lang w:eastAsia="en-US"/>
        </w:rPr>
        <w:t>specjalistycznych oraz związanych z obsługą maszyn i urządzeń - wyłącznie pracownikom, którzy posiadają odpowiednie kwalifikacje i uprawnienia do prowadzenia takich specjalistycznych prac lub do obsługi takich maszyn i urządzeń. Spełnienie wymagania należy potwierdzić wypełniając wykaz w formularzu FO/1 wyłącznie w przypadku stosowania Ogólnych Zasad Bezpieczeństwa QHSE oraz poświadczyć ten fakt w formularzu FU/1 lub FU/2 w przypadku stosowania Uproszczonych Zasad QHSE.</w:t>
      </w:r>
    </w:p>
    <w:p w14:paraId="74722DEF"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dokonaniu oceny i udokumentowania ryzyka zawodowego na stanowisku pracy oraz poinformowania pracowników o tym ryzyku.</w:t>
      </w:r>
    </w:p>
    <w:p w14:paraId="5B59271A"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stosowaniu niezbędnych środków profilaktycznych zmniejszających ryzyko zawodowe. </w:t>
      </w:r>
    </w:p>
    <w:p w14:paraId="063E0543" w14:textId="77777777" w:rsidR="005F7818" w:rsidRPr="002F5917" w:rsidRDefault="005F7818" w:rsidP="00952F6D">
      <w:pPr>
        <w:numPr>
          <w:ilvl w:val="0"/>
          <w:numId w:val="38"/>
        </w:numPr>
        <w:tabs>
          <w:tab w:val="left" w:pos="567"/>
        </w:tabs>
        <w:spacing w:after="160" w:line="259" w:lineRule="auto"/>
        <w:ind w:left="567" w:hanging="283"/>
        <w:contextualSpacing/>
        <w:jc w:val="both"/>
        <w:rPr>
          <w:rFonts w:eastAsia="Calibri" w:cs="Arial"/>
          <w:kern w:val="28"/>
          <w:sz w:val="20"/>
          <w:szCs w:val="18"/>
          <w:lang w:eastAsia="en-US"/>
        </w:rPr>
      </w:pPr>
      <w:r w:rsidRPr="002F5917">
        <w:rPr>
          <w:rFonts w:eastAsia="Calibri" w:cs="Arial"/>
          <w:kern w:val="28"/>
          <w:sz w:val="20"/>
          <w:szCs w:val="18"/>
          <w:lang w:eastAsia="en-US"/>
        </w:rPr>
        <w:t xml:space="preserve">posiadaniu własnej służby BHP w zakresie wymaganym prawem obowiązującym powszechnie. </w:t>
      </w:r>
    </w:p>
    <w:p w14:paraId="145C95A3"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Umowa o wykonanie prac może określać wymogi, wskazane w pkt 1 w sposób odmienny od zawartych w Ustaleniu, jeżeli jest to uzasadnione rodzajem prac, ich przedmiotem lub organizacją, w szczególności obowiązkiem wykonania prawa obowiązującego powszechnie.</w:t>
      </w:r>
    </w:p>
    <w:p w14:paraId="3EE54DD4"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 xml:space="preserve">Z zastrzeżeniem prawa obowiązującego powszechnie ORLEN S.A. nie ponosi odpowiedzialności za bezpieczeństwo pracowników i mienia Wykonawcy, jak również za prawidłowe wykonywanie przez Wykonawcę obowiązków w tym zakresie. </w:t>
      </w:r>
    </w:p>
    <w:p w14:paraId="7DE7A005"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 xml:space="preserve">Wykonawca, odnośnie pracowników własnych, samodzielnie dokonuje ustaleń powypadkowych i sporządza dokumentację wypadkową z zastrzeżeniem, że: </w:t>
      </w:r>
    </w:p>
    <w:p w14:paraId="39F2D022" w14:textId="77777777" w:rsidR="005F7818" w:rsidRPr="002F5917" w:rsidRDefault="005F7818" w:rsidP="00952F6D">
      <w:pPr>
        <w:numPr>
          <w:ilvl w:val="0"/>
          <w:numId w:val="40"/>
        </w:numPr>
        <w:tabs>
          <w:tab w:val="left" w:pos="426"/>
        </w:tabs>
        <w:spacing w:after="160" w:line="259" w:lineRule="auto"/>
        <w:ind w:left="426" w:hanging="142"/>
        <w:contextualSpacing/>
        <w:jc w:val="both"/>
        <w:rPr>
          <w:rFonts w:eastAsia="Calibri" w:cs="Arial"/>
          <w:kern w:val="28"/>
          <w:sz w:val="20"/>
          <w:szCs w:val="18"/>
          <w:lang w:eastAsia="en-US"/>
        </w:rPr>
      </w:pPr>
      <w:r w:rsidRPr="002F5917">
        <w:rPr>
          <w:rFonts w:eastAsia="Calibri" w:cs="Arial"/>
          <w:kern w:val="28"/>
          <w:sz w:val="20"/>
          <w:szCs w:val="18"/>
          <w:lang w:eastAsia="en-US"/>
        </w:rPr>
        <w:t xml:space="preserve">o każdym wypadku na terenie zakładu górniczego </w:t>
      </w:r>
      <w:r w:rsidRPr="002F5917">
        <w:rPr>
          <w:rFonts w:eastAsia="Calibri" w:cs="Arial"/>
          <w:sz w:val="20"/>
          <w:szCs w:val="18"/>
          <w:lang w:eastAsia="en-US"/>
        </w:rPr>
        <w:t xml:space="preserve">Wykonawca </w:t>
      </w:r>
      <w:r w:rsidRPr="002F5917">
        <w:rPr>
          <w:rFonts w:eastAsia="Calibri" w:cs="Arial"/>
          <w:kern w:val="28"/>
          <w:sz w:val="20"/>
          <w:szCs w:val="18"/>
          <w:lang w:eastAsia="en-US"/>
        </w:rPr>
        <w:t xml:space="preserve">natychmiast poinformuje Kierownika Ruchu Zakładu Górniczego, </w:t>
      </w:r>
    </w:p>
    <w:p w14:paraId="33278CFB" w14:textId="77777777" w:rsidR="005F7818" w:rsidRPr="002F5917" w:rsidRDefault="005F7818" w:rsidP="00952F6D">
      <w:pPr>
        <w:numPr>
          <w:ilvl w:val="0"/>
          <w:numId w:val="40"/>
        </w:numPr>
        <w:tabs>
          <w:tab w:val="left" w:pos="426"/>
        </w:tabs>
        <w:spacing w:after="160" w:line="259" w:lineRule="auto"/>
        <w:ind w:left="426" w:hanging="142"/>
        <w:contextualSpacing/>
        <w:jc w:val="both"/>
        <w:rPr>
          <w:rFonts w:eastAsia="Calibri" w:cs="Arial"/>
          <w:kern w:val="28"/>
          <w:sz w:val="20"/>
          <w:szCs w:val="18"/>
          <w:lang w:eastAsia="en-US"/>
        </w:rPr>
      </w:pPr>
      <w:r w:rsidRPr="002F5917">
        <w:rPr>
          <w:rFonts w:eastAsia="Calibri" w:cs="Arial"/>
          <w:sz w:val="20"/>
          <w:szCs w:val="18"/>
          <w:lang w:eastAsia="en-US"/>
        </w:rPr>
        <w:t xml:space="preserve">Wykonawca </w:t>
      </w:r>
      <w:r w:rsidRPr="002F5917">
        <w:rPr>
          <w:rFonts w:eastAsia="Calibri" w:cs="Arial"/>
          <w:kern w:val="28"/>
          <w:sz w:val="20"/>
          <w:szCs w:val="18"/>
          <w:lang w:eastAsia="en-US"/>
        </w:rPr>
        <w:t xml:space="preserve">dokona zabezpieczenia miejsca wypadku w celu umożliwienia ustalenia przyczyny wypadku i przebiegu zdarzenia, </w:t>
      </w:r>
    </w:p>
    <w:p w14:paraId="0F5850DA" w14:textId="77777777" w:rsidR="005F7818" w:rsidRPr="002F5917" w:rsidRDefault="005F7818" w:rsidP="00952F6D">
      <w:pPr>
        <w:numPr>
          <w:ilvl w:val="0"/>
          <w:numId w:val="40"/>
        </w:numPr>
        <w:tabs>
          <w:tab w:val="left" w:pos="426"/>
        </w:tabs>
        <w:spacing w:after="160" w:line="259" w:lineRule="auto"/>
        <w:ind w:left="426" w:hanging="142"/>
        <w:contextualSpacing/>
        <w:jc w:val="both"/>
        <w:rPr>
          <w:rFonts w:eastAsia="Calibri" w:cs="Arial"/>
          <w:kern w:val="28"/>
          <w:sz w:val="20"/>
          <w:szCs w:val="18"/>
          <w:lang w:eastAsia="en-US"/>
        </w:rPr>
      </w:pPr>
      <w:r w:rsidRPr="002F5917">
        <w:rPr>
          <w:rFonts w:eastAsia="Calibri" w:cs="Arial"/>
          <w:kern w:val="28"/>
          <w:sz w:val="20"/>
          <w:szCs w:val="18"/>
          <w:lang w:eastAsia="en-US"/>
        </w:rPr>
        <w:t>w każdym przypadku w czynnościach ustaleń powypadkowych uczestniczyć będzie przedstawiciel Kierownika Ruchu Zakładu Górniczego. Wyznaczenie może nastąpić ustnie i zostać potwierdzone pisemnie najpóźniej w dniu następnym,</w:t>
      </w:r>
    </w:p>
    <w:p w14:paraId="4A22829A" w14:textId="77777777" w:rsidR="005F7818" w:rsidRPr="002F5917" w:rsidRDefault="005F7818" w:rsidP="00952F6D">
      <w:pPr>
        <w:numPr>
          <w:ilvl w:val="0"/>
          <w:numId w:val="40"/>
        </w:numPr>
        <w:tabs>
          <w:tab w:val="left" w:pos="426"/>
        </w:tabs>
        <w:spacing w:after="160" w:line="259" w:lineRule="auto"/>
        <w:ind w:left="426" w:hanging="142"/>
        <w:contextualSpacing/>
        <w:jc w:val="both"/>
        <w:rPr>
          <w:rFonts w:eastAsia="Calibri" w:cs="Arial"/>
          <w:kern w:val="28"/>
          <w:sz w:val="20"/>
          <w:szCs w:val="18"/>
          <w:lang w:eastAsia="en-US"/>
        </w:rPr>
      </w:pPr>
      <w:r w:rsidRPr="002F5917">
        <w:rPr>
          <w:rFonts w:eastAsia="Calibri" w:cs="Arial"/>
          <w:sz w:val="20"/>
          <w:szCs w:val="18"/>
          <w:lang w:eastAsia="en-US"/>
        </w:rPr>
        <w:t xml:space="preserve">ORLEN S.A. – Oddział PGNiG w Zielonej Górze </w:t>
      </w:r>
      <w:r w:rsidRPr="002F5917">
        <w:rPr>
          <w:rFonts w:eastAsia="Calibri" w:cs="Arial"/>
          <w:kern w:val="28"/>
          <w:sz w:val="20"/>
          <w:szCs w:val="18"/>
          <w:lang w:eastAsia="en-US"/>
        </w:rPr>
        <w:t>udziela pierwszej pomocy ofiarom wypadku na zasadach takich, jak pracownikom własnym zatrudnionym w zakładzie górniczym,</w:t>
      </w:r>
    </w:p>
    <w:p w14:paraId="28F92BC2" w14:textId="77777777" w:rsidR="005F7818" w:rsidRPr="002F5917" w:rsidRDefault="005F7818" w:rsidP="00952F6D">
      <w:pPr>
        <w:numPr>
          <w:ilvl w:val="0"/>
          <w:numId w:val="40"/>
        </w:numPr>
        <w:tabs>
          <w:tab w:val="left" w:pos="426"/>
        </w:tabs>
        <w:spacing w:after="160" w:line="259" w:lineRule="auto"/>
        <w:ind w:left="426" w:hanging="142"/>
        <w:contextualSpacing/>
        <w:jc w:val="both"/>
        <w:rPr>
          <w:rFonts w:eastAsia="Calibri" w:cs="Arial"/>
          <w:kern w:val="28"/>
          <w:sz w:val="20"/>
          <w:szCs w:val="18"/>
          <w:lang w:eastAsia="en-US"/>
        </w:rPr>
      </w:pPr>
      <w:r w:rsidRPr="002F5917">
        <w:rPr>
          <w:rFonts w:eastAsia="Calibri" w:cs="Arial"/>
          <w:sz w:val="20"/>
          <w:szCs w:val="18"/>
          <w:lang w:eastAsia="en-US"/>
        </w:rPr>
        <w:t xml:space="preserve">Wykonawca </w:t>
      </w:r>
      <w:r w:rsidRPr="002F5917">
        <w:rPr>
          <w:rFonts w:eastAsia="Calibri" w:cs="Arial"/>
          <w:kern w:val="28"/>
          <w:sz w:val="20"/>
          <w:szCs w:val="18"/>
          <w:lang w:eastAsia="en-US"/>
        </w:rPr>
        <w:t xml:space="preserve">niezwłocznie przekaże Kierownikowi Ruchu Zakładu Górniczego – w zakresie przez niego określonym - wszelkie informacje dotyczące wypadków oraz będzie uczestniczył w postępowaniach wyjaśniających dotyczących wypadków prowadzonych przez </w:t>
      </w:r>
      <w:r w:rsidRPr="002F5917">
        <w:rPr>
          <w:rFonts w:eastAsia="Calibri" w:cs="Arial"/>
          <w:sz w:val="20"/>
          <w:szCs w:val="18"/>
          <w:lang w:eastAsia="en-US"/>
        </w:rPr>
        <w:t xml:space="preserve">ORLEN S.A. – Oddział PGNiG w Zielonej Górze </w:t>
      </w:r>
      <w:r w:rsidRPr="002F5917">
        <w:rPr>
          <w:rFonts w:eastAsia="Calibri" w:cs="Arial"/>
          <w:kern w:val="28"/>
          <w:sz w:val="20"/>
          <w:szCs w:val="18"/>
          <w:lang w:eastAsia="en-US"/>
        </w:rPr>
        <w:t xml:space="preserve">lub organy nadzoru górniczego; zawiadomienia właściwego Urzędu Górniczego o wypadku dokonuje Kierownik Ruchu Zakładu Górniczego. </w:t>
      </w:r>
    </w:p>
    <w:p w14:paraId="7A1074D5"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 xml:space="preserve">W przypadku wystąpienia zagrożenia bezpieczeństwa pracowników własnych lub ORLEN S.A. Wykonawca natychmiast wstrzyma prace i wycofa tych pracowników w bezpieczne miejsce, a o zagrożeniu powiadomi osobę dozoru ruchu i będzie uczestniczył w akcji ratunkowej. </w:t>
      </w:r>
    </w:p>
    <w:p w14:paraId="645F1AE5"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 xml:space="preserve">Z zastrzeżeniem prawa obowiązującego powszechnie Wykonawca w całości ponosi ryzyko związane z bezpieczeństwem mienia: własnego, ORLEN S.A. i osób trzecich oraz środowiska. </w:t>
      </w:r>
    </w:p>
    <w:p w14:paraId="2F97A56C"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Szczegółowe zasady komunikacji ORLEN S.A. – Oddział PGNiG w Zielonej Górze z Wykonawcą zostały przedstawione w schemacie organizacyjnym, stanowiącym załącznik do umowy o realizację prac.</w:t>
      </w:r>
    </w:p>
    <w:p w14:paraId="67B1FF17"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Postanowienia Ustalenia stosuje się do wszystkich osób wykonujących prace lub czynności w ruchu zakładu górniczego ORLEN S.A. – Oddział PGNiG w Zielonej Górze, w tym w szczególności Wykonawców, Podwykonawców i Podwykonawców dalszych wykonujących prace budowlane oraz wszelkie prace serwisowe i dotyczące utrzymania ruchu: Ustalenia nie stosuje się do robót geologicznych wykonywanych w ruchu zakładu górniczego.</w:t>
      </w:r>
    </w:p>
    <w:p w14:paraId="329413E9" w14:textId="77777777" w:rsidR="005F7818" w:rsidRPr="002F5917" w:rsidRDefault="005F7818" w:rsidP="00952F6D">
      <w:pPr>
        <w:numPr>
          <w:ilvl w:val="0"/>
          <w:numId w:val="37"/>
        </w:numPr>
        <w:tabs>
          <w:tab w:val="left" w:pos="426"/>
        </w:tabs>
        <w:spacing w:after="160" w:line="259" w:lineRule="auto"/>
        <w:ind w:left="284" w:hanging="284"/>
        <w:contextualSpacing/>
        <w:jc w:val="both"/>
        <w:rPr>
          <w:rFonts w:eastAsia="Calibri" w:cs="Arial"/>
          <w:sz w:val="20"/>
          <w:szCs w:val="18"/>
          <w:lang w:eastAsia="en-US"/>
        </w:rPr>
      </w:pPr>
      <w:r w:rsidRPr="002F5917">
        <w:rPr>
          <w:rFonts w:eastAsia="Calibri" w:cs="Arial"/>
          <w:sz w:val="20"/>
          <w:szCs w:val="18"/>
          <w:lang w:eastAsia="en-US"/>
        </w:rPr>
        <w:t>Powyższe zasady należy stosować odpowiednio również w przypadku Wykonawców wykonujących prace lub czynności na terenie zakładu górniczego, gdy inwestorem nie jest ORLEN S.A.</w:t>
      </w:r>
    </w:p>
    <w:p w14:paraId="75CCA377" w14:textId="77777777" w:rsidR="005F7818" w:rsidRPr="002F5917" w:rsidRDefault="005F7818" w:rsidP="005F7818">
      <w:pPr>
        <w:tabs>
          <w:tab w:val="left" w:pos="426"/>
        </w:tabs>
        <w:jc w:val="both"/>
        <w:rPr>
          <w:rFonts w:cs="Arial"/>
          <w:sz w:val="20"/>
          <w:szCs w:val="18"/>
        </w:rPr>
      </w:pPr>
    </w:p>
    <w:p w14:paraId="46A7F38E" w14:textId="77777777" w:rsidR="005F7818" w:rsidRPr="002F5917" w:rsidRDefault="005F7818" w:rsidP="005F7818">
      <w:pPr>
        <w:tabs>
          <w:tab w:val="left" w:pos="426"/>
        </w:tabs>
        <w:jc w:val="both"/>
        <w:rPr>
          <w:rFonts w:cs="Arial"/>
          <w:sz w:val="20"/>
          <w:szCs w:val="18"/>
        </w:rPr>
      </w:pPr>
    </w:p>
    <w:p w14:paraId="34377B02" w14:textId="77777777" w:rsidR="005F7818" w:rsidRPr="002F5917" w:rsidRDefault="005F7818" w:rsidP="005F7818">
      <w:pPr>
        <w:tabs>
          <w:tab w:val="left" w:pos="426"/>
        </w:tabs>
        <w:jc w:val="both"/>
        <w:rPr>
          <w:rFonts w:cs="Arial"/>
          <w:sz w:val="20"/>
          <w:szCs w:val="18"/>
        </w:rPr>
      </w:pPr>
    </w:p>
    <w:p w14:paraId="4F76CF32" w14:textId="77777777" w:rsidR="005F7818" w:rsidRPr="002F5917" w:rsidRDefault="005F7818" w:rsidP="005F7818">
      <w:pPr>
        <w:jc w:val="both"/>
        <w:rPr>
          <w:rFonts w:cs="Arial"/>
          <w:bCs/>
          <w:spacing w:val="2"/>
          <w:sz w:val="20"/>
          <w:szCs w:val="18"/>
        </w:rPr>
      </w:pPr>
    </w:p>
    <w:p w14:paraId="1BF79858" w14:textId="77777777" w:rsidR="005F7818" w:rsidRPr="002F5917" w:rsidRDefault="005F7818" w:rsidP="005F7818">
      <w:pPr>
        <w:jc w:val="both"/>
        <w:rPr>
          <w:rFonts w:cs="Arial"/>
          <w:bCs/>
          <w:spacing w:val="2"/>
          <w:sz w:val="20"/>
          <w:szCs w:val="18"/>
        </w:rPr>
      </w:pPr>
    </w:p>
    <w:p w14:paraId="049C2005" w14:textId="593DA42B" w:rsidR="005F7818" w:rsidRPr="002F5917" w:rsidRDefault="005F7818" w:rsidP="005F7818">
      <w:pPr>
        <w:jc w:val="both"/>
        <w:rPr>
          <w:rFonts w:cs="Arial"/>
          <w:b/>
          <w:sz w:val="20"/>
          <w:szCs w:val="18"/>
        </w:rPr>
      </w:pPr>
      <w:r w:rsidRPr="002F5917">
        <w:rPr>
          <w:rFonts w:cs="Arial"/>
          <w:b/>
          <w:sz w:val="20"/>
          <w:szCs w:val="18"/>
        </w:rPr>
        <w:t xml:space="preserve">                 Zamawiający:                                                                                    Wykonawca:</w:t>
      </w:r>
    </w:p>
    <w:p w14:paraId="74850E32" w14:textId="77777777" w:rsidR="005F7818" w:rsidRPr="002F5917" w:rsidRDefault="005F7818" w:rsidP="005F7818">
      <w:pPr>
        <w:jc w:val="both"/>
        <w:rPr>
          <w:rFonts w:cs="Arial"/>
          <w:b/>
          <w:bCs/>
          <w:sz w:val="20"/>
          <w:szCs w:val="18"/>
        </w:rPr>
      </w:pPr>
      <w:r w:rsidRPr="002F5917">
        <w:rPr>
          <w:rFonts w:cs="Arial"/>
          <w:b/>
          <w:bCs/>
          <w:sz w:val="20"/>
          <w:szCs w:val="18"/>
        </w:rPr>
        <w:t xml:space="preserve">                                                                                                                                     </w:t>
      </w:r>
    </w:p>
    <w:p w14:paraId="2F7E7EB7" w14:textId="77777777" w:rsidR="005F7818" w:rsidRPr="002F5917" w:rsidRDefault="005F7818" w:rsidP="005F7818">
      <w:pPr>
        <w:jc w:val="center"/>
        <w:rPr>
          <w:rFonts w:cs="Arial"/>
          <w:b/>
          <w:bCs/>
          <w:sz w:val="20"/>
          <w:szCs w:val="18"/>
        </w:rPr>
      </w:pPr>
    </w:p>
    <w:p w14:paraId="22CFF159" w14:textId="77777777" w:rsidR="005F7818" w:rsidRPr="002F5917" w:rsidRDefault="005F7818" w:rsidP="005F7818">
      <w:pPr>
        <w:jc w:val="center"/>
        <w:rPr>
          <w:rFonts w:cs="Arial"/>
          <w:b/>
          <w:bCs/>
          <w:sz w:val="20"/>
          <w:szCs w:val="18"/>
        </w:rPr>
      </w:pPr>
    </w:p>
    <w:p w14:paraId="1E6AA605" w14:textId="5B9FEADF" w:rsidR="005F7818" w:rsidRPr="002F5917" w:rsidRDefault="002F5917" w:rsidP="005F7818">
      <w:pPr>
        <w:rPr>
          <w:rFonts w:cs="Arial"/>
          <w:b/>
          <w:bCs/>
          <w:sz w:val="20"/>
          <w:szCs w:val="18"/>
        </w:rPr>
      </w:pPr>
      <w:r>
        <w:rPr>
          <w:rFonts w:cs="Arial"/>
          <w:b/>
          <w:bCs/>
          <w:sz w:val="20"/>
          <w:szCs w:val="18"/>
        </w:rPr>
        <w:t>………………………</w:t>
      </w:r>
      <w:r w:rsidR="005F7818" w:rsidRPr="002F5917">
        <w:rPr>
          <w:rFonts w:cs="Arial"/>
          <w:b/>
          <w:bCs/>
          <w:sz w:val="20"/>
          <w:szCs w:val="18"/>
        </w:rPr>
        <w:t>……………………</w:t>
      </w:r>
      <w:r w:rsidR="005F7818" w:rsidRPr="002F5917">
        <w:rPr>
          <w:rFonts w:cs="Arial"/>
          <w:b/>
          <w:bCs/>
          <w:sz w:val="20"/>
          <w:szCs w:val="18"/>
        </w:rPr>
        <w:tab/>
      </w:r>
      <w:r w:rsidR="005F7818" w:rsidRPr="002F5917">
        <w:rPr>
          <w:rFonts w:cs="Arial"/>
          <w:b/>
          <w:bCs/>
          <w:sz w:val="20"/>
          <w:szCs w:val="18"/>
        </w:rPr>
        <w:tab/>
      </w:r>
      <w:r w:rsidR="005F7818" w:rsidRPr="002F5917">
        <w:rPr>
          <w:rFonts w:cs="Arial"/>
          <w:b/>
          <w:bCs/>
          <w:sz w:val="20"/>
          <w:szCs w:val="18"/>
        </w:rPr>
        <w:tab/>
      </w:r>
      <w:r w:rsidR="005F7818" w:rsidRPr="002F5917">
        <w:rPr>
          <w:rFonts w:cs="Arial"/>
          <w:b/>
          <w:bCs/>
          <w:sz w:val="20"/>
          <w:szCs w:val="18"/>
        </w:rPr>
        <w:tab/>
        <w:t xml:space="preserve">   …...……………………………….……</w:t>
      </w:r>
      <w:r w:rsidR="005F7818" w:rsidRPr="002F5917">
        <w:rPr>
          <w:rFonts w:cs="Arial"/>
          <w:b/>
          <w:bCs/>
          <w:sz w:val="20"/>
          <w:szCs w:val="18"/>
        </w:rPr>
        <w:tab/>
      </w:r>
      <w:r w:rsidR="005F7818" w:rsidRPr="002F5917">
        <w:rPr>
          <w:rFonts w:cs="Arial"/>
          <w:b/>
          <w:bCs/>
          <w:sz w:val="20"/>
          <w:szCs w:val="18"/>
        </w:rPr>
        <w:tab/>
      </w:r>
      <w:r w:rsidR="005F7818" w:rsidRPr="002F5917">
        <w:rPr>
          <w:rFonts w:cs="Arial"/>
          <w:b/>
          <w:bCs/>
          <w:sz w:val="20"/>
          <w:szCs w:val="18"/>
        </w:rPr>
        <w:tab/>
      </w:r>
      <w:r w:rsidR="005F7818" w:rsidRPr="002F5917">
        <w:rPr>
          <w:rFonts w:cs="Arial"/>
          <w:b/>
          <w:bCs/>
          <w:sz w:val="20"/>
          <w:szCs w:val="18"/>
        </w:rPr>
        <w:tab/>
        <w:t xml:space="preserve">                                                                </w:t>
      </w:r>
    </w:p>
    <w:p w14:paraId="7C6FDA9D" w14:textId="77777777" w:rsidR="005F7818" w:rsidRPr="002F5917" w:rsidRDefault="005F7818" w:rsidP="005F7818">
      <w:pPr>
        <w:rPr>
          <w:rFonts w:cs="Arial"/>
          <w:b/>
          <w:bCs/>
          <w:sz w:val="20"/>
          <w:szCs w:val="18"/>
        </w:rPr>
      </w:pPr>
    </w:p>
    <w:p w14:paraId="6A22C034" w14:textId="77777777" w:rsidR="005F7818" w:rsidRPr="002F5917" w:rsidRDefault="005F7818" w:rsidP="005F7818">
      <w:pPr>
        <w:rPr>
          <w:rFonts w:cs="Arial"/>
          <w:b/>
          <w:bCs/>
          <w:sz w:val="20"/>
          <w:szCs w:val="18"/>
        </w:rPr>
      </w:pP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r w:rsidRPr="002F5917">
        <w:rPr>
          <w:rFonts w:cs="Arial"/>
          <w:b/>
          <w:bCs/>
          <w:sz w:val="20"/>
          <w:szCs w:val="18"/>
        </w:rPr>
        <w:tab/>
      </w:r>
    </w:p>
    <w:p w14:paraId="52347ECE" w14:textId="77777777" w:rsidR="005F7818" w:rsidRPr="002F5917" w:rsidRDefault="005F7818" w:rsidP="005F7818">
      <w:pPr>
        <w:rPr>
          <w:rFonts w:cs="Arial"/>
          <w:b/>
          <w:bCs/>
          <w:sz w:val="20"/>
          <w:szCs w:val="18"/>
        </w:rPr>
      </w:pPr>
    </w:p>
    <w:p w14:paraId="42F17E9A" w14:textId="099CF2A7" w:rsidR="005F7818" w:rsidRPr="002F5917" w:rsidRDefault="005F7818" w:rsidP="002F5917">
      <w:pPr>
        <w:jc w:val="center"/>
        <w:rPr>
          <w:rFonts w:cs="Arial"/>
          <w:b/>
          <w:bCs/>
          <w:sz w:val="18"/>
          <w:szCs w:val="18"/>
        </w:rPr>
      </w:pPr>
      <w:r w:rsidRPr="002F5917">
        <w:rPr>
          <w:rFonts w:cs="Arial"/>
          <w:b/>
          <w:bCs/>
          <w:sz w:val="18"/>
          <w:szCs w:val="18"/>
        </w:rPr>
        <w:t>podpis KRZG ………………………………..</w:t>
      </w:r>
    </w:p>
    <w:p w14:paraId="4592A4A6" w14:textId="77777777" w:rsidR="005F7818" w:rsidRPr="002F5917" w:rsidRDefault="005F7818" w:rsidP="005F7818">
      <w:pPr>
        <w:spacing w:after="160" w:line="259" w:lineRule="auto"/>
        <w:rPr>
          <w:rFonts w:eastAsia="Calibri" w:cs="Arial"/>
          <w:sz w:val="24"/>
          <w:szCs w:val="22"/>
          <w:lang w:eastAsia="en-US"/>
        </w:rPr>
      </w:pPr>
    </w:p>
    <w:p w14:paraId="25C351D1" w14:textId="77777777" w:rsidR="005F7818" w:rsidRPr="00C34458" w:rsidRDefault="005F7818" w:rsidP="005F7818">
      <w:pPr>
        <w:autoSpaceDE w:val="0"/>
        <w:autoSpaceDN w:val="0"/>
        <w:adjustRightInd w:val="0"/>
        <w:jc w:val="right"/>
        <w:rPr>
          <w:rFonts w:cs="Arial"/>
          <w:i/>
          <w:iCs/>
          <w:sz w:val="16"/>
          <w:szCs w:val="16"/>
        </w:rPr>
      </w:pPr>
    </w:p>
    <w:p w14:paraId="51268CC7" w14:textId="77777777" w:rsidR="005F7818" w:rsidRPr="00C34458" w:rsidRDefault="005F7818" w:rsidP="005F7818">
      <w:pPr>
        <w:autoSpaceDE w:val="0"/>
        <w:autoSpaceDN w:val="0"/>
        <w:adjustRightInd w:val="0"/>
        <w:jc w:val="right"/>
        <w:rPr>
          <w:rFonts w:cs="Arial"/>
          <w:i/>
          <w:iCs/>
          <w:sz w:val="16"/>
          <w:szCs w:val="16"/>
        </w:rPr>
      </w:pPr>
    </w:p>
    <w:p w14:paraId="4EF37D91" w14:textId="77777777" w:rsidR="005F7818" w:rsidRPr="00C34458" w:rsidRDefault="005F7818" w:rsidP="005F7818">
      <w:pPr>
        <w:autoSpaceDE w:val="0"/>
        <w:autoSpaceDN w:val="0"/>
        <w:adjustRightInd w:val="0"/>
        <w:jc w:val="right"/>
        <w:rPr>
          <w:rFonts w:cs="Arial"/>
          <w:i/>
          <w:iCs/>
          <w:sz w:val="16"/>
          <w:szCs w:val="16"/>
        </w:rPr>
      </w:pPr>
    </w:p>
    <w:p w14:paraId="6E250441" w14:textId="77777777" w:rsidR="005F7818" w:rsidRPr="00C34458" w:rsidRDefault="00DE2E10" w:rsidP="005F7818">
      <w:pPr>
        <w:autoSpaceDE w:val="0"/>
        <w:autoSpaceDN w:val="0"/>
        <w:adjustRightInd w:val="0"/>
        <w:jc w:val="right"/>
        <w:rPr>
          <w:rFonts w:cs="Arial"/>
          <w:i/>
          <w:iCs/>
          <w:sz w:val="16"/>
          <w:szCs w:val="16"/>
        </w:rPr>
      </w:pPr>
      <w:r>
        <w:rPr>
          <w:rFonts w:cs="Arial"/>
          <w:i/>
          <w:iCs/>
          <w:sz w:val="16"/>
          <w:szCs w:val="16"/>
        </w:rPr>
        <w:t xml:space="preserve"> </w:t>
      </w:r>
    </w:p>
    <w:p w14:paraId="1D2136FD" w14:textId="77777777" w:rsidR="005F7818" w:rsidRPr="00C34458" w:rsidRDefault="005F7818" w:rsidP="005F7818">
      <w:pPr>
        <w:autoSpaceDE w:val="0"/>
        <w:autoSpaceDN w:val="0"/>
        <w:adjustRightInd w:val="0"/>
        <w:jc w:val="right"/>
        <w:rPr>
          <w:rFonts w:cs="Arial"/>
          <w:i/>
          <w:iCs/>
          <w:sz w:val="16"/>
          <w:szCs w:val="16"/>
        </w:rPr>
      </w:pPr>
    </w:p>
    <w:p w14:paraId="1E4747AD" w14:textId="77777777" w:rsidR="005F7818" w:rsidRPr="00C34458" w:rsidRDefault="005F7818" w:rsidP="005F7818">
      <w:pPr>
        <w:autoSpaceDE w:val="0"/>
        <w:autoSpaceDN w:val="0"/>
        <w:adjustRightInd w:val="0"/>
        <w:jc w:val="right"/>
        <w:rPr>
          <w:rFonts w:cs="Arial"/>
          <w:i/>
          <w:iCs/>
          <w:sz w:val="16"/>
          <w:szCs w:val="16"/>
        </w:rPr>
      </w:pPr>
    </w:p>
    <w:p w14:paraId="033BD56F" w14:textId="77777777" w:rsidR="00BE2909" w:rsidRDefault="00BE2909" w:rsidP="007B5E16">
      <w:pPr>
        <w:shd w:val="clear" w:color="auto" w:fill="FFFFFF"/>
        <w:spacing w:before="120"/>
        <w:ind w:left="720" w:right="-28"/>
        <w:jc w:val="right"/>
        <w:rPr>
          <w:rFonts w:cs="Arial"/>
          <w:spacing w:val="-1"/>
        </w:rPr>
        <w:sectPr w:rsidR="00BE2909" w:rsidSect="00A02B3E">
          <w:pgSz w:w="11906" w:h="16838"/>
          <w:pgMar w:top="567" w:right="1134" w:bottom="709" w:left="1304" w:header="709" w:footer="510" w:gutter="0"/>
          <w:cols w:space="708"/>
          <w:docGrid w:linePitch="272"/>
        </w:sectPr>
      </w:pPr>
    </w:p>
    <w:p w14:paraId="6FBFF135" w14:textId="7A50A7A1" w:rsidR="007B5E16" w:rsidRPr="00C34458" w:rsidRDefault="007B5E16" w:rsidP="007B5E16">
      <w:pPr>
        <w:shd w:val="clear" w:color="auto" w:fill="FFFFFF"/>
        <w:spacing w:before="120"/>
        <w:ind w:left="720" w:right="-28"/>
        <w:jc w:val="right"/>
        <w:rPr>
          <w:rFonts w:cs="Arial"/>
          <w:spacing w:val="-1"/>
          <w:lang w:eastAsia="zh-CN"/>
        </w:rPr>
      </w:pPr>
      <w:r w:rsidRPr="00C34458">
        <w:rPr>
          <w:rFonts w:cs="Arial"/>
          <w:spacing w:val="-1"/>
        </w:rPr>
        <w:t xml:space="preserve">Załącznik nr </w:t>
      </w:r>
      <w:r w:rsidR="00BD4831">
        <w:rPr>
          <w:rFonts w:cs="Arial"/>
          <w:spacing w:val="-1"/>
        </w:rPr>
        <w:t>5</w:t>
      </w:r>
      <w:r w:rsidRPr="00C34458">
        <w:rPr>
          <w:rFonts w:cs="Arial"/>
          <w:spacing w:val="-1"/>
        </w:rPr>
        <w:t xml:space="preserve"> do umowy nr</w:t>
      </w:r>
      <w:r w:rsidRPr="00C34458">
        <w:rPr>
          <w:rFonts w:cs="Arial"/>
        </w:rPr>
        <w:t xml:space="preserve"> ………………….</w:t>
      </w:r>
    </w:p>
    <w:p w14:paraId="319579E3" w14:textId="77777777" w:rsidR="007B5E16" w:rsidRPr="00C34458" w:rsidRDefault="007B5E16" w:rsidP="007B5E16">
      <w:pPr>
        <w:rPr>
          <w:rFonts w:cs="Arial"/>
          <w:i/>
          <w:sz w:val="16"/>
        </w:rPr>
      </w:pPr>
    </w:p>
    <w:p w14:paraId="4E71C837" w14:textId="77777777" w:rsidR="005F7818" w:rsidRPr="00C34458" w:rsidRDefault="005F7818" w:rsidP="005F7818">
      <w:pPr>
        <w:jc w:val="right"/>
        <w:rPr>
          <w:rFonts w:cs="Arial"/>
          <w:i/>
          <w:iCs/>
          <w:sz w:val="16"/>
          <w:szCs w:val="16"/>
        </w:rPr>
      </w:pPr>
      <w:r w:rsidRPr="00C34458">
        <w:rPr>
          <w:rFonts w:cs="Arial"/>
          <w:i/>
          <w:iCs/>
          <w:sz w:val="16"/>
          <w:szCs w:val="16"/>
        </w:rPr>
        <w:t>Załącznik nr 4 do Wytycznych organizacyjno – porządkowych</w:t>
      </w:r>
    </w:p>
    <w:p w14:paraId="7E1ABC25" w14:textId="77777777" w:rsidR="005F7818" w:rsidRPr="00C34458" w:rsidRDefault="005F7818" w:rsidP="005F7818">
      <w:pPr>
        <w:jc w:val="right"/>
        <w:rPr>
          <w:rFonts w:cs="Arial"/>
          <w:i/>
          <w:iCs/>
          <w:sz w:val="16"/>
          <w:szCs w:val="16"/>
        </w:rPr>
      </w:pPr>
      <w:r w:rsidRPr="00C34458">
        <w:rPr>
          <w:rFonts w:cs="Arial"/>
          <w:i/>
          <w:iCs/>
          <w:sz w:val="16"/>
          <w:szCs w:val="16"/>
        </w:rPr>
        <w:t>w zakresie współpracy z Wykonawcami</w:t>
      </w:r>
    </w:p>
    <w:p w14:paraId="62B0D34C" w14:textId="77777777" w:rsidR="005F7818" w:rsidRPr="00C34458" w:rsidRDefault="005F7818" w:rsidP="005F7818">
      <w:pPr>
        <w:jc w:val="right"/>
        <w:rPr>
          <w:rFonts w:cs="Arial"/>
          <w:i/>
          <w:iCs/>
          <w:sz w:val="16"/>
          <w:szCs w:val="16"/>
        </w:rPr>
      </w:pPr>
      <w:r w:rsidRPr="00C34458">
        <w:rPr>
          <w:rFonts w:cs="Arial"/>
          <w:i/>
          <w:iCs/>
          <w:sz w:val="16"/>
          <w:szCs w:val="16"/>
        </w:rPr>
        <w:t xml:space="preserve">w ORLEN S.A. – Oddział PGNiG w Zielonej Górze </w:t>
      </w:r>
    </w:p>
    <w:p w14:paraId="34A6EE31" w14:textId="77777777" w:rsidR="005F7818" w:rsidRPr="00C34458" w:rsidRDefault="005F7818" w:rsidP="005F7818">
      <w:pPr>
        <w:jc w:val="right"/>
        <w:rPr>
          <w:rFonts w:cs="Arial"/>
          <w:i/>
          <w:iCs/>
          <w:sz w:val="16"/>
          <w:szCs w:val="16"/>
        </w:rPr>
      </w:pPr>
      <w:r w:rsidRPr="00C34458">
        <w:rPr>
          <w:rFonts w:cs="Arial"/>
          <w:i/>
          <w:iCs/>
          <w:sz w:val="16"/>
          <w:szCs w:val="16"/>
        </w:rPr>
        <w:t xml:space="preserve">wprowadzonych Zarządzeniem nr 13/2025 </w:t>
      </w:r>
    </w:p>
    <w:p w14:paraId="030C90A4" w14:textId="77777777" w:rsidR="005F7818" w:rsidRPr="00C34458" w:rsidRDefault="005F7818" w:rsidP="005F7818">
      <w:pPr>
        <w:jc w:val="right"/>
        <w:rPr>
          <w:rFonts w:cs="Arial"/>
          <w:i/>
          <w:iCs/>
          <w:sz w:val="16"/>
          <w:szCs w:val="16"/>
        </w:rPr>
      </w:pPr>
      <w:r w:rsidRPr="00C34458">
        <w:rPr>
          <w:rFonts w:cs="Arial"/>
          <w:i/>
          <w:iCs/>
          <w:sz w:val="16"/>
          <w:szCs w:val="16"/>
        </w:rPr>
        <w:t>Dyrektora ORLEN S.A -Oddział PGNiG w Zielonej Górze</w:t>
      </w:r>
    </w:p>
    <w:p w14:paraId="141597F5" w14:textId="77777777" w:rsidR="005F7818" w:rsidRPr="00C34458" w:rsidRDefault="005F7818" w:rsidP="005F7818">
      <w:pPr>
        <w:jc w:val="right"/>
        <w:rPr>
          <w:rFonts w:cs="Arial"/>
          <w:i/>
          <w:iCs/>
          <w:sz w:val="16"/>
          <w:szCs w:val="16"/>
        </w:rPr>
      </w:pPr>
      <w:r w:rsidRPr="00C34458">
        <w:rPr>
          <w:rFonts w:cs="Arial"/>
          <w:i/>
          <w:iCs/>
          <w:sz w:val="16"/>
          <w:szCs w:val="16"/>
        </w:rPr>
        <w:t>z dnia 16 maja 2025 r.</w:t>
      </w:r>
    </w:p>
    <w:p w14:paraId="1B734436" w14:textId="77777777" w:rsidR="005F7818" w:rsidRPr="00C34458" w:rsidRDefault="005F7818" w:rsidP="005F7818">
      <w:pPr>
        <w:jc w:val="center"/>
        <w:rPr>
          <w:rFonts w:cs="Arial"/>
          <w:b/>
          <w:bCs/>
        </w:rPr>
      </w:pPr>
    </w:p>
    <w:p w14:paraId="300C8A8F" w14:textId="77777777" w:rsidR="005F7818" w:rsidRPr="00C34458" w:rsidRDefault="005F7818" w:rsidP="005F7818">
      <w:pPr>
        <w:jc w:val="center"/>
        <w:rPr>
          <w:rFonts w:cs="Arial"/>
          <w:b/>
          <w:bCs/>
        </w:rPr>
      </w:pPr>
      <w:r w:rsidRPr="00C34458">
        <w:rPr>
          <w:rFonts w:cs="Arial"/>
          <w:b/>
          <w:bCs/>
        </w:rPr>
        <w:t>Schemat organizacyjny współpracy służb Zamawiającego i Wykonawcy podczas wykonywania prac na terenie Zakładu Górniczego</w:t>
      </w:r>
      <w:r w:rsidRPr="00C34458">
        <w:rPr>
          <w:rFonts w:cs="Arial"/>
          <w:b/>
          <w:bCs/>
          <w:noProof/>
        </w:rPr>
        <w:drawing>
          <wp:inline distT="0" distB="0" distL="0" distR="0" wp14:anchorId="1D767524" wp14:editId="6478B3ED">
            <wp:extent cx="6010910" cy="6760845"/>
            <wp:effectExtent l="0" t="0" r="8890" b="190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0910" cy="6760845"/>
                    </a:xfrm>
                    <a:prstGeom prst="rect">
                      <a:avLst/>
                    </a:prstGeom>
                    <a:noFill/>
                  </pic:spPr>
                </pic:pic>
              </a:graphicData>
            </a:graphic>
          </wp:inline>
        </w:drawing>
      </w:r>
    </w:p>
    <w:p w14:paraId="6C2C599A" w14:textId="77777777" w:rsidR="005F7818" w:rsidRPr="00C34458" w:rsidRDefault="005F7818" w:rsidP="005F7818">
      <w:pPr>
        <w:jc w:val="center"/>
        <w:rPr>
          <w:rFonts w:cs="Arial"/>
          <w:b/>
        </w:rPr>
      </w:pPr>
    </w:p>
    <w:p w14:paraId="7C7657FC" w14:textId="77777777" w:rsidR="005F7818" w:rsidRPr="00C34458" w:rsidRDefault="005F7818" w:rsidP="005F7818">
      <w:pPr>
        <w:rPr>
          <w:rFonts w:cs="Arial"/>
        </w:rPr>
      </w:pPr>
    </w:p>
    <w:p w14:paraId="582F86B5" w14:textId="77777777" w:rsidR="00BE2909" w:rsidRDefault="00BE2909" w:rsidP="005F7818">
      <w:pPr>
        <w:jc w:val="right"/>
        <w:rPr>
          <w:rFonts w:cs="Arial"/>
          <w:spacing w:val="-1"/>
          <w:szCs w:val="22"/>
        </w:rPr>
        <w:sectPr w:rsidR="00BE2909" w:rsidSect="00A02B3E">
          <w:pgSz w:w="11906" w:h="16838"/>
          <w:pgMar w:top="567" w:right="1134" w:bottom="709" w:left="1304" w:header="709" w:footer="510" w:gutter="0"/>
          <w:cols w:space="708"/>
          <w:docGrid w:linePitch="272"/>
        </w:sectPr>
      </w:pPr>
    </w:p>
    <w:p w14:paraId="0B8E5F92" w14:textId="31AF5455" w:rsidR="00DD2EE4" w:rsidRPr="00C34458" w:rsidRDefault="00DD2EE4" w:rsidP="00BD4831">
      <w:pPr>
        <w:jc w:val="right"/>
        <w:rPr>
          <w:rFonts w:cs="Arial"/>
          <w:szCs w:val="22"/>
        </w:rPr>
      </w:pPr>
      <w:r w:rsidRPr="00C34458">
        <w:rPr>
          <w:rFonts w:cs="Arial"/>
          <w:spacing w:val="-1"/>
          <w:szCs w:val="22"/>
        </w:rPr>
        <w:t>Załącznik</w:t>
      </w:r>
      <w:r w:rsidR="0061549B" w:rsidRPr="00C34458">
        <w:rPr>
          <w:rFonts w:cs="Arial"/>
          <w:spacing w:val="-1"/>
          <w:szCs w:val="22"/>
        </w:rPr>
        <w:t xml:space="preserve"> nr </w:t>
      </w:r>
      <w:r w:rsidR="00BD4831">
        <w:rPr>
          <w:rFonts w:cs="Arial"/>
          <w:spacing w:val="-1"/>
          <w:szCs w:val="22"/>
        </w:rPr>
        <w:t>6</w:t>
      </w:r>
      <w:r w:rsidRPr="00C34458">
        <w:rPr>
          <w:rFonts w:cs="Arial"/>
          <w:spacing w:val="-1"/>
          <w:szCs w:val="22"/>
        </w:rPr>
        <w:t xml:space="preserve"> do umowy nr……………</w:t>
      </w:r>
      <w:r w:rsidRPr="00C34458">
        <w:rPr>
          <w:rFonts w:cs="Arial"/>
          <w:b/>
          <w:szCs w:val="22"/>
        </w:rPr>
        <w:t xml:space="preserve"> </w:t>
      </w:r>
    </w:p>
    <w:p w14:paraId="6FF515A4" w14:textId="77777777" w:rsidR="00DD2EE4" w:rsidRPr="00C34458" w:rsidRDefault="00DD2EE4" w:rsidP="00DD2EE4">
      <w:pPr>
        <w:rPr>
          <w:rFonts w:cs="Arial"/>
          <w:sz w:val="24"/>
          <w:szCs w:val="22"/>
        </w:rPr>
      </w:pPr>
    </w:p>
    <w:p w14:paraId="284C17DC" w14:textId="77777777" w:rsidR="00DD2EE4" w:rsidRPr="00C34458" w:rsidRDefault="00DD2EE4" w:rsidP="00DD2EE4">
      <w:pPr>
        <w:spacing w:line="360" w:lineRule="auto"/>
        <w:rPr>
          <w:rFonts w:cs="Arial"/>
          <w:i/>
          <w:szCs w:val="22"/>
        </w:rPr>
      </w:pPr>
      <w:r w:rsidRPr="00C34458">
        <w:rPr>
          <w:rFonts w:cs="Arial"/>
          <w:i/>
          <w:szCs w:val="22"/>
        </w:rPr>
        <w:t>Wzór Oświadczenia o ilości i rodzajach zanieczyszczeń wprowadzonych do powietrza</w:t>
      </w:r>
    </w:p>
    <w:tbl>
      <w:tblPr>
        <w:tblW w:w="0" w:type="auto"/>
        <w:tblLayout w:type="fixed"/>
        <w:tblLook w:val="04A0" w:firstRow="1" w:lastRow="0" w:firstColumn="1" w:lastColumn="0" w:noHBand="0" w:noVBand="1"/>
      </w:tblPr>
      <w:tblGrid>
        <w:gridCol w:w="3794"/>
        <w:gridCol w:w="1051"/>
        <w:gridCol w:w="4725"/>
      </w:tblGrid>
      <w:tr w:rsidR="00DD2EE4" w:rsidRPr="00C34458" w14:paraId="289BBE28" w14:textId="77777777" w:rsidTr="004965AF">
        <w:tc>
          <w:tcPr>
            <w:tcW w:w="3794" w:type="dxa"/>
          </w:tcPr>
          <w:p w14:paraId="0A3C2054" w14:textId="77777777" w:rsidR="00DD2EE4" w:rsidRPr="00C34458" w:rsidRDefault="00DD2EE4" w:rsidP="004965AF">
            <w:pPr>
              <w:jc w:val="both"/>
              <w:rPr>
                <w:rFonts w:cs="Arial"/>
                <w:szCs w:val="22"/>
              </w:rPr>
            </w:pPr>
          </w:p>
          <w:p w14:paraId="3FB0DBFB" w14:textId="77777777" w:rsidR="00DD2EE4" w:rsidRPr="00C34458" w:rsidRDefault="00DD2EE4" w:rsidP="004965AF">
            <w:pPr>
              <w:jc w:val="both"/>
              <w:rPr>
                <w:rFonts w:cs="Arial"/>
                <w:szCs w:val="22"/>
              </w:rPr>
            </w:pPr>
          </w:p>
          <w:p w14:paraId="7EF3FF20" w14:textId="77777777" w:rsidR="00DD2EE4" w:rsidRPr="00C34458" w:rsidRDefault="00DD2EE4" w:rsidP="004965AF">
            <w:pPr>
              <w:jc w:val="both"/>
              <w:rPr>
                <w:rFonts w:cs="Arial"/>
                <w:szCs w:val="22"/>
              </w:rPr>
            </w:pPr>
          </w:p>
          <w:p w14:paraId="718F71BF" w14:textId="77777777" w:rsidR="00DD2EE4" w:rsidRPr="00C34458" w:rsidRDefault="00DD2EE4" w:rsidP="004965AF">
            <w:pPr>
              <w:jc w:val="center"/>
              <w:rPr>
                <w:rFonts w:cs="Arial"/>
                <w:szCs w:val="22"/>
              </w:rPr>
            </w:pPr>
            <w:r w:rsidRPr="00C34458">
              <w:rPr>
                <w:rFonts w:cs="Arial"/>
                <w:szCs w:val="22"/>
              </w:rPr>
              <w:t>………………..……………………..</w:t>
            </w:r>
          </w:p>
          <w:p w14:paraId="270BA7CC" w14:textId="77777777" w:rsidR="00DD2EE4" w:rsidRPr="00C34458" w:rsidRDefault="00DD2EE4" w:rsidP="004965AF">
            <w:pPr>
              <w:jc w:val="center"/>
              <w:rPr>
                <w:rFonts w:cs="Arial"/>
                <w:szCs w:val="22"/>
              </w:rPr>
            </w:pPr>
            <w:r w:rsidRPr="00C34458">
              <w:rPr>
                <w:rFonts w:cs="Arial"/>
                <w:i/>
                <w:szCs w:val="22"/>
              </w:rPr>
              <w:t>(nazwa i siedziba Wykonawcy robót)</w:t>
            </w:r>
          </w:p>
        </w:tc>
        <w:tc>
          <w:tcPr>
            <w:tcW w:w="1051" w:type="dxa"/>
          </w:tcPr>
          <w:p w14:paraId="0530F6E2" w14:textId="77777777" w:rsidR="00DD2EE4" w:rsidRPr="00C34458" w:rsidRDefault="00DD2EE4" w:rsidP="004965AF">
            <w:pPr>
              <w:jc w:val="both"/>
              <w:rPr>
                <w:rFonts w:cs="Arial"/>
                <w:i/>
                <w:szCs w:val="22"/>
              </w:rPr>
            </w:pPr>
          </w:p>
        </w:tc>
        <w:tc>
          <w:tcPr>
            <w:tcW w:w="4725" w:type="dxa"/>
          </w:tcPr>
          <w:p w14:paraId="427BF14D" w14:textId="77777777" w:rsidR="00DD2EE4" w:rsidRPr="00C34458" w:rsidRDefault="00DD2EE4" w:rsidP="004965AF">
            <w:pPr>
              <w:jc w:val="both"/>
              <w:rPr>
                <w:rFonts w:cs="Arial"/>
                <w:szCs w:val="22"/>
              </w:rPr>
            </w:pPr>
          </w:p>
          <w:p w14:paraId="27E4EF77" w14:textId="77777777" w:rsidR="00DD2EE4" w:rsidRPr="00C34458" w:rsidRDefault="00DD2EE4" w:rsidP="004965AF">
            <w:pPr>
              <w:jc w:val="right"/>
              <w:rPr>
                <w:rFonts w:cs="Arial"/>
                <w:szCs w:val="22"/>
              </w:rPr>
            </w:pPr>
            <w:r w:rsidRPr="00C34458">
              <w:rPr>
                <w:rFonts w:cs="Arial"/>
                <w:szCs w:val="22"/>
              </w:rPr>
              <w:t>………...………………..…………………………</w:t>
            </w:r>
          </w:p>
          <w:p w14:paraId="14C36F91" w14:textId="77777777" w:rsidR="00DD2EE4" w:rsidRPr="00C34458" w:rsidRDefault="00DD2EE4" w:rsidP="004965AF">
            <w:pPr>
              <w:jc w:val="center"/>
              <w:rPr>
                <w:rFonts w:cs="Arial"/>
                <w:i/>
                <w:szCs w:val="22"/>
              </w:rPr>
            </w:pPr>
            <w:r w:rsidRPr="00C34458">
              <w:rPr>
                <w:rFonts w:cs="Arial"/>
                <w:i/>
                <w:szCs w:val="22"/>
              </w:rPr>
              <w:t>(miejscowość, data)</w:t>
            </w:r>
          </w:p>
        </w:tc>
      </w:tr>
    </w:tbl>
    <w:p w14:paraId="79DACC02" w14:textId="77777777" w:rsidR="00DD2EE4" w:rsidRPr="00C34458" w:rsidRDefault="00DD2EE4" w:rsidP="00DD2EE4">
      <w:pPr>
        <w:spacing w:line="360" w:lineRule="auto"/>
        <w:jc w:val="center"/>
        <w:rPr>
          <w:rFonts w:cs="Arial"/>
          <w:b/>
          <w:szCs w:val="22"/>
        </w:rPr>
      </w:pPr>
      <w:r w:rsidRPr="00C34458">
        <w:rPr>
          <w:rFonts w:cs="Arial"/>
          <w:b/>
          <w:szCs w:val="22"/>
        </w:rPr>
        <w:t>O Ś W I A D C Z E N I E</w:t>
      </w:r>
    </w:p>
    <w:p w14:paraId="59D173DE" w14:textId="77777777" w:rsidR="00DD2EE4" w:rsidRPr="00C34458" w:rsidRDefault="00DD2EE4" w:rsidP="00DD2EE4">
      <w:pPr>
        <w:spacing w:line="360" w:lineRule="auto"/>
        <w:jc w:val="center"/>
        <w:rPr>
          <w:rFonts w:cs="Arial"/>
          <w:b/>
          <w:szCs w:val="22"/>
        </w:rPr>
      </w:pPr>
    </w:p>
    <w:p w14:paraId="5356F153" w14:textId="77777777" w:rsidR="00DD2EE4" w:rsidRPr="00C34458" w:rsidRDefault="00DD2EE4" w:rsidP="00DD2EE4">
      <w:pPr>
        <w:spacing w:line="360" w:lineRule="auto"/>
        <w:jc w:val="both"/>
        <w:rPr>
          <w:rFonts w:cs="Arial"/>
          <w:szCs w:val="22"/>
        </w:rPr>
      </w:pPr>
      <w:r w:rsidRPr="00C34458">
        <w:rPr>
          <w:rFonts w:cs="Arial"/>
          <w:szCs w:val="22"/>
        </w:rPr>
        <w:t>Na podstawie i w wykonaniu umowy nr: ………………………………… z dnia ………………… dla zadania pn.: "…….……………….………………………………………………….", jako Wykonawca zamówienia, działając w imieniu:  …………….………………………………..……………</w:t>
      </w:r>
    </w:p>
    <w:p w14:paraId="4974E9A6" w14:textId="77777777" w:rsidR="00DD2EE4" w:rsidRPr="00C34458" w:rsidRDefault="00DD2EE4" w:rsidP="00DD2EE4">
      <w:pPr>
        <w:spacing w:line="360" w:lineRule="auto"/>
        <w:jc w:val="both"/>
        <w:rPr>
          <w:rFonts w:cs="Arial"/>
          <w:szCs w:val="22"/>
        </w:rPr>
      </w:pPr>
      <w:r w:rsidRPr="00C34458">
        <w:rPr>
          <w:rFonts w:cs="Arial"/>
          <w:szCs w:val="22"/>
        </w:rPr>
        <w:t>………………………….………………………………..…………………………………………</w:t>
      </w:r>
    </w:p>
    <w:p w14:paraId="25345FBF" w14:textId="77777777" w:rsidR="00DD2EE4" w:rsidRPr="00C34458" w:rsidRDefault="00DD2EE4" w:rsidP="00DD2EE4">
      <w:pPr>
        <w:spacing w:line="360" w:lineRule="auto"/>
        <w:jc w:val="both"/>
        <w:rPr>
          <w:rFonts w:cs="Arial"/>
          <w:szCs w:val="22"/>
        </w:rPr>
      </w:pPr>
      <w:r w:rsidRPr="00C34458">
        <w:rPr>
          <w:rFonts w:cs="Arial"/>
          <w:szCs w:val="22"/>
        </w:rPr>
        <w:t xml:space="preserve">oświadczam (-y), że podczas wykonywania prac na  instalacji Zamawiającego  </w:t>
      </w:r>
    </w:p>
    <w:p w14:paraId="6549DF14" w14:textId="77777777" w:rsidR="00DD2EE4" w:rsidRPr="00C34458" w:rsidRDefault="00DD2EE4" w:rsidP="00DD2EE4">
      <w:pPr>
        <w:tabs>
          <w:tab w:val="left" w:pos="8460"/>
        </w:tabs>
        <w:outlineLvl w:val="0"/>
        <w:rPr>
          <w:rFonts w:cs="Arial"/>
          <w:szCs w:val="22"/>
        </w:rPr>
      </w:pPr>
      <w:r w:rsidRPr="00C34458">
        <w:rPr>
          <w:rFonts w:cs="Arial"/>
          <w:szCs w:val="22"/>
        </w:rPr>
        <w:t>………………………………………………..........................................................................................</w:t>
      </w:r>
    </w:p>
    <w:p w14:paraId="5DFFE10C" w14:textId="77777777" w:rsidR="00DD2EE4" w:rsidRPr="00C34458" w:rsidRDefault="00DD2EE4" w:rsidP="00DD2EE4">
      <w:pPr>
        <w:tabs>
          <w:tab w:val="left" w:pos="0"/>
        </w:tabs>
        <w:jc w:val="center"/>
        <w:outlineLvl w:val="0"/>
        <w:rPr>
          <w:rFonts w:cs="Arial"/>
          <w:szCs w:val="22"/>
        </w:rPr>
      </w:pPr>
      <w:r w:rsidRPr="00C34458">
        <w:rPr>
          <w:rFonts w:cs="Arial"/>
          <w:szCs w:val="22"/>
        </w:rPr>
        <w:t>(nazwa obiektu w miejscowości)</w:t>
      </w:r>
    </w:p>
    <w:p w14:paraId="3C6980F2" w14:textId="77777777" w:rsidR="00DD2EE4" w:rsidRPr="00C34458" w:rsidRDefault="00DD2EE4" w:rsidP="00DD2EE4">
      <w:pPr>
        <w:tabs>
          <w:tab w:val="left" w:pos="0"/>
        </w:tabs>
        <w:jc w:val="center"/>
        <w:outlineLvl w:val="0"/>
        <w:rPr>
          <w:rFonts w:cs="Arial"/>
          <w:szCs w:val="22"/>
        </w:rPr>
      </w:pPr>
    </w:p>
    <w:p w14:paraId="368499DC" w14:textId="77777777" w:rsidR="00DD2EE4" w:rsidRPr="00C34458" w:rsidRDefault="00DD2EE4" w:rsidP="00DD2EE4">
      <w:pPr>
        <w:spacing w:line="360" w:lineRule="auto"/>
        <w:jc w:val="both"/>
        <w:rPr>
          <w:rFonts w:cs="Arial"/>
          <w:szCs w:val="22"/>
        </w:rPr>
      </w:pPr>
      <w:r w:rsidRPr="00C34458">
        <w:rPr>
          <w:rFonts w:cs="Arial"/>
          <w:szCs w:val="22"/>
        </w:rPr>
        <w:t xml:space="preserve">          nie wystąpiła  /  wystąpiła </w:t>
      </w:r>
      <w:r w:rsidRPr="00C34458">
        <w:rPr>
          <w:rFonts w:cs="Arial"/>
          <w:szCs w:val="22"/>
          <w:vertAlign w:val="superscript"/>
        </w:rPr>
        <w:t>(1)</w:t>
      </w:r>
      <w:r w:rsidRPr="00C34458">
        <w:rPr>
          <w:rFonts w:cs="Arial"/>
          <w:szCs w:val="22"/>
        </w:rPr>
        <w:t xml:space="preserve">    emisja zanieczyszczeń do powietrza:              </w:t>
      </w:r>
    </w:p>
    <w:p w14:paraId="180F4D83" w14:textId="77777777" w:rsidR="00DD2EE4" w:rsidRPr="00C34458" w:rsidRDefault="00DD2EE4" w:rsidP="00DD2EE4">
      <w:pPr>
        <w:spacing w:line="360" w:lineRule="auto"/>
        <w:jc w:val="both"/>
        <w:rPr>
          <w:rFonts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3930"/>
        <w:gridCol w:w="2409"/>
        <w:gridCol w:w="1701"/>
      </w:tblGrid>
      <w:tr w:rsidR="00DD2EE4" w:rsidRPr="00C34458" w14:paraId="49D08D3C" w14:textId="77777777" w:rsidTr="004965AF">
        <w:trPr>
          <w:trHeight w:hRule="exact" w:val="709"/>
          <w:jc w:val="center"/>
        </w:trPr>
        <w:tc>
          <w:tcPr>
            <w:tcW w:w="386" w:type="dxa"/>
            <w:vAlign w:val="center"/>
          </w:tcPr>
          <w:p w14:paraId="1E1D6419" w14:textId="77777777" w:rsidR="00DD2EE4" w:rsidRPr="00C34458" w:rsidRDefault="00DD2EE4" w:rsidP="004965AF">
            <w:pPr>
              <w:jc w:val="center"/>
              <w:rPr>
                <w:rFonts w:cs="Arial"/>
                <w:b/>
                <w:szCs w:val="22"/>
              </w:rPr>
            </w:pPr>
            <w:r w:rsidRPr="00C34458">
              <w:rPr>
                <w:rFonts w:cs="Arial"/>
                <w:b/>
                <w:szCs w:val="22"/>
              </w:rPr>
              <w:t>Lp.</w:t>
            </w:r>
          </w:p>
        </w:tc>
        <w:tc>
          <w:tcPr>
            <w:tcW w:w="3930" w:type="dxa"/>
            <w:vAlign w:val="center"/>
          </w:tcPr>
          <w:p w14:paraId="6895CDD3" w14:textId="77777777" w:rsidR="00DD2EE4" w:rsidRPr="00C34458" w:rsidRDefault="00DD2EE4" w:rsidP="004965AF">
            <w:pPr>
              <w:jc w:val="center"/>
              <w:rPr>
                <w:rFonts w:cs="Arial"/>
                <w:b/>
                <w:szCs w:val="22"/>
              </w:rPr>
            </w:pPr>
            <w:r w:rsidRPr="00C34458">
              <w:rPr>
                <w:rFonts w:cs="Arial"/>
                <w:b/>
                <w:szCs w:val="22"/>
              </w:rPr>
              <w:t>Proces</w:t>
            </w:r>
          </w:p>
        </w:tc>
        <w:tc>
          <w:tcPr>
            <w:tcW w:w="2409" w:type="dxa"/>
            <w:vAlign w:val="center"/>
          </w:tcPr>
          <w:p w14:paraId="56060113" w14:textId="77777777" w:rsidR="00DD2EE4" w:rsidRPr="00C34458" w:rsidRDefault="00DD2EE4" w:rsidP="004965AF">
            <w:pPr>
              <w:jc w:val="center"/>
              <w:rPr>
                <w:rFonts w:cs="Arial"/>
                <w:b/>
                <w:szCs w:val="22"/>
              </w:rPr>
            </w:pPr>
            <w:r w:rsidRPr="00C34458">
              <w:rPr>
                <w:rFonts w:cs="Arial"/>
                <w:b/>
                <w:szCs w:val="22"/>
              </w:rPr>
              <w:t xml:space="preserve">Nazwa substancji </w:t>
            </w:r>
            <w:r w:rsidRPr="00C34458">
              <w:rPr>
                <w:rFonts w:cs="Arial"/>
                <w:b/>
                <w:szCs w:val="22"/>
                <w:vertAlign w:val="superscript"/>
              </w:rPr>
              <w:t>(2)</w:t>
            </w:r>
            <w:r w:rsidRPr="00C34458">
              <w:rPr>
                <w:rFonts w:cs="Arial"/>
                <w:b/>
                <w:szCs w:val="22"/>
              </w:rPr>
              <w:t xml:space="preserve">    </w:t>
            </w:r>
          </w:p>
        </w:tc>
        <w:tc>
          <w:tcPr>
            <w:tcW w:w="1701" w:type="dxa"/>
            <w:vAlign w:val="center"/>
          </w:tcPr>
          <w:p w14:paraId="3F64258C" w14:textId="77777777" w:rsidR="00DD2EE4" w:rsidRPr="00C34458" w:rsidRDefault="00DD2EE4" w:rsidP="004965AF">
            <w:pPr>
              <w:jc w:val="center"/>
              <w:rPr>
                <w:rFonts w:cs="Arial"/>
                <w:b/>
                <w:szCs w:val="22"/>
              </w:rPr>
            </w:pPr>
            <w:r w:rsidRPr="00C34458">
              <w:rPr>
                <w:rFonts w:cs="Arial"/>
                <w:b/>
                <w:szCs w:val="22"/>
              </w:rPr>
              <w:t>Wielkość emisji</w:t>
            </w:r>
          </w:p>
          <w:p w14:paraId="00013811" w14:textId="77777777" w:rsidR="00DD2EE4" w:rsidRPr="00C34458" w:rsidRDefault="00DD2EE4" w:rsidP="004965AF">
            <w:pPr>
              <w:jc w:val="center"/>
              <w:rPr>
                <w:rFonts w:cs="Arial"/>
                <w:b/>
                <w:szCs w:val="22"/>
              </w:rPr>
            </w:pPr>
            <w:r w:rsidRPr="00C34458">
              <w:rPr>
                <w:rFonts w:cs="Arial"/>
                <w:b/>
                <w:szCs w:val="22"/>
              </w:rPr>
              <w:t>[kg/rok]</w:t>
            </w:r>
            <w:r w:rsidRPr="00C34458">
              <w:rPr>
                <w:rFonts w:cs="Arial"/>
                <w:b/>
                <w:szCs w:val="22"/>
                <w:vertAlign w:val="superscript"/>
              </w:rPr>
              <w:t xml:space="preserve"> </w:t>
            </w:r>
            <w:r w:rsidRPr="00C34458">
              <w:rPr>
                <w:rFonts w:cs="Arial"/>
                <w:b/>
                <w:szCs w:val="22"/>
              </w:rPr>
              <w:t xml:space="preserve">    </w:t>
            </w:r>
          </w:p>
        </w:tc>
      </w:tr>
      <w:tr w:rsidR="00DD2EE4" w:rsidRPr="00C34458" w14:paraId="6FF8A020" w14:textId="77777777" w:rsidTr="004965AF">
        <w:trPr>
          <w:jc w:val="center"/>
        </w:trPr>
        <w:tc>
          <w:tcPr>
            <w:tcW w:w="386" w:type="dxa"/>
          </w:tcPr>
          <w:p w14:paraId="60C72551" w14:textId="77777777" w:rsidR="00DD2EE4" w:rsidRPr="00C34458" w:rsidRDefault="00DD2EE4" w:rsidP="00952F6D">
            <w:pPr>
              <w:numPr>
                <w:ilvl w:val="0"/>
                <w:numId w:val="25"/>
              </w:numPr>
              <w:spacing w:line="360" w:lineRule="auto"/>
              <w:ind w:left="357" w:hanging="357"/>
              <w:jc w:val="both"/>
              <w:rPr>
                <w:rFonts w:cs="Arial"/>
                <w:szCs w:val="22"/>
              </w:rPr>
            </w:pPr>
          </w:p>
        </w:tc>
        <w:tc>
          <w:tcPr>
            <w:tcW w:w="3930" w:type="dxa"/>
          </w:tcPr>
          <w:p w14:paraId="52EF790E" w14:textId="77777777" w:rsidR="00DD2EE4" w:rsidRPr="00C34458" w:rsidRDefault="00DD2EE4" w:rsidP="004965AF">
            <w:pPr>
              <w:spacing w:line="360" w:lineRule="auto"/>
              <w:jc w:val="both"/>
              <w:rPr>
                <w:rFonts w:cs="Arial"/>
                <w:szCs w:val="22"/>
              </w:rPr>
            </w:pPr>
          </w:p>
        </w:tc>
        <w:tc>
          <w:tcPr>
            <w:tcW w:w="2409" w:type="dxa"/>
          </w:tcPr>
          <w:p w14:paraId="4803E5C0" w14:textId="77777777" w:rsidR="00DD2EE4" w:rsidRPr="00C34458" w:rsidRDefault="00DD2EE4" w:rsidP="004965AF">
            <w:pPr>
              <w:spacing w:line="360" w:lineRule="auto"/>
              <w:jc w:val="both"/>
              <w:rPr>
                <w:rFonts w:cs="Arial"/>
                <w:szCs w:val="22"/>
              </w:rPr>
            </w:pPr>
          </w:p>
        </w:tc>
        <w:tc>
          <w:tcPr>
            <w:tcW w:w="1701" w:type="dxa"/>
          </w:tcPr>
          <w:p w14:paraId="5891E485" w14:textId="77777777" w:rsidR="00DD2EE4" w:rsidRPr="00C34458" w:rsidRDefault="00DD2EE4" w:rsidP="004965AF">
            <w:pPr>
              <w:spacing w:line="360" w:lineRule="auto"/>
              <w:jc w:val="both"/>
              <w:rPr>
                <w:rFonts w:cs="Arial"/>
                <w:szCs w:val="22"/>
              </w:rPr>
            </w:pPr>
          </w:p>
        </w:tc>
      </w:tr>
      <w:tr w:rsidR="00DD2EE4" w:rsidRPr="00C34458" w14:paraId="64DA1047" w14:textId="77777777" w:rsidTr="004965AF">
        <w:trPr>
          <w:jc w:val="center"/>
        </w:trPr>
        <w:tc>
          <w:tcPr>
            <w:tcW w:w="386" w:type="dxa"/>
          </w:tcPr>
          <w:p w14:paraId="3023D55A" w14:textId="77777777" w:rsidR="00DD2EE4" w:rsidRPr="00C34458" w:rsidRDefault="00DD2EE4" w:rsidP="00952F6D">
            <w:pPr>
              <w:numPr>
                <w:ilvl w:val="0"/>
                <w:numId w:val="25"/>
              </w:numPr>
              <w:spacing w:line="360" w:lineRule="auto"/>
              <w:ind w:left="357" w:hanging="357"/>
              <w:jc w:val="both"/>
              <w:rPr>
                <w:rFonts w:cs="Arial"/>
                <w:szCs w:val="22"/>
              </w:rPr>
            </w:pPr>
          </w:p>
        </w:tc>
        <w:tc>
          <w:tcPr>
            <w:tcW w:w="3930" w:type="dxa"/>
          </w:tcPr>
          <w:p w14:paraId="69BC9C8F" w14:textId="77777777" w:rsidR="00DD2EE4" w:rsidRPr="00C34458" w:rsidRDefault="00DD2EE4" w:rsidP="004965AF">
            <w:pPr>
              <w:spacing w:line="360" w:lineRule="auto"/>
              <w:jc w:val="both"/>
              <w:rPr>
                <w:rFonts w:cs="Arial"/>
                <w:szCs w:val="22"/>
              </w:rPr>
            </w:pPr>
          </w:p>
        </w:tc>
        <w:tc>
          <w:tcPr>
            <w:tcW w:w="2409" w:type="dxa"/>
          </w:tcPr>
          <w:p w14:paraId="03CF0301" w14:textId="77777777" w:rsidR="00DD2EE4" w:rsidRPr="00C34458" w:rsidRDefault="00DD2EE4" w:rsidP="004965AF">
            <w:pPr>
              <w:spacing w:line="360" w:lineRule="auto"/>
              <w:jc w:val="both"/>
              <w:rPr>
                <w:rFonts w:cs="Arial"/>
                <w:szCs w:val="22"/>
              </w:rPr>
            </w:pPr>
          </w:p>
        </w:tc>
        <w:tc>
          <w:tcPr>
            <w:tcW w:w="1701" w:type="dxa"/>
          </w:tcPr>
          <w:p w14:paraId="37B2E3CD" w14:textId="77777777" w:rsidR="00DD2EE4" w:rsidRPr="00C34458" w:rsidRDefault="00DD2EE4" w:rsidP="004965AF">
            <w:pPr>
              <w:spacing w:line="360" w:lineRule="auto"/>
              <w:jc w:val="both"/>
              <w:rPr>
                <w:rFonts w:cs="Arial"/>
                <w:szCs w:val="22"/>
              </w:rPr>
            </w:pPr>
          </w:p>
        </w:tc>
      </w:tr>
      <w:tr w:rsidR="00DD2EE4" w:rsidRPr="00C34458" w14:paraId="4B93A25E" w14:textId="77777777" w:rsidTr="004965AF">
        <w:trPr>
          <w:jc w:val="center"/>
        </w:trPr>
        <w:tc>
          <w:tcPr>
            <w:tcW w:w="386" w:type="dxa"/>
          </w:tcPr>
          <w:p w14:paraId="1CAF67B6" w14:textId="77777777" w:rsidR="00DD2EE4" w:rsidRPr="00C34458" w:rsidRDefault="00DD2EE4" w:rsidP="00952F6D">
            <w:pPr>
              <w:numPr>
                <w:ilvl w:val="0"/>
                <w:numId w:val="25"/>
              </w:numPr>
              <w:spacing w:line="360" w:lineRule="auto"/>
              <w:ind w:left="357" w:hanging="357"/>
              <w:jc w:val="both"/>
              <w:rPr>
                <w:rFonts w:cs="Arial"/>
                <w:szCs w:val="22"/>
              </w:rPr>
            </w:pPr>
          </w:p>
        </w:tc>
        <w:tc>
          <w:tcPr>
            <w:tcW w:w="3930" w:type="dxa"/>
          </w:tcPr>
          <w:p w14:paraId="102A6485" w14:textId="77777777" w:rsidR="00DD2EE4" w:rsidRPr="00C34458" w:rsidRDefault="00DD2EE4" w:rsidP="004965AF">
            <w:pPr>
              <w:spacing w:line="360" w:lineRule="auto"/>
              <w:jc w:val="both"/>
              <w:rPr>
                <w:rFonts w:cs="Arial"/>
                <w:szCs w:val="22"/>
              </w:rPr>
            </w:pPr>
          </w:p>
        </w:tc>
        <w:tc>
          <w:tcPr>
            <w:tcW w:w="2409" w:type="dxa"/>
          </w:tcPr>
          <w:p w14:paraId="455F0D05" w14:textId="77777777" w:rsidR="00DD2EE4" w:rsidRPr="00C34458" w:rsidRDefault="00DD2EE4" w:rsidP="004965AF">
            <w:pPr>
              <w:spacing w:line="360" w:lineRule="auto"/>
              <w:jc w:val="both"/>
              <w:rPr>
                <w:rFonts w:cs="Arial"/>
                <w:szCs w:val="22"/>
              </w:rPr>
            </w:pPr>
          </w:p>
        </w:tc>
        <w:tc>
          <w:tcPr>
            <w:tcW w:w="1701" w:type="dxa"/>
          </w:tcPr>
          <w:p w14:paraId="6A835653" w14:textId="77777777" w:rsidR="00DD2EE4" w:rsidRPr="00C34458" w:rsidRDefault="00DD2EE4" w:rsidP="004965AF">
            <w:pPr>
              <w:spacing w:line="360" w:lineRule="auto"/>
              <w:jc w:val="both"/>
              <w:rPr>
                <w:rFonts w:cs="Arial"/>
                <w:szCs w:val="22"/>
              </w:rPr>
            </w:pPr>
          </w:p>
        </w:tc>
      </w:tr>
      <w:tr w:rsidR="00DD2EE4" w:rsidRPr="00C34458" w14:paraId="1455CC1D" w14:textId="77777777" w:rsidTr="004965AF">
        <w:trPr>
          <w:jc w:val="center"/>
        </w:trPr>
        <w:tc>
          <w:tcPr>
            <w:tcW w:w="386" w:type="dxa"/>
          </w:tcPr>
          <w:p w14:paraId="79C8BF6B" w14:textId="77777777" w:rsidR="00DD2EE4" w:rsidRPr="00C34458" w:rsidRDefault="00DD2EE4" w:rsidP="00952F6D">
            <w:pPr>
              <w:numPr>
                <w:ilvl w:val="0"/>
                <w:numId w:val="25"/>
              </w:numPr>
              <w:spacing w:line="360" w:lineRule="auto"/>
              <w:ind w:left="357" w:hanging="357"/>
              <w:jc w:val="both"/>
              <w:rPr>
                <w:rFonts w:cs="Arial"/>
                <w:szCs w:val="22"/>
              </w:rPr>
            </w:pPr>
          </w:p>
        </w:tc>
        <w:tc>
          <w:tcPr>
            <w:tcW w:w="3930" w:type="dxa"/>
          </w:tcPr>
          <w:p w14:paraId="256472D2" w14:textId="77777777" w:rsidR="00DD2EE4" w:rsidRPr="00C34458" w:rsidRDefault="00DD2EE4" w:rsidP="004965AF">
            <w:pPr>
              <w:spacing w:line="360" w:lineRule="auto"/>
              <w:jc w:val="both"/>
              <w:rPr>
                <w:rFonts w:cs="Arial"/>
                <w:szCs w:val="22"/>
              </w:rPr>
            </w:pPr>
          </w:p>
        </w:tc>
        <w:tc>
          <w:tcPr>
            <w:tcW w:w="2409" w:type="dxa"/>
          </w:tcPr>
          <w:p w14:paraId="19959B03" w14:textId="77777777" w:rsidR="00DD2EE4" w:rsidRPr="00C34458" w:rsidRDefault="00DD2EE4" w:rsidP="004965AF">
            <w:pPr>
              <w:spacing w:line="360" w:lineRule="auto"/>
              <w:jc w:val="both"/>
              <w:rPr>
                <w:rFonts w:cs="Arial"/>
                <w:szCs w:val="22"/>
              </w:rPr>
            </w:pPr>
          </w:p>
        </w:tc>
        <w:tc>
          <w:tcPr>
            <w:tcW w:w="1701" w:type="dxa"/>
          </w:tcPr>
          <w:p w14:paraId="1B6888D3" w14:textId="77777777" w:rsidR="00DD2EE4" w:rsidRPr="00C34458" w:rsidRDefault="00DD2EE4" w:rsidP="004965AF">
            <w:pPr>
              <w:spacing w:line="360" w:lineRule="auto"/>
              <w:jc w:val="both"/>
              <w:rPr>
                <w:rFonts w:cs="Arial"/>
                <w:szCs w:val="22"/>
              </w:rPr>
            </w:pPr>
          </w:p>
        </w:tc>
      </w:tr>
      <w:tr w:rsidR="00DD2EE4" w:rsidRPr="00C34458" w14:paraId="68B63B19" w14:textId="77777777" w:rsidTr="004965AF">
        <w:trPr>
          <w:jc w:val="center"/>
        </w:trPr>
        <w:tc>
          <w:tcPr>
            <w:tcW w:w="386" w:type="dxa"/>
          </w:tcPr>
          <w:p w14:paraId="3A84369F" w14:textId="77777777" w:rsidR="00DD2EE4" w:rsidRPr="00C34458" w:rsidRDefault="00DD2EE4" w:rsidP="00952F6D">
            <w:pPr>
              <w:numPr>
                <w:ilvl w:val="0"/>
                <w:numId w:val="25"/>
              </w:numPr>
              <w:spacing w:line="360" w:lineRule="auto"/>
              <w:ind w:left="357" w:hanging="357"/>
              <w:jc w:val="both"/>
              <w:rPr>
                <w:rFonts w:cs="Arial"/>
                <w:szCs w:val="22"/>
              </w:rPr>
            </w:pPr>
          </w:p>
        </w:tc>
        <w:tc>
          <w:tcPr>
            <w:tcW w:w="3930" w:type="dxa"/>
          </w:tcPr>
          <w:p w14:paraId="7D30538A" w14:textId="77777777" w:rsidR="00DD2EE4" w:rsidRPr="00C34458" w:rsidRDefault="00DD2EE4" w:rsidP="004965AF">
            <w:pPr>
              <w:spacing w:line="360" w:lineRule="auto"/>
              <w:jc w:val="both"/>
              <w:rPr>
                <w:rFonts w:cs="Arial"/>
                <w:szCs w:val="22"/>
              </w:rPr>
            </w:pPr>
          </w:p>
        </w:tc>
        <w:tc>
          <w:tcPr>
            <w:tcW w:w="2409" w:type="dxa"/>
          </w:tcPr>
          <w:p w14:paraId="4201D6E9" w14:textId="77777777" w:rsidR="00DD2EE4" w:rsidRPr="00C34458" w:rsidRDefault="00DD2EE4" w:rsidP="004965AF">
            <w:pPr>
              <w:spacing w:line="360" w:lineRule="auto"/>
              <w:jc w:val="both"/>
              <w:rPr>
                <w:rFonts w:cs="Arial"/>
                <w:szCs w:val="22"/>
              </w:rPr>
            </w:pPr>
          </w:p>
        </w:tc>
        <w:tc>
          <w:tcPr>
            <w:tcW w:w="1701" w:type="dxa"/>
          </w:tcPr>
          <w:p w14:paraId="5B9E7332" w14:textId="77777777" w:rsidR="00DD2EE4" w:rsidRPr="00C34458" w:rsidRDefault="00DD2EE4" w:rsidP="004965AF">
            <w:pPr>
              <w:spacing w:line="360" w:lineRule="auto"/>
              <w:jc w:val="both"/>
              <w:rPr>
                <w:rFonts w:cs="Arial"/>
                <w:szCs w:val="22"/>
              </w:rPr>
            </w:pPr>
          </w:p>
        </w:tc>
      </w:tr>
      <w:tr w:rsidR="00DD2EE4" w:rsidRPr="00C34458" w14:paraId="6E3566D8" w14:textId="77777777" w:rsidTr="004965AF">
        <w:trPr>
          <w:jc w:val="center"/>
        </w:trPr>
        <w:tc>
          <w:tcPr>
            <w:tcW w:w="386" w:type="dxa"/>
          </w:tcPr>
          <w:p w14:paraId="32062A8A" w14:textId="77777777" w:rsidR="00DD2EE4" w:rsidRPr="00C34458" w:rsidRDefault="00DD2EE4" w:rsidP="00952F6D">
            <w:pPr>
              <w:numPr>
                <w:ilvl w:val="0"/>
                <w:numId w:val="25"/>
              </w:numPr>
              <w:spacing w:line="360" w:lineRule="auto"/>
              <w:ind w:left="357" w:hanging="357"/>
              <w:jc w:val="both"/>
              <w:rPr>
                <w:rFonts w:cs="Arial"/>
                <w:szCs w:val="22"/>
              </w:rPr>
            </w:pPr>
          </w:p>
        </w:tc>
        <w:tc>
          <w:tcPr>
            <w:tcW w:w="3930" w:type="dxa"/>
          </w:tcPr>
          <w:p w14:paraId="319ABEA9" w14:textId="77777777" w:rsidR="00DD2EE4" w:rsidRPr="00C34458" w:rsidRDefault="00DD2EE4" w:rsidP="004965AF">
            <w:pPr>
              <w:spacing w:line="360" w:lineRule="auto"/>
              <w:jc w:val="both"/>
              <w:rPr>
                <w:rFonts w:cs="Arial"/>
                <w:szCs w:val="22"/>
              </w:rPr>
            </w:pPr>
          </w:p>
        </w:tc>
        <w:tc>
          <w:tcPr>
            <w:tcW w:w="2409" w:type="dxa"/>
          </w:tcPr>
          <w:p w14:paraId="18911AA9" w14:textId="77777777" w:rsidR="00DD2EE4" w:rsidRPr="00C34458" w:rsidRDefault="00DD2EE4" w:rsidP="004965AF">
            <w:pPr>
              <w:spacing w:line="360" w:lineRule="auto"/>
              <w:jc w:val="both"/>
              <w:rPr>
                <w:rFonts w:cs="Arial"/>
                <w:szCs w:val="22"/>
              </w:rPr>
            </w:pPr>
          </w:p>
        </w:tc>
        <w:tc>
          <w:tcPr>
            <w:tcW w:w="1701" w:type="dxa"/>
          </w:tcPr>
          <w:p w14:paraId="11B880E4" w14:textId="77777777" w:rsidR="00DD2EE4" w:rsidRPr="00C34458" w:rsidRDefault="00DD2EE4" w:rsidP="004965AF">
            <w:pPr>
              <w:spacing w:line="360" w:lineRule="auto"/>
              <w:jc w:val="both"/>
              <w:rPr>
                <w:rFonts w:cs="Arial"/>
                <w:szCs w:val="22"/>
              </w:rPr>
            </w:pPr>
          </w:p>
        </w:tc>
      </w:tr>
    </w:tbl>
    <w:p w14:paraId="11B75945" w14:textId="77777777" w:rsidR="00DD2EE4" w:rsidRPr="00C34458" w:rsidRDefault="00DD2EE4" w:rsidP="00DD2EE4">
      <w:pPr>
        <w:spacing w:line="276" w:lineRule="auto"/>
        <w:jc w:val="both"/>
        <w:rPr>
          <w:rFonts w:cs="Arial"/>
          <w:szCs w:val="22"/>
        </w:rPr>
      </w:pPr>
    </w:p>
    <w:p w14:paraId="41E855A7" w14:textId="77777777" w:rsidR="00DD2EE4" w:rsidRPr="00C34458" w:rsidRDefault="00DD2EE4" w:rsidP="00DD2EE4">
      <w:pPr>
        <w:spacing w:line="276" w:lineRule="auto"/>
        <w:jc w:val="both"/>
        <w:rPr>
          <w:rFonts w:cs="Arial"/>
          <w:szCs w:val="22"/>
        </w:rPr>
      </w:pPr>
      <w:r w:rsidRPr="00C34458">
        <w:rPr>
          <w:rFonts w:cs="Arial"/>
          <w:szCs w:val="22"/>
        </w:rPr>
        <w:t>Metodyka obliczeń dla każdego ww. procesu :</w:t>
      </w:r>
    </w:p>
    <w:p w14:paraId="092ABA3E" w14:textId="77777777" w:rsidR="00DD2EE4" w:rsidRPr="00C34458" w:rsidRDefault="00DD2EE4" w:rsidP="00DD2EE4">
      <w:pPr>
        <w:spacing w:line="360" w:lineRule="auto"/>
        <w:jc w:val="both"/>
        <w:rPr>
          <w:rFonts w:cs="Arial"/>
          <w:szCs w:val="22"/>
        </w:rPr>
      </w:pPr>
      <w:r w:rsidRPr="00C34458">
        <w:rPr>
          <w:rFonts w:cs="Arial"/>
          <w:szCs w:val="22"/>
        </w:rPr>
        <w:t>1…………….………………………………..……………………………………………………..........</w:t>
      </w:r>
    </w:p>
    <w:p w14:paraId="47379671" w14:textId="77777777" w:rsidR="00DD2EE4" w:rsidRPr="00C34458" w:rsidRDefault="00DD2EE4" w:rsidP="00DD2EE4">
      <w:pPr>
        <w:spacing w:line="360" w:lineRule="auto"/>
        <w:jc w:val="both"/>
        <w:rPr>
          <w:rFonts w:cs="Arial"/>
          <w:szCs w:val="22"/>
        </w:rPr>
      </w:pPr>
      <w:r w:rsidRPr="00C34458">
        <w:rPr>
          <w:rFonts w:cs="Arial"/>
          <w:szCs w:val="22"/>
        </w:rPr>
        <w:t xml:space="preserve">2.…………….………………………………..……………………………………………………............ </w:t>
      </w:r>
    </w:p>
    <w:p w14:paraId="3A93568D" w14:textId="77777777" w:rsidR="00DD2EE4" w:rsidRPr="00C34458" w:rsidRDefault="00DD2EE4" w:rsidP="00DD2EE4">
      <w:pPr>
        <w:spacing w:line="360" w:lineRule="auto"/>
        <w:jc w:val="both"/>
        <w:rPr>
          <w:rFonts w:cs="Arial"/>
          <w:szCs w:val="22"/>
        </w:rPr>
      </w:pPr>
      <w:r w:rsidRPr="00C34458">
        <w:rPr>
          <w:rFonts w:cs="Arial"/>
          <w:szCs w:val="22"/>
        </w:rPr>
        <w:t>3……………….………………………………..……………………………………………………..........</w:t>
      </w:r>
    </w:p>
    <w:p w14:paraId="416C2F79" w14:textId="77777777" w:rsidR="00DD2EE4" w:rsidRPr="00C34458" w:rsidRDefault="00DD2EE4" w:rsidP="00DD2EE4">
      <w:pPr>
        <w:spacing w:line="360" w:lineRule="auto"/>
        <w:jc w:val="both"/>
        <w:rPr>
          <w:rFonts w:cs="Arial"/>
          <w:szCs w:val="22"/>
        </w:rPr>
      </w:pPr>
      <w:r w:rsidRPr="00C34458">
        <w:rPr>
          <w:rFonts w:cs="Arial"/>
          <w:szCs w:val="22"/>
        </w:rPr>
        <w:t xml:space="preserve">4.……………….………………………………..……………………………………………………............ </w:t>
      </w:r>
    </w:p>
    <w:p w14:paraId="6E65FD09" w14:textId="77777777" w:rsidR="00DD2EE4" w:rsidRPr="00C34458" w:rsidRDefault="00DD2EE4" w:rsidP="00DD2EE4">
      <w:pPr>
        <w:spacing w:line="360" w:lineRule="auto"/>
        <w:jc w:val="both"/>
        <w:rPr>
          <w:rFonts w:cs="Arial"/>
          <w:szCs w:val="22"/>
        </w:rPr>
      </w:pPr>
      <w:r w:rsidRPr="00C34458">
        <w:rPr>
          <w:rFonts w:cs="Arial"/>
          <w:szCs w:val="22"/>
        </w:rPr>
        <w:t>5……………….………………………………..……………………………………………………..........</w:t>
      </w:r>
    </w:p>
    <w:p w14:paraId="59A9386E" w14:textId="77777777" w:rsidR="00DD2EE4" w:rsidRPr="00C34458" w:rsidRDefault="00DD2EE4" w:rsidP="00DD2EE4">
      <w:pPr>
        <w:spacing w:line="360" w:lineRule="auto"/>
        <w:jc w:val="both"/>
        <w:rPr>
          <w:rFonts w:cs="Arial"/>
          <w:szCs w:val="22"/>
        </w:rPr>
      </w:pPr>
      <w:r w:rsidRPr="00C34458">
        <w:rPr>
          <w:rFonts w:cs="Arial"/>
          <w:szCs w:val="22"/>
        </w:rPr>
        <w:t xml:space="preserve">6.……………….………………………………..……………………………………………………............ </w:t>
      </w:r>
    </w:p>
    <w:tbl>
      <w:tblPr>
        <w:tblW w:w="0" w:type="auto"/>
        <w:tblLook w:val="04A0" w:firstRow="1" w:lastRow="0" w:firstColumn="1" w:lastColumn="0" w:noHBand="0" w:noVBand="1"/>
      </w:tblPr>
      <w:tblGrid>
        <w:gridCol w:w="4263"/>
        <w:gridCol w:w="5205"/>
      </w:tblGrid>
      <w:tr w:rsidR="00DD2EE4" w:rsidRPr="00C34458" w14:paraId="343A0CE0" w14:textId="77777777" w:rsidTr="004965AF">
        <w:tc>
          <w:tcPr>
            <w:tcW w:w="4264" w:type="dxa"/>
          </w:tcPr>
          <w:p w14:paraId="4BE6BF08" w14:textId="77777777" w:rsidR="00DD2EE4" w:rsidRPr="00C34458" w:rsidRDefault="00DD2EE4" w:rsidP="004965AF">
            <w:pPr>
              <w:spacing w:line="360" w:lineRule="auto"/>
              <w:rPr>
                <w:rFonts w:cs="Arial"/>
                <w:szCs w:val="22"/>
              </w:rPr>
            </w:pPr>
          </w:p>
        </w:tc>
        <w:tc>
          <w:tcPr>
            <w:tcW w:w="5205" w:type="dxa"/>
          </w:tcPr>
          <w:p w14:paraId="6E3B8566" w14:textId="77777777" w:rsidR="00DD2EE4" w:rsidRPr="00C34458" w:rsidRDefault="00DD2EE4" w:rsidP="004965AF">
            <w:pPr>
              <w:jc w:val="center"/>
              <w:rPr>
                <w:rFonts w:cs="Arial"/>
                <w:szCs w:val="22"/>
              </w:rPr>
            </w:pPr>
          </w:p>
          <w:p w14:paraId="7C797EAE" w14:textId="77777777" w:rsidR="00DD2EE4" w:rsidRPr="00C34458" w:rsidRDefault="00DD2EE4" w:rsidP="004965AF">
            <w:pPr>
              <w:jc w:val="center"/>
              <w:rPr>
                <w:rFonts w:cs="Arial"/>
                <w:szCs w:val="22"/>
              </w:rPr>
            </w:pPr>
            <w:r w:rsidRPr="00C34458">
              <w:rPr>
                <w:rFonts w:cs="Arial"/>
                <w:szCs w:val="22"/>
              </w:rPr>
              <w:t>…………………………………………………………</w:t>
            </w:r>
          </w:p>
          <w:p w14:paraId="5BFDD750" w14:textId="77777777" w:rsidR="00DD2EE4" w:rsidRPr="00C34458" w:rsidRDefault="00DD2EE4" w:rsidP="004965AF">
            <w:pPr>
              <w:jc w:val="center"/>
              <w:rPr>
                <w:rFonts w:cs="Arial"/>
                <w:i/>
                <w:szCs w:val="22"/>
              </w:rPr>
            </w:pPr>
            <w:r w:rsidRPr="00C34458">
              <w:rPr>
                <w:rFonts w:cs="Arial"/>
                <w:i/>
                <w:szCs w:val="22"/>
              </w:rPr>
              <w:t xml:space="preserve">podpis osoby upoważnionej Wykonawcy prac  </w:t>
            </w:r>
          </w:p>
        </w:tc>
      </w:tr>
    </w:tbl>
    <w:p w14:paraId="320CCE09" w14:textId="77777777" w:rsidR="00DD2EE4" w:rsidRPr="00C34458" w:rsidRDefault="00DD2EE4" w:rsidP="00DD2EE4">
      <w:pPr>
        <w:rPr>
          <w:rFonts w:cs="Arial"/>
          <w:szCs w:val="22"/>
        </w:rPr>
      </w:pPr>
    </w:p>
    <w:p w14:paraId="3048EEE3" w14:textId="77777777" w:rsidR="00DD2EE4" w:rsidRPr="00C34458" w:rsidRDefault="00DD2EE4" w:rsidP="00DD2EE4">
      <w:pPr>
        <w:rPr>
          <w:rFonts w:cs="Arial"/>
          <w:i/>
          <w:szCs w:val="22"/>
        </w:rPr>
      </w:pPr>
      <w:r w:rsidRPr="00C34458">
        <w:rPr>
          <w:rFonts w:cs="Arial"/>
          <w:szCs w:val="22"/>
          <w:vertAlign w:val="superscript"/>
        </w:rPr>
        <w:t>(</w:t>
      </w:r>
      <w:r w:rsidRPr="00C34458">
        <w:rPr>
          <w:rFonts w:cs="Arial"/>
          <w:b/>
          <w:szCs w:val="22"/>
          <w:vertAlign w:val="superscript"/>
        </w:rPr>
        <w:t>1</w:t>
      </w:r>
      <w:r w:rsidRPr="00C34458">
        <w:rPr>
          <w:rFonts w:cs="Arial"/>
          <w:szCs w:val="22"/>
          <w:vertAlign w:val="superscript"/>
        </w:rPr>
        <w:t>)</w:t>
      </w:r>
      <w:r w:rsidRPr="00C34458">
        <w:rPr>
          <w:rFonts w:cs="Arial"/>
          <w:szCs w:val="22"/>
        </w:rPr>
        <w:t xml:space="preserve">    </w:t>
      </w:r>
      <w:r w:rsidRPr="00C34458">
        <w:rPr>
          <w:rFonts w:cs="Arial"/>
          <w:i/>
          <w:szCs w:val="22"/>
        </w:rPr>
        <w:t xml:space="preserve"> niepotrzebne skreślić             </w:t>
      </w:r>
    </w:p>
    <w:p w14:paraId="7901361B" w14:textId="77777777" w:rsidR="00DD2EE4" w:rsidRPr="00C34458" w:rsidRDefault="00DD2EE4" w:rsidP="00DD2EE4">
      <w:pPr>
        <w:rPr>
          <w:rFonts w:cs="Arial"/>
          <w:i/>
          <w:szCs w:val="22"/>
        </w:rPr>
      </w:pPr>
      <w:r w:rsidRPr="00C34458">
        <w:rPr>
          <w:rFonts w:cs="Arial"/>
          <w:szCs w:val="22"/>
          <w:vertAlign w:val="superscript"/>
        </w:rPr>
        <w:t>(</w:t>
      </w:r>
      <w:r w:rsidRPr="00C34458">
        <w:rPr>
          <w:rFonts w:cs="Arial"/>
          <w:b/>
          <w:szCs w:val="22"/>
          <w:vertAlign w:val="superscript"/>
        </w:rPr>
        <w:t>2</w:t>
      </w:r>
      <w:r w:rsidRPr="00C34458">
        <w:rPr>
          <w:rFonts w:cs="Arial"/>
          <w:szCs w:val="22"/>
          <w:vertAlign w:val="superscript"/>
        </w:rPr>
        <w:t>)</w:t>
      </w:r>
      <w:r w:rsidRPr="00C34458">
        <w:rPr>
          <w:rFonts w:cs="Arial"/>
          <w:szCs w:val="22"/>
        </w:rPr>
        <w:t xml:space="preserve">    </w:t>
      </w:r>
      <w:r w:rsidRPr="00C34458">
        <w:rPr>
          <w:rFonts w:cs="Arial"/>
          <w:i/>
          <w:szCs w:val="22"/>
        </w:rPr>
        <w:t xml:space="preserve"> nazwa substancji z  listy substancji objętych opłatami zawarta w tabeli A w załączniku nr 2 do rozporządzenia wydanego na podstawie art. 290 ust. 2 ustawy z dnia  27 kwietnia 2001</w:t>
      </w:r>
      <w:r w:rsidR="00A544B1" w:rsidRPr="00C34458">
        <w:rPr>
          <w:rFonts w:cs="Arial"/>
          <w:i/>
          <w:szCs w:val="22"/>
        </w:rPr>
        <w:t xml:space="preserve"> r. – Prawo ochrony środowiska </w:t>
      </w:r>
      <w:r w:rsidR="006D138C" w:rsidRPr="006D138C">
        <w:rPr>
          <w:rFonts w:cs="Arial"/>
          <w:i/>
          <w:szCs w:val="22"/>
        </w:rPr>
        <w:t xml:space="preserve"> (</w:t>
      </w:r>
      <w:proofErr w:type="spellStart"/>
      <w:r w:rsidR="006D138C" w:rsidRPr="006D138C">
        <w:rPr>
          <w:rFonts w:cs="Arial"/>
          <w:i/>
          <w:szCs w:val="22"/>
        </w:rPr>
        <w:t>t.j</w:t>
      </w:r>
      <w:proofErr w:type="spellEnd"/>
      <w:r w:rsidR="006D138C" w:rsidRPr="006D138C">
        <w:rPr>
          <w:rFonts w:cs="Arial"/>
          <w:i/>
          <w:szCs w:val="22"/>
        </w:rPr>
        <w:t>. Dz.U. 2025 poz. 647)</w:t>
      </w:r>
      <w:r w:rsidR="006D138C">
        <w:rPr>
          <w:rFonts w:cs="Arial"/>
          <w:i/>
          <w:szCs w:val="22"/>
        </w:rPr>
        <w:t>.</w:t>
      </w:r>
    </w:p>
    <w:p w14:paraId="3E859A20" w14:textId="77777777" w:rsidR="00DD2EE4" w:rsidRPr="00C34458" w:rsidRDefault="00DD2EE4">
      <w:pPr>
        <w:jc w:val="right"/>
        <w:rPr>
          <w:rFonts w:cs="Arial"/>
          <w:szCs w:val="22"/>
        </w:rPr>
      </w:pPr>
    </w:p>
    <w:p w14:paraId="45622883" w14:textId="77777777" w:rsidR="009805E3" w:rsidRDefault="009805E3" w:rsidP="00172F8B">
      <w:pPr>
        <w:jc w:val="right"/>
        <w:rPr>
          <w:rFonts w:cs="Arial"/>
          <w:spacing w:val="-1"/>
        </w:rPr>
        <w:sectPr w:rsidR="009805E3" w:rsidSect="00A02B3E">
          <w:pgSz w:w="11906" w:h="16838"/>
          <w:pgMar w:top="567" w:right="1134" w:bottom="709" w:left="1304" w:header="709" w:footer="510" w:gutter="0"/>
          <w:cols w:space="708"/>
          <w:docGrid w:linePitch="272"/>
        </w:sectPr>
      </w:pPr>
    </w:p>
    <w:p w14:paraId="02D54620" w14:textId="103110E7" w:rsidR="00172F8B" w:rsidRPr="00C34458" w:rsidRDefault="00483668" w:rsidP="00172F8B">
      <w:pPr>
        <w:jc w:val="right"/>
        <w:rPr>
          <w:rFonts w:cs="Arial"/>
          <w:spacing w:val="-1"/>
        </w:rPr>
      </w:pPr>
      <w:r w:rsidRPr="00C34458">
        <w:rPr>
          <w:rFonts w:cs="Arial"/>
          <w:spacing w:val="-1"/>
        </w:rPr>
        <w:t>Załącznik nr</w:t>
      </w:r>
      <w:r w:rsidR="00BD4831">
        <w:rPr>
          <w:rFonts w:cs="Arial"/>
          <w:spacing w:val="-1"/>
        </w:rPr>
        <w:t xml:space="preserve"> 7</w:t>
      </w:r>
      <w:r w:rsidR="00172F8B" w:rsidRPr="00C34458">
        <w:rPr>
          <w:rFonts w:cs="Arial"/>
          <w:spacing w:val="-1"/>
        </w:rPr>
        <w:t xml:space="preserve"> do umowy nr………………………</w:t>
      </w:r>
      <w:r w:rsidR="00172F8B" w:rsidRPr="00C34458">
        <w:rPr>
          <w:rFonts w:cs="Arial"/>
          <w:b/>
          <w:sz w:val="24"/>
        </w:rPr>
        <w:t xml:space="preserve"> </w:t>
      </w:r>
    </w:p>
    <w:p w14:paraId="4AEFFCFC" w14:textId="77777777" w:rsidR="00172F8B" w:rsidRPr="00C34458" w:rsidRDefault="00172F8B" w:rsidP="00172F8B">
      <w:pPr>
        <w:jc w:val="right"/>
        <w:rPr>
          <w:rFonts w:cs="Arial"/>
          <w:sz w:val="18"/>
          <w:szCs w:val="18"/>
        </w:rPr>
      </w:pPr>
    </w:p>
    <w:p w14:paraId="73C934B3" w14:textId="77777777" w:rsidR="00172F8B" w:rsidRPr="00C34458" w:rsidRDefault="00172F8B" w:rsidP="00172F8B">
      <w:pPr>
        <w:rPr>
          <w:rFonts w:cs="Arial"/>
          <w:sz w:val="18"/>
          <w:szCs w:val="18"/>
        </w:rPr>
      </w:pPr>
    </w:p>
    <w:p w14:paraId="08F7B01D" w14:textId="77777777" w:rsidR="00172F8B" w:rsidRPr="00C34458" w:rsidRDefault="00172F8B" w:rsidP="00172F8B">
      <w:pPr>
        <w:tabs>
          <w:tab w:val="left" w:pos="7088"/>
        </w:tabs>
        <w:outlineLvl w:val="0"/>
        <w:rPr>
          <w:rFonts w:cs="Arial"/>
          <w:szCs w:val="22"/>
        </w:rPr>
      </w:pPr>
      <w:r w:rsidRPr="00C34458">
        <w:rPr>
          <w:rFonts w:cs="Arial"/>
          <w:szCs w:val="22"/>
        </w:rPr>
        <w:t>…………………………………….…</w:t>
      </w:r>
      <w:r w:rsidRPr="00C34458">
        <w:rPr>
          <w:rFonts w:cs="Arial"/>
          <w:szCs w:val="22"/>
        </w:rPr>
        <w:tab/>
        <w:t>………...………………</w:t>
      </w:r>
    </w:p>
    <w:p w14:paraId="212C1065" w14:textId="77777777" w:rsidR="00172F8B" w:rsidRPr="00C34458" w:rsidRDefault="00172F8B" w:rsidP="00172F8B">
      <w:pPr>
        <w:tabs>
          <w:tab w:val="left" w:pos="7513"/>
        </w:tabs>
        <w:outlineLvl w:val="0"/>
        <w:rPr>
          <w:rFonts w:cs="Arial"/>
          <w:sz w:val="16"/>
          <w:szCs w:val="16"/>
        </w:rPr>
      </w:pPr>
      <w:r w:rsidRPr="00C34458">
        <w:rPr>
          <w:rFonts w:cs="Arial"/>
          <w:sz w:val="16"/>
          <w:szCs w:val="16"/>
        </w:rPr>
        <w:t xml:space="preserve">  (nazwa firmy Wykonawcy zlecenia/umowy)</w:t>
      </w:r>
      <w:r w:rsidRPr="00C34458">
        <w:rPr>
          <w:rFonts w:cs="Arial"/>
          <w:sz w:val="16"/>
          <w:szCs w:val="16"/>
        </w:rPr>
        <w:tab/>
        <w:t>(miejscowość, data)</w:t>
      </w:r>
    </w:p>
    <w:p w14:paraId="327DAD96" w14:textId="77777777" w:rsidR="00172F8B" w:rsidRPr="00C34458" w:rsidRDefault="00172F8B" w:rsidP="00172F8B">
      <w:pPr>
        <w:tabs>
          <w:tab w:val="left" w:pos="6855"/>
        </w:tabs>
        <w:jc w:val="center"/>
        <w:outlineLvl w:val="0"/>
        <w:rPr>
          <w:rFonts w:cs="Arial"/>
          <w:sz w:val="32"/>
          <w:szCs w:val="32"/>
        </w:rPr>
      </w:pPr>
    </w:p>
    <w:p w14:paraId="1A79247E" w14:textId="77777777" w:rsidR="00172F8B" w:rsidRPr="00C34458" w:rsidRDefault="00172F8B" w:rsidP="00172F8B">
      <w:pPr>
        <w:tabs>
          <w:tab w:val="left" w:pos="6855"/>
        </w:tabs>
        <w:jc w:val="center"/>
        <w:outlineLvl w:val="0"/>
        <w:rPr>
          <w:rFonts w:cs="Arial"/>
          <w:sz w:val="32"/>
          <w:szCs w:val="32"/>
        </w:rPr>
      </w:pPr>
      <w:r w:rsidRPr="00C34458">
        <w:rPr>
          <w:rFonts w:cs="Arial"/>
          <w:sz w:val="32"/>
          <w:szCs w:val="32"/>
        </w:rPr>
        <w:t>Oświadczenie</w:t>
      </w:r>
    </w:p>
    <w:p w14:paraId="3479B6D0" w14:textId="77777777" w:rsidR="00172F8B" w:rsidRPr="00C34458" w:rsidRDefault="00172F8B" w:rsidP="00172F8B">
      <w:pPr>
        <w:tabs>
          <w:tab w:val="left" w:pos="6855"/>
        </w:tabs>
        <w:jc w:val="center"/>
        <w:outlineLvl w:val="0"/>
        <w:rPr>
          <w:rFonts w:cs="Arial"/>
          <w:sz w:val="18"/>
          <w:szCs w:val="18"/>
        </w:rPr>
      </w:pPr>
      <w:r w:rsidRPr="00C34458">
        <w:rPr>
          <w:rFonts w:cs="Arial"/>
          <w:sz w:val="18"/>
          <w:szCs w:val="18"/>
        </w:rPr>
        <w:t>wymagane na podstawie art. 236b, ust. 1a Ustawy Prawo ochrony środowiska</w:t>
      </w:r>
    </w:p>
    <w:p w14:paraId="3C671684" w14:textId="77777777" w:rsidR="00172F8B" w:rsidRPr="00C34458" w:rsidRDefault="00172F8B" w:rsidP="00172F8B">
      <w:pPr>
        <w:tabs>
          <w:tab w:val="left" w:pos="6855"/>
        </w:tabs>
        <w:outlineLvl w:val="0"/>
        <w:rPr>
          <w:rFonts w:cs="Arial"/>
          <w:szCs w:val="22"/>
        </w:rPr>
      </w:pPr>
    </w:p>
    <w:p w14:paraId="59D78E55" w14:textId="77777777" w:rsidR="00172F8B" w:rsidRPr="00C34458" w:rsidRDefault="00172F8B" w:rsidP="00172F8B">
      <w:pPr>
        <w:tabs>
          <w:tab w:val="left" w:pos="6855"/>
        </w:tabs>
        <w:outlineLvl w:val="0"/>
        <w:rPr>
          <w:rFonts w:cs="Arial"/>
          <w:szCs w:val="22"/>
        </w:rPr>
      </w:pPr>
    </w:p>
    <w:p w14:paraId="3D7C3E8D" w14:textId="75827EA2" w:rsidR="00172F8B" w:rsidRPr="00C34458" w:rsidRDefault="00172F8B" w:rsidP="00172F8B">
      <w:pPr>
        <w:tabs>
          <w:tab w:val="left" w:pos="6855"/>
        </w:tabs>
        <w:spacing w:line="600" w:lineRule="auto"/>
        <w:outlineLvl w:val="0"/>
        <w:rPr>
          <w:rFonts w:cs="Arial"/>
          <w:szCs w:val="22"/>
        </w:rPr>
      </w:pPr>
      <w:r w:rsidRPr="00C34458">
        <w:rPr>
          <w:rFonts w:cs="Arial"/>
          <w:szCs w:val="22"/>
        </w:rPr>
        <w:t>Na podstawie zlecenia/umowy znak: ……...............................</w:t>
      </w:r>
      <w:r w:rsidR="00BE2909">
        <w:rPr>
          <w:rFonts w:cs="Arial"/>
          <w:szCs w:val="22"/>
        </w:rPr>
        <w:t>.......................</w:t>
      </w:r>
      <w:r w:rsidRPr="00C34458">
        <w:rPr>
          <w:rFonts w:cs="Arial"/>
          <w:szCs w:val="22"/>
        </w:rPr>
        <w:t>.................................</w:t>
      </w:r>
    </w:p>
    <w:p w14:paraId="627881BC" w14:textId="0458669F" w:rsidR="00172F8B" w:rsidRPr="00C34458" w:rsidRDefault="00172F8B" w:rsidP="00172F8B">
      <w:pPr>
        <w:tabs>
          <w:tab w:val="left" w:pos="6855"/>
        </w:tabs>
        <w:spacing w:line="600" w:lineRule="auto"/>
        <w:outlineLvl w:val="0"/>
        <w:rPr>
          <w:rFonts w:cs="Arial"/>
          <w:szCs w:val="22"/>
        </w:rPr>
      </w:pPr>
      <w:r w:rsidRPr="00C34458">
        <w:rPr>
          <w:rFonts w:cs="Arial"/>
          <w:szCs w:val="22"/>
        </w:rPr>
        <w:t>dla zadania pn.: …</w:t>
      </w:r>
      <w:r w:rsidR="00BE2909">
        <w:rPr>
          <w:rFonts w:cs="Arial"/>
          <w:szCs w:val="22"/>
        </w:rPr>
        <w:t>…………………………………………………………………………</w:t>
      </w:r>
      <w:r w:rsidRPr="00C34458">
        <w:rPr>
          <w:rFonts w:cs="Arial"/>
          <w:szCs w:val="22"/>
        </w:rPr>
        <w:t>……………</w:t>
      </w:r>
    </w:p>
    <w:p w14:paraId="4415F352" w14:textId="08FCE6D2" w:rsidR="00172F8B" w:rsidRPr="00C34458" w:rsidRDefault="00172F8B" w:rsidP="00172F8B">
      <w:pPr>
        <w:tabs>
          <w:tab w:val="left" w:pos="6855"/>
        </w:tabs>
        <w:outlineLvl w:val="0"/>
        <w:rPr>
          <w:rFonts w:cs="Arial"/>
          <w:szCs w:val="22"/>
        </w:rPr>
      </w:pPr>
      <w:r w:rsidRPr="00C34458">
        <w:rPr>
          <w:rFonts w:cs="Arial"/>
          <w:szCs w:val="22"/>
        </w:rPr>
        <w:t xml:space="preserve">z dnia ……………………..  działając </w:t>
      </w:r>
      <w:r w:rsidR="00BE2909">
        <w:rPr>
          <w:rFonts w:cs="Arial"/>
          <w:szCs w:val="22"/>
        </w:rPr>
        <w:t>imieniu……………………………………….………………</w:t>
      </w:r>
      <w:r w:rsidRPr="00C34458">
        <w:rPr>
          <w:rFonts w:cs="Arial"/>
          <w:szCs w:val="22"/>
        </w:rPr>
        <w:t>…</w:t>
      </w:r>
    </w:p>
    <w:p w14:paraId="19246B74" w14:textId="77777777" w:rsidR="00172F8B" w:rsidRPr="00C34458" w:rsidRDefault="00172F8B" w:rsidP="00172F8B">
      <w:pPr>
        <w:tabs>
          <w:tab w:val="left" w:pos="6855"/>
        </w:tabs>
        <w:outlineLvl w:val="0"/>
        <w:rPr>
          <w:rFonts w:cs="Arial"/>
          <w:szCs w:val="22"/>
        </w:rPr>
      </w:pPr>
    </w:p>
    <w:p w14:paraId="253B12BD" w14:textId="1AB17714" w:rsidR="00172F8B" w:rsidRPr="00C34458" w:rsidRDefault="00172F8B" w:rsidP="00172F8B">
      <w:pPr>
        <w:tabs>
          <w:tab w:val="left" w:pos="6855"/>
        </w:tabs>
        <w:outlineLvl w:val="0"/>
        <w:rPr>
          <w:rFonts w:cs="Arial"/>
          <w:szCs w:val="22"/>
        </w:rPr>
      </w:pPr>
      <w:r w:rsidRPr="00C34458">
        <w:rPr>
          <w:rFonts w:cs="Arial"/>
          <w:szCs w:val="22"/>
        </w:rPr>
        <w:t>………………………………………………………………………</w:t>
      </w:r>
      <w:r w:rsidR="00BE2909">
        <w:rPr>
          <w:rFonts w:cs="Arial"/>
          <w:szCs w:val="22"/>
        </w:rPr>
        <w:t>………………………………</w:t>
      </w:r>
      <w:r w:rsidRPr="00C34458">
        <w:rPr>
          <w:rFonts w:cs="Arial"/>
          <w:szCs w:val="22"/>
        </w:rPr>
        <w:t>………...</w:t>
      </w:r>
    </w:p>
    <w:p w14:paraId="664AAF14" w14:textId="77777777" w:rsidR="00172F8B" w:rsidRPr="00C34458" w:rsidRDefault="00172F8B" w:rsidP="00172F8B">
      <w:pPr>
        <w:tabs>
          <w:tab w:val="left" w:pos="6855"/>
        </w:tabs>
        <w:outlineLvl w:val="0"/>
        <w:rPr>
          <w:rFonts w:cs="Arial"/>
          <w:szCs w:val="22"/>
        </w:rPr>
      </w:pPr>
    </w:p>
    <w:p w14:paraId="5A2B8AF9" w14:textId="77777777" w:rsidR="00172F8B" w:rsidRPr="00C34458" w:rsidRDefault="00172F8B" w:rsidP="00172F8B">
      <w:pPr>
        <w:tabs>
          <w:tab w:val="left" w:pos="8460"/>
        </w:tabs>
        <w:outlineLvl w:val="0"/>
        <w:rPr>
          <w:rFonts w:cs="Arial"/>
          <w:szCs w:val="22"/>
        </w:rPr>
      </w:pPr>
      <w:r w:rsidRPr="00C34458">
        <w:rPr>
          <w:rFonts w:cs="Arial"/>
          <w:szCs w:val="22"/>
        </w:rPr>
        <w:t xml:space="preserve">oświadczam (-y), że podczas wykonywania prac na instalacji Zamawiającego </w:t>
      </w:r>
      <w:r w:rsidRPr="00C34458">
        <w:rPr>
          <w:rFonts w:cs="Arial"/>
          <w:szCs w:val="22"/>
        </w:rPr>
        <w:br/>
      </w:r>
    </w:p>
    <w:p w14:paraId="537F6433" w14:textId="0D92DFCB" w:rsidR="00172F8B" w:rsidRPr="00C34458" w:rsidRDefault="00172F8B" w:rsidP="00172F8B">
      <w:pPr>
        <w:tabs>
          <w:tab w:val="left" w:pos="8460"/>
        </w:tabs>
        <w:outlineLvl w:val="0"/>
        <w:rPr>
          <w:rFonts w:cs="Arial"/>
          <w:szCs w:val="22"/>
        </w:rPr>
      </w:pPr>
      <w:r w:rsidRPr="00C34458">
        <w:rPr>
          <w:rFonts w:cs="Arial"/>
          <w:szCs w:val="22"/>
        </w:rPr>
        <w:t>………………………………………………............................................</w:t>
      </w:r>
      <w:r w:rsidR="00BE2909">
        <w:rPr>
          <w:rFonts w:cs="Arial"/>
          <w:szCs w:val="22"/>
        </w:rPr>
        <w:t>........................</w:t>
      </w:r>
      <w:r w:rsidRPr="00C34458">
        <w:rPr>
          <w:rFonts w:cs="Arial"/>
          <w:szCs w:val="22"/>
        </w:rPr>
        <w:t>......................</w:t>
      </w:r>
    </w:p>
    <w:p w14:paraId="5933C806" w14:textId="77777777" w:rsidR="00172F8B" w:rsidRPr="00C34458" w:rsidRDefault="00172F8B" w:rsidP="00172F8B">
      <w:pPr>
        <w:tabs>
          <w:tab w:val="left" w:pos="0"/>
        </w:tabs>
        <w:jc w:val="center"/>
        <w:outlineLvl w:val="0"/>
        <w:rPr>
          <w:rFonts w:cs="Arial"/>
          <w:sz w:val="16"/>
          <w:szCs w:val="16"/>
        </w:rPr>
      </w:pPr>
      <w:r w:rsidRPr="00C34458">
        <w:rPr>
          <w:rFonts w:cs="Arial"/>
          <w:sz w:val="16"/>
          <w:szCs w:val="16"/>
        </w:rPr>
        <w:t>(nazwa obiektu w miejscowości)</w:t>
      </w:r>
    </w:p>
    <w:p w14:paraId="328D83AB" w14:textId="77777777" w:rsidR="00172F8B" w:rsidRPr="00C34458" w:rsidRDefault="00172F8B" w:rsidP="00172F8B">
      <w:pPr>
        <w:tabs>
          <w:tab w:val="left" w:pos="8460"/>
        </w:tabs>
        <w:outlineLvl w:val="0"/>
        <w:rPr>
          <w:rFonts w:cs="Arial"/>
          <w:szCs w:val="22"/>
        </w:rPr>
      </w:pPr>
    </w:p>
    <w:p w14:paraId="7A0109C4" w14:textId="77777777" w:rsidR="00172F8B" w:rsidRPr="00C34458" w:rsidRDefault="00172F8B" w:rsidP="00172F8B">
      <w:pPr>
        <w:tabs>
          <w:tab w:val="left" w:pos="8460"/>
        </w:tabs>
        <w:outlineLvl w:val="0"/>
        <w:rPr>
          <w:rFonts w:cs="Arial"/>
          <w:szCs w:val="22"/>
        </w:rPr>
      </w:pPr>
      <w:r w:rsidRPr="00C34458">
        <w:rPr>
          <w:rFonts w:cs="Arial"/>
          <w:szCs w:val="22"/>
        </w:rPr>
        <w:t>nie zostały wytworzone  /zostały* wytworzone odpady:</w:t>
      </w:r>
    </w:p>
    <w:tbl>
      <w:tblPr>
        <w:tblW w:w="9334"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546"/>
        <w:gridCol w:w="1398"/>
        <w:gridCol w:w="3422"/>
        <w:gridCol w:w="1744"/>
        <w:gridCol w:w="2224"/>
      </w:tblGrid>
      <w:tr w:rsidR="00172F8B" w:rsidRPr="00C34458" w14:paraId="57073CAF" w14:textId="77777777" w:rsidTr="0061656B">
        <w:tc>
          <w:tcPr>
            <w:tcW w:w="532" w:type="dxa"/>
            <w:tcBorders>
              <w:top w:val="single" w:sz="4" w:space="0" w:color="00000A"/>
              <w:left w:val="single" w:sz="4" w:space="0" w:color="00000A"/>
              <w:bottom w:val="single" w:sz="4" w:space="0" w:color="00000A"/>
              <w:right w:val="single" w:sz="4" w:space="0" w:color="00000A"/>
            </w:tcBorders>
            <w:vAlign w:val="center"/>
          </w:tcPr>
          <w:p w14:paraId="14E08B75" w14:textId="77777777" w:rsidR="00172F8B" w:rsidRPr="00C34458" w:rsidRDefault="00172F8B" w:rsidP="0061656B">
            <w:pPr>
              <w:jc w:val="center"/>
              <w:rPr>
                <w:rFonts w:cs="Arial"/>
                <w:b/>
              </w:rPr>
            </w:pPr>
            <w:r w:rsidRPr="00C34458">
              <w:rPr>
                <w:rFonts w:cs="Arial"/>
                <w:b/>
              </w:rPr>
              <w:t>Lp.</w:t>
            </w:r>
          </w:p>
        </w:tc>
        <w:tc>
          <w:tcPr>
            <w:tcW w:w="1418" w:type="dxa"/>
            <w:tcBorders>
              <w:top w:val="single" w:sz="4" w:space="0" w:color="00000A"/>
              <w:left w:val="single" w:sz="4" w:space="0" w:color="00000A"/>
              <w:bottom w:val="single" w:sz="4" w:space="0" w:color="00000A"/>
              <w:right w:val="single" w:sz="4" w:space="0" w:color="00000A"/>
            </w:tcBorders>
            <w:vAlign w:val="center"/>
          </w:tcPr>
          <w:p w14:paraId="0552C6AC" w14:textId="77777777" w:rsidR="00172F8B" w:rsidRPr="00C34458" w:rsidRDefault="00172F8B" w:rsidP="0061656B">
            <w:pPr>
              <w:jc w:val="center"/>
              <w:rPr>
                <w:rFonts w:cs="Arial"/>
                <w:b/>
              </w:rPr>
            </w:pPr>
            <w:r w:rsidRPr="00C34458">
              <w:rPr>
                <w:rFonts w:cs="Arial"/>
                <w:b/>
              </w:rPr>
              <w:t>Kod odpadu</w:t>
            </w:r>
          </w:p>
        </w:tc>
        <w:tc>
          <w:tcPr>
            <w:tcW w:w="3544" w:type="dxa"/>
            <w:tcBorders>
              <w:top w:val="single" w:sz="4" w:space="0" w:color="00000A"/>
              <w:left w:val="single" w:sz="4" w:space="0" w:color="00000A"/>
              <w:bottom w:val="single" w:sz="4" w:space="0" w:color="00000A"/>
              <w:right w:val="single" w:sz="4" w:space="0" w:color="00000A"/>
            </w:tcBorders>
            <w:vAlign w:val="center"/>
          </w:tcPr>
          <w:p w14:paraId="539C6CAE" w14:textId="77777777" w:rsidR="00172F8B" w:rsidRPr="00C34458" w:rsidRDefault="00172F8B" w:rsidP="0061656B">
            <w:pPr>
              <w:jc w:val="center"/>
              <w:rPr>
                <w:rFonts w:cs="Arial"/>
                <w:b/>
              </w:rPr>
            </w:pPr>
            <w:r w:rsidRPr="00C34458">
              <w:rPr>
                <w:rFonts w:cs="Arial"/>
                <w:b/>
              </w:rPr>
              <w:t>Rodzaj odpadu</w:t>
            </w:r>
          </w:p>
        </w:tc>
        <w:tc>
          <w:tcPr>
            <w:tcW w:w="1606" w:type="dxa"/>
            <w:tcBorders>
              <w:top w:val="single" w:sz="4" w:space="0" w:color="00000A"/>
              <w:left w:val="single" w:sz="4" w:space="0" w:color="00000A"/>
              <w:bottom w:val="single" w:sz="4" w:space="0" w:color="00000A"/>
              <w:right w:val="single" w:sz="4" w:space="0" w:color="00000A"/>
            </w:tcBorders>
            <w:vAlign w:val="center"/>
          </w:tcPr>
          <w:p w14:paraId="330231E5" w14:textId="77777777" w:rsidR="00172F8B" w:rsidRPr="00C34458" w:rsidRDefault="00172F8B" w:rsidP="0061656B">
            <w:pPr>
              <w:jc w:val="center"/>
              <w:rPr>
                <w:rFonts w:cs="Arial"/>
                <w:b/>
              </w:rPr>
            </w:pPr>
            <w:r w:rsidRPr="00C34458">
              <w:rPr>
                <w:rFonts w:cs="Arial"/>
                <w:b/>
              </w:rPr>
              <w:t xml:space="preserve">Ilość wytworzonego odpadu </w:t>
            </w:r>
          </w:p>
          <w:p w14:paraId="7640DA22" w14:textId="77777777" w:rsidR="00172F8B" w:rsidRPr="00C34458" w:rsidRDefault="00172F8B" w:rsidP="0061656B">
            <w:pPr>
              <w:jc w:val="center"/>
              <w:rPr>
                <w:rFonts w:cs="Arial"/>
                <w:b/>
              </w:rPr>
            </w:pPr>
            <w:r w:rsidRPr="00C34458">
              <w:rPr>
                <w:rFonts w:cs="Arial"/>
                <w:b/>
              </w:rPr>
              <w:t>w tonach [Mg]</w:t>
            </w:r>
          </w:p>
        </w:tc>
        <w:tc>
          <w:tcPr>
            <w:tcW w:w="2234" w:type="dxa"/>
            <w:tcBorders>
              <w:top w:val="single" w:sz="4" w:space="0" w:color="00000A"/>
              <w:left w:val="single" w:sz="4" w:space="0" w:color="00000A"/>
              <w:bottom w:val="single" w:sz="4" w:space="0" w:color="00000A"/>
              <w:right w:val="single" w:sz="4" w:space="0" w:color="00000A"/>
            </w:tcBorders>
          </w:tcPr>
          <w:p w14:paraId="30FD302E" w14:textId="77777777" w:rsidR="00172F8B" w:rsidRPr="00C34458" w:rsidRDefault="00172F8B" w:rsidP="0061656B">
            <w:pPr>
              <w:jc w:val="center"/>
              <w:rPr>
                <w:rFonts w:cs="Arial"/>
                <w:b/>
              </w:rPr>
            </w:pPr>
            <w:r w:rsidRPr="00C34458">
              <w:rPr>
                <w:rFonts w:cs="Arial"/>
                <w:b/>
              </w:rPr>
              <w:t>Sposób przetwarzania:</w:t>
            </w:r>
          </w:p>
          <w:p w14:paraId="7C2E28DA" w14:textId="77777777" w:rsidR="00172F8B" w:rsidRPr="00C34458" w:rsidRDefault="00172F8B" w:rsidP="0061656B">
            <w:pPr>
              <w:jc w:val="center"/>
              <w:rPr>
                <w:rFonts w:cs="Arial"/>
                <w:b/>
              </w:rPr>
            </w:pPr>
            <w:r w:rsidRPr="00C34458">
              <w:rPr>
                <w:rFonts w:cs="Arial"/>
                <w:b/>
              </w:rPr>
              <w:t>unieszkodliwiane (D)</w:t>
            </w:r>
          </w:p>
          <w:p w14:paraId="11E232BA" w14:textId="77777777" w:rsidR="00172F8B" w:rsidRPr="00C34458" w:rsidRDefault="00172F8B" w:rsidP="0061656B">
            <w:pPr>
              <w:jc w:val="center"/>
              <w:rPr>
                <w:rFonts w:cs="Arial"/>
                <w:b/>
              </w:rPr>
            </w:pPr>
            <w:r w:rsidRPr="00C34458">
              <w:rPr>
                <w:rFonts w:cs="Arial"/>
                <w:b/>
              </w:rPr>
              <w:t>lub</w:t>
            </w:r>
          </w:p>
          <w:p w14:paraId="2DC0C30B" w14:textId="77777777" w:rsidR="00172F8B" w:rsidRPr="00C34458" w:rsidRDefault="00172F8B" w:rsidP="0061656B">
            <w:pPr>
              <w:jc w:val="center"/>
              <w:rPr>
                <w:rFonts w:cs="Arial"/>
                <w:b/>
              </w:rPr>
            </w:pPr>
            <w:r w:rsidRPr="00C34458">
              <w:rPr>
                <w:rFonts w:cs="Arial"/>
                <w:b/>
              </w:rPr>
              <w:t>odzysk (R)</w:t>
            </w:r>
          </w:p>
        </w:tc>
      </w:tr>
      <w:tr w:rsidR="00172F8B" w:rsidRPr="00C34458" w14:paraId="7BFC6D4F" w14:textId="77777777" w:rsidTr="0061656B">
        <w:tc>
          <w:tcPr>
            <w:tcW w:w="532" w:type="dxa"/>
            <w:tcBorders>
              <w:top w:val="single" w:sz="4" w:space="0" w:color="00000A"/>
              <w:left w:val="single" w:sz="4" w:space="0" w:color="00000A"/>
              <w:bottom w:val="single" w:sz="4" w:space="0" w:color="00000A"/>
              <w:right w:val="single" w:sz="4" w:space="0" w:color="00000A"/>
            </w:tcBorders>
          </w:tcPr>
          <w:p w14:paraId="4BAFEE8C" w14:textId="77777777" w:rsidR="00172F8B" w:rsidRPr="00C34458" w:rsidRDefault="00172F8B" w:rsidP="00952F6D">
            <w:pPr>
              <w:numPr>
                <w:ilvl w:val="0"/>
                <w:numId w:val="6"/>
              </w:numPr>
              <w:spacing w:after="200" w:line="360" w:lineRule="auto"/>
              <w:jc w:val="both"/>
              <w:rPr>
                <w:rFonts w:cs="Arial"/>
              </w:rPr>
            </w:pPr>
          </w:p>
        </w:tc>
        <w:tc>
          <w:tcPr>
            <w:tcW w:w="1418" w:type="dxa"/>
            <w:tcBorders>
              <w:top w:val="single" w:sz="4" w:space="0" w:color="00000A"/>
              <w:left w:val="single" w:sz="4" w:space="0" w:color="00000A"/>
              <w:bottom w:val="single" w:sz="4" w:space="0" w:color="00000A"/>
              <w:right w:val="single" w:sz="4" w:space="0" w:color="00000A"/>
            </w:tcBorders>
          </w:tcPr>
          <w:p w14:paraId="375F5D0F" w14:textId="77777777" w:rsidR="00172F8B" w:rsidRPr="00C34458" w:rsidRDefault="00172F8B" w:rsidP="0061656B">
            <w:pPr>
              <w:spacing w:line="360" w:lineRule="auto"/>
              <w:jc w:val="both"/>
              <w:rPr>
                <w:rFonts w:cs="Arial"/>
              </w:rPr>
            </w:pPr>
          </w:p>
        </w:tc>
        <w:tc>
          <w:tcPr>
            <w:tcW w:w="3544" w:type="dxa"/>
            <w:tcBorders>
              <w:top w:val="single" w:sz="4" w:space="0" w:color="00000A"/>
              <w:left w:val="single" w:sz="4" w:space="0" w:color="00000A"/>
              <w:bottom w:val="single" w:sz="4" w:space="0" w:color="00000A"/>
              <w:right w:val="single" w:sz="4" w:space="0" w:color="00000A"/>
            </w:tcBorders>
          </w:tcPr>
          <w:p w14:paraId="6081C703" w14:textId="77777777" w:rsidR="00172F8B" w:rsidRPr="00C34458" w:rsidRDefault="00172F8B" w:rsidP="0061656B">
            <w:pPr>
              <w:spacing w:line="360" w:lineRule="auto"/>
              <w:jc w:val="both"/>
              <w:rPr>
                <w:rFonts w:cs="Arial"/>
              </w:rPr>
            </w:pPr>
          </w:p>
        </w:tc>
        <w:tc>
          <w:tcPr>
            <w:tcW w:w="1606" w:type="dxa"/>
            <w:tcBorders>
              <w:top w:val="single" w:sz="4" w:space="0" w:color="00000A"/>
              <w:left w:val="single" w:sz="4" w:space="0" w:color="00000A"/>
              <w:bottom w:val="single" w:sz="4" w:space="0" w:color="00000A"/>
              <w:right w:val="single" w:sz="4" w:space="0" w:color="00000A"/>
            </w:tcBorders>
          </w:tcPr>
          <w:p w14:paraId="6DBCB1A0" w14:textId="77777777" w:rsidR="00172F8B" w:rsidRPr="00C34458" w:rsidRDefault="00172F8B" w:rsidP="0061656B">
            <w:pPr>
              <w:spacing w:line="360" w:lineRule="auto"/>
              <w:jc w:val="both"/>
              <w:rPr>
                <w:rFonts w:cs="Arial"/>
              </w:rPr>
            </w:pPr>
          </w:p>
        </w:tc>
        <w:tc>
          <w:tcPr>
            <w:tcW w:w="2234" w:type="dxa"/>
            <w:tcBorders>
              <w:top w:val="single" w:sz="4" w:space="0" w:color="00000A"/>
              <w:left w:val="single" w:sz="4" w:space="0" w:color="00000A"/>
              <w:bottom w:val="single" w:sz="4" w:space="0" w:color="00000A"/>
              <w:right w:val="single" w:sz="4" w:space="0" w:color="00000A"/>
            </w:tcBorders>
          </w:tcPr>
          <w:p w14:paraId="7AF74AC5" w14:textId="77777777" w:rsidR="00172F8B" w:rsidRPr="00C34458" w:rsidRDefault="00172F8B" w:rsidP="0061656B">
            <w:pPr>
              <w:spacing w:line="360" w:lineRule="auto"/>
              <w:jc w:val="both"/>
              <w:rPr>
                <w:rFonts w:cs="Arial"/>
              </w:rPr>
            </w:pPr>
          </w:p>
        </w:tc>
      </w:tr>
      <w:tr w:rsidR="00172F8B" w:rsidRPr="00C34458" w14:paraId="2428E031" w14:textId="77777777" w:rsidTr="0061656B">
        <w:tc>
          <w:tcPr>
            <w:tcW w:w="532" w:type="dxa"/>
            <w:tcBorders>
              <w:top w:val="single" w:sz="4" w:space="0" w:color="00000A"/>
              <w:left w:val="single" w:sz="4" w:space="0" w:color="00000A"/>
              <w:bottom w:val="single" w:sz="4" w:space="0" w:color="00000A"/>
              <w:right w:val="single" w:sz="4" w:space="0" w:color="00000A"/>
            </w:tcBorders>
          </w:tcPr>
          <w:p w14:paraId="1DFA78BF" w14:textId="77777777" w:rsidR="00172F8B" w:rsidRPr="00C34458" w:rsidRDefault="00172F8B" w:rsidP="00952F6D">
            <w:pPr>
              <w:numPr>
                <w:ilvl w:val="0"/>
                <w:numId w:val="6"/>
              </w:numPr>
              <w:spacing w:after="200" w:line="360" w:lineRule="auto"/>
              <w:jc w:val="both"/>
              <w:rPr>
                <w:rFonts w:cs="Arial"/>
              </w:rPr>
            </w:pPr>
          </w:p>
        </w:tc>
        <w:tc>
          <w:tcPr>
            <w:tcW w:w="1418" w:type="dxa"/>
            <w:tcBorders>
              <w:top w:val="single" w:sz="4" w:space="0" w:color="00000A"/>
              <w:left w:val="single" w:sz="4" w:space="0" w:color="00000A"/>
              <w:bottom w:val="single" w:sz="4" w:space="0" w:color="00000A"/>
              <w:right w:val="single" w:sz="4" w:space="0" w:color="00000A"/>
            </w:tcBorders>
          </w:tcPr>
          <w:p w14:paraId="2CF6F368" w14:textId="77777777" w:rsidR="00172F8B" w:rsidRPr="00C34458" w:rsidRDefault="00172F8B" w:rsidP="0061656B">
            <w:pPr>
              <w:spacing w:line="360" w:lineRule="auto"/>
              <w:jc w:val="both"/>
              <w:rPr>
                <w:rFonts w:cs="Arial"/>
              </w:rPr>
            </w:pPr>
          </w:p>
        </w:tc>
        <w:tc>
          <w:tcPr>
            <w:tcW w:w="3544" w:type="dxa"/>
            <w:tcBorders>
              <w:top w:val="single" w:sz="4" w:space="0" w:color="00000A"/>
              <w:left w:val="single" w:sz="4" w:space="0" w:color="00000A"/>
              <w:bottom w:val="single" w:sz="4" w:space="0" w:color="00000A"/>
              <w:right w:val="single" w:sz="4" w:space="0" w:color="00000A"/>
            </w:tcBorders>
          </w:tcPr>
          <w:p w14:paraId="18E4A337" w14:textId="77777777" w:rsidR="00172F8B" w:rsidRPr="00C34458" w:rsidRDefault="00172F8B" w:rsidP="0061656B">
            <w:pPr>
              <w:spacing w:line="360" w:lineRule="auto"/>
              <w:jc w:val="both"/>
              <w:rPr>
                <w:rFonts w:cs="Arial"/>
              </w:rPr>
            </w:pPr>
          </w:p>
        </w:tc>
        <w:tc>
          <w:tcPr>
            <w:tcW w:w="1606" w:type="dxa"/>
            <w:tcBorders>
              <w:top w:val="single" w:sz="4" w:space="0" w:color="00000A"/>
              <w:left w:val="single" w:sz="4" w:space="0" w:color="00000A"/>
              <w:bottom w:val="single" w:sz="4" w:space="0" w:color="00000A"/>
              <w:right w:val="single" w:sz="4" w:space="0" w:color="00000A"/>
            </w:tcBorders>
          </w:tcPr>
          <w:p w14:paraId="165644EF" w14:textId="77777777" w:rsidR="00172F8B" w:rsidRPr="00C34458" w:rsidRDefault="00172F8B" w:rsidP="0061656B">
            <w:pPr>
              <w:spacing w:line="360" w:lineRule="auto"/>
              <w:jc w:val="both"/>
              <w:rPr>
                <w:rFonts w:cs="Arial"/>
              </w:rPr>
            </w:pPr>
          </w:p>
        </w:tc>
        <w:tc>
          <w:tcPr>
            <w:tcW w:w="2234" w:type="dxa"/>
            <w:tcBorders>
              <w:top w:val="single" w:sz="4" w:space="0" w:color="00000A"/>
              <w:left w:val="single" w:sz="4" w:space="0" w:color="00000A"/>
              <w:bottom w:val="single" w:sz="4" w:space="0" w:color="00000A"/>
              <w:right w:val="single" w:sz="4" w:space="0" w:color="00000A"/>
            </w:tcBorders>
          </w:tcPr>
          <w:p w14:paraId="069F3109" w14:textId="77777777" w:rsidR="00172F8B" w:rsidRPr="00C34458" w:rsidRDefault="00172F8B" w:rsidP="0061656B">
            <w:pPr>
              <w:spacing w:line="360" w:lineRule="auto"/>
              <w:jc w:val="both"/>
              <w:rPr>
                <w:rFonts w:cs="Arial"/>
              </w:rPr>
            </w:pPr>
          </w:p>
        </w:tc>
      </w:tr>
      <w:tr w:rsidR="00172F8B" w:rsidRPr="00C34458" w14:paraId="11F1E90E" w14:textId="77777777" w:rsidTr="0061656B">
        <w:tc>
          <w:tcPr>
            <w:tcW w:w="532" w:type="dxa"/>
            <w:tcBorders>
              <w:top w:val="single" w:sz="4" w:space="0" w:color="00000A"/>
              <w:left w:val="single" w:sz="4" w:space="0" w:color="00000A"/>
              <w:bottom w:val="single" w:sz="4" w:space="0" w:color="00000A"/>
              <w:right w:val="single" w:sz="4" w:space="0" w:color="00000A"/>
            </w:tcBorders>
          </w:tcPr>
          <w:p w14:paraId="4F2D7AF0" w14:textId="77777777" w:rsidR="00172F8B" w:rsidRPr="00C34458" w:rsidRDefault="00172F8B" w:rsidP="00952F6D">
            <w:pPr>
              <w:numPr>
                <w:ilvl w:val="0"/>
                <w:numId w:val="6"/>
              </w:numPr>
              <w:spacing w:after="200" w:line="360" w:lineRule="auto"/>
              <w:jc w:val="both"/>
              <w:rPr>
                <w:rFonts w:cs="Arial"/>
              </w:rPr>
            </w:pPr>
          </w:p>
        </w:tc>
        <w:tc>
          <w:tcPr>
            <w:tcW w:w="1418" w:type="dxa"/>
            <w:tcBorders>
              <w:top w:val="single" w:sz="4" w:space="0" w:color="00000A"/>
              <w:left w:val="single" w:sz="4" w:space="0" w:color="00000A"/>
              <w:bottom w:val="single" w:sz="4" w:space="0" w:color="00000A"/>
              <w:right w:val="single" w:sz="4" w:space="0" w:color="00000A"/>
            </w:tcBorders>
          </w:tcPr>
          <w:p w14:paraId="1ED21970" w14:textId="77777777" w:rsidR="00172F8B" w:rsidRPr="00C34458" w:rsidRDefault="00172F8B" w:rsidP="0061656B">
            <w:pPr>
              <w:spacing w:line="360" w:lineRule="auto"/>
              <w:jc w:val="both"/>
              <w:rPr>
                <w:rFonts w:cs="Arial"/>
              </w:rPr>
            </w:pPr>
          </w:p>
        </w:tc>
        <w:tc>
          <w:tcPr>
            <w:tcW w:w="3544" w:type="dxa"/>
            <w:tcBorders>
              <w:top w:val="single" w:sz="4" w:space="0" w:color="00000A"/>
              <w:left w:val="single" w:sz="4" w:space="0" w:color="00000A"/>
              <w:bottom w:val="single" w:sz="4" w:space="0" w:color="00000A"/>
              <w:right w:val="single" w:sz="4" w:space="0" w:color="00000A"/>
            </w:tcBorders>
          </w:tcPr>
          <w:p w14:paraId="7D26A5C4" w14:textId="77777777" w:rsidR="00172F8B" w:rsidRPr="00C34458" w:rsidRDefault="00172F8B" w:rsidP="0061656B">
            <w:pPr>
              <w:spacing w:line="360" w:lineRule="auto"/>
              <w:jc w:val="both"/>
              <w:rPr>
                <w:rFonts w:cs="Arial"/>
              </w:rPr>
            </w:pPr>
          </w:p>
        </w:tc>
        <w:tc>
          <w:tcPr>
            <w:tcW w:w="1606" w:type="dxa"/>
            <w:tcBorders>
              <w:top w:val="single" w:sz="4" w:space="0" w:color="00000A"/>
              <w:left w:val="single" w:sz="4" w:space="0" w:color="00000A"/>
              <w:bottom w:val="single" w:sz="4" w:space="0" w:color="00000A"/>
              <w:right w:val="single" w:sz="4" w:space="0" w:color="00000A"/>
            </w:tcBorders>
          </w:tcPr>
          <w:p w14:paraId="4EB2465D" w14:textId="77777777" w:rsidR="00172F8B" w:rsidRPr="00C34458" w:rsidRDefault="00172F8B" w:rsidP="0061656B">
            <w:pPr>
              <w:spacing w:line="360" w:lineRule="auto"/>
              <w:jc w:val="both"/>
              <w:rPr>
                <w:rFonts w:cs="Arial"/>
              </w:rPr>
            </w:pPr>
          </w:p>
        </w:tc>
        <w:tc>
          <w:tcPr>
            <w:tcW w:w="2234" w:type="dxa"/>
            <w:tcBorders>
              <w:top w:val="single" w:sz="4" w:space="0" w:color="00000A"/>
              <w:left w:val="single" w:sz="4" w:space="0" w:color="00000A"/>
              <w:bottom w:val="single" w:sz="4" w:space="0" w:color="00000A"/>
              <w:right w:val="single" w:sz="4" w:space="0" w:color="00000A"/>
            </w:tcBorders>
          </w:tcPr>
          <w:p w14:paraId="284248DC" w14:textId="77777777" w:rsidR="00172F8B" w:rsidRPr="00C34458" w:rsidRDefault="00172F8B" w:rsidP="0061656B">
            <w:pPr>
              <w:spacing w:line="360" w:lineRule="auto"/>
              <w:jc w:val="both"/>
              <w:rPr>
                <w:rFonts w:cs="Arial"/>
              </w:rPr>
            </w:pPr>
          </w:p>
        </w:tc>
      </w:tr>
      <w:tr w:rsidR="00172F8B" w:rsidRPr="00C34458" w14:paraId="769E79D7" w14:textId="77777777" w:rsidTr="0061656B">
        <w:tc>
          <w:tcPr>
            <w:tcW w:w="532" w:type="dxa"/>
            <w:tcBorders>
              <w:top w:val="single" w:sz="4" w:space="0" w:color="00000A"/>
              <w:left w:val="single" w:sz="4" w:space="0" w:color="00000A"/>
              <w:bottom w:val="single" w:sz="4" w:space="0" w:color="00000A"/>
              <w:right w:val="single" w:sz="4" w:space="0" w:color="00000A"/>
            </w:tcBorders>
          </w:tcPr>
          <w:p w14:paraId="08867C5B" w14:textId="77777777" w:rsidR="00172F8B" w:rsidRPr="00C34458" w:rsidRDefault="00172F8B" w:rsidP="00952F6D">
            <w:pPr>
              <w:numPr>
                <w:ilvl w:val="0"/>
                <w:numId w:val="6"/>
              </w:numPr>
              <w:spacing w:after="200" w:line="360" w:lineRule="auto"/>
              <w:jc w:val="both"/>
              <w:rPr>
                <w:rFonts w:cs="Arial"/>
              </w:rPr>
            </w:pPr>
          </w:p>
        </w:tc>
        <w:tc>
          <w:tcPr>
            <w:tcW w:w="1418" w:type="dxa"/>
            <w:tcBorders>
              <w:top w:val="single" w:sz="4" w:space="0" w:color="00000A"/>
              <w:left w:val="single" w:sz="4" w:space="0" w:color="00000A"/>
              <w:bottom w:val="single" w:sz="4" w:space="0" w:color="00000A"/>
              <w:right w:val="single" w:sz="4" w:space="0" w:color="00000A"/>
            </w:tcBorders>
          </w:tcPr>
          <w:p w14:paraId="2A5D605D" w14:textId="77777777" w:rsidR="00172F8B" w:rsidRPr="00C34458" w:rsidRDefault="00172F8B" w:rsidP="0061656B">
            <w:pPr>
              <w:spacing w:line="360" w:lineRule="auto"/>
              <w:jc w:val="both"/>
              <w:rPr>
                <w:rFonts w:cs="Arial"/>
              </w:rPr>
            </w:pPr>
          </w:p>
        </w:tc>
        <w:tc>
          <w:tcPr>
            <w:tcW w:w="3544" w:type="dxa"/>
            <w:tcBorders>
              <w:top w:val="single" w:sz="4" w:space="0" w:color="00000A"/>
              <w:left w:val="single" w:sz="4" w:space="0" w:color="00000A"/>
              <w:bottom w:val="single" w:sz="4" w:space="0" w:color="00000A"/>
              <w:right w:val="single" w:sz="4" w:space="0" w:color="00000A"/>
            </w:tcBorders>
          </w:tcPr>
          <w:p w14:paraId="5B469731" w14:textId="77777777" w:rsidR="00172F8B" w:rsidRPr="00C34458" w:rsidRDefault="00172F8B" w:rsidP="0061656B">
            <w:pPr>
              <w:spacing w:line="360" w:lineRule="auto"/>
              <w:jc w:val="both"/>
              <w:rPr>
                <w:rFonts w:cs="Arial"/>
              </w:rPr>
            </w:pPr>
          </w:p>
        </w:tc>
        <w:tc>
          <w:tcPr>
            <w:tcW w:w="1606" w:type="dxa"/>
            <w:tcBorders>
              <w:top w:val="single" w:sz="4" w:space="0" w:color="00000A"/>
              <w:left w:val="single" w:sz="4" w:space="0" w:color="00000A"/>
              <w:bottom w:val="single" w:sz="4" w:space="0" w:color="00000A"/>
              <w:right w:val="single" w:sz="4" w:space="0" w:color="00000A"/>
            </w:tcBorders>
          </w:tcPr>
          <w:p w14:paraId="3E23109D" w14:textId="77777777" w:rsidR="00172F8B" w:rsidRPr="00C34458" w:rsidRDefault="00172F8B" w:rsidP="0061656B">
            <w:pPr>
              <w:spacing w:line="360" w:lineRule="auto"/>
              <w:jc w:val="both"/>
              <w:rPr>
                <w:rFonts w:cs="Arial"/>
              </w:rPr>
            </w:pPr>
          </w:p>
        </w:tc>
        <w:tc>
          <w:tcPr>
            <w:tcW w:w="2234" w:type="dxa"/>
            <w:tcBorders>
              <w:top w:val="single" w:sz="4" w:space="0" w:color="00000A"/>
              <w:left w:val="single" w:sz="4" w:space="0" w:color="00000A"/>
              <w:bottom w:val="single" w:sz="4" w:space="0" w:color="00000A"/>
              <w:right w:val="single" w:sz="4" w:space="0" w:color="00000A"/>
            </w:tcBorders>
          </w:tcPr>
          <w:p w14:paraId="62411A65" w14:textId="77777777" w:rsidR="00172F8B" w:rsidRPr="00C34458" w:rsidRDefault="00172F8B" w:rsidP="0061656B">
            <w:pPr>
              <w:spacing w:line="360" w:lineRule="auto"/>
              <w:jc w:val="both"/>
              <w:rPr>
                <w:rFonts w:cs="Arial"/>
              </w:rPr>
            </w:pPr>
          </w:p>
        </w:tc>
      </w:tr>
      <w:tr w:rsidR="00172F8B" w:rsidRPr="00C34458" w14:paraId="67A08237" w14:textId="77777777" w:rsidTr="0061656B">
        <w:tc>
          <w:tcPr>
            <w:tcW w:w="532" w:type="dxa"/>
            <w:tcBorders>
              <w:top w:val="single" w:sz="4" w:space="0" w:color="00000A"/>
              <w:left w:val="single" w:sz="4" w:space="0" w:color="00000A"/>
              <w:bottom w:val="single" w:sz="4" w:space="0" w:color="00000A"/>
              <w:right w:val="single" w:sz="4" w:space="0" w:color="00000A"/>
            </w:tcBorders>
          </w:tcPr>
          <w:p w14:paraId="38B5358D" w14:textId="77777777" w:rsidR="00172F8B" w:rsidRPr="00C34458" w:rsidRDefault="00172F8B" w:rsidP="00952F6D">
            <w:pPr>
              <w:numPr>
                <w:ilvl w:val="0"/>
                <w:numId w:val="6"/>
              </w:numPr>
              <w:spacing w:after="200" w:line="360" w:lineRule="auto"/>
              <w:jc w:val="both"/>
              <w:rPr>
                <w:rFonts w:cs="Arial"/>
              </w:rPr>
            </w:pPr>
          </w:p>
        </w:tc>
        <w:tc>
          <w:tcPr>
            <w:tcW w:w="1418" w:type="dxa"/>
            <w:tcBorders>
              <w:top w:val="single" w:sz="4" w:space="0" w:color="00000A"/>
              <w:left w:val="single" w:sz="4" w:space="0" w:color="00000A"/>
              <w:bottom w:val="single" w:sz="4" w:space="0" w:color="00000A"/>
              <w:right w:val="single" w:sz="4" w:space="0" w:color="00000A"/>
            </w:tcBorders>
          </w:tcPr>
          <w:p w14:paraId="1AD43339" w14:textId="77777777" w:rsidR="00172F8B" w:rsidRPr="00C34458" w:rsidRDefault="00172F8B" w:rsidP="0061656B">
            <w:pPr>
              <w:spacing w:line="360" w:lineRule="auto"/>
              <w:jc w:val="both"/>
              <w:rPr>
                <w:rFonts w:cs="Arial"/>
              </w:rPr>
            </w:pPr>
          </w:p>
        </w:tc>
        <w:tc>
          <w:tcPr>
            <w:tcW w:w="3544" w:type="dxa"/>
            <w:tcBorders>
              <w:top w:val="single" w:sz="4" w:space="0" w:color="00000A"/>
              <w:left w:val="single" w:sz="4" w:space="0" w:color="00000A"/>
              <w:bottom w:val="single" w:sz="4" w:space="0" w:color="00000A"/>
              <w:right w:val="single" w:sz="4" w:space="0" w:color="00000A"/>
            </w:tcBorders>
          </w:tcPr>
          <w:p w14:paraId="59BDD2BE" w14:textId="77777777" w:rsidR="00172F8B" w:rsidRPr="00C34458" w:rsidRDefault="00172F8B" w:rsidP="0061656B">
            <w:pPr>
              <w:spacing w:line="360" w:lineRule="auto"/>
              <w:jc w:val="both"/>
              <w:rPr>
                <w:rFonts w:cs="Arial"/>
              </w:rPr>
            </w:pPr>
          </w:p>
        </w:tc>
        <w:tc>
          <w:tcPr>
            <w:tcW w:w="1606" w:type="dxa"/>
            <w:tcBorders>
              <w:top w:val="single" w:sz="4" w:space="0" w:color="00000A"/>
              <w:left w:val="single" w:sz="4" w:space="0" w:color="00000A"/>
              <w:bottom w:val="single" w:sz="4" w:space="0" w:color="00000A"/>
              <w:right w:val="single" w:sz="4" w:space="0" w:color="00000A"/>
            </w:tcBorders>
          </w:tcPr>
          <w:p w14:paraId="624AB656" w14:textId="77777777" w:rsidR="00172F8B" w:rsidRPr="00C34458" w:rsidRDefault="00172F8B" w:rsidP="0061656B">
            <w:pPr>
              <w:spacing w:line="360" w:lineRule="auto"/>
              <w:jc w:val="both"/>
              <w:rPr>
                <w:rFonts w:cs="Arial"/>
              </w:rPr>
            </w:pPr>
          </w:p>
        </w:tc>
        <w:tc>
          <w:tcPr>
            <w:tcW w:w="2234" w:type="dxa"/>
            <w:tcBorders>
              <w:top w:val="single" w:sz="4" w:space="0" w:color="00000A"/>
              <w:left w:val="single" w:sz="4" w:space="0" w:color="00000A"/>
              <w:bottom w:val="single" w:sz="4" w:space="0" w:color="00000A"/>
              <w:right w:val="single" w:sz="4" w:space="0" w:color="00000A"/>
            </w:tcBorders>
          </w:tcPr>
          <w:p w14:paraId="6741EFFC" w14:textId="77777777" w:rsidR="00172F8B" w:rsidRPr="00C34458" w:rsidRDefault="00172F8B" w:rsidP="0061656B">
            <w:pPr>
              <w:spacing w:line="360" w:lineRule="auto"/>
              <w:jc w:val="both"/>
              <w:rPr>
                <w:rFonts w:cs="Arial"/>
              </w:rPr>
            </w:pPr>
          </w:p>
        </w:tc>
      </w:tr>
    </w:tbl>
    <w:p w14:paraId="13B078DC" w14:textId="77777777" w:rsidR="00172F8B" w:rsidRPr="00C34458" w:rsidRDefault="00172F8B" w:rsidP="00172F8B">
      <w:pPr>
        <w:tabs>
          <w:tab w:val="left" w:pos="6855"/>
        </w:tabs>
        <w:outlineLvl w:val="0"/>
        <w:rPr>
          <w:rFonts w:cs="Arial"/>
          <w:szCs w:val="22"/>
        </w:rPr>
      </w:pPr>
    </w:p>
    <w:p w14:paraId="74195394" w14:textId="0FF9D6DB" w:rsidR="00172F8B" w:rsidRPr="00C34458" w:rsidRDefault="00172F8B" w:rsidP="00172F8B">
      <w:pPr>
        <w:tabs>
          <w:tab w:val="left" w:pos="6855"/>
        </w:tabs>
        <w:outlineLvl w:val="0"/>
        <w:rPr>
          <w:rFonts w:cs="Arial"/>
          <w:szCs w:val="22"/>
        </w:rPr>
      </w:pPr>
      <w:r w:rsidRPr="00C34458">
        <w:rPr>
          <w:rFonts w:cs="Arial"/>
          <w:szCs w:val="22"/>
        </w:rPr>
        <w:t>W/w odpady zostały przekazane do firmy …...…………………………</w:t>
      </w:r>
      <w:r w:rsidR="00BE2909">
        <w:rPr>
          <w:rFonts w:cs="Arial"/>
          <w:szCs w:val="22"/>
        </w:rPr>
        <w:t>……………………</w:t>
      </w:r>
      <w:r w:rsidRPr="00C34458">
        <w:rPr>
          <w:rFonts w:cs="Arial"/>
          <w:szCs w:val="22"/>
        </w:rPr>
        <w:t>..…………</w:t>
      </w:r>
    </w:p>
    <w:p w14:paraId="0AA855CC" w14:textId="77777777" w:rsidR="00172F8B" w:rsidRPr="00C34458" w:rsidRDefault="00172F8B" w:rsidP="00172F8B">
      <w:pPr>
        <w:tabs>
          <w:tab w:val="left" w:pos="6855"/>
        </w:tabs>
        <w:ind w:left="4956"/>
        <w:outlineLvl w:val="0"/>
        <w:rPr>
          <w:rFonts w:cs="Arial"/>
          <w:sz w:val="16"/>
          <w:szCs w:val="16"/>
        </w:rPr>
      </w:pPr>
      <w:r w:rsidRPr="00C34458">
        <w:rPr>
          <w:rFonts w:cs="Arial"/>
          <w:sz w:val="16"/>
          <w:szCs w:val="16"/>
        </w:rPr>
        <w:t xml:space="preserve">             (wpisać nazwę firmy)</w:t>
      </w:r>
    </w:p>
    <w:p w14:paraId="76F01E7D" w14:textId="77777777" w:rsidR="00172F8B" w:rsidRPr="00C34458" w:rsidRDefault="00172F8B" w:rsidP="00172F8B">
      <w:pPr>
        <w:tabs>
          <w:tab w:val="left" w:pos="6855"/>
        </w:tabs>
        <w:outlineLvl w:val="0"/>
        <w:rPr>
          <w:rFonts w:cs="Arial"/>
          <w:szCs w:val="22"/>
        </w:rPr>
      </w:pPr>
    </w:p>
    <w:p w14:paraId="74CEA821" w14:textId="0972C934" w:rsidR="00172F8B" w:rsidRPr="00C34458" w:rsidRDefault="00BE2909" w:rsidP="00172F8B">
      <w:pPr>
        <w:tabs>
          <w:tab w:val="left" w:pos="6855"/>
        </w:tabs>
        <w:outlineLvl w:val="0"/>
        <w:rPr>
          <w:rFonts w:cs="Arial"/>
          <w:szCs w:val="22"/>
        </w:rPr>
      </w:pPr>
      <w:r>
        <w:rPr>
          <w:rFonts w:cs="Arial"/>
          <w:szCs w:val="22"/>
        </w:rPr>
        <w:t>na podstawie zlecenia/umowy …………………………………………………………</w:t>
      </w:r>
      <w:r w:rsidR="00172F8B" w:rsidRPr="00C34458">
        <w:rPr>
          <w:rFonts w:cs="Arial"/>
          <w:szCs w:val="22"/>
        </w:rPr>
        <w:t>………………..</w:t>
      </w:r>
    </w:p>
    <w:p w14:paraId="3714EA9B" w14:textId="77777777" w:rsidR="00172F8B" w:rsidRPr="00C34458" w:rsidRDefault="00172F8B" w:rsidP="00172F8B">
      <w:pPr>
        <w:tabs>
          <w:tab w:val="left" w:pos="6855"/>
        </w:tabs>
        <w:ind w:left="4956"/>
        <w:outlineLvl w:val="0"/>
        <w:rPr>
          <w:rFonts w:cs="Arial"/>
          <w:sz w:val="16"/>
          <w:szCs w:val="16"/>
        </w:rPr>
      </w:pPr>
      <w:r w:rsidRPr="00C34458">
        <w:rPr>
          <w:rFonts w:cs="Arial"/>
          <w:sz w:val="16"/>
          <w:szCs w:val="16"/>
        </w:rPr>
        <w:t>(wpisać nr i datę zawarcia zlecenia /umowy)</w:t>
      </w:r>
    </w:p>
    <w:p w14:paraId="38791673" w14:textId="77777777" w:rsidR="00172F8B" w:rsidRPr="00C34458" w:rsidRDefault="00172F8B" w:rsidP="00172F8B">
      <w:pPr>
        <w:tabs>
          <w:tab w:val="left" w:pos="6855"/>
        </w:tabs>
        <w:outlineLvl w:val="0"/>
        <w:rPr>
          <w:rFonts w:cs="Arial"/>
          <w:szCs w:val="22"/>
        </w:rPr>
      </w:pPr>
    </w:p>
    <w:p w14:paraId="185F00F6" w14:textId="77777777" w:rsidR="00172F8B" w:rsidRPr="00C34458" w:rsidRDefault="00172F8B" w:rsidP="00172F8B">
      <w:pPr>
        <w:tabs>
          <w:tab w:val="left" w:pos="6855"/>
        </w:tabs>
        <w:outlineLvl w:val="0"/>
        <w:rPr>
          <w:rFonts w:cs="Arial"/>
          <w:b/>
          <w:szCs w:val="22"/>
          <w:u w:val="single"/>
        </w:rPr>
      </w:pPr>
      <w:r w:rsidRPr="00C34458">
        <w:rPr>
          <w:rFonts w:cs="Arial"/>
          <w:b/>
          <w:szCs w:val="22"/>
          <w:u w:val="single"/>
        </w:rPr>
        <w:t>Załączniki wymagane do Oświadczenia:</w:t>
      </w:r>
    </w:p>
    <w:p w14:paraId="0FB4A647" w14:textId="77777777" w:rsidR="00172F8B" w:rsidRPr="00C34458" w:rsidRDefault="00172F8B" w:rsidP="00172F8B">
      <w:pPr>
        <w:tabs>
          <w:tab w:val="left" w:pos="6855"/>
        </w:tabs>
        <w:outlineLvl w:val="0"/>
        <w:rPr>
          <w:rFonts w:cs="Arial"/>
          <w:b/>
          <w:szCs w:val="22"/>
          <w:u w:val="single"/>
        </w:rPr>
      </w:pPr>
    </w:p>
    <w:p w14:paraId="205B9B28" w14:textId="77777777" w:rsidR="00172F8B" w:rsidRPr="00C34458" w:rsidRDefault="00172F8B" w:rsidP="00952F6D">
      <w:pPr>
        <w:numPr>
          <w:ilvl w:val="0"/>
          <w:numId w:val="7"/>
        </w:numPr>
        <w:tabs>
          <w:tab w:val="left" w:pos="284"/>
          <w:tab w:val="left" w:pos="360"/>
        </w:tabs>
        <w:spacing w:after="200" w:line="276" w:lineRule="auto"/>
        <w:contextualSpacing/>
        <w:outlineLvl w:val="0"/>
        <w:rPr>
          <w:rFonts w:cs="Arial"/>
          <w:szCs w:val="22"/>
        </w:rPr>
      </w:pPr>
      <w:r w:rsidRPr="00C34458">
        <w:rPr>
          <w:rFonts w:cs="Arial"/>
          <w:szCs w:val="22"/>
        </w:rPr>
        <w:t>kopie Kart Przekazania Odpadów - ………… szt.</w:t>
      </w:r>
    </w:p>
    <w:p w14:paraId="755C0B32" w14:textId="77777777" w:rsidR="00172F8B" w:rsidRPr="00C34458" w:rsidRDefault="00172F8B" w:rsidP="00172F8B">
      <w:pPr>
        <w:tabs>
          <w:tab w:val="left" w:pos="5835"/>
        </w:tabs>
        <w:outlineLvl w:val="0"/>
        <w:rPr>
          <w:rFonts w:cs="Arial"/>
          <w:szCs w:val="22"/>
        </w:rPr>
      </w:pPr>
    </w:p>
    <w:p w14:paraId="672669CF" w14:textId="77777777" w:rsidR="00172F8B" w:rsidRPr="00C34458" w:rsidRDefault="00172F8B" w:rsidP="00172F8B">
      <w:pPr>
        <w:tabs>
          <w:tab w:val="left" w:pos="4860"/>
        </w:tabs>
        <w:outlineLvl w:val="0"/>
        <w:rPr>
          <w:rFonts w:cs="Arial"/>
          <w:szCs w:val="22"/>
        </w:rPr>
      </w:pPr>
      <w:r w:rsidRPr="00C34458">
        <w:rPr>
          <w:rFonts w:cs="Arial"/>
          <w:szCs w:val="22"/>
        </w:rPr>
        <w:tab/>
        <w:t>……..……………………………………..</w:t>
      </w:r>
    </w:p>
    <w:p w14:paraId="47B612B9" w14:textId="77777777" w:rsidR="00172F8B" w:rsidRPr="00C34458" w:rsidRDefault="00172F8B" w:rsidP="00172F8B">
      <w:pPr>
        <w:tabs>
          <w:tab w:val="left" w:pos="6855"/>
        </w:tabs>
        <w:ind w:left="4956"/>
        <w:outlineLvl w:val="0"/>
        <w:rPr>
          <w:rFonts w:cs="Arial"/>
          <w:sz w:val="16"/>
          <w:szCs w:val="16"/>
        </w:rPr>
      </w:pPr>
      <w:r w:rsidRPr="00C34458">
        <w:rPr>
          <w:rFonts w:cs="Arial"/>
          <w:sz w:val="16"/>
          <w:szCs w:val="16"/>
        </w:rPr>
        <w:t xml:space="preserve">  Podpis osoby upoważnionej Wykonawcy prac</w:t>
      </w:r>
    </w:p>
    <w:p w14:paraId="2EF92BF5" w14:textId="77777777" w:rsidR="00172F8B" w:rsidRPr="00C34458" w:rsidRDefault="00172F8B" w:rsidP="00172F8B">
      <w:pPr>
        <w:tabs>
          <w:tab w:val="left" w:pos="6855"/>
        </w:tabs>
        <w:outlineLvl w:val="0"/>
        <w:rPr>
          <w:rFonts w:cs="Arial"/>
          <w:szCs w:val="22"/>
        </w:rPr>
      </w:pPr>
    </w:p>
    <w:p w14:paraId="28182D4C" w14:textId="77777777" w:rsidR="00172F8B" w:rsidRPr="00C34458" w:rsidRDefault="00172F8B" w:rsidP="00172F8B">
      <w:pPr>
        <w:tabs>
          <w:tab w:val="left" w:pos="6855"/>
        </w:tabs>
        <w:outlineLvl w:val="0"/>
        <w:rPr>
          <w:rFonts w:cs="Arial"/>
          <w:sz w:val="16"/>
          <w:szCs w:val="16"/>
        </w:rPr>
      </w:pPr>
      <w:r w:rsidRPr="00C34458">
        <w:rPr>
          <w:rFonts w:cs="Arial"/>
          <w:szCs w:val="22"/>
        </w:rPr>
        <w:t>*</w:t>
      </w:r>
      <w:r w:rsidRPr="00C34458">
        <w:rPr>
          <w:rFonts w:cs="Arial"/>
          <w:szCs w:val="22"/>
          <w:vertAlign w:val="superscript"/>
        </w:rPr>
        <w:t>)</w:t>
      </w:r>
      <w:r w:rsidRPr="00C34458">
        <w:rPr>
          <w:rFonts w:cs="Arial"/>
          <w:szCs w:val="22"/>
        </w:rPr>
        <w:t xml:space="preserve"> </w:t>
      </w:r>
      <w:r w:rsidRPr="00C34458">
        <w:rPr>
          <w:rFonts w:cs="Arial"/>
          <w:sz w:val="16"/>
          <w:szCs w:val="16"/>
        </w:rPr>
        <w:t>niepotrzebne skreślić</w:t>
      </w:r>
      <w:r w:rsidRPr="00C34458">
        <w:rPr>
          <w:rFonts w:cs="Arial"/>
        </w:rPr>
        <w:br w:type="page"/>
      </w:r>
    </w:p>
    <w:p w14:paraId="428E878A" w14:textId="77777777" w:rsidR="00DD2EE4" w:rsidRPr="00C34458" w:rsidRDefault="00DD2EE4" w:rsidP="00BD4831">
      <w:pPr>
        <w:rPr>
          <w:rFonts w:cs="Arial"/>
        </w:rPr>
      </w:pPr>
    </w:p>
    <w:p w14:paraId="70F2852F" w14:textId="76E1D864" w:rsidR="00BD4831" w:rsidRPr="00BD4831" w:rsidRDefault="00483668" w:rsidP="00BD4831">
      <w:pPr>
        <w:jc w:val="right"/>
        <w:rPr>
          <w:rFonts w:cs="Arial"/>
          <w:spacing w:val="-1"/>
        </w:rPr>
      </w:pPr>
      <w:r w:rsidRPr="00C34458">
        <w:rPr>
          <w:rFonts w:cs="Arial"/>
        </w:rPr>
        <w:t xml:space="preserve">Załącznik nr </w:t>
      </w:r>
      <w:r w:rsidR="00BD4831">
        <w:rPr>
          <w:rFonts w:cs="Arial"/>
        </w:rPr>
        <w:t>8</w:t>
      </w:r>
      <w:r w:rsidR="00A23340" w:rsidRPr="00C34458">
        <w:rPr>
          <w:rFonts w:cs="Arial"/>
        </w:rPr>
        <w:t xml:space="preserve"> do</w:t>
      </w:r>
      <w:r w:rsidR="00A23340" w:rsidRPr="00C34458">
        <w:rPr>
          <w:rFonts w:cs="Arial"/>
          <w:b/>
        </w:rPr>
        <w:t xml:space="preserve"> </w:t>
      </w:r>
      <w:r w:rsidR="00A23340" w:rsidRPr="00C34458">
        <w:rPr>
          <w:rFonts w:cs="Arial"/>
        </w:rPr>
        <w:t>umowy nr</w:t>
      </w:r>
      <w:r w:rsidR="00A23340" w:rsidRPr="00C34458">
        <w:rPr>
          <w:rFonts w:cs="Arial"/>
          <w:b/>
          <w:sz w:val="24"/>
        </w:rPr>
        <w:t xml:space="preserve"> </w:t>
      </w:r>
      <w:r w:rsidR="00A23340" w:rsidRPr="00C34458">
        <w:rPr>
          <w:rFonts w:cs="Arial"/>
          <w:sz w:val="24"/>
        </w:rPr>
        <w:t>…………………..</w:t>
      </w:r>
    </w:p>
    <w:p w14:paraId="22EC43ED" w14:textId="77777777" w:rsidR="00BD4831" w:rsidRPr="00BD4831" w:rsidRDefault="00BD4831" w:rsidP="00BD4831">
      <w:pPr>
        <w:tabs>
          <w:tab w:val="left" w:pos="6855"/>
        </w:tabs>
        <w:jc w:val="both"/>
        <w:outlineLvl w:val="0"/>
        <w:rPr>
          <w:color w:val="00000A"/>
          <w:sz w:val="16"/>
          <w:szCs w:val="16"/>
        </w:rPr>
      </w:pPr>
    </w:p>
    <w:p w14:paraId="5CF6ABA5" w14:textId="77777777" w:rsidR="00BD4831" w:rsidRPr="00BD4831" w:rsidRDefault="00BD4831" w:rsidP="00BD4831">
      <w:pPr>
        <w:jc w:val="both"/>
        <w:rPr>
          <w:rFonts w:ascii="Arial Narrow" w:hAnsi="Arial Narrow"/>
          <w:b/>
          <w:bCs/>
          <w:color w:val="00000A"/>
          <w:szCs w:val="22"/>
        </w:rPr>
      </w:pPr>
    </w:p>
    <w:p w14:paraId="7E23BCE4" w14:textId="77777777" w:rsidR="00BD4831" w:rsidRPr="00BD4831" w:rsidRDefault="00BD4831" w:rsidP="00BD4831">
      <w:pPr>
        <w:jc w:val="both"/>
        <w:rPr>
          <w:rFonts w:cs="Arial"/>
          <w:b/>
          <w:bCs/>
          <w:color w:val="00000A"/>
          <w:szCs w:val="22"/>
        </w:rPr>
      </w:pPr>
      <w:r w:rsidRPr="00BD4831">
        <w:rPr>
          <w:rFonts w:cs="Arial"/>
          <w:b/>
          <w:bCs/>
          <w:color w:val="00000A"/>
          <w:szCs w:val="22"/>
        </w:rPr>
        <w:t>UMOWA NR: …………………..</w:t>
      </w:r>
    </w:p>
    <w:p w14:paraId="3C1282DF" w14:textId="77777777" w:rsidR="00BD4831" w:rsidRPr="00BD4831" w:rsidRDefault="00BD4831" w:rsidP="00BD4831">
      <w:pPr>
        <w:jc w:val="both"/>
        <w:rPr>
          <w:rFonts w:cs="Arial"/>
          <w:bCs/>
          <w:color w:val="00000A"/>
          <w:szCs w:val="22"/>
        </w:rPr>
      </w:pPr>
    </w:p>
    <w:p w14:paraId="2D336B39" w14:textId="77777777" w:rsidR="00BD4831" w:rsidRPr="00BD4831" w:rsidRDefault="00BD4831" w:rsidP="00BD4831">
      <w:pPr>
        <w:jc w:val="both"/>
        <w:rPr>
          <w:rFonts w:cs="Arial"/>
          <w:b/>
          <w:color w:val="00000A"/>
          <w:szCs w:val="22"/>
        </w:rPr>
      </w:pPr>
      <w:r w:rsidRPr="00BD4831">
        <w:rPr>
          <w:rFonts w:cs="Arial"/>
          <w:b/>
          <w:bCs/>
          <w:color w:val="00000A"/>
          <w:szCs w:val="22"/>
        </w:rPr>
        <w:t>ZADANIE:</w:t>
      </w:r>
      <w:r w:rsidRPr="00BD4831">
        <w:rPr>
          <w:rFonts w:cs="Arial"/>
          <w:bCs/>
          <w:color w:val="00000A"/>
          <w:szCs w:val="22"/>
        </w:rPr>
        <w:t xml:space="preserve"> </w:t>
      </w:r>
      <w:r w:rsidRPr="00BD4831">
        <w:rPr>
          <w:rFonts w:cs="Arial"/>
          <w:b/>
          <w:color w:val="00000A"/>
          <w:szCs w:val="22"/>
        </w:rPr>
        <w:t>…………………………………………………………………………………………………………………………………………………………………………………………………………………………</w:t>
      </w:r>
    </w:p>
    <w:p w14:paraId="28A524C1" w14:textId="77777777" w:rsidR="00BD4831" w:rsidRPr="00BD4831" w:rsidRDefault="00BD4831" w:rsidP="00BD4831">
      <w:pPr>
        <w:jc w:val="both"/>
        <w:rPr>
          <w:rFonts w:cs="Arial"/>
          <w:bCs/>
          <w:color w:val="00000A"/>
          <w:szCs w:val="22"/>
        </w:rPr>
      </w:pPr>
    </w:p>
    <w:p w14:paraId="627FB8AF" w14:textId="77777777" w:rsidR="00BD4831" w:rsidRPr="00BD4831" w:rsidRDefault="00BD4831" w:rsidP="00BD4831">
      <w:pPr>
        <w:jc w:val="center"/>
        <w:rPr>
          <w:rFonts w:cs="Arial"/>
          <w:b/>
          <w:bCs/>
          <w:color w:val="00000A"/>
          <w:szCs w:val="22"/>
        </w:rPr>
      </w:pPr>
    </w:p>
    <w:p w14:paraId="58DCF0BB" w14:textId="77777777" w:rsidR="00BD4831" w:rsidRPr="00BD4831" w:rsidRDefault="00BD4831" w:rsidP="00BD4831">
      <w:pPr>
        <w:jc w:val="center"/>
        <w:rPr>
          <w:rFonts w:cs="Arial"/>
          <w:b/>
          <w:bCs/>
          <w:color w:val="00000A"/>
          <w:szCs w:val="22"/>
        </w:rPr>
      </w:pPr>
      <w:r w:rsidRPr="00BD4831">
        <w:rPr>
          <w:rFonts w:cs="Arial"/>
          <w:b/>
          <w:bCs/>
          <w:color w:val="00000A"/>
          <w:szCs w:val="22"/>
        </w:rPr>
        <w:t>PROTOKÓŁ – rozliczenie finansowe</w:t>
      </w:r>
    </w:p>
    <w:p w14:paraId="2F0C2A00" w14:textId="77777777" w:rsidR="00BD4831" w:rsidRPr="00BD4831" w:rsidRDefault="00BD4831" w:rsidP="00BD4831">
      <w:pPr>
        <w:jc w:val="center"/>
        <w:rPr>
          <w:rFonts w:cs="Arial"/>
          <w:b/>
          <w:bCs/>
          <w:color w:val="00000A"/>
          <w:szCs w:val="22"/>
        </w:rPr>
      </w:pPr>
    </w:p>
    <w:p w14:paraId="00B40357" w14:textId="77777777" w:rsidR="00BD4831" w:rsidRPr="00BD4831" w:rsidRDefault="00BD4831" w:rsidP="00BD4831">
      <w:pPr>
        <w:tabs>
          <w:tab w:val="left" w:pos="5103"/>
        </w:tabs>
        <w:jc w:val="both"/>
        <w:rPr>
          <w:rFonts w:cs="Arial"/>
          <w:bCs/>
          <w:color w:val="000000"/>
          <w:szCs w:val="22"/>
        </w:rPr>
      </w:pPr>
      <w:r w:rsidRPr="00BD4831">
        <w:rPr>
          <w:rFonts w:cs="Arial"/>
          <w:bCs/>
          <w:color w:val="00000A"/>
          <w:szCs w:val="22"/>
        </w:rPr>
        <w:t xml:space="preserve">W </w:t>
      </w:r>
      <w:r w:rsidRPr="00BD4831">
        <w:rPr>
          <w:rFonts w:cs="Arial"/>
          <w:bCs/>
          <w:color w:val="000000"/>
          <w:szCs w:val="22"/>
        </w:rPr>
        <w:t xml:space="preserve">okresie od dnia ……………. r. </w:t>
      </w:r>
      <w:r w:rsidRPr="00BD4831">
        <w:rPr>
          <w:rFonts w:cs="Arial"/>
          <w:bCs/>
          <w:color w:val="000000"/>
          <w:szCs w:val="22"/>
        </w:rPr>
        <w:tab/>
        <w:t>do dnia ………………r.</w:t>
      </w:r>
    </w:p>
    <w:p w14:paraId="14F0E312" w14:textId="77777777" w:rsidR="00BD4831" w:rsidRPr="00BD4831" w:rsidRDefault="00BD4831" w:rsidP="00BD4831">
      <w:pPr>
        <w:jc w:val="both"/>
        <w:rPr>
          <w:rFonts w:cs="Arial"/>
          <w:bCs/>
          <w:color w:val="000000"/>
          <w:szCs w:val="22"/>
        </w:rPr>
      </w:pPr>
      <w:r w:rsidRPr="00BD4831">
        <w:rPr>
          <w:rFonts w:cs="Arial"/>
          <w:bCs/>
          <w:color w:val="000000"/>
          <w:szCs w:val="22"/>
        </w:rPr>
        <w:t>Sporządzony dnia ……………..r.                                           przy udziale przedstawicieli:</w:t>
      </w:r>
    </w:p>
    <w:p w14:paraId="7843E16F" w14:textId="77777777" w:rsidR="00BD4831" w:rsidRPr="00BD4831" w:rsidRDefault="00BD4831" w:rsidP="00BD4831">
      <w:pPr>
        <w:tabs>
          <w:tab w:val="left" w:pos="5103"/>
        </w:tabs>
        <w:jc w:val="both"/>
        <w:rPr>
          <w:rFonts w:cs="Arial"/>
          <w:bCs/>
          <w:color w:val="000000"/>
          <w:szCs w:val="22"/>
        </w:rPr>
      </w:pPr>
      <w:r w:rsidRPr="00BD4831">
        <w:rPr>
          <w:rFonts w:cs="Arial"/>
          <w:bCs/>
          <w:color w:val="000000"/>
          <w:szCs w:val="22"/>
        </w:rPr>
        <w:t>Zamawiającego: ORLEN S.A</w:t>
      </w:r>
    </w:p>
    <w:p w14:paraId="5F2C57FF" w14:textId="4325224E" w:rsidR="00BD4831" w:rsidRPr="009805E3" w:rsidRDefault="00BD4831" w:rsidP="00BD4831">
      <w:pPr>
        <w:tabs>
          <w:tab w:val="left" w:pos="5103"/>
        </w:tabs>
        <w:jc w:val="both"/>
        <w:rPr>
          <w:rFonts w:cs="Arial"/>
          <w:bCs/>
          <w:szCs w:val="22"/>
        </w:rPr>
      </w:pPr>
      <w:r w:rsidRPr="009805E3">
        <w:rPr>
          <w:rFonts w:cs="Arial"/>
          <w:bCs/>
          <w:szCs w:val="22"/>
        </w:rPr>
        <w:t xml:space="preserve">Oddział </w:t>
      </w:r>
      <w:r w:rsidR="00463B11" w:rsidRPr="009805E3">
        <w:rPr>
          <w:rFonts w:cs="Arial"/>
          <w:bCs/>
          <w:szCs w:val="22"/>
        </w:rPr>
        <w:t>Upstream Polska</w:t>
      </w:r>
      <w:r w:rsidR="006D138C" w:rsidRPr="009805E3">
        <w:rPr>
          <w:rFonts w:cs="Arial"/>
          <w:bCs/>
          <w:szCs w:val="22"/>
        </w:rPr>
        <w:t xml:space="preserve"> </w:t>
      </w:r>
      <w:r w:rsidRPr="009805E3">
        <w:rPr>
          <w:rFonts w:cs="Arial"/>
          <w:bCs/>
          <w:szCs w:val="22"/>
        </w:rPr>
        <w:t xml:space="preserve">w Zielonej Górze  </w:t>
      </w:r>
      <w:r w:rsidRPr="009805E3">
        <w:rPr>
          <w:rFonts w:cs="Arial"/>
          <w:bCs/>
          <w:szCs w:val="22"/>
        </w:rPr>
        <w:tab/>
        <w:t>p.  …………………………….</w:t>
      </w:r>
    </w:p>
    <w:p w14:paraId="4338ACD3" w14:textId="77777777" w:rsidR="00BD4831" w:rsidRPr="00BD4831" w:rsidRDefault="00BD4831" w:rsidP="00BD4831">
      <w:pPr>
        <w:tabs>
          <w:tab w:val="left" w:pos="5103"/>
        </w:tabs>
        <w:jc w:val="both"/>
        <w:rPr>
          <w:rFonts w:cs="Arial"/>
          <w:bCs/>
          <w:color w:val="00000A"/>
          <w:szCs w:val="22"/>
        </w:rPr>
      </w:pPr>
      <w:r w:rsidRPr="00BD4831">
        <w:rPr>
          <w:rFonts w:cs="Arial"/>
          <w:bCs/>
          <w:color w:val="000000"/>
          <w:szCs w:val="22"/>
        </w:rPr>
        <w:tab/>
      </w:r>
      <w:r w:rsidRPr="00BD4831">
        <w:rPr>
          <w:rFonts w:cs="Arial"/>
          <w:bCs/>
          <w:color w:val="00000A"/>
          <w:szCs w:val="22"/>
        </w:rPr>
        <w:t>p.  …………………………..</w:t>
      </w:r>
    </w:p>
    <w:p w14:paraId="704AF6A9" w14:textId="77777777" w:rsidR="00BD4831" w:rsidRPr="00BD4831" w:rsidRDefault="00BD4831" w:rsidP="00BD4831">
      <w:pPr>
        <w:tabs>
          <w:tab w:val="left" w:pos="5103"/>
        </w:tabs>
        <w:jc w:val="both"/>
        <w:rPr>
          <w:rFonts w:cs="Arial"/>
          <w:bCs/>
          <w:color w:val="00000A"/>
          <w:szCs w:val="22"/>
        </w:rPr>
      </w:pPr>
      <w:r w:rsidRPr="00BD4831">
        <w:rPr>
          <w:rFonts w:cs="Arial"/>
          <w:bCs/>
          <w:color w:val="00000A"/>
          <w:szCs w:val="22"/>
        </w:rPr>
        <w:tab/>
      </w:r>
    </w:p>
    <w:p w14:paraId="06E5B3B3" w14:textId="77777777" w:rsidR="00BD4831" w:rsidRPr="00BD4831" w:rsidRDefault="00BD4831" w:rsidP="00BD4831">
      <w:pPr>
        <w:tabs>
          <w:tab w:val="left" w:pos="5103"/>
        </w:tabs>
        <w:jc w:val="both"/>
        <w:rPr>
          <w:rFonts w:cs="Arial"/>
          <w:bCs/>
          <w:color w:val="00000A"/>
          <w:szCs w:val="22"/>
        </w:rPr>
      </w:pPr>
      <w:r w:rsidRPr="00BD4831">
        <w:rPr>
          <w:rFonts w:cs="Arial"/>
          <w:bCs/>
          <w:color w:val="00000A"/>
          <w:szCs w:val="22"/>
        </w:rPr>
        <w:t>Wykonawcy: …………………………………………</w:t>
      </w:r>
      <w:r w:rsidRPr="00BD4831">
        <w:rPr>
          <w:rFonts w:cs="Arial"/>
          <w:bCs/>
          <w:color w:val="00000A"/>
          <w:szCs w:val="22"/>
        </w:rPr>
        <w:tab/>
        <w:t>p.  ……………………………..</w:t>
      </w:r>
    </w:p>
    <w:p w14:paraId="352B88B5" w14:textId="77777777" w:rsidR="00BD4831" w:rsidRPr="00BD4831" w:rsidRDefault="00BD4831" w:rsidP="00BD4831">
      <w:pPr>
        <w:tabs>
          <w:tab w:val="left" w:pos="5103"/>
        </w:tabs>
        <w:jc w:val="both"/>
        <w:rPr>
          <w:rFonts w:cs="Arial"/>
          <w:bCs/>
          <w:color w:val="00000A"/>
          <w:szCs w:val="22"/>
        </w:rPr>
      </w:pPr>
      <w:r w:rsidRPr="00BD4831">
        <w:rPr>
          <w:rFonts w:cs="Arial"/>
          <w:bCs/>
          <w:color w:val="00000A"/>
          <w:szCs w:val="22"/>
        </w:rPr>
        <w:tab/>
        <w:t>p.  ……………………………………</w:t>
      </w:r>
    </w:p>
    <w:p w14:paraId="622867CF" w14:textId="77777777" w:rsidR="00BD4831" w:rsidRPr="00BD4831" w:rsidRDefault="00BD4831" w:rsidP="00BD4831">
      <w:pPr>
        <w:tabs>
          <w:tab w:val="left" w:pos="5103"/>
        </w:tabs>
        <w:jc w:val="both"/>
        <w:rPr>
          <w:rFonts w:cs="Arial"/>
          <w:bCs/>
          <w:color w:val="00000A"/>
          <w:szCs w:val="22"/>
        </w:rPr>
      </w:pPr>
      <w:r w:rsidRPr="00BD4831">
        <w:rPr>
          <w:rFonts w:cs="Arial"/>
          <w:bCs/>
          <w:color w:val="00000A"/>
          <w:szCs w:val="22"/>
        </w:rPr>
        <w:tab/>
      </w:r>
    </w:p>
    <w:p w14:paraId="43236B28" w14:textId="77777777" w:rsidR="00BD4831" w:rsidRPr="00BD4831" w:rsidRDefault="00BD4831" w:rsidP="00BD4831">
      <w:pPr>
        <w:jc w:val="both"/>
        <w:rPr>
          <w:rFonts w:cs="Arial"/>
          <w:bCs/>
          <w:color w:val="00000A"/>
          <w:szCs w:val="22"/>
        </w:rPr>
      </w:pPr>
    </w:p>
    <w:p w14:paraId="40D2BA25" w14:textId="77777777" w:rsidR="00BD4831" w:rsidRPr="00BD4831" w:rsidRDefault="00BD4831" w:rsidP="00BD4831">
      <w:pPr>
        <w:jc w:val="both"/>
        <w:rPr>
          <w:rFonts w:cs="Arial"/>
          <w:bCs/>
          <w:color w:val="00000A"/>
          <w:szCs w:val="22"/>
        </w:rPr>
      </w:pPr>
      <w:r w:rsidRPr="00BD4831">
        <w:rPr>
          <w:rFonts w:cs="Arial"/>
          <w:bCs/>
          <w:color w:val="00000A"/>
          <w:szCs w:val="22"/>
        </w:rPr>
        <w:t>Komisja stwierdza co następuje:</w:t>
      </w:r>
    </w:p>
    <w:p w14:paraId="6F3BE465" w14:textId="77777777" w:rsidR="00BD4831" w:rsidRPr="00BD4831" w:rsidRDefault="00BD4831" w:rsidP="00BD4831">
      <w:pPr>
        <w:jc w:val="both"/>
        <w:rPr>
          <w:rFonts w:cs="Arial"/>
          <w:bCs/>
          <w:color w:val="00000A"/>
          <w:szCs w:val="22"/>
        </w:rPr>
      </w:pPr>
    </w:p>
    <w:p w14:paraId="67B5F76B" w14:textId="77777777" w:rsidR="00BD4831" w:rsidRPr="00BD4831" w:rsidRDefault="00BD4831" w:rsidP="00952F6D">
      <w:pPr>
        <w:numPr>
          <w:ilvl w:val="0"/>
          <w:numId w:val="95"/>
        </w:numPr>
        <w:spacing w:line="320" w:lineRule="exact"/>
        <w:jc w:val="both"/>
        <w:rPr>
          <w:rFonts w:cs="Arial"/>
          <w:bCs/>
          <w:color w:val="00000A"/>
          <w:szCs w:val="22"/>
        </w:rPr>
      </w:pPr>
      <w:r w:rsidRPr="00BD4831">
        <w:rPr>
          <w:rFonts w:cs="Arial"/>
          <w:bCs/>
          <w:color w:val="00000A"/>
          <w:szCs w:val="22"/>
        </w:rPr>
        <w:t>Na podstawie niniejszego protokołu odebrano następujące rodzaje robót: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
        <w:gridCol w:w="4275"/>
        <w:gridCol w:w="1782"/>
        <w:gridCol w:w="1427"/>
        <w:gridCol w:w="1452"/>
      </w:tblGrid>
      <w:tr w:rsidR="00BD4831" w:rsidRPr="00BD4831" w14:paraId="5488FB94" w14:textId="77777777" w:rsidTr="00BD4831">
        <w:tc>
          <w:tcPr>
            <w:tcW w:w="489" w:type="dxa"/>
            <w:tcBorders>
              <w:top w:val="single" w:sz="4" w:space="0" w:color="auto"/>
              <w:left w:val="single" w:sz="4" w:space="0" w:color="auto"/>
              <w:bottom w:val="single" w:sz="4" w:space="0" w:color="auto"/>
              <w:right w:val="single" w:sz="4" w:space="0" w:color="auto"/>
            </w:tcBorders>
            <w:vAlign w:val="center"/>
            <w:hideMark/>
          </w:tcPr>
          <w:p w14:paraId="4AE1A01C" w14:textId="77777777" w:rsidR="00BD4831" w:rsidRPr="00BD4831" w:rsidRDefault="00BD4831" w:rsidP="00BD4831">
            <w:pPr>
              <w:jc w:val="center"/>
              <w:rPr>
                <w:rFonts w:cs="Arial"/>
                <w:bCs/>
                <w:color w:val="00000A"/>
                <w:szCs w:val="22"/>
              </w:rPr>
            </w:pPr>
            <w:r w:rsidRPr="00BD4831">
              <w:rPr>
                <w:rFonts w:cs="Arial"/>
                <w:bCs/>
                <w:color w:val="00000A"/>
                <w:szCs w:val="22"/>
              </w:rPr>
              <w:t>Lp.</w:t>
            </w:r>
          </w:p>
        </w:tc>
        <w:tc>
          <w:tcPr>
            <w:tcW w:w="4864" w:type="dxa"/>
            <w:tcBorders>
              <w:top w:val="single" w:sz="4" w:space="0" w:color="auto"/>
              <w:left w:val="single" w:sz="4" w:space="0" w:color="auto"/>
              <w:bottom w:val="single" w:sz="4" w:space="0" w:color="auto"/>
              <w:right w:val="single" w:sz="4" w:space="0" w:color="auto"/>
            </w:tcBorders>
            <w:vAlign w:val="center"/>
            <w:hideMark/>
          </w:tcPr>
          <w:p w14:paraId="4CC81CA6" w14:textId="77777777" w:rsidR="00BD4831" w:rsidRPr="00BD4831" w:rsidRDefault="00BD4831" w:rsidP="00BD4831">
            <w:pPr>
              <w:jc w:val="center"/>
              <w:rPr>
                <w:rFonts w:cs="Arial"/>
                <w:bCs/>
                <w:color w:val="00000A"/>
                <w:szCs w:val="22"/>
              </w:rPr>
            </w:pPr>
            <w:r w:rsidRPr="00BD4831">
              <w:rPr>
                <w:rFonts w:cs="Arial"/>
                <w:bCs/>
                <w:color w:val="00000A"/>
                <w:szCs w:val="22"/>
              </w:rPr>
              <w:t>Nazwa rodzajów robót lub asortymentów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FFFB46" w14:textId="77777777" w:rsidR="00BD4831" w:rsidRPr="00BD4831" w:rsidRDefault="00BD4831" w:rsidP="00BD4831">
            <w:pPr>
              <w:jc w:val="center"/>
              <w:rPr>
                <w:rFonts w:cs="Arial"/>
                <w:bCs/>
                <w:color w:val="00000A"/>
                <w:szCs w:val="22"/>
              </w:rPr>
            </w:pPr>
            <w:r w:rsidRPr="00BD4831">
              <w:rPr>
                <w:rFonts w:cs="Arial"/>
                <w:bCs/>
                <w:color w:val="00000A"/>
                <w:szCs w:val="22"/>
              </w:rPr>
              <w:t xml:space="preserve">Wartość robót </w:t>
            </w:r>
            <w:r w:rsidRPr="00BD4831">
              <w:rPr>
                <w:rFonts w:cs="Arial"/>
                <w:bCs/>
                <w:color w:val="00000A"/>
                <w:szCs w:val="22"/>
              </w:rPr>
              <w:br/>
              <w:t>wg okresu rozliczeniowego</w:t>
            </w:r>
            <w:r w:rsidRPr="00BD4831">
              <w:rPr>
                <w:rFonts w:cs="Arial"/>
                <w:bCs/>
                <w:color w:val="00000A"/>
                <w:szCs w:val="22"/>
              </w:rPr>
              <w:br/>
              <w:t>lub zestawienia kosztów robót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5786A4" w14:textId="77777777" w:rsidR="00BD4831" w:rsidRPr="00BD4831" w:rsidRDefault="00BD4831" w:rsidP="00BD4831">
            <w:pPr>
              <w:jc w:val="center"/>
              <w:rPr>
                <w:rFonts w:cs="Arial"/>
                <w:bCs/>
                <w:color w:val="00000A"/>
                <w:szCs w:val="22"/>
              </w:rPr>
            </w:pPr>
            <w:r w:rsidRPr="00BD4831">
              <w:rPr>
                <w:rFonts w:cs="Arial"/>
                <w:bCs/>
                <w:color w:val="00000A"/>
                <w:szCs w:val="22"/>
              </w:rPr>
              <w:t>Jakość wykonanych robót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D53617" w14:textId="77777777" w:rsidR="00BD4831" w:rsidRPr="00BD4831" w:rsidRDefault="00BD4831" w:rsidP="00BD4831">
            <w:pPr>
              <w:jc w:val="center"/>
              <w:rPr>
                <w:rFonts w:cs="Arial"/>
                <w:bCs/>
                <w:color w:val="00000A"/>
                <w:szCs w:val="22"/>
              </w:rPr>
            </w:pPr>
            <w:r w:rsidRPr="00BD4831">
              <w:rPr>
                <w:rFonts w:cs="Arial"/>
                <w:bCs/>
                <w:color w:val="00000A"/>
                <w:szCs w:val="22"/>
              </w:rPr>
              <w:t xml:space="preserve">Uwagi </w:t>
            </w:r>
            <w:r w:rsidRPr="00BD4831">
              <w:rPr>
                <w:rFonts w:cs="Arial"/>
                <w:bCs/>
                <w:color w:val="00000A"/>
                <w:szCs w:val="22"/>
              </w:rPr>
              <w:br/>
              <w:t>i zastrzeżenia stron</w:t>
            </w:r>
          </w:p>
        </w:tc>
      </w:tr>
      <w:tr w:rsidR="00BD4831" w:rsidRPr="00BD4831" w14:paraId="70EF57C2" w14:textId="77777777" w:rsidTr="00BD4831">
        <w:tc>
          <w:tcPr>
            <w:tcW w:w="489" w:type="dxa"/>
            <w:tcBorders>
              <w:top w:val="single" w:sz="4" w:space="0" w:color="auto"/>
              <w:left w:val="single" w:sz="4" w:space="0" w:color="auto"/>
              <w:bottom w:val="single" w:sz="4" w:space="0" w:color="auto"/>
              <w:right w:val="single" w:sz="4" w:space="0" w:color="auto"/>
            </w:tcBorders>
            <w:hideMark/>
          </w:tcPr>
          <w:p w14:paraId="262833E9" w14:textId="77777777" w:rsidR="00BD4831" w:rsidRPr="00BD4831" w:rsidRDefault="00BD4831" w:rsidP="00BD4831">
            <w:pPr>
              <w:jc w:val="center"/>
              <w:rPr>
                <w:rFonts w:cs="Arial"/>
                <w:bCs/>
                <w:color w:val="00000A"/>
                <w:szCs w:val="22"/>
              </w:rPr>
            </w:pPr>
            <w:r w:rsidRPr="00BD4831">
              <w:rPr>
                <w:rFonts w:cs="Arial"/>
                <w:bCs/>
                <w:color w:val="00000A"/>
                <w:szCs w:val="22"/>
              </w:rPr>
              <w:t>1</w:t>
            </w:r>
          </w:p>
        </w:tc>
        <w:tc>
          <w:tcPr>
            <w:tcW w:w="4864" w:type="dxa"/>
            <w:tcBorders>
              <w:top w:val="single" w:sz="4" w:space="0" w:color="auto"/>
              <w:left w:val="single" w:sz="4" w:space="0" w:color="auto"/>
              <w:bottom w:val="single" w:sz="4" w:space="0" w:color="auto"/>
              <w:right w:val="single" w:sz="4" w:space="0" w:color="auto"/>
            </w:tcBorders>
            <w:hideMark/>
          </w:tcPr>
          <w:p w14:paraId="6F5C2EA2" w14:textId="77777777" w:rsidR="00BD4831" w:rsidRPr="00BD4831" w:rsidRDefault="00BD4831" w:rsidP="00BD4831">
            <w:pPr>
              <w:jc w:val="center"/>
              <w:rPr>
                <w:rFonts w:cs="Arial"/>
                <w:bCs/>
                <w:color w:val="00000A"/>
                <w:szCs w:val="22"/>
              </w:rPr>
            </w:pPr>
            <w:r w:rsidRPr="00BD4831">
              <w:rPr>
                <w:rFonts w:cs="Arial"/>
                <w:bCs/>
                <w:color w:val="00000A"/>
                <w:szCs w:val="22"/>
              </w:rPr>
              <w:t>2</w:t>
            </w:r>
          </w:p>
        </w:tc>
        <w:tc>
          <w:tcPr>
            <w:tcW w:w="1559" w:type="dxa"/>
            <w:tcBorders>
              <w:top w:val="single" w:sz="4" w:space="0" w:color="auto"/>
              <w:left w:val="single" w:sz="4" w:space="0" w:color="auto"/>
              <w:bottom w:val="single" w:sz="4" w:space="0" w:color="auto"/>
              <w:right w:val="single" w:sz="4" w:space="0" w:color="auto"/>
            </w:tcBorders>
            <w:hideMark/>
          </w:tcPr>
          <w:p w14:paraId="3E75F782" w14:textId="77777777" w:rsidR="00BD4831" w:rsidRPr="00BD4831" w:rsidRDefault="00BD4831" w:rsidP="00BD4831">
            <w:pPr>
              <w:jc w:val="center"/>
              <w:rPr>
                <w:rFonts w:cs="Arial"/>
                <w:bCs/>
                <w:color w:val="00000A"/>
                <w:szCs w:val="22"/>
              </w:rPr>
            </w:pPr>
            <w:r w:rsidRPr="00BD4831">
              <w:rPr>
                <w:rFonts w:cs="Arial"/>
                <w:bCs/>
                <w:color w:val="00000A"/>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4EA51D67" w14:textId="77777777" w:rsidR="00BD4831" w:rsidRPr="00BD4831" w:rsidRDefault="00BD4831" w:rsidP="00BD4831">
            <w:pPr>
              <w:jc w:val="center"/>
              <w:rPr>
                <w:rFonts w:cs="Arial"/>
                <w:bCs/>
                <w:color w:val="00000A"/>
                <w:szCs w:val="22"/>
              </w:rPr>
            </w:pPr>
            <w:r w:rsidRPr="00BD4831">
              <w:rPr>
                <w:rFonts w:cs="Arial"/>
                <w:bCs/>
                <w:color w:val="00000A"/>
                <w:szCs w:val="22"/>
              </w:rPr>
              <w:t>4</w:t>
            </w:r>
          </w:p>
        </w:tc>
        <w:tc>
          <w:tcPr>
            <w:tcW w:w="1134" w:type="dxa"/>
            <w:tcBorders>
              <w:top w:val="single" w:sz="4" w:space="0" w:color="auto"/>
              <w:left w:val="single" w:sz="4" w:space="0" w:color="auto"/>
              <w:bottom w:val="single" w:sz="4" w:space="0" w:color="auto"/>
              <w:right w:val="single" w:sz="4" w:space="0" w:color="auto"/>
            </w:tcBorders>
            <w:hideMark/>
          </w:tcPr>
          <w:p w14:paraId="2F65D6D4" w14:textId="77777777" w:rsidR="00BD4831" w:rsidRPr="00BD4831" w:rsidRDefault="00BD4831" w:rsidP="00BD4831">
            <w:pPr>
              <w:jc w:val="center"/>
              <w:rPr>
                <w:rFonts w:cs="Arial"/>
                <w:bCs/>
                <w:color w:val="00000A"/>
                <w:szCs w:val="22"/>
              </w:rPr>
            </w:pPr>
            <w:r w:rsidRPr="00BD4831">
              <w:rPr>
                <w:rFonts w:cs="Arial"/>
                <w:bCs/>
                <w:color w:val="00000A"/>
                <w:szCs w:val="22"/>
              </w:rPr>
              <w:t>5</w:t>
            </w:r>
          </w:p>
        </w:tc>
      </w:tr>
      <w:tr w:rsidR="00BD4831" w:rsidRPr="00BD4831" w14:paraId="389C269F" w14:textId="77777777" w:rsidTr="00BD4831">
        <w:trPr>
          <w:trHeight w:val="3982"/>
        </w:trPr>
        <w:tc>
          <w:tcPr>
            <w:tcW w:w="489" w:type="dxa"/>
            <w:tcBorders>
              <w:top w:val="single" w:sz="4" w:space="0" w:color="auto"/>
              <w:left w:val="single" w:sz="4" w:space="0" w:color="auto"/>
              <w:bottom w:val="single" w:sz="4" w:space="0" w:color="auto"/>
              <w:right w:val="single" w:sz="4" w:space="0" w:color="auto"/>
            </w:tcBorders>
          </w:tcPr>
          <w:p w14:paraId="29069807" w14:textId="77777777" w:rsidR="00BD4831" w:rsidRPr="00BD4831" w:rsidRDefault="00BD4831" w:rsidP="00BD4831">
            <w:pPr>
              <w:jc w:val="center"/>
              <w:rPr>
                <w:rFonts w:cs="Arial"/>
                <w:bCs/>
                <w:color w:val="00000A"/>
                <w:szCs w:val="22"/>
              </w:rPr>
            </w:pPr>
          </w:p>
          <w:p w14:paraId="7D030368" w14:textId="77777777" w:rsidR="00BD4831" w:rsidRPr="00BD4831" w:rsidRDefault="00BD4831" w:rsidP="00BD4831">
            <w:pPr>
              <w:jc w:val="center"/>
              <w:rPr>
                <w:rFonts w:cs="Arial"/>
                <w:bCs/>
                <w:color w:val="00000A"/>
                <w:szCs w:val="22"/>
              </w:rPr>
            </w:pPr>
            <w:r w:rsidRPr="00BD4831">
              <w:rPr>
                <w:rFonts w:cs="Arial"/>
                <w:bCs/>
                <w:color w:val="00000A"/>
                <w:szCs w:val="22"/>
              </w:rPr>
              <w:t>1.</w:t>
            </w:r>
          </w:p>
          <w:p w14:paraId="77A695D4" w14:textId="77777777" w:rsidR="00BD4831" w:rsidRPr="00BD4831" w:rsidRDefault="00BD4831" w:rsidP="00BD4831">
            <w:pPr>
              <w:jc w:val="center"/>
              <w:rPr>
                <w:rFonts w:cs="Arial"/>
                <w:bCs/>
                <w:color w:val="00000A"/>
                <w:szCs w:val="22"/>
              </w:rPr>
            </w:pPr>
          </w:p>
          <w:p w14:paraId="4CCED954" w14:textId="77777777" w:rsidR="00BD4831" w:rsidRPr="00BD4831" w:rsidRDefault="00BD4831" w:rsidP="00BD4831">
            <w:pPr>
              <w:jc w:val="center"/>
              <w:rPr>
                <w:rFonts w:cs="Arial"/>
                <w:bCs/>
                <w:color w:val="00000A"/>
                <w:szCs w:val="22"/>
              </w:rPr>
            </w:pPr>
          </w:p>
          <w:p w14:paraId="36745A56" w14:textId="77777777" w:rsidR="00BD4831" w:rsidRPr="00BD4831" w:rsidRDefault="00BD4831" w:rsidP="00BD4831">
            <w:pPr>
              <w:jc w:val="center"/>
              <w:rPr>
                <w:rFonts w:cs="Arial"/>
                <w:bCs/>
                <w:color w:val="00000A"/>
                <w:szCs w:val="22"/>
              </w:rPr>
            </w:pPr>
          </w:p>
        </w:tc>
        <w:tc>
          <w:tcPr>
            <w:tcW w:w="4864" w:type="dxa"/>
            <w:tcBorders>
              <w:top w:val="single" w:sz="4" w:space="0" w:color="auto"/>
              <w:left w:val="single" w:sz="4" w:space="0" w:color="auto"/>
              <w:bottom w:val="single" w:sz="4" w:space="0" w:color="auto"/>
              <w:right w:val="single" w:sz="4" w:space="0" w:color="auto"/>
            </w:tcBorders>
          </w:tcPr>
          <w:p w14:paraId="28BA6185" w14:textId="77777777" w:rsidR="00BD4831" w:rsidRPr="00BD4831" w:rsidRDefault="00BD4831" w:rsidP="00BD4831">
            <w:pPr>
              <w:jc w:val="both"/>
              <w:rPr>
                <w:rFonts w:cs="Arial"/>
                <w:bCs/>
                <w:color w:val="00000A"/>
                <w:szCs w:val="22"/>
              </w:rPr>
            </w:pPr>
          </w:p>
          <w:p w14:paraId="113C01B6" w14:textId="77777777" w:rsidR="00BD4831" w:rsidRPr="00BD4831" w:rsidRDefault="00BD4831" w:rsidP="00BD4831">
            <w:pPr>
              <w:jc w:val="right"/>
              <w:rPr>
                <w:rFonts w:cs="Arial"/>
                <w:b/>
                <w:bCs/>
                <w:color w:val="00000A"/>
                <w:szCs w:val="22"/>
              </w:rPr>
            </w:pPr>
          </w:p>
          <w:p w14:paraId="461A6727" w14:textId="77777777" w:rsidR="00BD4831" w:rsidRPr="00BD4831" w:rsidRDefault="00BD4831" w:rsidP="00BD4831">
            <w:pPr>
              <w:jc w:val="right"/>
              <w:rPr>
                <w:rFonts w:cs="Arial"/>
                <w:b/>
                <w:bCs/>
                <w:color w:val="00000A"/>
                <w:szCs w:val="22"/>
              </w:rPr>
            </w:pPr>
          </w:p>
          <w:p w14:paraId="7DF41A4E" w14:textId="77777777" w:rsidR="00BD4831" w:rsidRPr="00BD4831" w:rsidRDefault="00BD4831" w:rsidP="00BD4831">
            <w:pPr>
              <w:jc w:val="right"/>
              <w:rPr>
                <w:rFonts w:cs="Arial"/>
                <w:b/>
                <w:bCs/>
                <w:color w:val="00000A"/>
                <w:szCs w:val="22"/>
              </w:rPr>
            </w:pPr>
          </w:p>
          <w:p w14:paraId="18A22C0F" w14:textId="77777777" w:rsidR="00BD4831" w:rsidRPr="00BD4831" w:rsidRDefault="00BD4831" w:rsidP="00BD4831">
            <w:pPr>
              <w:jc w:val="both"/>
              <w:rPr>
                <w:rFonts w:cs="Arial"/>
                <w:b/>
                <w:bCs/>
                <w:color w:val="00000A"/>
                <w:szCs w:val="22"/>
              </w:rPr>
            </w:pPr>
          </w:p>
          <w:p w14:paraId="2080E988" w14:textId="77777777" w:rsidR="00BD4831" w:rsidRPr="00BD4831" w:rsidRDefault="00BD4831" w:rsidP="00BD4831">
            <w:pPr>
              <w:jc w:val="both"/>
              <w:rPr>
                <w:rFonts w:cs="Arial"/>
                <w:b/>
                <w:bCs/>
                <w:color w:val="00000A"/>
                <w:szCs w:val="22"/>
              </w:rPr>
            </w:pPr>
          </w:p>
        </w:tc>
        <w:tc>
          <w:tcPr>
            <w:tcW w:w="1559" w:type="dxa"/>
            <w:tcBorders>
              <w:top w:val="single" w:sz="4" w:space="0" w:color="auto"/>
              <w:left w:val="single" w:sz="4" w:space="0" w:color="auto"/>
              <w:bottom w:val="single" w:sz="4" w:space="0" w:color="auto"/>
              <w:right w:val="single" w:sz="4" w:space="0" w:color="auto"/>
            </w:tcBorders>
          </w:tcPr>
          <w:p w14:paraId="0C8BD516" w14:textId="77777777" w:rsidR="00BD4831" w:rsidRPr="00BD4831" w:rsidRDefault="00BD4831" w:rsidP="00BD4831">
            <w:pPr>
              <w:jc w:val="both"/>
              <w:rPr>
                <w:rFonts w:cs="Arial"/>
                <w:b/>
                <w:bCs/>
                <w:color w:val="00000A"/>
                <w:szCs w:val="22"/>
              </w:rPr>
            </w:pPr>
          </w:p>
        </w:tc>
        <w:tc>
          <w:tcPr>
            <w:tcW w:w="1134" w:type="dxa"/>
            <w:tcBorders>
              <w:top w:val="single" w:sz="4" w:space="0" w:color="auto"/>
              <w:left w:val="single" w:sz="4" w:space="0" w:color="auto"/>
              <w:bottom w:val="single" w:sz="4" w:space="0" w:color="auto"/>
              <w:right w:val="single" w:sz="4" w:space="0" w:color="auto"/>
            </w:tcBorders>
          </w:tcPr>
          <w:p w14:paraId="6B7A55D3" w14:textId="77777777" w:rsidR="00BD4831" w:rsidRPr="00BD4831" w:rsidRDefault="00BD4831" w:rsidP="00BD4831">
            <w:pPr>
              <w:jc w:val="center"/>
              <w:rPr>
                <w:rFonts w:cs="Arial"/>
                <w:bCs/>
                <w:color w:val="00000A"/>
                <w:szCs w:val="22"/>
              </w:rPr>
            </w:pPr>
          </w:p>
        </w:tc>
        <w:tc>
          <w:tcPr>
            <w:tcW w:w="1134" w:type="dxa"/>
            <w:tcBorders>
              <w:top w:val="single" w:sz="4" w:space="0" w:color="auto"/>
              <w:left w:val="single" w:sz="4" w:space="0" w:color="auto"/>
              <w:bottom w:val="single" w:sz="4" w:space="0" w:color="auto"/>
              <w:right w:val="single" w:sz="4" w:space="0" w:color="auto"/>
            </w:tcBorders>
          </w:tcPr>
          <w:p w14:paraId="4F3B7FA1" w14:textId="77777777" w:rsidR="00BD4831" w:rsidRPr="00BD4831" w:rsidRDefault="00BD4831" w:rsidP="00BD4831">
            <w:pPr>
              <w:jc w:val="both"/>
              <w:rPr>
                <w:rFonts w:cs="Arial"/>
                <w:bCs/>
                <w:color w:val="00000A"/>
                <w:szCs w:val="22"/>
              </w:rPr>
            </w:pPr>
          </w:p>
        </w:tc>
      </w:tr>
    </w:tbl>
    <w:p w14:paraId="59826126" w14:textId="77777777" w:rsidR="00BD4831" w:rsidRPr="00BD4831" w:rsidRDefault="00BD4831" w:rsidP="00BD4831">
      <w:pPr>
        <w:ind w:left="360"/>
        <w:jc w:val="both"/>
        <w:rPr>
          <w:rFonts w:cs="Arial"/>
          <w:bCs/>
          <w:color w:val="00000A"/>
          <w:szCs w:val="22"/>
        </w:rPr>
      </w:pPr>
    </w:p>
    <w:p w14:paraId="79D5E244" w14:textId="77777777" w:rsidR="00BD4831" w:rsidRPr="00BD4831" w:rsidRDefault="00BD4831" w:rsidP="00952F6D">
      <w:pPr>
        <w:numPr>
          <w:ilvl w:val="0"/>
          <w:numId w:val="95"/>
        </w:numPr>
        <w:spacing w:line="320" w:lineRule="exact"/>
        <w:jc w:val="both"/>
        <w:rPr>
          <w:rFonts w:cs="Arial"/>
          <w:bCs/>
          <w:color w:val="00000A"/>
          <w:szCs w:val="22"/>
        </w:rPr>
      </w:pPr>
      <w:r w:rsidRPr="00BD4831">
        <w:rPr>
          <w:rFonts w:cs="Arial"/>
          <w:bCs/>
          <w:color w:val="00000A"/>
          <w:szCs w:val="22"/>
        </w:rPr>
        <w:t>Roboty ujęte wyżej w kolumnie 1 zostały wykonane zgodnie z umową (projektem i kosztorysem).</w:t>
      </w:r>
    </w:p>
    <w:p w14:paraId="1D564763" w14:textId="77777777" w:rsidR="00BD4831" w:rsidRPr="00BD4831" w:rsidRDefault="00BD4831" w:rsidP="00952F6D">
      <w:pPr>
        <w:numPr>
          <w:ilvl w:val="0"/>
          <w:numId w:val="95"/>
        </w:numPr>
        <w:spacing w:line="320" w:lineRule="exact"/>
        <w:jc w:val="both"/>
        <w:rPr>
          <w:rFonts w:cs="Arial"/>
          <w:bCs/>
          <w:color w:val="00000A"/>
          <w:szCs w:val="22"/>
        </w:rPr>
        <w:sectPr w:rsidR="00BD4831" w:rsidRPr="00BD4831" w:rsidSect="00A02B3E">
          <w:pgSz w:w="11906" w:h="16838"/>
          <w:pgMar w:top="567" w:right="1134" w:bottom="709" w:left="1304" w:header="709" w:footer="510" w:gutter="0"/>
          <w:cols w:space="708"/>
          <w:docGrid w:linePitch="272"/>
        </w:sectPr>
      </w:pPr>
      <w:r w:rsidRPr="00BD4831">
        <w:rPr>
          <w:rFonts w:cs="Arial"/>
          <w:bCs/>
          <w:color w:val="00000A"/>
          <w:szCs w:val="22"/>
        </w:rPr>
        <w:t>Ogólny stan i wartość robót wykonanych na dzień sporządzenia protokołu określa zestawienie wartości robót wykonanych od początku realizacji umowy, podane w ust.4.</w:t>
      </w:r>
    </w:p>
    <w:p w14:paraId="11FD5E09" w14:textId="77777777" w:rsidR="00BD4831" w:rsidRPr="00BD4831" w:rsidRDefault="00BD4831" w:rsidP="00952F6D">
      <w:pPr>
        <w:numPr>
          <w:ilvl w:val="0"/>
          <w:numId w:val="95"/>
        </w:numPr>
        <w:spacing w:after="200" w:line="320" w:lineRule="exact"/>
        <w:contextualSpacing/>
        <w:jc w:val="both"/>
        <w:rPr>
          <w:rFonts w:eastAsia="Calibri" w:cs="Arial"/>
          <w:bCs/>
          <w:color w:val="00000A"/>
          <w:szCs w:val="22"/>
          <w:lang w:eastAsia="en-US"/>
        </w:rPr>
      </w:pPr>
      <w:r w:rsidRPr="00BD4831">
        <w:rPr>
          <w:rFonts w:eastAsia="Calibri" w:cs="Arial"/>
          <w:bCs/>
          <w:color w:val="00000A"/>
          <w:szCs w:val="22"/>
          <w:lang w:eastAsia="en-US"/>
        </w:rPr>
        <w:t>Zestawienie wartości wykonanych robót:</w:t>
      </w:r>
    </w:p>
    <w:p w14:paraId="400D342B" w14:textId="77777777" w:rsidR="00BD4831" w:rsidRPr="00BD4831" w:rsidRDefault="00BD4831" w:rsidP="00BD4831">
      <w:pPr>
        <w:ind w:left="360"/>
        <w:jc w:val="both"/>
        <w:rPr>
          <w:rFonts w:cs="Arial"/>
          <w:bCs/>
          <w:color w:val="00000A"/>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
        <w:gridCol w:w="2336"/>
        <w:gridCol w:w="1720"/>
        <w:gridCol w:w="1483"/>
        <w:gridCol w:w="1771"/>
        <w:gridCol w:w="1870"/>
      </w:tblGrid>
      <w:tr w:rsidR="00BD4831" w:rsidRPr="00BD4831" w14:paraId="6DEC15D9" w14:textId="77777777" w:rsidTr="00BD4831">
        <w:trPr>
          <w:trHeight w:val="999"/>
          <w:tblHeader/>
        </w:trPr>
        <w:tc>
          <w:tcPr>
            <w:tcW w:w="616" w:type="dxa"/>
            <w:tcBorders>
              <w:top w:val="single" w:sz="4" w:space="0" w:color="auto"/>
              <w:left w:val="single" w:sz="4" w:space="0" w:color="auto"/>
              <w:bottom w:val="single" w:sz="4" w:space="0" w:color="auto"/>
              <w:right w:val="single" w:sz="4" w:space="0" w:color="auto"/>
            </w:tcBorders>
            <w:vAlign w:val="center"/>
            <w:hideMark/>
          </w:tcPr>
          <w:p w14:paraId="5597389A" w14:textId="77777777" w:rsidR="00BD4831" w:rsidRPr="00BD4831" w:rsidRDefault="00BD4831" w:rsidP="00BD4831">
            <w:pPr>
              <w:jc w:val="center"/>
              <w:rPr>
                <w:rFonts w:cs="Arial"/>
                <w:bCs/>
                <w:color w:val="00000A"/>
                <w:szCs w:val="22"/>
              </w:rPr>
            </w:pPr>
            <w:r w:rsidRPr="00BD4831">
              <w:rPr>
                <w:rFonts w:cs="Arial"/>
                <w:bCs/>
                <w:color w:val="00000A"/>
                <w:szCs w:val="22"/>
              </w:rPr>
              <w:t>Lp.</w:t>
            </w:r>
          </w:p>
        </w:tc>
        <w:tc>
          <w:tcPr>
            <w:tcW w:w="4817" w:type="dxa"/>
            <w:tcBorders>
              <w:top w:val="single" w:sz="4" w:space="0" w:color="auto"/>
              <w:left w:val="single" w:sz="4" w:space="0" w:color="auto"/>
              <w:bottom w:val="single" w:sz="4" w:space="0" w:color="auto"/>
              <w:right w:val="single" w:sz="4" w:space="0" w:color="auto"/>
            </w:tcBorders>
            <w:vAlign w:val="center"/>
            <w:hideMark/>
          </w:tcPr>
          <w:p w14:paraId="256343C3" w14:textId="77777777" w:rsidR="00BD4831" w:rsidRPr="00BD4831" w:rsidRDefault="00BD4831" w:rsidP="00BD4831">
            <w:pPr>
              <w:jc w:val="center"/>
              <w:rPr>
                <w:rFonts w:cs="Arial"/>
                <w:bCs/>
                <w:color w:val="00000A"/>
                <w:szCs w:val="22"/>
              </w:rPr>
            </w:pPr>
            <w:r w:rsidRPr="00BD4831">
              <w:rPr>
                <w:rFonts w:cs="Arial"/>
                <w:bCs/>
                <w:color w:val="00000A"/>
                <w:szCs w:val="22"/>
              </w:rPr>
              <w:t>Rodzaj robót</w:t>
            </w:r>
          </w:p>
        </w:tc>
        <w:tc>
          <w:tcPr>
            <w:tcW w:w="2331" w:type="dxa"/>
            <w:tcBorders>
              <w:top w:val="single" w:sz="4" w:space="0" w:color="auto"/>
              <w:left w:val="single" w:sz="4" w:space="0" w:color="auto"/>
              <w:bottom w:val="single" w:sz="4" w:space="0" w:color="auto"/>
              <w:right w:val="single" w:sz="4" w:space="0" w:color="auto"/>
            </w:tcBorders>
            <w:vAlign w:val="center"/>
            <w:hideMark/>
          </w:tcPr>
          <w:p w14:paraId="6C2B652E" w14:textId="77777777" w:rsidR="00BD4831" w:rsidRPr="00BD4831" w:rsidRDefault="00BD4831" w:rsidP="00BD4831">
            <w:pPr>
              <w:jc w:val="center"/>
              <w:rPr>
                <w:rFonts w:cs="Arial"/>
                <w:bCs/>
                <w:color w:val="00000A"/>
                <w:szCs w:val="22"/>
              </w:rPr>
            </w:pPr>
            <w:r w:rsidRPr="00BD4831">
              <w:rPr>
                <w:rFonts w:cs="Arial"/>
                <w:bCs/>
                <w:color w:val="00000A"/>
                <w:szCs w:val="22"/>
              </w:rPr>
              <w:t xml:space="preserve">Wartość robót </w:t>
            </w:r>
          </w:p>
          <w:p w14:paraId="57D591A4" w14:textId="77777777" w:rsidR="00BD4831" w:rsidRPr="00BD4831" w:rsidRDefault="00BD4831" w:rsidP="00BD4831">
            <w:pPr>
              <w:jc w:val="center"/>
              <w:rPr>
                <w:rFonts w:cs="Arial"/>
                <w:bCs/>
                <w:color w:val="00000A"/>
                <w:szCs w:val="22"/>
              </w:rPr>
            </w:pPr>
            <w:r w:rsidRPr="00BD4831">
              <w:rPr>
                <w:rFonts w:cs="Arial"/>
                <w:bCs/>
                <w:color w:val="00000A"/>
                <w:szCs w:val="22"/>
              </w:rPr>
              <w:t xml:space="preserve">wg umowy </w:t>
            </w:r>
          </w:p>
          <w:p w14:paraId="37412B34" w14:textId="77777777" w:rsidR="00BD4831" w:rsidRPr="00BD4831" w:rsidRDefault="00BD4831" w:rsidP="00BD4831">
            <w:pPr>
              <w:jc w:val="center"/>
              <w:rPr>
                <w:rFonts w:cs="Arial"/>
                <w:bCs/>
                <w:color w:val="00000A"/>
                <w:szCs w:val="22"/>
              </w:rPr>
            </w:pPr>
            <w:r w:rsidRPr="00BD4831">
              <w:rPr>
                <w:rFonts w:cs="Arial"/>
                <w:bCs/>
                <w:color w:val="00000A"/>
                <w:szCs w:val="22"/>
              </w:rPr>
              <w:t>lub zestawienia kosztów robót zł</w:t>
            </w:r>
          </w:p>
        </w:tc>
        <w:tc>
          <w:tcPr>
            <w:tcW w:w="2151" w:type="dxa"/>
            <w:tcBorders>
              <w:top w:val="single" w:sz="4" w:space="0" w:color="auto"/>
              <w:left w:val="single" w:sz="4" w:space="0" w:color="auto"/>
              <w:bottom w:val="single" w:sz="4" w:space="0" w:color="auto"/>
              <w:right w:val="single" w:sz="4" w:space="0" w:color="auto"/>
            </w:tcBorders>
            <w:vAlign w:val="center"/>
            <w:hideMark/>
          </w:tcPr>
          <w:p w14:paraId="5A232F93" w14:textId="77777777" w:rsidR="00BD4831" w:rsidRPr="00BD4831" w:rsidRDefault="00BD4831" w:rsidP="00BD4831">
            <w:pPr>
              <w:jc w:val="center"/>
              <w:rPr>
                <w:rFonts w:cs="Arial"/>
                <w:bCs/>
                <w:color w:val="00000A"/>
                <w:szCs w:val="22"/>
              </w:rPr>
            </w:pPr>
            <w:r w:rsidRPr="00BD4831">
              <w:rPr>
                <w:rFonts w:cs="Arial"/>
                <w:bCs/>
                <w:color w:val="00000A"/>
                <w:szCs w:val="22"/>
              </w:rPr>
              <w:t>Wartość robót od początku umowy</w:t>
            </w:r>
          </w:p>
          <w:p w14:paraId="12E4F166" w14:textId="77777777" w:rsidR="00BD4831" w:rsidRPr="00BD4831" w:rsidRDefault="00BD4831" w:rsidP="00BD4831">
            <w:pPr>
              <w:jc w:val="center"/>
              <w:rPr>
                <w:rFonts w:cs="Arial"/>
                <w:bCs/>
                <w:color w:val="00000A"/>
                <w:szCs w:val="22"/>
              </w:rPr>
            </w:pPr>
            <w:r w:rsidRPr="00BD4831">
              <w:rPr>
                <w:rFonts w:cs="Arial"/>
                <w:bCs/>
                <w:color w:val="00000A"/>
                <w:szCs w:val="22"/>
              </w:rPr>
              <w:t>zł</w:t>
            </w:r>
          </w:p>
        </w:tc>
        <w:tc>
          <w:tcPr>
            <w:tcW w:w="2154" w:type="dxa"/>
            <w:tcBorders>
              <w:top w:val="single" w:sz="4" w:space="0" w:color="auto"/>
              <w:left w:val="single" w:sz="4" w:space="0" w:color="auto"/>
              <w:bottom w:val="single" w:sz="4" w:space="0" w:color="auto"/>
              <w:right w:val="single" w:sz="4" w:space="0" w:color="auto"/>
            </w:tcBorders>
            <w:vAlign w:val="center"/>
            <w:hideMark/>
          </w:tcPr>
          <w:p w14:paraId="740D851B" w14:textId="77777777" w:rsidR="00BD4831" w:rsidRPr="00BD4831" w:rsidRDefault="00BD4831" w:rsidP="00BD4831">
            <w:pPr>
              <w:jc w:val="center"/>
              <w:rPr>
                <w:rFonts w:cs="Arial"/>
                <w:bCs/>
                <w:color w:val="00000A"/>
                <w:szCs w:val="22"/>
              </w:rPr>
            </w:pPr>
            <w:r w:rsidRPr="00BD4831">
              <w:rPr>
                <w:rFonts w:cs="Arial"/>
                <w:bCs/>
                <w:color w:val="00000A"/>
                <w:szCs w:val="22"/>
              </w:rPr>
              <w:t>Wartość robót wykonanych wg poprzedniego protokołu</w:t>
            </w:r>
          </w:p>
          <w:p w14:paraId="45B85FB5" w14:textId="77777777" w:rsidR="00BD4831" w:rsidRPr="00BD4831" w:rsidRDefault="00BD4831" w:rsidP="00BD4831">
            <w:pPr>
              <w:jc w:val="center"/>
              <w:rPr>
                <w:rFonts w:cs="Arial"/>
                <w:bCs/>
                <w:color w:val="00000A"/>
                <w:szCs w:val="22"/>
              </w:rPr>
            </w:pPr>
            <w:r w:rsidRPr="00BD4831">
              <w:rPr>
                <w:rFonts w:cs="Arial"/>
                <w:bCs/>
                <w:color w:val="00000A"/>
                <w:szCs w:val="22"/>
              </w:rPr>
              <w:t>zł</w:t>
            </w:r>
          </w:p>
        </w:tc>
        <w:tc>
          <w:tcPr>
            <w:tcW w:w="2149" w:type="dxa"/>
            <w:tcBorders>
              <w:top w:val="single" w:sz="4" w:space="0" w:color="auto"/>
              <w:left w:val="single" w:sz="4" w:space="0" w:color="auto"/>
              <w:bottom w:val="single" w:sz="4" w:space="0" w:color="auto"/>
              <w:right w:val="single" w:sz="4" w:space="0" w:color="auto"/>
            </w:tcBorders>
            <w:vAlign w:val="center"/>
            <w:hideMark/>
          </w:tcPr>
          <w:p w14:paraId="4D3C892E" w14:textId="77777777" w:rsidR="00BD4831" w:rsidRPr="00BD4831" w:rsidRDefault="00BD4831" w:rsidP="00BD4831">
            <w:pPr>
              <w:jc w:val="center"/>
              <w:rPr>
                <w:rFonts w:cs="Arial"/>
                <w:bCs/>
                <w:color w:val="00000A"/>
                <w:szCs w:val="22"/>
              </w:rPr>
            </w:pPr>
            <w:r w:rsidRPr="00BD4831">
              <w:rPr>
                <w:rFonts w:cs="Arial"/>
                <w:bCs/>
                <w:color w:val="00000A"/>
                <w:szCs w:val="22"/>
              </w:rPr>
              <w:t>Wartość robót wykonanych w okresie rozliczeniowym</w:t>
            </w:r>
          </w:p>
          <w:p w14:paraId="26678F2A" w14:textId="77777777" w:rsidR="00BD4831" w:rsidRPr="00BD4831" w:rsidRDefault="00BD4831" w:rsidP="00BD4831">
            <w:pPr>
              <w:jc w:val="center"/>
              <w:rPr>
                <w:rFonts w:cs="Arial"/>
                <w:bCs/>
                <w:color w:val="00000A"/>
                <w:szCs w:val="22"/>
              </w:rPr>
            </w:pPr>
            <w:r w:rsidRPr="00BD4831">
              <w:rPr>
                <w:rFonts w:cs="Arial"/>
                <w:bCs/>
                <w:color w:val="00000A"/>
                <w:szCs w:val="22"/>
              </w:rPr>
              <w:t>zł</w:t>
            </w:r>
          </w:p>
        </w:tc>
      </w:tr>
      <w:tr w:rsidR="00BD4831" w:rsidRPr="00BD4831" w14:paraId="0205FAEA" w14:textId="77777777" w:rsidTr="00BD4831">
        <w:trPr>
          <w:trHeight w:val="217"/>
          <w:tblHeader/>
        </w:trPr>
        <w:tc>
          <w:tcPr>
            <w:tcW w:w="616" w:type="dxa"/>
            <w:tcBorders>
              <w:top w:val="single" w:sz="4" w:space="0" w:color="auto"/>
              <w:left w:val="single" w:sz="4" w:space="0" w:color="auto"/>
              <w:bottom w:val="single" w:sz="4" w:space="0" w:color="auto"/>
              <w:right w:val="single" w:sz="4" w:space="0" w:color="auto"/>
            </w:tcBorders>
            <w:vAlign w:val="center"/>
            <w:hideMark/>
          </w:tcPr>
          <w:p w14:paraId="150F0CA3" w14:textId="77777777" w:rsidR="00BD4831" w:rsidRPr="00BD4831" w:rsidRDefault="00BD4831" w:rsidP="00BD4831">
            <w:pPr>
              <w:jc w:val="center"/>
              <w:rPr>
                <w:rFonts w:cs="Arial"/>
                <w:bCs/>
                <w:color w:val="00000A"/>
                <w:szCs w:val="22"/>
              </w:rPr>
            </w:pPr>
            <w:r w:rsidRPr="00BD4831">
              <w:rPr>
                <w:rFonts w:cs="Arial"/>
                <w:bCs/>
                <w:color w:val="00000A"/>
                <w:szCs w:val="22"/>
              </w:rPr>
              <w:t>1</w:t>
            </w:r>
          </w:p>
        </w:tc>
        <w:tc>
          <w:tcPr>
            <w:tcW w:w="4817" w:type="dxa"/>
            <w:tcBorders>
              <w:top w:val="single" w:sz="4" w:space="0" w:color="auto"/>
              <w:left w:val="single" w:sz="4" w:space="0" w:color="auto"/>
              <w:bottom w:val="single" w:sz="4" w:space="0" w:color="auto"/>
              <w:right w:val="single" w:sz="4" w:space="0" w:color="auto"/>
            </w:tcBorders>
            <w:vAlign w:val="center"/>
            <w:hideMark/>
          </w:tcPr>
          <w:p w14:paraId="7D6484C8" w14:textId="77777777" w:rsidR="00BD4831" w:rsidRPr="00BD4831" w:rsidRDefault="00BD4831" w:rsidP="00BD4831">
            <w:pPr>
              <w:jc w:val="center"/>
              <w:rPr>
                <w:rFonts w:cs="Arial"/>
                <w:bCs/>
                <w:color w:val="00000A"/>
                <w:szCs w:val="22"/>
              </w:rPr>
            </w:pPr>
            <w:r w:rsidRPr="00BD4831">
              <w:rPr>
                <w:rFonts w:cs="Arial"/>
                <w:bCs/>
                <w:color w:val="00000A"/>
                <w:szCs w:val="22"/>
              </w:rPr>
              <w:t>2</w:t>
            </w:r>
          </w:p>
        </w:tc>
        <w:tc>
          <w:tcPr>
            <w:tcW w:w="2331" w:type="dxa"/>
            <w:tcBorders>
              <w:top w:val="single" w:sz="4" w:space="0" w:color="auto"/>
              <w:left w:val="single" w:sz="4" w:space="0" w:color="auto"/>
              <w:bottom w:val="single" w:sz="4" w:space="0" w:color="auto"/>
              <w:right w:val="single" w:sz="4" w:space="0" w:color="auto"/>
            </w:tcBorders>
            <w:vAlign w:val="center"/>
            <w:hideMark/>
          </w:tcPr>
          <w:p w14:paraId="1446D602" w14:textId="77777777" w:rsidR="00BD4831" w:rsidRPr="00BD4831" w:rsidRDefault="00BD4831" w:rsidP="00BD4831">
            <w:pPr>
              <w:jc w:val="center"/>
              <w:rPr>
                <w:rFonts w:cs="Arial"/>
                <w:bCs/>
                <w:color w:val="00000A"/>
                <w:szCs w:val="22"/>
              </w:rPr>
            </w:pPr>
            <w:r w:rsidRPr="00BD4831">
              <w:rPr>
                <w:rFonts w:cs="Arial"/>
                <w:bCs/>
                <w:color w:val="00000A"/>
                <w:szCs w:val="22"/>
              </w:rPr>
              <w:t>3</w:t>
            </w:r>
          </w:p>
        </w:tc>
        <w:tc>
          <w:tcPr>
            <w:tcW w:w="2151" w:type="dxa"/>
            <w:tcBorders>
              <w:top w:val="single" w:sz="4" w:space="0" w:color="auto"/>
              <w:left w:val="single" w:sz="4" w:space="0" w:color="auto"/>
              <w:bottom w:val="single" w:sz="4" w:space="0" w:color="auto"/>
              <w:right w:val="single" w:sz="4" w:space="0" w:color="auto"/>
            </w:tcBorders>
            <w:vAlign w:val="center"/>
            <w:hideMark/>
          </w:tcPr>
          <w:p w14:paraId="7C8CCD2F" w14:textId="77777777" w:rsidR="00BD4831" w:rsidRPr="00BD4831" w:rsidRDefault="00BD4831" w:rsidP="00BD4831">
            <w:pPr>
              <w:jc w:val="center"/>
              <w:rPr>
                <w:rFonts w:cs="Arial"/>
                <w:bCs/>
                <w:color w:val="00000A"/>
                <w:szCs w:val="22"/>
              </w:rPr>
            </w:pPr>
            <w:r w:rsidRPr="00BD4831">
              <w:rPr>
                <w:rFonts w:cs="Arial"/>
                <w:bCs/>
                <w:color w:val="00000A"/>
                <w:szCs w:val="22"/>
              </w:rPr>
              <w:t>4</w:t>
            </w:r>
          </w:p>
        </w:tc>
        <w:tc>
          <w:tcPr>
            <w:tcW w:w="2154" w:type="dxa"/>
            <w:tcBorders>
              <w:top w:val="single" w:sz="4" w:space="0" w:color="auto"/>
              <w:left w:val="single" w:sz="4" w:space="0" w:color="auto"/>
              <w:bottom w:val="single" w:sz="4" w:space="0" w:color="auto"/>
              <w:right w:val="single" w:sz="4" w:space="0" w:color="auto"/>
            </w:tcBorders>
            <w:vAlign w:val="center"/>
            <w:hideMark/>
          </w:tcPr>
          <w:p w14:paraId="40A888B3" w14:textId="77777777" w:rsidR="00BD4831" w:rsidRPr="00BD4831" w:rsidRDefault="00BD4831" w:rsidP="00BD4831">
            <w:pPr>
              <w:jc w:val="center"/>
              <w:rPr>
                <w:rFonts w:cs="Arial"/>
                <w:bCs/>
                <w:color w:val="00000A"/>
                <w:szCs w:val="22"/>
              </w:rPr>
            </w:pPr>
            <w:r w:rsidRPr="00BD4831">
              <w:rPr>
                <w:rFonts w:cs="Arial"/>
                <w:bCs/>
                <w:color w:val="00000A"/>
                <w:szCs w:val="22"/>
              </w:rPr>
              <w:t>5</w:t>
            </w:r>
          </w:p>
        </w:tc>
        <w:tc>
          <w:tcPr>
            <w:tcW w:w="2149" w:type="dxa"/>
            <w:tcBorders>
              <w:top w:val="single" w:sz="4" w:space="0" w:color="auto"/>
              <w:left w:val="single" w:sz="4" w:space="0" w:color="auto"/>
              <w:bottom w:val="single" w:sz="4" w:space="0" w:color="auto"/>
              <w:right w:val="single" w:sz="4" w:space="0" w:color="auto"/>
            </w:tcBorders>
            <w:vAlign w:val="center"/>
            <w:hideMark/>
          </w:tcPr>
          <w:p w14:paraId="1C9101FD" w14:textId="77777777" w:rsidR="00BD4831" w:rsidRPr="00BD4831" w:rsidRDefault="00BD4831" w:rsidP="00BD4831">
            <w:pPr>
              <w:jc w:val="center"/>
              <w:rPr>
                <w:rFonts w:cs="Arial"/>
                <w:bCs/>
                <w:color w:val="00000A"/>
                <w:szCs w:val="22"/>
              </w:rPr>
            </w:pPr>
            <w:r w:rsidRPr="00BD4831">
              <w:rPr>
                <w:rFonts w:cs="Arial"/>
                <w:bCs/>
                <w:color w:val="00000A"/>
                <w:szCs w:val="22"/>
              </w:rPr>
              <w:t>6</w:t>
            </w:r>
          </w:p>
        </w:tc>
      </w:tr>
      <w:tr w:rsidR="00BD4831" w:rsidRPr="00BD4831" w14:paraId="3EF90A49" w14:textId="77777777" w:rsidTr="00BD4831">
        <w:trPr>
          <w:trHeight w:val="449"/>
        </w:trPr>
        <w:tc>
          <w:tcPr>
            <w:tcW w:w="616" w:type="dxa"/>
            <w:tcBorders>
              <w:top w:val="single" w:sz="4" w:space="0" w:color="auto"/>
              <w:left w:val="single" w:sz="4" w:space="0" w:color="auto"/>
              <w:bottom w:val="single" w:sz="4" w:space="0" w:color="auto"/>
              <w:right w:val="single" w:sz="4" w:space="0" w:color="auto"/>
            </w:tcBorders>
            <w:vAlign w:val="center"/>
          </w:tcPr>
          <w:p w14:paraId="3A7798BB" w14:textId="77777777" w:rsidR="00BD4831" w:rsidRPr="00BD4831" w:rsidRDefault="00BD4831" w:rsidP="00BD4831">
            <w:pPr>
              <w:jc w:val="both"/>
              <w:rPr>
                <w:rFonts w:cs="Arial"/>
                <w:bCs/>
                <w:color w:val="00000A"/>
                <w:szCs w:val="22"/>
              </w:rPr>
            </w:pPr>
          </w:p>
          <w:p w14:paraId="192B20D8" w14:textId="77777777" w:rsidR="00BD4831" w:rsidRPr="00BD4831" w:rsidRDefault="00BD4831" w:rsidP="00BD4831">
            <w:pPr>
              <w:jc w:val="both"/>
              <w:rPr>
                <w:rFonts w:cs="Arial"/>
                <w:bCs/>
                <w:color w:val="00000A"/>
                <w:szCs w:val="22"/>
              </w:rPr>
            </w:pPr>
          </w:p>
          <w:p w14:paraId="2697BFF5" w14:textId="77777777" w:rsidR="00BD4831" w:rsidRPr="00BD4831" w:rsidRDefault="00BD4831" w:rsidP="00BD4831">
            <w:pPr>
              <w:jc w:val="both"/>
              <w:rPr>
                <w:rFonts w:cs="Arial"/>
                <w:bCs/>
                <w:color w:val="00000A"/>
                <w:szCs w:val="22"/>
              </w:rPr>
            </w:pPr>
          </w:p>
          <w:p w14:paraId="26ABEA67" w14:textId="77777777" w:rsidR="00BD4831" w:rsidRPr="00BD4831" w:rsidRDefault="00BD4831" w:rsidP="00BD4831">
            <w:pPr>
              <w:jc w:val="both"/>
              <w:rPr>
                <w:rFonts w:cs="Arial"/>
                <w:bCs/>
                <w:color w:val="00000A"/>
                <w:szCs w:val="22"/>
              </w:rPr>
            </w:pPr>
          </w:p>
          <w:p w14:paraId="2C4C4770" w14:textId="77777777" w:rsidR="00BD4831" w:rsidRPr="00BD4831" w:rsidRDefault="00BD4831" w:rsidP="00BD4831">
            <w:pPr>
              <w:jc w:val="both"/>
              <w:rPr>
                <w:rFonts w:cs="Arial"/>
                <w:bCs/>
                <w:color w:val="00000A"/>
                <w:szCs w:val="22"/>
              </w:rPr>
            </w:pPr>
          </w:p>
          <w:p w14:paraId="055D5B3F" w14:textId="77777777" w:rsidR="00BD4831" w:rsidRPr="00BD4831" w:rsidRDefault="00BD4831" w:rsidP="00BD4831">
            <w:pPr>
              <w:jc w:val="both"/>
              <w:rPr>
                <w:rFonts w:cs="Arial"/>
                <w:bCs/>
                <w:color w:val="00000A"/>
                <w:szCs w:val="22"/>
              </w:rPr>
            </w:pPr>
          </w:p>
          <w:p w14:paraId="69824545" w14:textId="77777777" w:rsidR="00BD4831" w:rsidRPr="00BD4831" w:rsidRDefault="00BD4831" w:rsidP="00BD4831">
            <w:pPr>
              <w:jc w:val="both"/>
              <w:rPr>
                <w:rFonts w:cs="Arial"/>
                <w:bCs/>
                <w:color w:val="00000A"/>
                <w:szCs w:val="22"/>
              </w:rPr>
            </w:pPr>
          </w:p>
          <w:p w14:paraId="45A8498C" w14:textId="77777777" w:rsidR="00BD4831" w:rsidRPr="00BD4831" w:rsidRDefault="00BD4831" w:rsidP="00BD4831">
            <w:pPr>
              <w:jc w:val="both"/>
              <w:rPr>
                <w:rFonts w:cs="Arial"/>
                <w:bCs/>
                <w:color w:val="00000A"/>
                <w:szCs w:val="22"/>
              </w:rPr>
            </w:pPr>
          </w:p>
          <w:p w14:paraId="641A65C3" w14:textId="77777777" w:rsidR="00BD4831" w:rsidRPr="00BD4831" w:rsidRDefault="00BD4831" w:rsidP="00BD4831">
            <w:pPr>
              <w:jc w:val="both"/>
              <w:rPr>
                <w:rFonts w:cs="Arial"/>
                <w:bCs/>
                <w:color w:val="00000A"/>
                <w:szCs w:val="22"/>
              </w:rPr>
            </w:pPr>
          </w:p>
          <w:p w14:paraId="63BEC4E0" w14:textId="77777777" w:rsidR="00BD4831" w:rsidRPr="00BD4831" w:rsidRDefault="00BD4831" w:rsidP="00BD4831">
            <w:pPr>
              <w:jc w:val="both"/>
              <w:rPr>
                <w:rFonts w:cs="Arial"/>
                <w:bCs/>
                <w:color w:val="00000A"/>
                <w:szCs w:val="22"/>
              </w:rPr>
            </w:pPr>
          </w:p>
          <w:p w14:paraId="2893B9D1" w14:textId="77777777" w:rsidR="00BD4831" w:rsidRPr="00BD4831" w:rsidRDefault="00BD4831" w:rsidP="00BD4831">
            <w:pPr>
              <w:jc w:val="both"/>
              <w:rPr>
                <w:rFonts w:cs="Arial"/>
                <w:bCs/>
                <w:color w:val="00000A"/>
                <w:szCs w:val="22"/>
              </w:rPr>
            </w:pPr>
          </w:p>
          <w:p w14:paraId="464C44BE" w14:textId="77777777" w:rsidR="00BD4831" w:rsidRPr="00BD4831" w:rsidRDefault="00BD4831" w:rsidP="00BD4831">
            <w:pPr>
              <w:jc w:val="both"/>
              <w:rPr>
                <w:rFonts w:cs="Arial"/>
                <w:bCs/>
                <w:color w:val="00000A"/>
                <w:szCs w:val="22"/>
              </w:rPr>
            </w:pPr>
          </w:p>
          <w:p w14:paraId="76F6013D" w14:textId="77777777" w:rsidR="00BD4831" w:rsidRPr="00BD4831" w:rsidRDefault="00BD4831" w:rsidP="00BD4831">
            <w:pPr>
              <w:jc w:val="both"/>
              <w:rPr>
                <w:rFonts w:cs="Arial"/>
                <w:bCs/>
                <w:color w:val="00000A"/>
                <w:szCs w:val="22"/>
              </w:rPr>
            </w:pPr>
          </w:p>
          <w:p w14:paraId="569A87A8" w14:textId="77777777" w:rsidR="00BD4831" w:rsidRPr="00BD4831" w:rsidRDefault="00BD4831" w:rsidP="00BD4831">
            <w:pPr>
              <w:jc w:val="both"/>
              <w:rPr>
                <w:rFonts w:cs="Arial"/>
                <w:bCs/>
                <w:color w:val="00000A"/>
                <w:szCs w:val="22"/>
              </w:rPr>
            </w:pPr>
          </w:p>
          <w:p w14:paraId="015313AC" w14:textId="77777777" w:rsidR="00BD4831" w:rsidRPr="00BD4831" w:rsidRDefault="00BD4831" w:rsidP="00BD4831">
            <w:pPr>
              <w:jc w:val="both"/>
              <w:rPr>
                <w:rFonts w:cs="Arial"/>
                <w:bCs/>
                <w:color w:val="00000A"/>
                <w:szCs w:val="22"/>
              </w:rPr>
            </w:pPr>
          </w:p>
          <w:p w14:paraId="6B266694" w14:textId="77777777" w:rsidR="00BD4831" w:rsidRPr="00BD4831" w:rsidRDefault="00BD4831" w:rsidP="00BD4831">
            <w:pPr>
              <w:jc w:val="both"/>
              <w:rPr>
                <w:rFonts w:cs="Arial"/>
                <w:bCs/>
                <w:color w:val="00000A"/>
                <w:szCs w:val="22"/>
              </w:rPr>
            </w:pPr>
          </w:p>
          <w:p w14:paraId="3B3A2557" w14:textId="77777777" w:rsidR="00BD4831" w:rsidRPr="00BD4831" w:rsidRDefault="00BD4831" w:rsidP="00BD4831">
            <w:pPr>
              <w:jc w:val="both"/>
              <w:rPr>
                <w:rFonts w:cs="Arial"/>
                <w:bCs/>
                <w:color w:val="00000A"/>
                <w:szCs w:val="22"/>
              </w:rPr>
            </w:pPr>
          </w:p>
          <w:p w14:paraId="40B75D70" w14:textId="77777777" w:rsidR="00BD4831" w:rsidRPr="00BD4831" w:rsidRDefault="00BD4831" w:rsidP="00BD4831">
            <w:pPr>
              <w:jc w:val="both"/>
              <w:rPr>
                <w:rFonts w:cs="Arial"/>
                <w:bCs/>
                <w:color w:val="00000A"/>
                <w:szCs w:val="22"/>
              </w:rPr>
            </w:pPr>
          </w:p>
          <w:p w14:paraId="55885B91" w14:textId="77777777" w:rsidR="00BD4831" w:rsidRPr="00BD4831" w:rsidRDefault="00BD4831" w:rsidP="00BD4831">
            <w:pPr>
              <w:jc w:val="both"/>
              <w:rPr>
                <w:rFonts w:cs="Arial"/>
                <w:bCs/>
                <w:color w:val="00000A"/>
                <w:szCs w:val="22"/>
              </w:rPr>
            </w:pPr>
          </w:p>
          <w:p w14:paraId="6B2DA742" w14:textId="77777777" w:rsidR="00BD4831" w:rsidRPr="00BD4831" w:rsidRDefault="00BD4831" w:rsidP="00BD4831">
            <w:pPr>
              <w:jc w:val="both"/>
              <w:rPr>
                <w:rFonts w:cs="Arial"/>
                <w:bCs/>
                <w:color w:val="00000A"/>
                <w:szCs w:val="22"/>
              </w:rPr>
            </w:pPr>
          </w:p>
          <w:p w14:paraId="51768A28" w14:textId="77777777" w:rsidR="00BD4831" w:rsidRPr="00BD4831" w:rsidRDefault="00BD4831" w:rsidP="00BD4831">
            <w:pPr>
              <w:jc w:val="both"/>
              <w:rPr>
                <w:rFonts w:cs="Arial"/>
                <w:bCs/>
                <w:color w:val="00000A"/>
                <w:szCs w:val="22"/>
              </w:rPr>
            </w:pPr>
          </w:p>
          <w:p w14:paraId="4B9F120C" w14:textId="77777777" w:rsidR="00BD4831" w:rsidRPr="00BD4831" w:rsidRDefault="00BD4831" w:rsidP="00BD4831">
            <w:pPr>
              <w:jc w:val="both"/>
              <w:rPr>
                <w:rFonts w:cs="Arial"/>
                <w:bCs/>
                <w:color w:val="00000A"/>
                <w:szCs w:val="22"/>
              </w:rPr>
            </w:pPr>
          </w:p>
          <w:p w14:paraId="30843751" w14:textId="77777777" w:rsidR="00BD4831" w:rsidRPr="00BD4831" w:rsidRDefault="00BD4831" w:rsidP="00BD4831">
            <w:pPr>
              <w:jc w:val="both"/>
              <w:rPr>
                <w:rFonts w:cs="Arial"/>
                <w:bCs/>
                <w:color w:val="00000A"/>
                <w:szCs w:val="22"/>
              </w:rPr>
            </w:pPr>
          </w:p>
          <w:p w14:paraId="5B4AF9E9" w14:textId="77777777" w:rsidR="00BD4831" w:rsidRPr="00BD4831" w:rsidRDefault="00BD4831" w:rsidP="00BD4831">
            <w:pPr>
              <w:jc w:val="both"/>
              <w:rPr>
                <w:rFonts w:cs="Arial"/>
                <w:bCs/>
                <w:color w:val="00000A"/>
                <w:szCs w:val="22"/>
              </w:rPr>
            </w:pPr>
          </w:p>
        </w:tc>
        <w:tc>
          <w:tcPr>
            <w:tcW w:w="4817" w:type="dxa"/>
            <w:tcBorders>
              <w:top w:val="single" w:sz="4" w:space="0" w:color="auto"/>
              <w:left w:val="single" w:sz="4" w:space="0" w:color="auto"/>
              <w:bottom w:val="single" w:sz="4" w:space="0" w:color="auto"/>
              <w:right w:val="single" w:sz="4" w:space="0" w:color="auto"/>
            </w:tcBorders>
            <w:vAlign w:val="center"/>
          </w:tcPr>
          <w:p w14:paraId="66625787" w14:textId="77777777" w:rsidR="00BD4831" w:rsidRPr="00BD4831" w:rsidRDefault="00BD4831" w:rsidP="00BD4831">
            <w:pPr>
              <w:jc w:val="both"/>
              <w:rPr>
                <w:rFonts w:cs="Arial"/>
                <w:bCs/>
                <w:color w:val="00000A"/>
                <w:szCs w:val="22"/>
              </w:rPr>
            </w:pPr>
          </w:p>
        </w:tc>
        <w:tc>
          <w:tcPr>
            <w:tcW w:w="2331" w:type="dxa"/>
            <w:tcBorders>
              <w:top w:val="single" w:sz="4" w:space="0" w:color="auto"/>
              <w:left w:val="single" w:sz="4" w:space="0" w:color="auto"/>
              <w:bottom w:val="single" w:sz="4" w:space="0" w:color="auto"/>
              <w:right w:val="single" w:sz="4" w:space="0" w:color="auto"/>
            </w:tcBorders>
            <w:vAlign w:val="center"/>
          </w:tcPr>
          <w:p w14:paraId="65C4C7DB" w14:textId="77777777" w:rsidR="00BD4831" w:rsidRPr="00BD4831" w:rsidRDefault="00BD4831" w:rsidP="00BD4831">
            <w:pPr>
              <w:jc w:val="center"/>
              <w:rPr>
                <w:rFonts w:cs="Arial"/>
                <w:bCs/>
                <w:color w:val="00000A"/>
                <w:szCs w:val="22"/>
              </w:rPr>
            </w:pPr>
          </w:p>
        </w:tc>
        <w:tc>
          <w:tcPr>
            <w:tcW w:w="2151" w:type="dxa"/>
            <w:tcBorders>
              <w:top w:val="single" w:sz="4" w:space="0" w:color="auto"/>
              <w:left w:val="single" w:sz="4" w:space="0" w:color="auto"/>
              <w:bottom w:val="single" w:sz="4" w:space="0" w:color="auto"/>
              <w:right w:val="single" w:sz="4" w:space="0" w:color="auto"/>
            </w:tcBorders>
            <w:vAlign w:val="center"/>
          </w:tcPr>
          <w:p w14:paraId="49341964" w14:textId="77777777" w:rsidR="00BD4831" w:rsidRPr="00BD4831" w:rsidRDefault="00BD4831" w:rsidP="00BD4831">
            <w:pPr>
              <w:jc w:val="center"/>
              <w:rPr>
                <w:rFonts w:cs="Arial"/>
                <w:bCs/>
                <w:color w:val="00000A"/>
                <w:szCs w:val="22"/>
              </w:rPr>
            </w:pPr>
          </w:p>
        </w:tc>
        <w:tc>
          <w:tcPr>
            <w:tcW w:w="2154" w:type="dxa"/>
            <w:tcBorders>
              <w:top w:val="single" w:sz="4" w:space="0" w:color="auto"/>
              <w:left w:val="single" w:sz="4" w:space="0" w:color="auto"/>
              <w:bottom w:val="single" w:sz="4" w:space="0" w:color="auto"/>
              <w:right w:val="single" w:sz="4" w:space="0" w:color="auto"/>
            </w:tcBorders>
            <w:vAlign w:val="center"/>
          </w:tcPr>
          <w:p w14:paraId="6EBEDC54" w14:textId="77777777" w:rsidR="00BD4831" w:rsidRPr="00BD4831" w:rsidRDefault="00BD4831" w:rsidP="00BD4831">
            <w:pPr>
              <w:jc w:val="center"/>
              <w:rPr>
                <w:rFonts w:cs="Arial"/>
                <w:bCs/>
                <w:color w:val="00000A"/>
                <w:szCs w:val="22"/>
              </w:rPr>
            </w:pPr>
          </w:p>
        </w:tc>
        <w:tc>
          <w:tcPr>
            <w:tcW w:w="2149" w:type="dxa"/>
            <w:tcBorders>
              <w:top w:val="single" w:sz="4" w:space="0" w:color="auto"/>
              <w:left w:val="single" w:sz="4" w:space="0" w:color="auto"/>
              <w:bottom w:val="single" w:sz="4" w:space="0" w:color="auto"/>
              <w:right w:val="single" w:sz="4" w:space="0" w:color="auto"/>
            </w:tcBorders>
            <w:vAlign w:val="center"/>
          </w:tcPr>
          <w:p w14:paraId="2B177BE7" w14:textId="77777777" w:rsidR="00BD4831" w:rsidRPr="00BD4831" w:rsidRDefault="00BD4831" w:rsidP="00BD4831">
            <w:pPr>
              <w:jc w:val="center"/>
              <w:rPr>
                <w:rFonts w:cs="Arial"/>
                <w:bCs/>
                <w:color w:val="00000A"/>
                <w:szCs w:val="22"/>
              </w:rPr>
            </w:pPr>
          </w:p>
        </w:tc>
      </w:tr>
      <w:tr w:rsidR="00BD4831" w:rsidRPr="00BD4831" w14:paraId="4CEE86B3" w14:textId="77777777" w:rsidTr="00BD4831">
        <w:trPr>
          <w:trHeight w:val="422"/>
        </w:trPr>
        <w:tc>
          <w:tcPr>
            <w:tcW w:w="5433" w:type="dxa"/>
            <w:gridSpan w:val="2"/>
            <w:tcBorders>
              <w:top w:val="single" w:sz="4" w:space="0" w:color="auto"/>
              <w:left w:val="single" w:sz="4" w:space="0" w:color="auto"/>
              <w:bottom w:val="single" w:sz="4" w:space="0" w:color="auto"/>
              <w:right w:val="single" w:sz="4" w:space="0" w:color="auto"/>
            </w:tcBorders>
            <w:vAlign w:val="center"/>
            <w:hideMark/>
          </w:tcPr>
          <w:p w14:paraId="730C634A" w14:textId="77777777" w:rsidR="00BD4831" w:rsidRPr="00BD4831" w:rsidRDefault="00BD4831" w:rsidP="00BD4831">
            <w:pPr>
              <w:jc w:val="right"/>
              <w:rPr>
                <w:rFonts w:cs="Arial"/>
                <w:b/>
                <w:bCs/>
                <w:color w:val="00000A"/>
                <w:szCs w:val="22"/>
              </w:rPr>
            </w:pPr>
            <w:r w:rsidRPr="00BD4831">
              <w:rPr>
                <w:rFonts w:cs="Arial"/>
                <w:b/>
                <w:bCs/>
                <w:color w:val="00000A"/>
                <w:szCs w:val="22"/>
              </w:rPr>
              <w:t>RAZEM:</w:t>
            </w:r>
          </w:p>
        </w:tc>
        <w:tc>
          <w:tcPr>
            <w:tcW w:w="2331" w:type="dxa"/>
            <w:tcBorders>
              <w:top w:val="single" w:sz="4" w:space="0" w:color="auto"/>
              <w:left w:val="single" w:sz="4" w:space="0" w:color="auto"/>
              <w:bottom w:val="single" w:sz="4" w:space="0" w:color="auto"/>
              <w:right w:val="single" w:sz="4" w:space="0" w:color="auto"/>
            </w:tcBorders>
            <w:vAlign w:val="center"/>
          </w:tcPr>
          <w:p w14:paraId="3D4A06BE" w14:textId="77777777" w:rsidR="00BD4831" w:rsidRPr="00BD4831" w:rsidRDefault="00BD4831" w:rsidP="00BD4831">
            <w:pPr>
              <w:jc w:val="center"/>
              <w:rPr>
                <w:rFonts w:cs="Arial"/>
                <w:b/>
                <w:bCs/>
                <w:color w:val="00000A"/>
                <w:szCs w:val="22"/>
              </w:rPr>
            </w:pPr>
          </w:p>
        </w:tc>
        <w:tc>
          <w:tcPr>
            <w:tcW w:w="2151" w:type="dxa"/>
            <w:tcBorders>
              <w:top w:val="single" w:sz="4" w:space="0" w:color="auto"/>
              <w:left w:val="single" w:sz="4" w:space="0" w:color="auto"/>
              <w:bottom w:val="single" w:sz="4" w:space="0" w:color="auto"/>
              <w:right w:val="single" w:sz="4" w:space="0" w:color="auto"/>
            </w:tcBorders>
            <w:vAlign w:val="center"/>
          </w:tcPr>
          <w:p w14:paraId="5BF18069" w14:textId="77777777" w:rsidR="00BD4831" w:rsidRPr="00BD4831" w:rsidRDefault="00BD4831" w:rsidP="00BD4831">
            <w:pPr>
              <w:jc w:val="center"/>
              <w:rPr>
                <w:rFonts w:cs="Arial"/>
                <w:b/>
                <w:bCs/>
                <w:color w:val="00000A"/>
                <w:szCs w:val="22"/>
              </w:rPr>
            </w:pPr>
          </w:p>
        </w:tc>
        <w:tc>
          <w:tcPr>
            <w:tcW w:w="2154" w:type="dxa"/>
            <w:tcBorders>
              <w:top w:val="single" w:sz="4" w:space="0" w:color="auto"/>
              <w:left w:val="single" w:sz="4" w:space="0" w:color="auto"/>
              <w:bottom w:val="single" w:sz="4" w:space="0" w:color="auto"/>
              <w:right w:val="single" w:sz="4" w:space="0" w:color="auto"/>
            </w:tcBorders>
            <w:vAlign w:val="center"/>
          </w:tcPr>
          <w:p w14:paraId="5AD830BB" w14:textId="77777777" w:rsidR="00BD4831" w:rsidRPr="00BD4831" w:rsidRDefault="00BD4831" w:rsidP="00BD4831">
            <w:pPr>
              <w:jc w:val="center"/>
              <w:rPr>
                <w:rFonts w:cs="Arial"/>
                <w:b/>
                <w:bCs/>
                <w:color w:val="00000A"/>
                <w:szCs w:val="22"/>
              </w:rPr>
            </w:pPr>
          </w:p>
        </w:tc>
        <w:tc>
          <w:tcPr>
            <w:tcW w:w="2149" w:type="dxa"/>
            <w:tcBorders>
              <w:top w:val="single" w:sz="4" w:space="0" w:color="auto"/>
              <w:left w:val="single" w:sz="4" w:space="0" w:color="auto"/>
              <w:bottom w:val="single" w:sz="4" w:space="0" w:color="auto"/>
              <w:right w:val="single" w:sz="4" w:space="0" w:color="auto"/>
            </w:tcBorders>
            <w:vAlign w:val="center"/>
          </w:tcPr>
          <w:p w14:paraId="32D2680D" w14:textId="77777777" w:rsidR="00BD4831" w:rsidRPr="00BD4831" w:rsidRDefault="00BD4831" w:rsidP="00BD4831">
            <w:pPr>
              <w:jc w:val="center"/>
              <w:rPr>
                <w:rFonts w:cs="Arial"/>
                <w:b/>
                <w:bCs/>
                <w:color w:val="00000A"/>
                <w:szCs w:val="22"/>
              </w:rPr>
            </w:pPr>
          </w:p>
        </w:tc>
      </w:tr>
      <w:tr w:rsidR="00BD4831" w:rsidRPr="00BD4831" w14:paraId="0B70ACE8" w14:textId="77777777" w:rsidTr="00BD4831">
        <w:trPr>
          <w:trHeight w:val="415"/>
        </w:trPr>
        <w:tc>
          <w:tcPr>
            <w:tcW w:w="5433" w:type="dxa"/>
            <w:gridSpan w:val="2"/>
            <w:tcBorders>
              <w:top w:val="single" w:sz="4" w:space="0" w:color="auto"/>
              <w:left w:val="single" w:sz="4" w:space="0" w:color="auto"/>
              <w:bottom w:val="single" w:sz="4" w:space="0" w:color="auto"/>
              <w:right w:val="single" w:sz="4" w:space="0" w:color="auto"/>
            </w:tcBorders>
            <w:vAlign w:val="center"/>
            <w:hideMark/>
          </w:tcPr>
          <w:p w14:paraId="75B261E8" w14:textId="77777777" w:rsidR="00BD4831" w:rsidRPr="00BD4831" w:rsidRDefault="00BD4831" w:rsidP="00BD4831">
            <w:pPr>
              <w:jc w:val="right"/>
              <w:rPr>
                <w:rFonts w:cs="Arial"/>
                <w:b/>
                <w:bCs/>
                <w:color w:val="00000A"/>
                <w:szCs w:val="22"/>
              </w:rPr>
            </w:pPr>
            <w:r w:rsidRPr="00BD4831">
              <w:rPr>
                <w:rFonts w:cs="Arial"/>
                <w:b/>
                <w:bCs/>
                <w:color w:val="00000A"/>
                <w:szCs w:val="22"/>
              </w:rPr>
              <w:t>SŁOWNIE:</w:t>
            </w:r>
          </w:p>
        </w:tc>
        <w:tc>
          <w:tcPr>
            <w:tcW w:w="8785" w:type="dxa"/>
            <w:gridSpan w:val="4"/>
            <w:tcBorders>
              <w:top w:val="single" w:sz="4" w:space="0" w:color="auto"/>
              <w:left w:val="single" w:sz="4" w:space="0" w:color="auto"/>
              <w:bottom w:val="single" w:sz="4" w:space="0" w:color="auto"/>
              <w:right w:val="single" w:sz="4" w:space="0" w:color="auto"/>
            </w:tcBorders>
            <w:vAlign w:val="center"/>
          </w:tcPr>
          <w:p w14:paraId="5762FC2A" w14:textId="77777777" w:rsidR="00BD4831" w:rsidRPr="00BD4831" w:rsidRDefault="00BD4831" w:rsidP="00BD4831">
            <w:pPr>
              <w:jc w:val="center"/>
              <w:rPr>
                <w:rFonts w:cs="Arial"/>
                <w:b/>
                <w:bCs/>
                <w:color w:val="00000A"/>
                <w:szCs w:val="22"/>
              </w:rPr>
            </w:pPr>
          </w:p>
        </w:tc>
      </w:tr>
    </w:tbl>
    <w:p w14:paraId="7CA5E4FE" w14:textId="77777777" w:rsidR="00BD4831" w:rsidRPr="00BD4831" w:rsidRDefault="00BD4831" w:rsidP="00BD4831">
      <w:pPr>
        <w:tabs>
          <w:tab w:val="left" w:pos="2835"/>
          <w:tab w:val="left" w:pos="6521"/>
          <w:tab w:val="left" w:pos="10206"/>
        </w:tabs>
        <w:jc w:val="both"/>
        <w:rPr>
          <w:rFonts w:cs="Arial"/>
          <w:bCs/>
          <w:color w:val="00000A"/>
          <w:szCs w:val="22"/>
        </w:rPr>
      </w:pPr>
    </w:p>
    <w:p w14:paraId="034EE4A1" w14:textId="77777777" w:rsidR="00BD4831" w:rsidRPr="00BD4831" w:rsidRDefault="00BD4831" w:rsidP="00BD4831">
      <w:pPr>
        <w:tabs>
          <w:tab w:val="left" w:pos="2835"/>
          <w:tab w:val="left" w:pos="6521"/>
          <w:tab w:val="left" w:pos="10206"/>
        </w:tabs>
        <w:jc w:val="both"/>
        <w:rPr>
          <w:rFonts w:cs="Arial"/>
          <w:bCs/>
          <w:color w:val="00000A"/>
          <w:szCs w:val="22"/>
        </w:rPr>
      </w:pPr>
    </w:p>
    <w:p w14:paraId="04A5ADD0" w14:textId="77777777" w:rsidR="00BD4831" w:rsidRPr="00BD4831" w:rsidRDefault="00BD4831" w:rsidP="00BD4831">
      <w:pPr>
        <w:tabs>
          <w:tab w:val="left" w:pos="2835"/>
          <w:tab w:val="left" w:pos="6521"/>
          <w:tab w:val="left" w:pos="10206"/>
        </w:tabs>
        <w:jc w:val="both"/>
        <w:rPr>
          <w:rFonts w:cs="Arial"/>
          <w:bCs/>
          <w:color w:val="00000A"/>
          <w:szCs w:val="22"/>
        </w:rPr>
      </w:pPr>
    </w:p>
    <w:p w14:paraId="6309B651" w14:textId="77777777" w:rsidR="00BD4831" w:rsidRPr="00BD4831" w:rsidRDefault="00BD4831" w:rsidP="00BD4831">
      <w:pPr>
        <w:tabs>
          <w:tab w:val="left" w:pos="2835"/>
          <w:tab w:val="left" w:pos="6521"/>
          <w:tab w:val="left" w:pos="10206"/>
        </w:tabs>
        <w:jc w:val="both"/>
        <w:rPr>
          <w:rFonts w:cs="Arial"/>
          <w:bCs/>
          <w:color w:val="00000A"/>
          <w:szCs w:val="22"/>
        </w:rPr>
      </w:pPr>
      <w:r w:rsidRPr="00BD4831">
        <w:rPr>
          <w:rFonts w:cs="Arial"/>
          <w:bCs/>
          <w:color w:val="00000A"/>
          <w:szCs w:val="22"/>
        </w:rPr>
        <w:t xml:space="preserve">                        Zamawiający: </w:t>
      </w:r>
      <w:r w:rsidRPr="00BD4831">
        <w:rPr>
          <w:rFonts w:cs="Arial"/>
          <w:bCs/>
          <w:color w:val="00000A"/>
          <w:szCs w:val="22"/>
        </w:rPr>
        <w:tab/>
        <w:t xml:space="preserve">Wykonawca:                                                                                </w:t>
      </w:r>
    </w:p>
    <w:p w14:paraId="06A42347" w14:textId="77777777" w:rsidR="00BD4831" w:rsidRPr="00BD4831" w:rsidRDefault="00BD4831" w:rsidP="00BD4831">
      <w:pPr>
        <w:tabs>
          <w:tab w:val="left" w:pos="2835"/>
          <w:tab w:val="left" w:pos="6521"/>
          <w:tab w:val="left" w:pos="10206"/>
        </w:tabs>
        <w:jc w:val="both"/>
        <w:rPr>
          <w:rFonts w:cs="Arial"/>
          <w:bCs/>
          <w:color w:val="00000A"/>
          <w:szCs w:val="22"/>
        </w:rPr>
      </w:pPr>
      <w:r w:rsidRPr="00BD4831">
        <w:rPr>
          <w:rFonts w:cs="Arial"/>
          <w:bCs/>
          <w:color w:val="00000A"/>
          <w:szCs w:val="22"/>
        </w:rPr>
        <w:tab/>
        <w:t xml:space="preserve">            </w:t>
      </w:r>
    </w:p>
    <w:p w14:paraId="61EA0786" w14:textId="77777777" w:rsidR="00BD4831" w:rsidRPr="00BD4831" w:rsidRDefault="00BD4831" w:rsidP="00BD4831">
      <w:pPr>
        <w:tabs>
          <w:tab w:val="left" w:pos="2835"/>
          <w:tab w:val="left" w:pos="6521"/>
          <w:tab w:val="left" w:pos="10206"/>
        </w:tabs>
        <w:jc w:val="both"/>
        <w:rPr>
          <w:rFonts w:cs="Arial"/>
          <w:bCs/>
          <w:color w:val="00000A"/>
          <w:szCs w:val="22"/>
        </w:rPr>
      </w:pPr>
    </w:p>
    <w:p w14:paraId="6A2F8A60" w14:textId="77777777" w:rsidR="00BD4831" w:rsidRPr="00BD4831" w:rsidRDefault="00BD4831" w:rsidP="00BD4831">
      <w:pPr>
        <w:tabs>
          <w:tab w:val="left" w:pos="2835"/>
          <w:tab w:val="left" w:pos="6521"/>
          <w:tab w:val="left" w:pos="10206"/>
        </w:tabs>
        <w:jc w:val="both"/>
        <w:rPr>
          <w:rFonts w:cs="Arial"/>
          <w:bCs/>
          <w:color w:val="00000A"/>
          <w:szCs w:val="22"/>
        </w:rPr>
      </w:pPr>
      <w:r w:rsidRPr="00BD4831">
        <w:rPr>
          <w:rFonts w:cs="Arial"/>
          <w:bCs/>
          <w:color w:val="00000A"/>
          <w:szCs w:val="22"/>
        </w:rPr>
        <w:t>1. ………………………………………                                                      1. …………………………….......</w:t>
      </w:r>
    </w:p>
    <w:p w14:paraId="3CDC77E4" w14:textId="77777777" w:rsidR="00BD4831" w:rsidRPr="00BD4831" w:rsidRDefault="00BD4831" w:rsidP="00BD4831">
      <w:pPr>
        <w:tabs>
          <w:tab w:val="left" w:pos="2835"/>
          <w:tab w:val="left" w:pos="6521"/>
          <w:tab w:val="left" w:pos="10206"/>
        </w:tabs>
        <w:jc w:val="both"/>
        <w:rPr>
          <w:rFonts w:cs="Arial"/>
          <w:bCs/>
          <w:color w:val="00000A"/>
          <w:szCs w:val="22"/>
        </w:rPr>
      </w:pPr>
    </w:p>
    <w:p w14:paraId="70F038B2" w14:textId="77777777" w:rsidR="00BD4831" w:rsidRPr="00BD4831" w:rsidRDefault="00BD4831" w:rsidP="00BD4831">
      <w:pPr>
        <w:tabs>
          <w:tab w:val="left" w:pos="2835"/>
          <w:tab w:val="left" w:pos="6521"/>
          <w:tab w:val="left" w:pos="10206"/>
        </w:tabs>
        <w:jc w:val="both"/>
        <w:rPr>
          <w:rFonts w:cs="Arial"/>
          <w:bCs/>
          <w:color w:val="00000A"/>
          <w:szCs w:val="22"/>
        </w:rPr>
      </w:pPr>
    </w:p>
    <w:p w14:paraId="4ABC00D2" w14:textId="77777777" w:rsidR="00BD4831" w:rsidRPr="00BD4831" w:rsidRDefault="00BD4831" w:rsidP="00BD4831">
      <w:pPr>
        <w:tabs>
          <w:tab w:val="left" w:pos="2835"/>
          <w:tab w:val="left" w:pos="6521"/>
          <w:tab w:val="left" w:pos="10206"/>
        </w:tabs>
        <w:jc w:val="both"/>
        <w:rPr>
          <w:rFonts w:cs="Arial"/>
          <w:bCs/>
          <w:color w:val="00000A"/>
          <w:szCs w:val="22"/>
        </w:rPr>
      </w:pPr>
      <w:r w:rsidRPr="00BD4831">
        <w:rPr>
          <w:rFonts w:cs="Arial"/>
          <w:bCs/>
          <w:color w:val="00000A"/>
          <w:szCs w:val="22"/>
        </w:rPr>
        <w:t>2.  ………………………………………                                                     2. …………………………………</w:t>
      </w:r>
    </w:p>
    <w:p w14:paraId="29785161" w14:textId="77777777" w:rsidR="00BD4831" w:rsidRPr="00BD4831" w:rsidRDefault="00BD4831" w:rsidP="00BD4831">
      <w:pPr>
        <w:tabs>
          <w:tab w:val="left" w:pos="2835"/>
          <w:tab w:val="left" w:pos="6521"/>
          <w:tab w:val="left" w:pos="10206"/>
        </w:tabs>
        <w:jc w:val="both"/>
        <w:rPr>
          <w:rFonts w:cs="Arial"/>
          <w:bCs/>
          <w:color w:val="00000A"/>
          <w:szCs w:val="22"/>
        </w:rPr>
      </w:pPr>
    </w:p>
    <w:p w14:paraId="07D6CEF5" w14:textId="77777777" w:rsidR="00BD4831" w:rsidRPr="00BD4831" w:rsidRDefault="00BD4831" w:rsidP="00BD4831">
      <w:pPr>
        <w:tabs>
          <w:tab w:val="left" w:pos="2835"/>
          <w:tab w:val="left" w:pos="6521"/>
          <w:tab w:val="left" w:pos="10206"/>
        </w:tabs>
        <w:jc w:val="both"/>
        <w:rPr>
          <w:rFonts w:ascii="Arial Narrow" w:hAnsi="Arial Narrow"/>
          <w:bCs/>
          <w:color w:val="00000A"/>
          <w:sz w:val="24"/>
          <w:szCs w:val="24"/>
        </w:rPr>
      </w:pPr>
    </w:p>
    <w:p w14:paraId="56CE42E0" w14:textId="77777777" w:rsidR="00BD4831" w:rsidRPr="00BD4831" w:rsidRDefault="00BD4831" w:rsidP="00BD4831">
      <w:pPr>
        <w:tabs>
          <w:tab w:val="left" w:pos="2835"/>
          <w:tab w:val="left" w:pos="6521"/>
          <w:tab w:val="left" w:pos="10206"/>
        </w:tabs>
        <w:jc w:val="both"/>
        <w:rPr>
          <w:rFonts w:ascii="Arial Narrow" w:hAnsi="Arial Narrow"/>
          <w:bCs/>
          <w:color w:val="00000A"/>
          <w:sz w:val="16"/>
          <w:szCs w:val="16"/>
        </w:rPr>
      </w:pPr>
      <w:r w:rsidRPr="00BD4831">
        <w:rPr>
          <w:rFonts w:ascii="Arial Narrow" w:hAnsi="Arial Narrow"/>
          <w:bCs/>
          <w:color w:val="00000A"/>
          <w:sz w:val="24"/>
          <w:szCs w:val="24"/>
        </w:rPr>
        <w:tab/>
      </w:r>
    </w:p>
    <w:p w14:paraId="41E87C38" w14:textId="77777777" w:rsidR="00BD4831" w:rsidRPr="00BD4831" w:rsidRDefault="00BD4831" w:rsidP="00BD4831">
      <w:pPr>
        <w:jc w:val="both"/>
        <w:rPr>
          <w:rFonts w:ascii="Arial Narrow" w:hAnsi="Arial Narrow"/>
          <w:bCs/>
          <w:color w:val="00000A"/>
          <w:sz w:val="24"/>
          <w:szCs w:val="24"/>
        </w:rPr>
      </w:pPr>
      <w:r w:rsidRPr="00BD4831">
        <w:rPr>
          <w:rFonts w:ascii="Arial Narrow" w:hAnsi="Arial Narrow"/>
          <w:bCs/>
          <w:color w:val="00000A"/>
          <w:sz w:val="24"/>
          <w:szCs w:val="24"/>
        </w:rPr>
        <w:t>Data:……………………….r.</w:t>
      </w:r>
    </w:p>
    <w:p w14:paraId="0EF238F4" w14:textId="77777777" w:rsidR="00BD4831" w:rsidRPr="00BD4831" w:rsidRDefault="00BD4831" w:rsidP="00BD4831">
      <w:pPr>
        <w:ind w:right="-28"/>
        <w:jc w:val="both"/>
        <w:rPr>
          <w:strike/>
          <w:color w:val="00000A"/>
          <w:szCs w:val="24"/>
        </w:rPr>
      </w:pPr>
    </w:p>
    <w:p w14:paraId="23A35BED" w14:textId="732E1093" w:rsidR="00EC74C4" w:rsidRPr="00C34458" w:rsidRDefault="00EC74C4" w:rsidP="0075050A">
      <w:pPr>
        <w:tabs>
          <w:tab w:val="left" w:pos="3953"/>
        </w:tabs>
        <w:spacing w:beforeAutospacing="1" w:afterAutospacing="1"/>
        <w:rPr>
          <w:rFonts w:cs="Arial"/>
          <w:strike/>
        </w:rPr>
      </w:pPr>
    </w:p>
    <w:p w14:paraId="05C0615D" w14:textId="77777777" w:rsidR="00436E9B" w:rsidRPr="00436E9B" w:rsidRDefault="00436E9B" w:rsidP="00436E9B">
      <w:pPr>
        <w:keepNext/>
        <w:suppressAutoHyphens/>
        <w:spacing w:before="240" w:after="60" w:line="320" w:lineRule="exact"/>
        <w:jc w:val="right"/>
        <w:outlineLvl w:val="1"/>
        <w:rPr>
          <w:rFonts w:cs="Arial"/>
          <w:bCs/>
          <w:iCs/>
          <w:lang w:eastAsia="zh-CN"/>
        </w:rPr>
      </w:pPr>
      <w:r w:rsidRPr="00436E9B">
        <w:rPr>
          <w:rFonts w:cs="Arial"/>
          <w:bCs/>
          <w:iCs/>
          <w:lang w:val="x-none" w:eastAsia="zh-CN"/>
        </w:rPr>
        <w:t xml:space="preserve">Załącznik nr  </w:t>
      </w:r>
      <w:r w:rsidRPr="00436E9B">
        <w:rPr>
          <w:rFonts w:cs="Arial"/>
          <w:bCs/>
          <w:iCs/>
          <w:lang w:eastAsia="zh-CN"/>
        </w:rPr>
        <w:t>9</w:t>
      </w:r>
      <w:r w:rsidRPr="00436E9B">
        <w:rPr>
          <w:rFonts w:cs="Arial"/>
          <w:bCs/>
          <w:iCs/>
          <w:lang w:val="x-none" w:eastAsia="zh-CN"/>
        </w:rPr>
        <w:t xml:space="preserve"> do umowy</w:t>
      </w:r>
      <w:r w:rsidRPr="00436E9B">
        <w:rPr>
          <w:rFonts w:cs="Arial"/>
          <w:bCs/>
          <w:iCs/>
          <w:lang w:eastAsia="zh-CN"/>
        </w:rPr>
        <w:t>.nr………………………….</w:t>
      </w:r>
      <w:r w:rsidRPr="00436E9B">
        <w:rPr>
          <w:rFonts w:cs="Arial"/>
          <w:bCs/>
          <w:iCs/>
          <w:lang w:val="x-none" w:eastAsia="zh-CN"/>
        </w:rPr>
        <w:t xml:space="preserve"> </w:t>
      </w:r>
    </w:p>
    <w:p w14:paraId="4063DC97" w14:textId="77777777" w:rsidR="00436E9B" w:rsidRPr="00436E9B" w:rsidRDefault="00436E9B" w:rsidP="00436E9B">
      <w:pPr>
        <w:keepNext/>
        <w:suppressAutoHyphens/>
        <w:spacing w:before="240" w:after="60" w:line="320" w:lineRule="exact"/>
        <w:jc w:val="right"/>
        <w:outlineLvl w:val="1"/>
        <w:rPr>
          <w:rFonts w:cs="Arial"/>
          <w:bCs/>
          <w:iCs/>
          <w:lang w:eastAsia="zh-CN"/>
        </w:rPr>
      </w:pPr>
    </w:p>
    <w:p w14:paraId="52126259" w14:textId="77777777" w:rsidR="00436E9B" w:rsidRPr="00436E9B" w:rsidRDefault="00436E9B" w:rsidP="00436E9B">
      <w:pPr>
        <w:keepNext/>
        <w:suppressAutoHyphens/>
        <w:spacing w:before="240" w:after="60" w:line="320" w:lineRule="exact"/>
        <w:ind w:left="1080" w:hanging="720"/>
        <w:jc w:val="center"/>
        <w:outlineLvl w:val="1"/>
        <w:rPr>
          <w:rFonts w:cs="Arial"/>
          <w:b/>
          <w:bCs/>
          <w:i/>
          <w:iCs/>
          <w:sz w:val="28"/>
          <w:szCs w:val="28"/>
          <w:lang w:val="x-none" w:eastAsia="zh-CN"/>
        </w:rPr>
      </w:pPr>
    </w:p>
    <w:p w14:paraId="2653D3D7" w14:textId="77777777" w:rsidR="00436E9B" w:rsidRPr="00436E9B" w:rsidRDefault="00436E9B" w:rsidP="00436E9B">
      <w:pPr>
        <w:keepNext/>
        <w:suppressAutoHyphens/>
        <w:spacing w:before="240" w:after="60" w:line="320" w:lineRule="exact"/>
        <w:ind w:left="1080" w:hanging="720"/>
        <w:jc w:val="center"/>
        <w:outlineLvl w:val="1"/>
        <w:rPr>
          <w:rFonts w:cs="Arial"/>
          <w:b/>
          <w:bCs/>
          <w:i/>
          <w:iCs/>
          <w:sz w:val="28"/>
          <w:szCs w:val="28"/>
          <w:lang w:val="x-none" w:eastAsia="zh-CN"/>
        </w:rPr>
      </w:pPr>
      <w:r w:rsidRPr="00436E9B">
        <w:rPr>
          <w:rFonts w:eastAsia="SimSun" w:cs="Arial"/>
          <w:iCs/>
          <w:noProof/>
          <w:kern w:val="3"/>
        </w:rPr>
        <w:drawing>
          <wp:anchor distT="0" distB="0" distL="114300" distR="114300" simplePos="0" relativeHeight="251705344" behindDoc="0" locked="0" layoutInCell="1" allowOverlap="1" wp14:anchorId="2B13A348" wp14:editId="2B6BC412">
            <wp:simplePos x="0" y="0"/>
            <wp:positionH relativeFrom="column">
              <wp:posOffset>2844579</wp:posOffset>
            </wp:positionH>
            <wp:positionV relativeFrom="paragraph">
              <wp:posOffset>-411425</wp:posOffset>
            </wp:positionV>
            <wp:extent cx="719455" cy="676910"/>
            <wp:effectExtent l="0" t="0" r="4445" b="8890"/>
            <wp:wrapSquare wrapText="bothSides"/>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19455" cy="676910"/>
                    </a:xfrm>
                    <a:prstGeom prst="rect">
                      <a:avLst/>
                    </a:prstGeom>
                    <a:noFill/>
                  </pic:spPr>
                </pic:pic>
              </a:graphicData>
            </a:graphic>
          </wp:anchor>
        </w:drawing>
      </w:r>
    </w:p>
    <w:p w14:paraId="080CAFDF" w14:textId="77777777" w:rsidR="00050E92" w:rsidRPr="0080767F" w:rsidRDefault="00050E92" w:rsidP="00050E92">
      <w:pPr>
        <w:jc w:val="center"/>
        <w:rPr>
          <w:rFonts w:cs="Arial"/>
          <w:b/>
          <w:bCs/>
          <w:sz w:val="18"/>
          <w:szCs w:val="18"/>
        </w:rPr>
      </w:pPr>
      <w:r w:rsidRPr="0080767F">
        <w:rPr>
          <w:rFonts w:cs="Arial"/>
          <w:b/>
          <w:bCs/>
          <w:sz w:val="18"/>
          <w:szCs w:val="18"/>
        </w:rPr>
        <w:t>KLAUZULA INFORMACYJNA</w:t>
      </w:r>
    </w:p>
    <w:p w14:paraId="69C3A8CB" w14:textId="77777777" w:rsidR="00050E92" w:rsidRPr="0080767F" w:rsidRDefault="00050E92" w:rsidP="00050E92">
      <w:pPr>
        <w:jc w:val="center"/>
        <w:rPr>
          <w:rFonts w:cs="Arial"/>
          <w:b/>
          <w:bCs/>
          <w:sz w:val="18"/>
          <w:szCs w:val="18"/>
        </w:rPr>
      </w:pPr>
      <w:r w:rsidRPr="0080767F">
        <w:rPr>
          <w:rFonts w:cs="Arial"/>
          <w:b/>
          <w:bCs/>
          <w:sz w:val="18"/>
          <w:szCs w:val="18"/>
        </w:rPr>
        <w:t>dla osób reprezentujących Kontrahenta, wskazanych do kontaktu lub współpracujących z Kontrahentem przy zawarciu i realizacji umów z ORLEN S.A.</w:t>
      </w:r>
    </w:p>
    <w:p w14:paraId="122F6916" w14:textId="77777777" w:rsidR="00050E92" w:rsidRPr="0080767F" w:rsidRDefault="00050E92" w:rsidP="00050E92">
      <w:pPr>
        <w:rPr>
          <w:rFonts w:cs="Arial"/>
          <w:sz w:val="18"/>
          <w:szCs w:val="18"/>
        </w:rPr>
      </w:pPr>
    </w:p>
    <w:p w14:paraId="3FDF35B4" w14:textId="77777777" w:rsidR="00050E92" w:rsidRPr="0080767F" w:rsidRDefault="00050E92" w:rsidP="00050E92">
      <w:pPr>
        <w:jc w:val="both"/>
        <w:rPr>
          <w:rFonts w:cs="Arial"/>
          <w:sz w:val="18"/>
          <w:szCs w:val="18"/>
        </w:rPr>
      </w:pPr>
    </w:p>
    <w:p w14:paraId="711C0385" w14:textId="77777777" w:rsidR="00050E92" w:rsidRPr="00960CE9" w:rsidRDefault="00050E92" w:rsidP="00050E92">
      <w:pPr>
        <w:jc w:val="both"/>
        <w:rPr>
          <w:rFonts w:cs="Arial"/>
          <w:b/>
          <w:bCs/>
          <w:sz w:val="18"/>
          <w:szCs w:val="18"/>
        </w:rPr>
      </w:pPr>
      <w:r w:rsidRPr="00960CE9">
        <w:rPr>
          <w:rFonts w:cs="Arial"/>
          <w:b/>
          <w:bCs/>
          <w:sz w:val="18"/>
          <w:szCs w:val="18"/>
        </w:rPr>
        <w:t>Kto jest administratorem Twoich danych osobowych?</w:t>
      </w:r>
    </w:p>
    <w:p w14:paraId="5ABFE9F2" w14:textId="77777777" w:rsidR="00050E92" w:rsidRPr="0080767F" w:rsidRDefault="00050E92" w:rsidP="00050E92">
      <w:pPr>
        <w:jc w:val="both"/>
        <w:rPr>
          <w:rFonts w:cs="Arial"/>
          <w:sz w:val="18"/>
          <w:szCs w:val="18"/>
        </w:rPr>
      </w:pPr>
      <w:r w:rsidRPr="0080767F">
        <w:rPr>
          <w:rFonts w:cs="Arial"/>
          <w:sz w:val="18"/>
          <w:szCs w:val="18"/>
        </w:rPr>
        <w:t>Administratorem Twoich danych jest ORLEN S.A. z siedzibą w Płocku, ul. Chemików 7. Telefon kontaktowy: (24) 256 00 00, (24) 365 00 00, (22) 778 00 00.</w:t>
      </w:r>
    </w:p>
    <w:p w14:paraId="0F7EC0A9" w14:textId="77777777" w:rsidR="00050E92" w:rsidRPr="0080767F" w:rsidRDefault="00050E92" w:rsidP="00050E92">
      <w:pPr>
        <w:jc w:val="both"/>
        <w:rPr>
          <w:rFonts w:cs="Arial"/>
          <w:sz w:val="18"/>
          <w:szCs w:val="18"/>
        </w:rPr>
      </w:pPr>
    </w:p>
    <w:p w14:paraId="0CB1BB69" w14:textId="77777777" w:rsidR="00050E92" w:rsidRPr="00960CE9" w:rsidRDefault="00050E92" w:rsidP="00050E92">
      <w:pPr>
        <w:jc w:val="both"/>
        <w:rPr>
          <w:rFonts w:cs="Arial"/>
          <w:b/>
          <w:bCs/>
          <w:sz w:val="18"/>
          <w:szCs w:val="18"/>
        </w:rPr>
      </w:pPr>
      <w:r w:rsidRPr="00960CE9">
        <w:rPr>
          <w:rFonts w:cs="Arial"/>
          <w:b/>
          <w:bCs/>
          <w:sz w:val="18"/>
          <w:szCs w:val="18"/>
        </w:rPr>
        <w:t>Jak możesz się skontaktować z Inspektorem Ochrony Danych?</w:t>
      </w:r>
    </w:p>
    <w:p w14:paraId="196F5E79" w14:textId="77777777" w:rsidR="00050E92" w:rsidRPr="0080767F" w:rsidRDefault="00050E92" w:rsidP="00050E92">
      <w:pPr>
        <w:jc w:val="both"/>
        <w:rPr>
          <w:rFonts w:cs="Arial"/>
          <w:sz w:val="18"/>
          <w:szCs w:val="18"/>
        </w:rPr>
      </w:pPr>
      <w:r w:rsidRPr="0080767F">
        <w:rPr>
          <w:rFonts w:cs="Arial"/>
          <w:sz w:val="18"/>
          <w:szCs w:val="18"/>
        </w:rPr>
        <w:t xml:space="preserve">Możesz napisać na adres e-mail: </w:t>
      </w:r>
      <w:r w:rsidRPr="00960CE9">
        <w:rPr>
          <w:rFonts w:cs="Arial"/>
          <w:sz w:val="18"/>
          <w:szCs w:val="18"/>
        </w:rPr>
        <w:t>daneosobowe@orlen.pl</w:t>
      </w:r>
      <w:r w:rsidRPr="0080767F">
        <w:rPr>
          <w:rFonts w:cs="Arial"/>
          <w:sz w:val="18"/>
          <w:szCs w:val="18"/>
        </w:rPr>
        <w:t xml:space="preserve"> lub listownie na adres ORLEN S.A. z dopiskiem „Inspektor Ochrony Danych”. Więcej informacji znajdziesz na www.orlen.pl w zakładce „Kontakty”.</w:t>
      </w:r>
    </w:p>
    <w:p w14:paraId="60880BB1" w14:textId="77777777" w:rsidR="00050E92" w:rsidRPr="0080767F" w:rsidRDefault="00050E92" w:rsidP="00050E92">
      <w:pPr>
        <w:jc w:val="both"/>
        <w:rPr>
          <w:rFonts w:cs="Arial"/>
          <w:sz w:val="18"/>
          <w:szCs w:val="18"/>
        </w:rPr>
      </w:pPr>
    </w:p>
    <w:p w14:paraId="5E3566EE" w14:textId="77777777" w:rsidR="00050E92" w:rsidRPr="00960CE9" w:rsidRDefault="00050E92" w:rsidP="00050E92">
      <w:pPr>
        <w:jc w:val="both"/>
        <w:rPr>
          <w:rFonts w:cs="Arial"/>
          <w:b/>
          <w:bCs/>
          <w:sz w:val="18"/>
          <w:szCs w:val="18"/>
        </w:rPr>
      </w:pPr>
      <w:r w:rsidRPr="00960CE9">
        <w:rPr>
          <w:rFonts w:cs="Arial"/>
          <w:b/>
          <w:bCs/>
          <w:sz w:val="18"/>
          <w:szCs w:val="18"/>
        </w:rPr>
        <w:t>Jakie dane przetwarzamy?</w:t>
      </w:r>
    </w:p>
    <w:p w14:paraId="41BAAC4D" w14:textId="77777777" w:rsidR="00050E92" w:rsidRPr="0080767F" w:rsidRDefault="00050E92" w:rsidP="00050E92">
      <w:pPr>
        <w:jc w:val="both"/>
        <w:rPr>
          <w:rFonts w:cs="Arial"/>
          <w:sz w:val="18"/>
          <w:szCs w:val="18"/>
        </w:rPr>
      </w:pPr>
      <w:r>
        <w:rPr>
          <w:rFonts w:cs="Arial"/>
          <w:sz w:val="18"/>
          <w:szCs w:val="18"/>
        </w:rPr>
        <w:t xml:space="preserve">Twoje </w:t>
      </w:r>
      <w:r w:rsidRPr="0016480E">
        <w:rPr>
          <w:rFonts w:cs="Arial"/>
          <w:sz w:val="18"/>
          <w:szCs w:val="18"/>
        </w:rPr>
        <w:t xml:space="preserve">dane osobowe, które zostały przekazane do ORLEN S.A. przez </w:t>
      </w:r>
      <w:r>
        <w:rPr>
          <w:rFonts w:cs="Arial"/>
          <w:sz w:val="18"/>
          <w:szCs w:val="18"/>
        </w:rPr>
        <w:t>Kontrahenta</w:t>
      </w:r>
      <w:r w:rsidRPr="0016480E">
        <w:rPr>
          <w:rFonts w:cs="Arial"/>
          <w:sz w:val="18"/>
          <w:szCs w:val="18"/>
        </w:rPr>
        <w:t xml:space="preserve"> - (podmiot współpracujący z ORLEN S.A. lub zamierzający współpracować z ORLEN S.A.) i stanowią, w zależności od rodzaju współpracy</w:t>
      </w:r>
      <w:r>
        <w:rPr>
          <w:rFonts w:cs="Arial"/>
          <w:sz w:val="18"/>
          <w:szCs w:val="18"/>
        </w:rPr>
        <w:t>:</w:t>
      </w:r>
    </w:p>
    <w:p w14:paraId="3170D8C5" w14:textId="77777777" w:rsidR="00050E92" w:rsidRPr="00960CE9" w:rsidRDefault="00050E92" w:rsidP="00050E92">
      <w:pPr>
        <w:pStyle w:val="Akapitzlist"/>
        <w:numPr>
          <w:ilvl w:val="0"/>
          <w:numId w:val="107"/>
        </w:numPr>
        <w:contextualSpacing/>
        <w:jc w:val="both"/>
        <w:rPr>
          <w:rFonts w:cs="Arial"/>
          <w:sz w:val="18"/>
          <w:szCs w:val="18"/>
        </w:rPr>
      </w:pPr>
      <w:r w:rsidRPr="00960CE9">
        <w:rPr>
          <w:rFonts w:cs="Arial"/>
          <w:sz w:val="18"/>
          <w:szCs w:val="18"/>
        </w:rPr>
        <w:t>imię i nazwisko,</w:t>
      </w:r>
    </w:p>
    <w:p w14:paraId="5138CC64" w14:textId="77777777" w:rsidR="00050E92" w:rsidRPr="00960CE9" w:rsidRDefault="00050E92" w:rsidP="00050E92">
      <w:pPr>
        <w:pStyle w:val="Akapitzlist"/>
        <w:numPr>
          <w:ilvl w:val="0"/>
          <w:numId w:val="107"/>
        </w:numPr>
        <w:contextualSpacing/>
        <w:jc w:val="both"/>
        <w:rPr>
          <w:rFonts w:cs="Arial"/>
          <w:sz w:val="18"/>
          <w:szCs w:val="18"/>
        </w:rPr>
      </w:pPr>
      <w:r w:rsidRPr="00960CE9">
        <w:rPr>
          <w:rFonts w:cs="Arial"/>
          <w:sz w:val="18"/>
          <w:szCs w:val="18"/>
        </w:rPr>
        <w:t>stanowisko i funkcja,</w:t>
      </w:r>
    </w:p>
    <w:p w14:paraId="0B05F578" w14:textId="77777777" w:rsidR="00050E92" w:rsidRPr="00960CE9" w:rsidRDefault="00050E92" w:rsidP="00050E92">
      <w:pPr>
        <w:pStyle w:val="Akapitzlist"/>
        <w:numPr>
          <w:ilvl w:val="0"/>
          <w:numId w:val="107"/>
        </w:numPr>
        <w:contextualSpacing/>
        <w:jc w:val="both"/>
        <w:rPr>
          <w:rFonts w:cs="Arial"/>
          <w:sz w:val="18"/>
          <w:szCs w:val="18"/>
        </w:rPr>
      </w:pPr>
      <w:r w:rsidRPr="00960CE9">
        <w:rPr>
          <w:rFonts w:cs="Arial"/>
          <w:sz w:val="18"/>
          <w:szCs w:val="18"/>
        </w:rPr>
        <w:t>służbowy numer telefonu i e-mail,</w:t>
      </w:r>
    </w:p>
    <w:p w14:paraId="7EA6A799" w14:textId="77777777" w:rsidR="00050E92" w:rsidRPr="00960CE9" w:rsidRDefault="00050E92" w:rsidP="00050E92">
      <w:pPr>
        <w:pStyle w:val="Akapitzlist"/>
        <w:numPr>
          <w:ilvl w:val="0"/>
          <w:numId w:val="107"/>
        </w:numPr>
        <w:contextualSpacing/>
        <w:jc w:val="both"/>
        <w:rPr>
          <w:rFonts w:cs="Arial"/>
          <w:sz w:val="18"/>
          <w:szCs w:val="18"/>
        </w:rPr>
      </w:pPr>
      <w:r w:rsidRPr="00960CE9">
        <w:rPr>
          <w:rFonts w:cs="Arial"/>
          <w:sz w:val="18"/>
          <w:szCs w:val="18"/>
        </w:rPr>
        <w:t>numer PESEL,</w:t>
      </w:r>
    </w:p>
    <w:p w14:paraId="5A78A2D3" w14:textId="77777777" w:rsidR="00050E92" w:rsidRDefault="00050E92" w:rsidP="00050E92">
      <w:pPr>
        <w:pStyle w:val="Akapitzlist"/>
        <w:numPr>
          <w:ilvl w:val="0"/>
          <w:numId w:val="107"/>
        </w:numPr>
        <w:contextualSpacing/>
        <w:jc w:val="both"/>
        <w:rPr>
          <w:rFonts w:cs="Arial"/>
          <w:sz w:val="18"/>
          <w:szCs w:val="18"/>
        </w:rPr>
      </w:pPr>
      <w:r w:rsidRPr="00960CE9">
        <w:rPr>
          <w:rFonts w:cs="Arial"/>
          <w:sz w:val="18"/>
          <w:szCs w:val="18"/>
        </w:rPr>
        <w:t>informacje o uprawnieniach i kwalifikacjach</w:t>
      </w:r>
      <w:r>
        <w:rPr>
          <w:rFonts w:cs="Arial"/>
          <w:sz w:val="18"/>
          <w:szCs w:val="18"/>
        </w:rPr>
        <w:t>,</w:t>
      </w:r>
    </w:p>
    <w:p w14:paraId="610B576F" w14:textId="77777777" w:rsidR="00050E92" w:rsidRPr="00960CE9" w:rsidRDefault="00050E92" w:rsidP="00050E92">
      <w:pPr>
        <w:pStyle w:val="Akapitzlist"/>
        <w:numPr>
          <w:ilvl w:val="0"/>
          <w:numId w:val="107"/>
        </w:numPr>
        <w:contextualSpacing/>
        <w:jc w:val="both"/>
        <w:rPr>
          <w:rFonts w:cs="Arial"/>
          <w:sz w:val="18"/>
          <w:szCs w:val="18"/>
        </w:rPr>
      </w:pPr>
      <w:r>
        <w:rPr>
          <w:rFonts w:cs="Arial"/>
          <w:sz w:val="18"/>
          <w:szCs w:val="18"/>
        </w:rPr>
        <w:t>dane wymagane do weryfikacji prawnej, finansowej i sankcyjnej Kontrahenta.</w:t>
      </w:r>
    </w:p>
    <w:p w14:paraId="0B2634EA" w14:textId="77777777" w:rsidR="00050E92" w:rsidRPr="0080767F" w:rsidRDefault="00050E92" w:rsidP="00050E92">
      <w:pPr>
        <w:jc w:val="both"/>
        <w:rPr>
          <w:rFonts w:cs="Arial"/>
          <w:sz w:val="18"/>
          <w:szCs w:val="18"/>
        </w:rPr>
      </w:pPr>
    </w:p>
    <w:p w14:paraId="53C8A496" w14:textId="77777777" w:rsidR="00050E92" w:rsidRPr="00960CE9" w:rsidRDefault="00050E92" w:rsidP="00050E92">
      <w:pPr>
        <w:jc w:val="both"/>
        <w:rPr>
          <w:rFonts w:cs="Arial"/>
          <w:b/>
          <w:bCs/>
          <w:sz w:val="18"/>
          <w:szCs w:val="18"/>
        </w:rPr>
      </w:pPr>
      <w:r w:rsidRPr="00960CE9">
        <w:rPr>
          <w:rFonts w:cs="Arial"/>
          <w:b/>
          <w:bCs/>
          <w:sz w:val="18"/>
          <w:szCs w:val="18"/>
        </w:rPr>
        <w:t>W jakim celu przetwarzamy dane?</w:t>
      </w:r>
    </w:p>
    <w:p w14:paraId="535EF571" w14:textId="77777777" w:rsidR="00050E92" w:rsidRPr="0080767F" w:rsidRDefault="00050E92" w:rsidP="00050E92">
      <w:pPr>
        <w:jc w:val="both"/>
        <w:rPr>
          <w:rFonts w:cs="Arial"/>
          <w:sz w:val="18"/>
          <w:szCs w:val="18"/>
        </w:rPr>
      </w:pPr>
      <w:r w:rsidRPr="0080767F">
        <w:rPr>
          <w:rFonts w:cs="Arial"/>
          <w:sz w:val="18"/>
          <w:szCs w:val="18"/>
        </w:rPr>
        <w:t>Dane są przetwarzane, aby:</w:t>
      </w:r>
    </w:p>
    <w:p w14:paraId="7CFADFEA" w14:textId="77777777" w:rsidR="00050E92" w:rsidRPr="00960CE9" w:rsidRDefault="00050E92" w:rsidP="00050E92">
      <w:pPr>
        <w:pStyle w:val="Akapitzlist"/>
        <w:numPr>
          <w:ilvl w:val="0"/>
          <w:numId w:val="108"/>
        </w:numPr>
        <w:contextualSpacing/>
        <w:jc w:val="both"/>
        <w:rPr>
          <w:rFonts w:cs="Arial"/>
          <w:sz w:val="18"/>
          <w:szCs w:val="18"/>
        </w:rPr>
      </w:pPr>
      <w:r w:rsidRPr="00960CE9">
        <w:rPr>
          <w:rFonts w:cs="Arial"/>
          <w:sz w:val="18"/>
          <w:szCs w:val="18"/>
        </w:rPr>
        <w:t>realizować umowy z Kontrahentami (np. kontakt, weryfikacja uprawnień, kwalifikacji i oświadczeń, wydawanie pełnomocnictw, wymiany korespondencji, należytego wykonania umowy, kontroli, rozliczenia umowy, zachowania zasad poufności oraz bezpieczeństwa i higieny pracy),</w:t>
      </w:r>
    </w:p>
    <w:p w14:paraId="3F6D1B7B" w14:textId="77777777" w:rsidR="00050E92" w:rsidRPr="00960CE9" w:rsidRDefault="00050E92" w:rsidP="00050E92">
      <w:pPr>
        <w:pStyle w:val="Akapitzlist"/>
        <w:numPr>
          <w:ilvl w:val="0"/>
          <w:numId w:val="108"/>
        </w:numPr>
        <w:contextualSpacing/>
        <w:jc w:val="both"/>
        <w:rPr>
          <w:rFonts w:cs="Arial"/>
          <w:sz w:val="18"/>
          <w:szCs w:val="18"/>
        </w:rPr>
      </w:pPr>
      <w:r w:rsidRPr="00960CE9">
        <w:rPr>
          <w:rFonts w:cs="Arial"/>
          <w:sz w:val="18"/>
          <w:szCs w:val="18"/>
        </w:rPr>
        <w:t>dochodzić i bronić roszczeń,</w:t>
      </w:r>
    </w:p>
    <w:p w14:paraId="57C400BE" w14:textId="77777777" w:rsidR="00050E92" w:rsidRDefault="00050E92" w:rsidP="00050E92">
      <w:pPr>
        <w:pStyle w:val="Akapitzlist"/>
        <w:numPr>
          <w:ilvl w:val="0"/>
          <w:numId w:val="108"/>
        </w:numPr>
        <w:contextualSpacing/>
        <w:jc w:val="both"/>
        <w:rPr>
          <w:rFonts w:cs="Arial"/>
          <w:sz w:val="18"/>
          <w:szCs w:val="18"/>
        </w:rPr>
      </w:pPr>
      <w:r w:rsidRPr="00960CE9">
        <w:rPr>
          <w:rFonts w:cs="Arial"/>
          <w:sz w:val="18"/>
          <w:szCs w:val="18"/>
        </w:rPr>
        <w:t>spełnić obowiązki prawne (np. wynikające z ustawy o przeciwdziałaniu praniu pieniędzy, prawa budowlanego, przepisów UE).</w:t>
      </w:r>
    </w:p>
    <w:p w14:paraId="155D68AB" w14:textId="77777777" w:rsidR="00050E92" w:rsidRPr="006E7D28" w:rsidRDefault="00050E92" w:rsidP="00050E92">
      <w:pPr>
        <w:pStyle w:val="Akapitzlist"/>
        <w:numPr>
          <w:ilvl w:val="0"/>
          <w:numId w:val="108"/>
        </w:numPr>
        <w:contextualSpacing/>
        <w:jc w:val="both"/>
        <w:rPr>
          <w:rFonts w:cs="Arial"/>
          <w:sz w:val="18"/>
          <w:szCs w:val="18"/>
        </w:rPr>
      </w:pPr>
      <w:bookmarkStart w:id="2" w:name="_Hlk212817796"/>
      <w:bookmarkStart w:id="3" w:name="_Hlk210314342"/>
      <w:r>
        <w:rPr>
          <w:rFonts w:cs="Arial"/>
          <w:sz w:val="18"/>
          <w:szCs w:val="18"/>
        </w:rPr>
        <w:t>dokonywać oceny</w:t>
      </w:r>
      <w:r w:rsidRPr="00F87D7A">
        <w:rPr>
          <w:rFonts w:cs="Arial"/>
          <w:sz w:val="18"/>
          <w:szCs w:val="18"/>
        </w:rPr>
        <w:t xml:space="preserve"> wiarygodności prawnej, finansowej i sankcyjnej </w:t>
      </w:r>
      <w:r>
        <w:rPr>
          <w:rFonts w:cs="Arial"/>
          <w:sz w:val="18"/>
          <w:szCs w:val="18"/>
        </w:rPr>
        <w:t>Kontrahentów</w:t>
      </w:r>
      <w:r w:rsidRPr="00F87D7A">
        <w:rPr>
          <w:rFonts w:cs="Arial"/>
          <w:sz w:val="18"/>
          <w:szCs w:val="18"/>
        </w:rPr>
        <w:t xml:space="preserve"> </w:t>
      </w:r>
      <w:r w:rsidRPr="006E7D28">
        <w:rPr>
          <w:rFonts w:cs="Arial"/>
          <w:sz w:val="18"/>
          <w:szCs w:val="18"/>
        </w:rPr>
        <w:t>w celu ochrony interesów ekonomicznych i prawnych ORLEN S.A., w tym zapewnienia bezpieczeństwa obrotu gospodarczego oraz zgodności z obowiązującymi przepisami sankcyjnymi, a także poprzez dokonanie oceny ryzyka współpracy. Dla realizacji powyższego celu dane osobowe podlegają współadministrowaniu przez spółki należące do Grupy ORLEN. Szczegółowe informacje dotyczące zasad współadministrowania dostępne są na stronie www.orlen.pl w zakładce „Dane osobowe”.</w:t>
      </w:r>
    </w:p>
    <w:bookmarkEnd w:id="2"/>
    <w:p w14:paraId="3B853453" w14:textId="77777777" w:rsidR="00050E92" w:rsidRPr="00A76050" w:rsidRDefault="00050E92" w:rsidP="00050E92">
      <w:pPr>
        <w:pStyle w:val="Akapitzlist"/>
        <w:jc w:val="both"/>
        <w:rPr>
          <w:rFonts w:cs="Arial"/>
          <w:sz w:val="18"/>
          <w:szCs w:val="18"/>
        </w:rPr>
      </w:pPr>
    </w:p>
    <w:bookmarkEnd w:id="3"/>
    <w:p w14:paraId="00352395" w14:textId="77777777" w:rsidR="00050E92" w:rsidRPr="00960CE9" w:rsidRDefault="00050E92" w:rsidP="00050E92">
      <w:pPr>
        <w:jc w:val="both"/>
        <w:rPr>
          <w:rFonts w:cs="Arial"/>
          <w:b/>
          <w:bCs/>
          <w:sz w:val="18"/>
          <w:szCs w:val="18"/>
        </w:rPr>
      </w:pPr>
      <w:r w:rsidRPr="00960CE9">
        <w:rPr>
          <w:rFonts w:cs="Arial"/>
          <w:b/>
          <w:bCs/>
          <w:sz w:val="18"/>
          <w:szCs w:val="18"/>
        </w:rPr>
        <w:t>Na jakiej podstawie prawnej przetwarzamy dane?</w:t>
      </w:r>
    </w:p>
    <w:p w14:paraId="11A2ACED" w14:textId="77777777" w:rsidR="00050E92" w:rsidRPr="00960CE9" w:rsidRDefault="00050E92" w:rsidP="00050E92">
      <w:pPr>
        <w:pStyle w:val="Akapitzlist"/>
        <w:numPr>
          <w:ilvl w:val="0"/>
          <w:numId w:val="109"/>
        </w:numPr>
        <w:contextualSpacing/>
        <w:jc w:val="both"/>
        <w:rPr>
          <w:rFonts w:cs="Arial"/>
          <w:sz w:val="18"/>
          <w:szCs w:val="18"/>
        </w:rPr>
      </w:pPr>
      <w:r w:rsidRPr="00960CE9">
        <w:rPr>
          <w:rFonts w:cs="Arial"/>
          <w:sz w:val="18"/>
          <w:szCs w:val="18"/>
        </w:rPr>
        <w:t>prawnie uzasadniony interes ORLEN S.A. (art. 6 ust. 1 lit. f RODO),</w:t>
      </w:r>
    </w:p>
    <w:p w14:paraId="28D0B081" w14:textId="77777777" w:rsidR="00050E92" w:rsidRPr="00960CE9" w:rsidRDefault="00050E92" w:rsidP="00050E92">
      <w:pPr>
        <w:pStyle w:val="Akapitzlist"/>
        <w:numPr>
          <w:ilvl w:val="0"/>
          <w:numId w:val="109"/>
        </w:numPr>
        <w:contextualSpacing/>
        <w:jc w:val="both"/>
        <w:rPr>
          <w:rFonts w:cs="Arial"/>
          <w:sz w:val="18"/>
          <w:szCs w:val="18"/>
        </w:rPr>
      </w:pPr>
      <w:r w:rsidRPr="00960CE9">
        <w:rPr>
          <w:rFonts w:cs="Arial"/>
          <w:sz w:val="18"/>
          <w:szCs w:val="18"/>
        </w:rPr>
        <w:t>obowiązki wynikające z przepisów prawa (art. 6 ust. 1 lit. c RODO).</w:t>
      </w:r>
    </w:p>
    <w:p w14:paraId="691013BE" w14:textId="77777777" w:rsidR="00050E92" w:rsidRPr="0080767F" w:rsidRDefault="00050E92" w:rsidP="00050E92">
      <w:pPr>
        <w:jc w:val="both"/>
        <w:rPr>
          <w:rFonts w:cs="Arial"/>
          <w:sz w:val="18"/>
          <w:szCs w:val="18"/>
        </w:rPr>
      </w:pPr>
    </w:p>
    <w:p w14:paraId="28D24BFF" w14:textId="77777777" w:rsidR="00050E92" w:rsidRPr="00960CE9" w:rsidRDefault="00050E92" w:rsidP="00050E92">
      <w:pPr>
        <w:jc w:val="both"/>
        <w:rPr>
          <w:rFonts w:cs="Arial"/>
          <w:b/>
          <w:bCs/>
          <w:sz w:val="18"/>
          <w:szCs w:val="18"/>
        </w:rPr>
      </w:pPr>
      <w:r w:rsidRPr="00960CE9">
        <w:rPr>
          <w:rFonts w:cs="Arial"/>
          <w:b/>
          <w:bCs/>
          <w:sz w:val="18"/>
          <w:szCs w:val="18"/>
        </w:rPr>
        <w:t>Kto może mieć dostęp do Twoich danych?</w:t>
      </w:r>
    </w:p>
    <w:p w14:paraId="26BA45A9" w14:textId="77777777" w:rsidR="00050E92" w:rsidRPr="0080767F" w:rsidRDefault="00050E92" w:rsidP="00050E92">
      <w:pPr>
        <w:jc w:val="both"/>
        <w:rPr>
          <w:rFonts w:cs="Arial"/>
          <w:sz w:val="18"/>
          <w:szCs w:val="18"/>
        </w:rPr>
      </w:pPr>
      <w:r w:rsidRPr="0080767F">
        <w:rPr>
          <w:rFonts w:cs="Arial"/>
          <w:sz w:val="18"/>
          <w:szCs w:val="18"/>
        </w:rPr>
        <w:t>Dane mogą być przekazywane spółkom z Grupy ORLEN i innym podmiotom współpracującym, podmiotom biorącym udział w procesach zakupowych, oraz takim podmiotom jak: firmy informatyczne, kurierskie, ochrony, BHP, prawne, doradcze czy archiwizacyjne.</w:t>
      </w:r>
    </w:p>
    <w:p w14:paraId="530F3DEF" w14:textId="77777777" w:rsidR="00050E92" w:rsidRPr="0080767F" w:rsidRDefault="00050E92" w:rsidP="00050E92">
      <w:pPr>
        <w:jc w:val="both"/>
        <w:rPr>
          <w:rFonts w:cs="Arial"/>
          <w:sz w:val="18"/>
          <w:szCs w:val="18"/>
        </w:rPr>
      </w:pPr>
    </w:p>
    <w:p w14:paraId="0AC7D5FD" w14:textId="77777777" w:rsidR="00050E92" w:rsidRPr="00960CE9" w:rsidRDefault="00050E92" w:rsidP="00050E92">
      <w:pPr>
        <w:jc w:val="both"/>
        <w:rPr>
          <w:rFonts w:cs="Arial"/>
          <w:b/>
          <w:bCs/>
          <w:sz w:val="18"/>
          <w:szCs w:val="18"/>
        </w:rPr>
      </w:pPr>
      <w:r w:rsidRPr="00960CE9">
        <w:rPr>
          <w:rFonts w:cs="Arial"/>
          <w:b/>
          <w:bCs/>
          <w:sz w:val="18"/>
          <w:szCs w:val="18"/>
        </w:rPr>
        <w:t>Jak długo przetwarzamy dane?</w:t>
      </w:r>
    </w:p>
    <w:p w14:paraId="2F690E6C" w14:textId="77777777" w:rsidR="00050E92" w:rsidRPr="0080767F" w:rsidRDefault="00050E92" w:rsidP="00050E92">
      <w:pPr>
        <w:jc w:val="both"/>
        <w:rPr>
          <w:rFonts w:cs="Arial"/>
          <w:sz w:val="18"/>
          <w:szCs w:val="18"/>
        </w:rPr>
      </w:pPr>
      <w:r w:rsidRPr="0080767F">
        <w:rPr>
          <w:rFonts w:cs="Arial"/>
          <w:sz w:val="18"/>
          <w:szCs w:val="18"/>
        </w:rPr>
        <w:t>Dane są przetwarzane przez czas potrzebny do realizacji celów oraz obowiązków prawnych. Mogą być przechowywane dłużej tylko, jeśli wymagają tego przepisy prawa.</w:t>
      </w:r>
    </w:p>
    <w:p w14:paraId="6C5B11F5" w14:textId="77777777" w:rsidR="00050E92" w:rsidRPr="0080767F" w:rsidRDefault="00050E92" w:rsidP="00050E92">
      <w:pPr>
        <w:jc w:val="both"/>
        <w:rPr>
          <w:rFonts w:cs="Arial"/>
          <w:sz w:val="18"/>
          <w:szCs w:val="18"/>
        </w:rPr>
      </w:pPr>
    </w:p>
    <w:p w14:paraId="7CCCE434" w14:textId="77777777" w:rsidR="00050E92" w:rsidRPr="00960CE9" w:rsidRDefault="00050E92" w:rsidP="00050E92">
      <w:pPr>
        <w:jc w:val="both"/>
        <w:rPr>
          <w:rFonts w:cs="Arial"/>
          <w:b/>
          <w:bCs/>
          <w:sz w:val="18"/>
          <w:szCs w:val="18"/>
        </w:rPr>
      </w:pPr>
      <w:r w:rsidRPr="00960CE9">
        <w:rPr>
          <w:rFonts w:cs="Arial"/>
          <w:b/>
          <w:bCs/>
          <w:sz w:val="18"/>
          <w:szCs w:val="18"/>
        </w:rPr>
        <w:t>Jakie masz prawa?</w:t>
      </w:r>
    </w:p>
    <w:p w14:paraId="5B5B9700" w14:textId="77777777" w:rsidR="00050E92" w:rsidRPr="0080767F" w:rsidRDefault="00050E92" w:rsidP="00050E92">
      <w:pPr>
        <w:jc w:val="both"/>
        <w:rPr>
          <w:rFonts w:cs="Arial"/>
          <w:sz w:val="18"/>
          <w:szCs w:val="18"/>
        </w:rPr>
      </w:pPr>
      <w:r w:rsidRPr="0080767F">
        <w:rPr>
          <w:rFonts w:cs="Arial"/>
          <w:sz w:val="18"/>
          <w:szCs w:val="18"/>
        </w:rPr>
        <w:t>Masz prawo do:</w:t>
      </w:r>
    </w:p>
    <w:p w14:paraId="63BCBB6E" w14:textId="77777777" w:rsidR="00050E92" w:rsidRPr="00960CE9" w:rsidRDefault="00050E92" w:rsidP="00050E92">
      <w:pPr>
        <w:pStyle w:val="Akapitzlist"/>
        <w:numPr>
          <w:ilvl w:val="0"/>
          <w:numId w:val="110"/>
        </w:numPr>
        <w:contextualSpacing/>
        <w:jc w:val="both"/>
        <w:rPr>
          <w:rFonts w:cs="Arial"/>
          <w:sz w:val="18"/>
          <w:szCs w:val="18"/>
        </w:rPr>
      </w:pPr>
      <w:r w:rsidRPr="00960CE9">
        <w:rPr>
          <w:rFonts w:cs="Arial"/>
          <w:sz w:val="18"/>
          <w:szCs w:val="18"/>
        </w:rPr>
        <w:t>dostępu do swoich danych,</w:t>
      </w:r>
    </w:p>
    <w:p w14:paraId="5A6F6265" w14:textId="77777777" w:rsidR="00050E92" w:rsidRPr="00960CE9" w:rsidRDefault="00050E92" w:rsidP="00050E92">
      <w:pPr>
        <w:pStyle w:val="Akapitzlist"/>
        <w:numPr>
          <w:ilvl w:val="0"/>
          <w:numId w:val="110"/>
        </w:numPr>
        <w:contextualSpacing/>
        <w:jc w:val="both"/>
        <w:rPr>
          <w:rFonts w:cs="Arial"/>
          <w:sz w:val="18"/>
          <w:szCs w:val="18"/>
        </w:rPr>
      </w:pPr>
      <w:r w:rsidRPr="00960CE9">
        <w:rPr>
          <w:rFonts w:cs="Arial"/>
          <w:sz w:val="18"/>
          <w:szCs w:val="18"/>
        </w:rPr>
        <w:t>ich sprostowania, usunięcia lub ograniczenia przetwarzania,</w:t>
      </w:r>
    </w:p>
    <w:p w14:paraId="7E1EAB0F" w14:textId="77777777" w:rsidR="00050E92" w:rsidRPr="00960CE9" w:rsidRDefault="00050E92" w:rsidP="00050E92">
      <w:pPr>
        <w:pStyle w:val="Akapitzlist"/>
        <w:numPr>
          <w:ilvl w:val="0"/>
          <w:numId w:val="110"/>
        </w:numPr>
        <w:contextualSpacing/>
        <w:jc w:val="both"/>
        <w:rPr>
          <w:rFonts w:cs="Arial"/>
          <w:sz w:val="18"/>
          <w:szCs w:val="18"/>
        </w:rPr>
      </w:pPr>
      <w:r w:rsidRPr="00960CE9">
        <w:rPr>
          <w:rFonts w:cs="Arial"/>
          <w:sz w:val="18"/>
          <w:szCs w:val="18"/>
        </w:rPr>
        <w:t>wniesienia sprzeciwu (jeśli przetwarzamy dane na podstawie uzasadnionego interesu),</w:t>
      </w:r>
    </w:p>
    <w:p w14:paraId="79954DA4" w14:textId="77777777" w:rsidR="00050E92" w:rsidRPr="00960CE9" w:rsidRDefault="00050E92" w:rsidP="00050E92">
      <w:pPr>
        <w:pStyle w:val="Akapitzlist"/>
        <w:numPr>
          <w:ilvl w:val="0"/>
          <w:numId w:val="110"/>
        </w:numPr>
        <w:contextualSpacing/>
        <w:jc w:val="both"/>
        <w:rPr>
          <w:rFonts w:cs="Arial"/>
          <w:sz w:val="18"/>
          <w:szCs w:val="18"/>
        </w:rPr>
      </w:pPr>
      <w:r w:rsidRPr="00960CE9">
        <w:rPr>
          <w:rFonts w:cs="Arial"/>
          <w:sz w:val="18"/>
          <w:szCs w:val="18"/>
        </w:rPr>
        <w:t>złożenia skargi do Prezesa Urzędu Ochrony Danych Osobowych.</w:t>
      </w:r>
    </w:p>
    <w:p w14:paraId="6FD07BB2" w14:textId="77777777" w:rsidR="00050E92" w:rsidRPr="00B37FFE" w:rsidRDefault="00050E92" w:rsidP="00050E92">
      <w:pPr>
        <w:jc w:val="both"/>
      </w:pPr>
      <w:r w:rsidRPr="0080767F">
        <w:rPr>
          <w:rFonts w:cs="Arial"/>
          <w:sz w:val="18"/>
          <w:szCs w:val="18"/>
        </w:rPr>
        <w:t>Wnioski możesz kierować na: daneosobowe@orlen.pl lub listownie z dopiskiem „Inspektor Ochrony Danych”.</w:t>
      </w:r>
    </w:p>
    <w:p w14:paraId="2BF16050" w14:textId="77777777" w:rsidR="00050E92" w:rsidRDefault="00436E9B" w:rsidP="00A02B3E">
      <w:pPr>
        <w:keepNext/>
        <w:tabs>
          <w:tab w:val="left" w:pos="1861"/>
          <w:tab w:val="right" w:pos="9746"/>
        </w:tabs>
        <w:suppressAutoHyphens/>
        <w:rPr>
          <w:rFonts w:cs="Arial"/>
          <w:bCs/>
          <w:iCs/>
          <w:lang w:val="x-none" w:eastAsia="zh-CN"/>
        </w:rPr>
        <w:sectPr w:rsidR="00050E92" w:rsidSect="00A02B3E">
          <w:headerReference w:type="default" r:id="rId33"/>
          <w:pgSz w:w="11906" w:h="16838"/>
          <w:pgMar w:top="426" w:right="1080" w:bottom="1440" w:left="1080" w:header="564" w:footer="397" w:gutter="0"/>
          <w:cols w:space="708"/>
          <w:docGrid w:linePitch="360"/>
        </w:sectPr>
      </w:pPr>
      <w:r>
        <w:rPr>
          <w:rFonts w:cs="Arial"/>
          <w:bCs/>
          <w:iCs/>
          <w:lang w:val="x-none" w:eastAsia="zh-CN"/>
        </w:rPr>
        <w:tab/>
      </w:r>
      <w:r>
        <w:rPr>
          <w:rFonts w:cs="Arial"/>
          <w:bCs/>
          <w:iCs/>
          <w:lang w:val="x-none" w:eastAsia="zh-CN"/>
        </w:rPr>
        <w:tab/>
      </w:r>
    </w:p>
    <w:p w14:paraId="47941E59" w14:textId="77777777" w:rsidR="00A02B3E" w:rsidRDefault="00436E9B" w:rsidP="00050E92">
      <w:pPr>
        <w:keepNext/>
        <w:tabs>
          <w:tab w:val="left" w:pos="1861"/>
          <w:tab w:val="right" w:pos="9746"/>
        </w:tabs>
        <w:suppressAutoHyphens/>
        <w:jc w:val="right"/>
        <w:rPr>
          <w:rFonts w:cs="Arial"/>
          <w:szCs w:val="22"/>
        </w:rPr>
      </w:pPr>
      <w:r w:rsidRPr="00436E9B">
        <w:rPr>
          <w:rFonts w:cs="Arial"/>
          <w:bCs/>
          <w:iCs/>
          <w:szCs w:val="22"/>
          <w:lang w:val="x-none" w:eastAsia="zh-CN"/>
        </w:rPr>
        <w:t xml:space="preserve">Załącznik nr </w:t>
      </w:r>
      <w:r w:rsidRPr="00436E9B">
        <w:rPr>
          <w:rFonts w:cs="Arial"/>
          <w:bCs/>
          <w:iCs/>
          <w:szCs w:val="22"/>
          <w:lang w:eastAsia="zh-CN"/>
        </w:rPr>
        <w:t xml:space="preserve">10 </w:t>
      </w:r>
      <w:r w:rsidRPr="00436E9B">
        <w:rPr>
          <w:rFonts w:cs="Arial"/>
          <w:bCs/>
          <w:iCs/>
          <w:szCs w:val="22"/>
          <w:lang w:val="x-none" w:eastAsia="zh-CN"/>
        </w:rPr>
        <w:t>do umow</w:t>
      </w:r>
      <w:r w:rsidRPr="00436E9B">
        <w:rPr>
          <w:rFonts w:cs="Arial"/>
          <w:bCs/>
          <w:iCs/>
          <w:szCs w:val="22"/>
          <w:lang w:eastAsia="zh-CN"/>
        </w:rPr>
        <w:t xml:space="preserve">y nr </w:t>
      </w:r>
      <w:r w:rsidRPr="00436E9B">
        <w:rPr>
          <w:rFonts w:cs="Arial"/>
          <w:szCs w:val="22"/>
        </w:rPr>
        <w:t>………………………..</w:t>
      </w:r>
    </w:p>
    <w:p w14:paraId="020B297B" w14:textId="7AB3320D" w:rsidR="00436E9B" w:rsidRPr="00436E9B" w:rsidRDefault="00436E9B" w:rsidP="00A02B3E">
      <w:pPr>
        <w:keepNext/>
        <w:tabs>
          <w:tab w:val="left" w:pos="1861"/>
          <w:tab w:val="right" w:pos="9746"/>
        </w:tabs>
        <w:suppressAutoHyphens/>
        <w:rPr>
          <w:szCs w:val="22"/>
        </w:rPr>
      </w:pPr>
      <w:r w:rsidRPr="00436E9B">
        <w:rPr>
          <w:spacing w:val="-1"/>
          <w:szCs w:val="22"/>
        </w:rPr>
        <w:t xml:space="preserve"> </w:t>
      </w:r>
    </w:p>
    <w:p w14:paraId="01430EBB" w14:textId="77777777" w:rsidR="00436E9B" w:rsidRPr="00436E9B" w:rsidRDefault="00436E9B" w:rsidP="00436E9B">
      <w:pPr>
        <w:spacing w:line="276" w:lineRule="auto"/>
        <w:jc w:val="center"/>
        <w:rPr>
          <w:rFonts w:cs="Arial"/>
          <w:b/>
          <w:strike/>
          <w:color w:val="FF0000"/>
          <w:szCs w:val="22"/>
        </w:rPr>
      </w:pPr>
      <w:r w:rsidRPr="00436E9B">
        <w:rPr>
          <w:rFonts w:cs="Arial"/>
          <w:b/>
          <w:strike/>
          <w:noProof/>
          <w:color w:val="FF0000"/>
          <w:szCs w:val="22"/>
        </w:rPr>
        <w:drawing>
          <wp:inline distT="0" distB="0" distL="0" distR="0" wp14:anchorId="604DA1E1" wp14:editId="1D482F8C">
            <wp:extent cx="676910" cy="633730"/>
            <wp:effectExtent l="0" t="0" r="889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6910" cy="633730"/>
                    </a:xfrm>
                    <a:prstGeom prst="rect">
                      <a:avLst/>
                    </a:prstGeom>
                    <a:noFill/>
                  </pic:spPr>
                </pic:pic>
              </a:graphicData>
            </a:graphic>
          </wp:inline>
        </w:drawing>
      </w:r>
    </w:p>
    <w:p w14:paraId="0498D483" w14:textId="77777777" w:rsidR="00436E9B" w:rsidRPr="00436E9B" w:rsidRDefault="00436E9B" w:rsidP="00436E9B">
      <w:pPr>
        <w:spacing w:line="276" w:lineRule="auto"/>
        <w:jc w:val="center"/>
        <w:rPr>
          <w:rFonts w:cs="Arial"/>
          <w:b/>
          <w:strike/>
          <w:color w:val="FF0000"/>
          <w:szCs w:val="22"/>
        </w:rPr>
      </w:pPr>
    </w:p>
    <w:p w14:paraId="7A94AC1D" w14:textId="77777777" w:rsidR="00050E92" w:rsidRPr="00614EA7" w:rsidRDefault="00050E92" w:rsidP="00050E92">
      <w:pPr>
        <w:jc w:val="center"/>
        <w:rPr>
          <w:rFonts w:cs="Arial"/>
          <w:b/>
          <w:bCs/>
          <w:sz w:val="18"/>
          <w:szCs w:val="18"/>
        </w:rPr>
      </w:pPr>
      <w:r w:rsidRPr="00614EA7">
        <w:rPr>
          <w:rFonts w:cs="Arial"/>
          <w:b/>
          <w:bCs/>
          <w:sz w:val="18"/>
          <w:szCs w:val="18"/>
        </w:rPr>
        <w:t>KLAUZULA INFORMACYJNA</w:t>
      </w:r>
    </w:p>
    <w:p w14:paraId="349BD676" w14:textId="77777777" w:rsidR="00050E92" w:rsidRPr="00614EA7" w:rsidRDefault="00050E92" w:rsidP="00050E92">
      <w:pPr>
        <w:jc w:val="center"/>
        <w:rPr>
          <w:rFonts w:cs="Arial"/>
          <w:b/>
          <w:bCs/>
          <w:sz w:val="18"/>
          <w:szCs w:val="18"/>
        </w:rPr>
      </w:pPr>
      <w:r w:rsidRPr="00614EA7">
        <w:rPr>
          <w:rFonts w:cs="Arial"/>
          <w:b/>
          <w:bCs/>
          <w:sz w:val="18"/>
          <w:szCs w:val="18"/>
        </w:rPr>
        <w:t>dla Kontrahenta</w:t>
      </w:r>
      <w:r>
        <w:rPr>
          <w:rStyle w:val="Odwoanieprzypisudolnego"/>
          <w:rFonts w:cs="Arial"/>
          <w:b/>
          <w:bCs/>
          <w:sz w:val="18"/>
          <w:szCs w:val="18"/>
        </w:rPr>
        <w:footnoteReference w:id="1"/>
      </w:r>
      <w:r w:rsidRPr="00614EA7">
        <w:rPr>
          <w:rFonts w:cs="Arial"/>
          <w:b/>
          <w:bCs/>
          <w:sz w:val="18"/>
          <w:szCs w:val="18"/>
        </w:rPr>
        <w:t xml:space="preserve"> będącego osobą fizyczną lub prowadzącego działalność gospodarczą, w tym wspólnika spółki cywilnej</w:t>
      </w:r>
    </w:p>
    <w:p w14:paraId="597F4582" w14:textId="77777777" w:rsidR="00050E92" w:rsidRDefault="00050E92" w:rsidP="00050E92">
      <w:pPr>
        <w:rPr>
          <w:rFonts w:cs="Arial"/>
          <w:sz w:val="18"/>
          <w:szCs w:val="18"/>
        </w:rPr>
      </w:pPr>
    </w:p>
    <w:p w14:paraId="029A6180" w14:textId="77777777" w:rsidR="00050E92" w:rsidRDefault="00050E92" w:rsidP="00050E92">
      <w:pPr>
        <w:rPr>
          <w:rFonts w:cs="Arial"/>
          <w:sz w:val="18"/>
          <w:szCs w:val="18"/>
        </w:rPr>
      </w:pPr>
    </w:p>
    <w:p w14:paraId="779B13BC" w14:textId="77777777" w:rsidR="00050E92" w:rsidRPr="00614EA7" w:rsidRDefault="00050E92" w:rsidP="00050E92">
      <w:pPr>
        <w:rPr>
          <w:rFonts w:cs="Arial"/>
          <w:sz w:val="18"/>
          <w:szCs w:val="18"/>
        </w:rPr>
      </w:pPr>
    </w:p>
    <w:p w14:paraId="135101E5" w14:textId="77777777" w:rsidR="00050E92" w:rsidRPr="00614EA7" w:rsidRDefault="00050E92" w:rsidP="00050E92">
      <w:pPr>
        <w:rPr>
          <w:rFonts w:cs="Arial"/>
          <w:b/>
          <w:bCs/>
          <w:sz w:val="18"/>
          <w:szCs w:val="18"/>
        </w:rPr>
      </w:pPr>
      <w:r w:rsidRPr="00614EA7">
        <w:rPr>
          <w:rFonts w:cs="Arial"/>
          <w:b/>
          <w:bCs/>
          <w:sz w:val="18"/>
          <w:szCs w:val="18"/>
        </w:rPr>
        <w:t>Kto jest administratorem Twoich danych osobowych?</w:t>
      </w:r>
    </w:p>
    <w:p w14:paraId="25C27CA5" w14:textId="77777777" w:rsidR="00050E92" w:rsidRPr="00614EA7" w:rsidRDefault="00050E92" w:rsidP="00050E92">
      <w:pPr>
        <w:rPr>
          <w:rFonts w:cs="Arial"/>
          <w:sz w:val="18"/>
          <w:szCs w:val="18"/>
        </w:rPr>
      </w:pPr>
      <w:r w:rsidRPr="00614EA7">
        <w:rPr>
          <w:rFonts w:cs="Arial"/>
          <w:sz w:val="18"/>
          <w:szCs w:val="18"/>
        </w:rPr>
        <w:t>Administratorem Twoich danych jest ORLEN S.A. z siedzibą w Płocku, ul. Chemików 7. Telefon kontaktowy: (24) 256 00 00, (24) 365 00 00, (22) 778 00 00.</w:t>
      </w:r>
    </w:p>
    <w:p w14:paraId="3134803D" w14:textId="77777777" w:rsidR="00050E92" w:rsidRPr="00614EA7" w:rsidRDefault="00050E92" w:rsidP="00050E92">
      <w:pPr>
        <w:rPr>
          <w:rFonts w:cs="Arial"/>
          <w:sz w:val="18"/>
          <w:szCs w:val="18"/>
        </w:rPr>
      </w:pPr>
    </w:p>
    <w:p w14:paraId="462863C6" w14:textId="77777777" w:rsidR="00050E92" w:rsidRPr="00614EA7" w:rsidRDefault="00050E92" w:rsidP="00050E92">
      <w:pPr>
        <w:rPr>
          <w:rFonts w:cs="Arial"/>
          <w:b/>
          <w:bCs/>
          <w:sz w:val="18"/>
          <w:szCs w:val="18"/>
        </w:rPr>
      </w:pPr>
      <w:r w:rsidRPr="00614EA7">
        <w:rPr>
          <w:rFonts w:cs="Arial"/>
          <w:b/>
          <w:bCs/>
          <w:sz w:val="18"/>
          <w:szCs w:val="18"/>
        </w:rPr>
        <w:t>Jak możesz się skontaktować z Inspektorem Ochrony Danych?</w:t>
      </w:r>
    </w:p>
    <w:p w14:paraId="168884F0" w14:textId="77777777" w:rsidR="00050E92" w:rsidRPr="00614EA7" w:rsidRDefault="00050E92" w:rsidP="00050E92">
      <w:pPr>
        <w:rPr>
          <w:rFonts w:cs="Arial"/>
          <w:sz w:val="18"/>
          <w:szCs w:val="18"/>
        </w:rPr>
      </w:pPr>
      <w:r w:rsidRPr="00614EA7">
        <w:rPr>
          <w:rFonts w:cs="Arial"/>
          <w:sz w:val="18"/>
          <w:szCs w:val="18"/>
        </w:rPr>
        <w:t>Możesz napisać na adres e-mail: daneosobowe@orlen.pl lub listownie na adres ORLEN S.A. z dopiskiem „Inspektor Ochrony Danych”. Więcej informacji znajdziesz na stronie www.orlen.pl w zakładce „Kontakty”.</w:t>
      </w:r>
    </w:p>
    <w:p w14:paraId="0E60B525" w14:textId="77777777" w:rsidR="00050E92" w:rsidRPr="00614EA7" w:rsidRDefault="00050E92" w:rsidP="00050E92">
      <w:pPr>
        <w:rPr>
          <w:rFonts w:cs="Arial"/>
          <w:sz w:val="18"/>
          <w:szCs w:val="18"/>
        </w:rPr>
      </w:pPr>
    </w:p>
    <w:p w14:paraId="2F120AA2" w14:textId="77777777" w:rsidR="00050E92" w:rsidRPr="00614EA7" w:rsidRDefault="00050E92" w:rsidP="00050E92">
      <w:pPr>
        <w:rPr>
          <w:rFonts w:cs="Arial"/>
          <w:b/>
          <w:bCs/>
          <w:sz w:val="18"/>
          <w:szCs w:val="18"/>
        </w:rPr>
      </w:pPr>
      <w:r w:rsidRPr="00614EA7">
        <w:rPr>
          <w:rFonts w:cs="Arial"/>
          <w:b/>
          <w:bCs/>
          <w:sz w:val="18"/>
          <w:szCs w:val="18"/>
        </w:rPr>
        <w:t>Jakie dane przetwarzamy?</w:t>
      </w:r>
    </w:p>
    <w:p w14:paraId="622EB98C" w14:textId="77777777" w:rsidR="00050E92" w:rsidRPr="00614EA7" w:rsidRDefault="00050E92" w:rsidP="00050E92">
      <w:pPr>
        <w:rPr>
          <w:rFonts w:cs="Arial"/>
          <w:sz w:val="18"/>
          <w:szCs w:val="18"/>
        </w:rPr>
      </w:pPr>
      <w:r w:rsidRPr="00614EA7">
        <w:rPr>
          <w:rFonts w:cs="Arial"/>
          <w:sz w:val="18"/>
          <w:szCs w:val="18"/>
        </w:rPr>
        <w:t>W zależności od rodzaju współpracy:</w:t>
      </w:r>
    </w:p>
    <w:p w14:paraId="359121C0" w14:textId="77777777" w:rsidR="00050E92" w:rsidRPr="00614EA7" w:rsidRDefault="00050E92" w:rsidP="00050E92">
      <w:pPr>
        <w:pStyle w:val="Akapitzlist"/>
        <w:numPr>
          <w:ilvl w:val="0"/>
          <w:numId w:val="111"/>
        </w:numPr>
        <w:contextualSpacing/>
        <w:rPr>
          <w:rFonts w:cs="Arial"/>
          <w:sz w:val="18"/>
          <w:szCs w:val="18"/>
        </w:rPr>
      </w:pPr>
      <w:r w:rsidRPr="00614EA7">
        <w:rPr>
          <w:rFonts w:cs="Arial"/>
          <w:sz w:val="18"/>
          <w:szCs w:val="18"/>
        </w:rPr>
        <w:t>imię i nazwisko,</w:t>
      </w:r>
    </w:p>
    <w:p w14:paraId="1BC8A030" w14:textId="77777777" w:rsidR="00050E92" w:rsidRPr="00614EA7" w:rsidRDefault="00050E92" w:rsidP="00050E92">
      <w:pPr>
        <w:pStyle w:val="Akapitzlist"/>
        <w:numPr>
          <w:ilvl w:val="0"/>
          <w:numId w:val="111"/>
        </w:numPr>
        <w:contextualSpacing/>
        <w:rPr>
          <w:rFonts w:cs="Arial"/>
          <w:sz w:val="18"/>
          <w:szCs w:val="18"/>
        </w:rPr>
      </w:pPr>
      <w:r w:rsidRPr="00614EA7">
        <w:rPr>
          <w:rFonts w:cs="Arial"/>
          <w:sz w:val="18"/>
          <w:szCs w:val="18"/>
        </w:rPr>
        <w:t>dane kontaktowe (adres, telefon, e-mail),</w:t>
      </w:r>
    </w:p>
    <w:p w14:paraId="7AB61851" w14:textId="77777777" w:rsidR="00050E92" w:rsidRPr="00614EA7" w:rsidRDefault="00050E92" w:rsidP="00050E92">
      <w:pPr>
        <w:pStyle w:val="Akapitzlist"/>
        <w:numPr>
          <w:ilvl w:val="0"/>
          <w:numId w:val="111"/>
        </w:numPr>
        <w:contextualSpacing/>
        <w:rPr>
          <w:rFonts w:cs="Arial"/>
          <w:sz w:val="18"/>
          <w:szCs w:val="18"/>
        </w:rPr>
      </w:pPr>
      <w:r w:rsidRPr="00614EA7">
        <w:rPr>
          <w:rFonts w:cs="Arial"/>
          <w:sz w:val="18"/>
          <w:szCs w:val="18"/>
        </w:rPr>
        <w:t>numer PESEL lub NIP,</w:t>
      </w:r>
    </w:p>
    <w:p w14:paraId="36CFD52F" w14:textId="77777777" w:rsidR="00050E92" w:rsidRPr="00614EA7" w:rsidRDefault="00050E92" w:rsidP="00050E92">
      <w:pPr>
        <w:pStyle w:val="Akapitzlist"/>
        <w:numPr>
          <w:ilvl w:val="0"/>
          <w:numId w:val="111"/>
        </w:numPr>
        <w:contextualSpacing/>
        <w:rPr>
          <w:rFonts w:cs="Arial"/>
          <w:sz w:val="18"/>
          <w:szCs w:val="18"/>
        </w:rPr>
      </w:pPr>
      <w:r w:rsidRPr="00614EA7">
        <w:rPr>
          <w:rFonts w:cs="Arial"/>
          <w:sz w:val="18"/>
          <w:szCs w:val="18"/>
        </w:rPr>
        <w:t>dane dotyczące prowadzonej działalności gospodarczej,</w:t>
      </w:r>
    </w:p>
    <w:p w14:paraId="5E324C5B" w14:textId="77777777" w:rsidR="00050E92" w:rsidRPr="00614EA7" w:rsidRDefault="00050E92" w:rsidP="00050E92">
      <w:pPr>
        <w:pStyle w:val="Akapitzlist"/>
        <w:numPr>
          <w:ilvl w:val="0"/>
          <w:numId w:val="111"/>
        </w:numPr>
        <w:contextualSpacing/>
        <w:rPr>
          <w:rFonts w:cs="Arial"/>
          <w:sz w:val="18"/>
          <w:szCs w:val="18"/>
        </w:rPr>
      </w:pPr>
      <w:r w:rsidRPr="00614EA7">
        <w:rPr>
          <w:rFonts w:cs="Arial"/>
          <w:sz w:val="18"/>
          <w:szCs w:val="18"/>
        </w:rPr>
        <w:t>dane z publicznych rejestrów (KRS, CEIDG),</w:t>
      </w:r>
    </w:p>
    <w:p w14:paraId="4AA8288F" w14:textId="77777777" w:rsidR="00050E92" w:rsidRPr="00614EA7" w:rsidRDefault="00050E92" w:rsidP="00050E92">
      <w:pPr>
        <w:pStyle w:val="Akapitzlist"/>
        <w:numPr>
          <w:ilvl w:val="0"/>
          <w:numId w:val="111"/>
        </w:numPr>
        <w:contextualSpacing/>
        <w:rPr>
          <w:rFonts w:cs="Arial"/>
          <w:sz w:val="18"/>
          <w:szCs w:val="18"/>
        </w:rPr>
      </w:pPr>
      <w:r>
        <w:rPr>
          <w:rFonts w:cs="Arial"/>
          <w:sz w:val="18"/>
          <w:szCs w:val="18"/>
        </w:rPr>
        <w:t>dane wymagane</w:t>
      </w:r>
      <w:r w:rsidRPr="00B90E0D">
        <w:rPr>
          <w:rFonts w:cs="Arial"/>
          <w:sz w:val="18"/>
          <w:szCs w:val="18"/>
        </w:rPr>
        <w:t xml:space="preserve"> do weryfikacji prawnej, finansowej i sankcyjnej Kontrahenta</w:t>
      </w:r>
      <w:r w:rsidRPr="00614EA7">
        <w:rPr>
          <w:rFonts w:cs="Arial"/>
          <w:sz w:val="18"/>
          <w:szCs w:val="18"/>
        </w:rPr>
        <w:t>,</w:t>
      </w:r>
    </w:p>
    <w:p w14:paraId="3028C633" w14:textId="77777777" w:rsidR="00050E92" w:rsidRPr="00614EA7" w:rsidRDefault="00050E92" w:rsidP="00050E92">
      <w:pPr>
        <w:pStyle w:val="Akapitzlist"/>
        <w:numPr>
          <w:ilvl w:val="0"/>
          <w:numId w:val="111"/>
        </w:numPr>
        <w:contextualSpacing/>
        <w:rPr>
          <w:rFonts w:cs="Arial"/>
          <w:sz w:val="18"/>
          <w:szCs w:val="18"/>
        </w:rPr>
      </w:pPr>
      <w:r w:rsidRPr="00614EA7">
        <w:rPr>
          <w:rFonts w:cs="Arial"/>
          <w:sz w:val="18"/>
          <w:szCs w:val="18"/>
        </w:rPr>
        <w:t>inne dane niezbędne do realizacji umowy.</w:t>
      </w:r>
    </w:p>
    <w:p w14:paraId="27485A9C" w14:textId="77777777" w:rsidR="00050E92" w:rsidRPr="00614EA7" w:rsidRDefault="00050E92" w:rsidP="00050E92">
      <w:pPr>
        <w:rPr>
          <w:rFonts w:cs="Arial"/>
          <w:sz w:val="18"/>
          <w:szCs w:val="18"/>
        </w:rPr>
      </w:pPr>
    </w:p>
    <w:p w14:paraId="1DC8E279" w14:textId="77777777" w:rsidR="00050E92" w:rsidRPr="00614EA7" w:rsidRDefault="00050E92" w:rsidP="00050E92">
      <w:pPr>
        <w:rPr>
          <w:rFonts w:cs="Arial"/>
          <w:b/>
          <w:bCs/>
          <w:sz w:val="18"/>
          <w:szCs w:val="18"/>
        </w:rPr>
      </w:pPr>
      <w:r w:rsidRPr="00614EA7">
        <w:rPr>
          <w:rFonts w:cs="Arial"/>
          <w:b/>
          <w:bCs/>
          <w:sz w:val="18"/>
          <w:szCs w:val="18"/>
        </w:rPr>
        <w:t>W jakim celu przetwarzamy dane?</w:t>
      </w:r>
    </w:p>
    <w:p w14:paraId="3EA50097" w14:textId="77777777" w:rsidR="00050E92" w:rsidRPr="00614EA7" w:rsidRDefault="00050E92" w:rsidP="00050E92">
      <w:pPr>
        <w:rPr>
          <w:rFonts w:cs="Arial"/>
          <w:sz w:val="18"/>
          <w:szCs w:val="18"/>
        </w:rPr>
      </w:pPr>
      <w:r w:rsidRPr="00614EA7">
        <w:rPr>
          <w:rFonts w:cs="Arial"/>
          <w:sz w:val="18"/>
          <w:szCs w:val="18"/>
        </w:rPr>
        <w:t>Dane są przetwarzane, aby:</w:t>
      </w:r>
    </w:p>
    <w:p w14:paraId="5B148961"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nawiązać współpracę, zawrzeć i wykonać umowę,</w:t>
      </w:r>
    </w:p>
    <w:p w14:paraId="3DE736FD"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wypełnić obowiązki prawne (np. podatkowe, rachunkowe, przeciwdziałanie praniu pieniędzy, przeciwdziałanie nadużyciom i korupcji),</w:t>
      </w:r>
    </w:p>
    <w:p w14:paraId="6A355F33" w14:textId="77777777" w:rsidR="00050E92" w:rsidRPr="00CE1C0D" w:rsidRDefault="00050E92" w:rsidP="00050E92">
      <w:pPr>
        <w:pStyle w:val="Akapitzlist"/>
        <w:numPr>
          <w:ilvl w:val="0"/>
          <w:numId w:val="112"/>
        </w:numPr>
        <w:spacing w:after="160" w:line="259" w:lineRule="auto"/>
        <w:contextualSpacing/>
        <w:jc w:val="both"/>
        <w:rPr>
          <w:rFonts w:cs="Arial"/>
          <w:sz w:val="18"/>
          <w:szCs w:val="18"/>
        </w:rPr>
      </w:pPr>
      <w:r w:rsidRPr="00CE1C0D">
        <w:rPr>
          <w:rFonts w:cs="Arial"/>
          <w:sz w:val="18"/>
          <w:szCs w:val="18"/>
        </w:rPr>
        <w:t>dokonywać oceny wiarygodności prawnej, finansowej i sankcyjnej Kontrahentów w celu ochrony interesów ekonomicznych i prawnych ORLEN S.A., w tym zapewnienia bezpieczeństwa obrotu gospodarczego oraz zgodności z obowiązującymi przepisami sankcyjnymi, a także poprzez dokonanie oceny ryzyka współpracy. Dla realizacji powyższego celu dane osobowe podlegają współadministrowaniu przez spółki należące do Grupy ORLEN. Szczegółowe informacje dotyczące zasad współadministrowania dostępne są na stronie www.orlen.pl w zakładce „Dane osobowe”</w:t>
      </w:r>
      <w:r>
        <w:rPr>
          <w:rFonts w:cs="Arial"/>
          <w:sz w:val="18"/>
          <w:szCs w:val="18"/>
        </w:rPr>
        <w:t>,</w:t>
      </w:r>
    </w:p>
    <w:p w14:paraId="1C9218D2"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zapewnić bezpieczeństwo i wysokie standardy etyczne,</w:t>
      </w:r>
    </w:p>
    <w:p w14:paraId="2BCEFC58"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prowadzić korespondencję i kontakty biznesowe,</w:t>
      </w:r>
    </w:p>
    <w:p w14:paraId="3EB37D75"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analizować współpracę i możliwości jej rozwoju,</w:t>
      </w:r>
    </w:p>
    <w:p w14:paraId="06E0C1E8"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dochodzić i bronić roszczeń,</w:t>
      </w:r>
    </w:p>
    <w:p w14:paraId="777B90EF" w14:textId="77777777" w:rsidR="00050E92" w:rsidRPr="00614EA7" w:rsidRDefault="00050E92" w:rsidP="00050E92">
      <w:pPr>
        <w:pStyle w:val="Akapitzlist"/>
        <w:numPr>
          <w:ilvl w:val="0"/>
          <w:numId w:val="112"/>
        </w:numPr>
        <w:contextualSpacing/>
        <w:rPr>
          <w:rFonts w:cs="Arial"/>
          <w:sz w:val="18"/>
          <w:szCs w:val="18"/>
        </w:rPr>
      </w:pPr>
      <w:r w:rsidRPr="00614EA7">
        <w:rPr>
          <w:rFonts w:cs="Arial"/>
          <w:sz w:val="18"/>
          <w:szCs w:val="18"/>
        </w:rPr>
        <w:t>prowadzić marketing produktów i usług ORLEN S.A.</w:t>
      </w:r>
    </w:p>
    <w:p w14:paraId="5A740EBE" w14:textId="77777777" w:rsidR="00050E92" w:rsidRPr="00614EA7" w:rsidRDefault="00050E92" w:rsidP="00050E92">
      <w:pPr>
        <w:rPr>
          <w:rFonts w:cs="Arial"/>
          <w:sz w:val="18"/>
          <w:szCs w:val="18"/>
        </w:rPr>
      </w:pPr>
    </w:p>
    <w:p w14:paraId="31667AD9" w14:textId="77777777" w:rsidR="00050E92" w:rsidRPr="00614EA7" w:rsidRDefault="00050E92" w:rsidP="00050E92">
      <w:pPr>
        <w:rPr>
          <w:rFonts w:cs="Arial"/>
          <w:b/>
          <w:bCs/>
          <w:sz w:val="18"/>
          <w:szCs w:val="18"/>
        </w:rPr>
      </w:pPr>
      <w:r w:rsidRPr="00614EA7">
        <w:rPr>
          <w:rFonts w:cs="Arial"/>
          <w:b/>
          <w:bCs/>
          <w:sz w:val="18"/>
          <w:szCs w:val="18"/>
        </w:rPr>
        <w:t>Na jakiej podstawie prawnej przetwarzamy dane?</w:t>
      </w:r>
    </w:p>
    <w:p w14:paraId="438398EB" w14:textId="77777777" w:rsidR="00050E92" w:rsidRPr="00614EA7" w:rsidRDefault="00050E92" w:rsidP="00050E92">
      <w:pPr>
        <w:pStyle w:val="Akapitzlist"/>
        <w:numPr>
          <w:ilvl w:val="0"/>
          <w:numId w:val="113"/>
        </w:numPr>
        <w:contextualSpacing/>
        <w:rPr>
          <w:rFonts w:cs="Arial"/>
          <w:sz w:val="18"/>
          <w:szCs w:val="18"/>
        </w:rPr>
      </w:pPr>
      <w:r w:rsidRPr="00614EA7">
        <w:rPr>
          <w:rFonts w:cs="Arial"/>
          <w:sz w:val="18"/>
          <w:szCs w:val="18"/>
        </w:rPr>
        <w:t>zawarcie i wykonanie umowy (art. 6 ust. 1 lit. b RODO),</w:t>
      </w:r>
    </w:p>
    <w:p w14:paraId="2A8E5127" w14:textId="77777777" w:rsidR="00050E92" w:rsidRPr="00614EA7" w:rsidRDefault="00050E92" w:rsidP="00050E92">
      <w:pPr>
        <w:pStyle w:val="Akapitzlist"/>
        <w:numPr>
          <w:ilvl w:val="0"/>
          <w:numId w:val="113"/>
        </w:numPr>
        <w:contextualSpacing/>
        <w:rPr>
          <w:rFonts w:cs="Arial"/>
          <w:sz w:val="18"/>
          <w:szCs w:val="18"/>
        </w:rPr>
      </w:pPr>
      <w:r w:rsidRPr="00614EA7">
        <w:rPr>
          <w:rFonts w:cs="Arial"/>
          <w:sz w:val="18"/>
          <w:szCs w:val="18"/>
        </w:rPr>
        <w:t>obowiązki wynikające z przepisów prawa (art. 6 ust. 1 lit. c RODO),</w:t>
      </w:r>
    </w:p>
    <w:p w14:paraId="30CC2095" w14:textId="77777777" w:rsidR="00050E92" w:rsidRPr="00614EA7" w:rsidRDefault="00050E92" w:rsidP="00050E92">
      <w:pPr>
        <w:pStyle w:val="Akapitzlist"/>
        <w:numPr>
          <w:ilvl w:val="0"/>
          <w:numId w:val="113"/>
        </w:numPr>
        <w:contextualSpacing/>
        <w:rPr>
          <w:rFonts w:cs="Arial"/>
          <w:sz w:val="18"/>
          <w:szCs w:val="18"/>
        </w:rPr>
      </w:pPr>
      <w:r w:rsidRPr="00614EA7">
        <w:rPr>
          <w:rFonts w:cs="Arial"/>
          <w:sz w:val="18"/>
          <w:szCs w:val="18"/>
        </w:rPr>
        <w:t>prawnie uzasadniony interes ORLEN S.A. (art. 6 ust. 1 lit. f RODO).</w:t>
      </w:r>
    </w:p>
    <w:p w14:paraId="220ABEAF" w14:textId="77777777" w:rsidR="00050E92" w:rsidRPr="00614EA7" w:rsidRDefault="00050E92" w:rsidP="00050E92">
      <w:pPr>
        <w:rPr>
          <w:rFonts w:cs="Arial"/>
          <w:sz w:val="18"/>
          <w:szCs w:val="18"/>
        </w:rPr>
      </w:pPr>
    </w:p>
    <w:p w14:paraId="11420F27" w14:textId="77777777" w:rsidR="00050E92" w:rsidRPr="00614EA7" w:rsidRDefault="00050E92" w:rsidP="00050E92">
      <w:pPr>
        <w:rPr>
          <w:rFonts w:cs="Arial"/>
          <w:b/>
          <w:bCs/>
          <w:sz w:val="18"/>
          <w:szCs w:val="18"/>
        </w:rPr>
      </w:pPr>
      <w:r w:rsidRPr="00614EA7">
        <w:rPr>
          <w:rFonts w:cs="Arial"/>
          <w:b/>
          <w:bCs/>
          <w:sz w:val="18"/>
          <w:szCs w:val="18"/>
        </w:rPr>
        <w:t>Skąd mamy Twoje dane?</w:t>
      </w:r>
    </w:p>
    <w:p w14:paraId="2E4BFAE6" w14:textId="77777777" w:rsidR="00050E92" w:rsidRPr="00614EA7" w:rsidRDefault="00050E92" w:rsidP="00050E92">
      <w:pPr>
        <w:rPr>
          <w:rFonts w:cs="Arial"/>
          <w:sz w:val="18"/>
          <w:szCs w:val="18"/>
        </w:rPr>
      </w:pPr>
      <w:r w:rsidRPr="00614EA7">
        <w:rPr>
          <w:rFonts w:cs="Arial"/>
          <w:sz w:val="18"/>
          <w:szCs w:val="18"/>
        </w:rPr>
        <w:t>Dane zostały podane bezpośrednio przez Ciebie lub pochodzą z publicznych rejestrów (KRS, CEIDG), stron internetowych lub od podmiotów świadczących usługi informacyjne na rzecz ORLEN S.A.</w:t>
      </w:r>
    </w:p>
    <w:p w14:paraId="33E51815" w14:textId="77777777" w:rsidR="00050E92" w:rsidRPr="00614EA7" w:rsidRDefault="00050E92" w:rsidP="00050E92">
      <w:pPr>
        <w:rPr>
          <w:rFonts w:cs="Arial"/>
          <w:sz w:val="18"/>
          <w:szCs w:val="18"/>
        </w:rPr>
      </w:pPr>
    </w:p>
    <w:p w14:paraId="76D99EE3" w14:textId="77777777" w:rsidR="00050E92" w:rsidRPr="00614EA7" w:rsidRDefault="00050E92" w:rsidP="00050E92">
      <w:pPr>
        <w:rPr>
          <w:rFonts w:cs="Arial"/>
          <w:b/>
          <w:bCs/>
          <w:sz w:val="18"/>
          <w:szCs w:val="18"/>
        </w:rPr>
      </w:pPr>
      <w:r w:rsidRPr="00614EA7">
        <w:rPr>
          <w:rFonts w:cs="Arial"/>
          <w:b/>
          <w:bCs/>
          <w:sz w:val="18"/>
          <w:szCs w:val="18"/>
        </w:rPr>
        <w:t>Kto może mieć dostęp do Twoich danych?</w:t>
      </w:r>
    </w:p>
    <w:p w14:paraId="15B172B0" w14:textId="77777777" w:rsidR="00050E92" w:rsidRPr="00614EA7" w:rsidRDefault="00050E92" w:rsidP="00050E92">
      <w:pPr>
        <w:rPr>
          <w:rFonts w:cs="Arial"/>
          <w:sz w:val="18"/>
          <w:szCs w:val="18"/>
        </w:rPr>
      </w:pPr>
      <w:r w:rsidRPr="00614EA7">
        <w:rPr>
          <w:rFonts w:cs="Arial"/>
          <w:sz w:val="18"/>
          <w:szCs w:val="18"/>
        </w:rPr>
        <w:t>Dane mogą być przekazywane:</w:t>
      </w:r>
    </w:p>
    <w:p w14:paraId="5389861B" w14:textId="77777777" w:rsidR="00050E92" w:rsidRPr="00614EA7" w:rsidRDefault="00050E92" w:rsidP="00050E92">
      <w:pPr>
        <w:pStyle w:val="Akapitzlist"/>
        <w:numPr>
          <w:ilvl w:val="0"/>
          <w:numId w:val="114"/>
        </w:numPr>
        <w:contextualSpacing/>
        <w:rPr>
          <w:rFonts w:cs="Arial"/>
          <w:sz w:val="18"/>
          <w:szCs w:val="18"/>
        </w:rPr>
      </w:pPr>
      <w:r w:rsidRPr="00614EA7">
        <w:rPr>
          <w:rFonts w:cs="Arial"/>
          <w:sz w:val="18"/>
          <w:szCs w:val="18"/>
        </w:rPr>
        <w:t>spółkom z Grupy ORLEN,</w:t>
      </w:r>
    </w:p>
    <w:p w14:paraId="5DEA8E2D" w14:textId="77777777" w:rsidR="00050E92" w:rsidRPr="00614EA7" w:rsidRDefault="00050E92" w:rsidP="00050E92">
      <w:pPr>
        <w:pStyle w:val="Akapitzlist"/>
        <w:numPr>
          <w:ilvl w:val="0"/>
          <w:numId w:val="114"/>
        </w:numPr>
        <w:contextualSpacing/>
        <w:rPr>
          <w:rFonts w:cs="Arial"/>
          <w:sz w:val="18"/>
          <w:szCs w:val="18"/>
        </w:rPr>
      </w:pPr>
      <w:r w:rsidRPr="00614EA7">
        <w:rPr>
          <w:rFonts w:cs="Arial"/>
          <w:sz w:val="18"/>
          <w:szCs w:val="18"/>
        </w:rPr>
        <w:t>podmiotom współpracującym przy realizacji umowy,</w:t>
      </w:r>
    </w:p>
    <w:p w14:paraId="0A5D426C" w14:textId="77777777" w:rsidR="00050E92" w:rsidRPr="00614EA7" w:rsidRDefault="00050E92" w:rsidP="00050E92">
      <w:pPr>
        <w:pStyle w:val="Akapitzlist"/>
        <w:numPr>
          <w:ilvl w:val="0"/>
          <w:numId w:val="114"/>
        </w:numPr>
        <w:contextualSpacing/>
        <w:rPr>
          <w:rFonts w:cs="Arial"/>
          <w:sz w:val="18"/>
          <w:szCs w:val="18"/>
        </w:rPr>
      </w:pPr>
      <w:r w:rsidRPr="00614EA7">
        <w:rPr>
          <w:rFonts w:cs="Arial"/>
          <w:sz w:val="18"/>
          <w:szCs w:val="18"/>
        </w:rPr>
        <w:t>firmom świadczącym usługi IT, doradcze, prawne, windykacyjne, archiwizacyjne, ochrony, fakturowania i doręczania korespondencji.</w:t>
      </w:r>
    </w:p>
    <w:p w14:paraId="36C9D631" w14:textId="77777777" w:rsidR="00050E92" w:rsidRPr="00614EA7" w:rsidRDefault="00050E92" w:rsidP="00050E92">
      <w:pPr>
        <w:rPr>
          <w:rFonts w:cs="Arial"/>
          <w:sz w:val="18"/>
          <w:szCs w:val="18"/>
        </w:rPr>
      </w:pPr>
    </w:p>
    <w:p w14:paraId="782AEF0A" w14:textId="77777777" w:rsidR="00050E92" w:rsidRPr="00614EA7" w:rsidRDefault="00050E92" w:rsidP="00050E92">
      <w:pPr>
        <w:rPr>
          <w:rFonts w:cs="Arial"/>
          <w:b/>
          <w:bCs/>
          <w:sz w:val="18"/>
          <w:szCs w:val="18"/>
        </w:rPr>
      </w:pPr>
      <w:r w:rsidRPr="00614EA7">
        <w:rPr>
          <w:rFonts w:cs="Arial"/>
          <w:b/>
          <w:bCs/>
          <w:sz w:val="18"/>
          <w:szCs w:val="18"/>
        </w:rPr>
        <w:t>Czy podanie danych jest obowiązkowe?</w:t>
      </w:r>
    </w:p>
    <w:p w14:paraId="22213949" w14:textId="77777777" w:rsidR="00050E92" w:rsidRPr="00614EA7" w:rsidRDefault="00050E92" w:rsidP="00050E92">
      <w:pPr>
        <w:rPr>
          <w:rFonts w:cs="Arial"/>
          <w:sz w:val="18"/>
          <w:szCs w:val="18"/>
        </w:rPr>
      </w:pPr>
      <w:r w:rsidRPr="00614EA7">
        <w:rPr>
          <w:rFonts w:cs="Arial"/>
          <w:sz w:val="18"/>
          <w:szCs w:val="18"/>
        </w:rPr>
        <w:t>Podanie danych jest dobrowolne, ale niezbędne do zawarcia i realizacji umowy oraz celów wskazanych powyżej.</w:t>
      </w:r>
    </w:p>
    <w:p w14:paraId="6F9F79A9" w14:textId="77777777" w:rsidR="00050E92" w:rsidRPr="00614EA7" w:rsidRDefault="00050E92" w:rsidP="00050E92">
      <w:pPr>
        <w:rPr>
          <w:rFonts w:cs="Arial"/>
          <w:sz w:val="18"/>
          <w:szCs w:val="18"/>
        </w:rPr>
      </w:pPr>
    </w:p>
    <w:p w14:paraId="540B47EC" w14:textId="77777777" w:rsidR="00050E92" w:rsidRPr="00614EA7" w:rsidRDefault="00050E92" w:rsidP="00050E92">
      <w:pPr>
        <w:rPr>
          <w:rFonts w:cs="Arial"/>
          <w:b/>
          <w:bCs/>
          <w:sz w:val="18"/>
          <w:szCs w:val="18"/>
        </w:rPr>
      </w:pPr>
      <w:r w:rsidRPr="00614EA7">
        <w:rPr>
          <w:rFonts w:cs="Arial"/>
          <w:b/>
          <w:bCs/>
          <w:sz w:val="18"/>
          <w:szCs w:val="18"/>
        </w:rPr>
        <w:t>Jak długo przetwarzamy dane?</w:t>
      </w:r>
    </w:p>
    <w:p w14:paraId="4FD30891" w14:textId="77777777" w:rsidR="00050E92" w:rsidRDefault="00050E92" w:rsidP="00050E92">
      <w:pPr>
        <w:rPr>
          <w:rFonts w:cs="Arial"/>
          <w:sz w:val="18"/>
          <w:szCs w:val="18"/>
        </w:rPr>
      </w:pPr>
      <w:r w:rsidRPr="00614EA7">
        <w:rPr>
          <w:rFonts w:cs="Arial"/>
          <w:sz w:val="18"/>
          <w:szCs w:val="18"/>
        </w:rPr>
        <w:t>Dane są przetwarzane przez czas trwania umowy, a po jej zakończeniu – przez okres wymagany przepisami prawa lub do czasu wygaśnięcia roszczeń. W przypadku przetwarzania na podstawie uzasadnionego interesu – do jego realizacji lub skutecznego wniesienia sprzeciwu.</w:t>
      </w:r>
    </w:p>
    <w:p w14:paraId="6DFC88BA" w14:textId="77777777" w:rsidR="00050E92" w:rsidRPr="00614EA7" w:rsidRDefault="00050E92" w:rsidP="00050E92">
      <w:pPr>
        <w:rPr>
          <w:rFonts w:cs="Arial"/>
          <w:sz w:val="18"/>
          <w:szCs w:val="18"/>
        </w:rPr>
      </w:pPr>
    </w:p>
    <w:p w14:paraId="0C16308C" w14:textId="77777777" w:rsidR="00050E92" w:rsidRPr="00D53F10" w:rsidRDefault="00050E92" w:rsidP="00050E92">
      <w:pPr>
        <w:rPr>
          <w:rFonts w:cs="Arial"/>
          <w:b/>
          <w:bCs/>
          <w:sz w:val="18"/>
          <w:szCs w:val="18"/>
        </w:rPr>
      </w:pPr>
      <w:r w:rsidRPr="00D53F10">
        <w:rPr>
          <w:rFonts w:cs="Arial"/>
          <w:b/>
          <w:bCs/>
          <w:sz w:val="18"/>
          <w:szCs w:val="18"/>
        </w:rPr>
        <w:t>Jakie masz prawa?</w:t>
      </w:r>
    </w:p>
    <w:p w14:paraId="4A5130C4" w14:textId="77777777" w:rsidR="00050E92" w:rsidRPr="00614EA7" w:rsidRDefault="00050E92" w:rsidP="00050E92">
      <w:pPr>
        <w:rPr>
          <w:rFonts w:cs="Arial"/>
          <w:sz w:val="18"/>
          <w:szCs w:val="18"/>
        </w:rPr>
      </w:pPr>
      <w:r w:rsidRPr="00614EA7">
        <w:rPr>
          <w:rFonts w:cs="Arial"/>
          <w:sz w:val="18"/>
          <w:szCs w:val="18"/>
        </w:rPr>
        <w:t>Masz prawo do:</w:t>
      </w:r>
    </w:p>
    <w:p w14:paraId="27C8BB1A" w14:textId="77777777" w:rsidR="00050E92" w:rsidRPr="0064659A" w:rsidRDefault="00050E92" w:rsidP="00050E92">
      <w:pPr>
        <w:pStyle w:val="Akapitzlist"/>
        <w:numPr>
          <w:ilvl w:val="0"/>
          <w:numId w:val="115"/>
        </w:numPr>
        <w:contextualSpacing/>
        <w:rPr>
          <w:rFonts w:cs="Arial"/>
          <w:sz w:val="18"/>
          <w:szCs w:val="18"/>
        </w:rPr>
      </w:pPr>
      <w:r w:rsidRPr="0064659A">
        <w:rPr>
          <w:rFonts w:cs="Arial"/>
          <w:sz w:val="18"/>
          <w:szCs w:val="18"/>
        </w:rPr>
        <w:t>dostępu do swoich danych,</w:t>
      </w:r>
    </w:p>
    <w:p w14:paraId="5ABE9D80" w14:textId="77777777" w:rsidR="00050E92" w:rsidRPr="0064659A" w:rsidRDefault="00050E92" w:rsidP="00050E92">
      <w:pPr>
        <w:pStyle w:val="Akapitzlist"/>
        <w:numPr>
          <w:ilvl w:val="0"/>
          <w:numId w:val="115"/>
        </w:numPr>
        <w:contextualSpacing/>
        <w:rPr>
          <w:rFonts w:cs="Arial"/>
          <w:sz w:val="18"/>
          <w:szCs w:val="18"/>
        </w:rPr>
      </w:pPr>
      <w:r w:rsidRPr="0064659A">
        <w:rPr>
          <w:rFonts w:cs="Arial"/>
          <w:sz w:val="18"/>
          <w:szCs w:val="18"/>
        </w:rPr>
        <w:t>ich sprostowania, usunięcia lub ograniczenia przetwarzania,</w:t>
      </w:r>
    </w:p>
    <w:p w14:paraId="5DAD1529" w14:textId="77777777" w:rsidR="00050E92" w:rsidRPr="0064659A" w:rsidRDefault="00050E92" w:rsidP="00050E92">
      <w:pPr>
        <w:pStyle w:val="Akapitzlist"/>
        <w:numPr>
          <w:ilvl w:val="0"/>
          <w:numId w:val="115"/>
        </w:numPr>
        <w:contextualSpacing/>
        <w:rPr>
          <w:rFonts w:cs="Arial"/>
          <w:sz w:val="18"/>
          <w:szCs w:val="18"/>
        </w:rPr>
      </w:pPr>
      <w:r w:rsidRPr="0064659A">
        <w:rPr>
          <w:rFonts w:cs="Arial"/>
          <w:sz w:val="18"/>
          <w:szCs w:val="18"/>
        </w:rPr>
        <w:t>przenoszenia danych,</w:t>
      </w:r>
    </w:p>
    <w:p w14:paraId="5411A1AE" w14:textId="77777777" w:rsidR="00050E92" w:rsidRPr="0064659A" w:rsidRDefault="00050E92" w:rsidP="00050E92">
      <w:pPr>
        <w:pStyle w:val="Akapitzlist"/>
        <w:numPr>
          <w:ilvl w:val="0"/>
          <w:numId w:val="115"/>
        </w:numPr>
        <w:contextualSpacing/>
        <w:rPr>
          <w:rFonts w:cs="Arial"/>
          <w:sz w:val="18"/>
          <w:szCs w:val="18"/>
        </w:rPr>
      </w:pPr>
      <w:r w:rsidRPr="0064659A">
        <w:rPr>
          <w:rFonts w:cs="Arial"/>
          <w:sz w:val="18"/>
          <w:szCs w:val="18"/>
        </w:rPr>
        <w:t>wniesienia sprzeciwu (jeśli przetwarzamy dane na podstawie uzasadnionego interesu),</w:t>
      </w:r>
    </w:p>
    <w:p w14:paraId="43747D9B" w14:textId="77777777" w:rsidR="00050E92" w:rsidRPr="0064659A" w:rsidRDefault="00050E92" w:rsidP="00050E92">
      <w:pPr>
        <w:pStyle w:val="Akapitzlist"/>
        <w:numPr>
          <w:ilvl w:val="0"/>
          <w:numId w:val="115"/>
        </w:numPr>
        <w:contextualSpacing/>
        <w:rPr>
          <w:rFonts w:cs="Arial"/>
          <w:sz w:val="18"/>
          <w:szCs w:val="18"/>
        </w:rPr>
      </w:pPr>
      <w:r w:rsidRPr="0064659A">
        <w:rPr>
          <w:rFonts w:cs="Arial"/>
          <w:sz w:val="18"/>
          <w:szCs w:val="18"/>
        </w:rPr>
        <w:t>złożenia skargi do Prezesa Urzędu Ochrony Danych Osobowych.</w:t>
      </w:r>
    </w:p>
    <w:p w14:paraId="401BA1E0" w14:textId="14764C43" w:rsidR="00BE2909" w:rsidRPr="00BE2909" w:rsidRDefault="00050E92" w:rsidP="00BE2909">
      <w:pPr>
        <w:contextualSpacing/>
        <w:jc w:val="both"/>
        <w:rPr>
          <w:rFonts w:eastAsia="Aptos" w:cs="Arial"/>
          <w:kern w:val="2"/>
          <w:sz w:val="18"/>
          <w:szCs w:val="18"/>
          <w:lang w:eastAsia="en-US"/>
          <w14:ligatures w14:val="standardContextual"/>
        </w:rPr>
        <w:sectPr w:rsidR="00BE2909" w:rsidRPr="00BE2909" w:rsidSect="00A02B3E">
          <w:pgSz w:w="11906" w:h="16838"/>
          <w:pgMar w:top="426" w:right="1080" w:bottom="1440" w:left="1080" w:header="564" w:footer="397" w:gutter="0"/>
          <w:cols w:space="708"/>
          <w:docGrid w:linePitch="360"/>
        </w:sectPr>
      </w:pPr>
      <w:r w:rsidRPr="00614EA7">
        <w:rPr>
          <w:rFonts w:cs="Arial"/>
          <w:sz w:val="18"/>
          <w:szCs w:val="18"/>
        </w:rPr>
        <w:t>Wnioski możesz kierować na: daneosobowe@orlen.pl lub listownie z dopiskiem „Inspektor Ochrony Danych”.</w:t>
      </w:r>
    </w:p>
    <w:p w14:paraId="62D3B762" w14:textId="01CD2874" w:rsidR="00AD68C7" w:rsidRPr="00AD68C7" w:rsidRDefault="00AD68C7" w:rsidP="00AD68C7">
      <w:pPr>
        <w:ind w:right="-27"/>
        <w:jc w:val="right"/>
      </w:pPr>
      <w:r w:rsidRPr="00AD68C7">
        <w:t>Załącznik nr 1</w:t>
      </w:r>
      <w:r w:rsidR="00A02B3E">
        <w:t>1</w:t>
      </w:r>
      <w:r w:rsidRPr="00AD68C7">
        <w:t xml:space="preserve"> do umowy nr………………………… </w:t>
      </w:r>
    </w:p>
    <w:p w14:paraId="6F2F0749" w14:textId="77777777" w:rsidR="00AD68C7" w:rsidRDefault="00AD68C7" w:rsidP="00AD68C7">
      <w:pPr>
        <w:ind w:right="-27"/>
        <w:jc w:val="right"/>
      </w:pPr>
    </w:p>
    <w:p w14:paraId="7A376FCE" w14:textId="77777777" w:rsidR="00AD68C7" w:rsidRPr="00F5142F" w:rsidRDefault="00AD68C7" w:rsidP="00AD68C7">
      <w:pPr>
        <w:ind w:right="-27"/>
        <w:rPr>
          <w:rFonts w:cs="Arial"/>
        </w:rPr>
      </w:pPr>
      <w:r w:rsidRPr="00F5142F">
        <w:rPr>
          <w:rFonts w:cs="Arial"/>
        </w:rPr>
        <w:t xml:space="preserve">Wzór gwarancji zabezpieczenia należytego wykonania umowy </w:t>
      </w:r>
    </w:p>
    <w:p w14:paraId="3BC92E71" w14:textId="77777777" w:rsidR="00AD68C7" w:rsidRPr="00F5142F" w:rsidRDefault="00AD68C7" w:rsidP="00AD68C7">
      <w:pPr>
        <w:ind w:right="-27"/>
        <w:rPr>
          <w:rFonts w:cs="Arial"/>
        </w:rPr>
      </w:pPr>
      <w:r w:rsidRPr="00F5142F">
        <w:rPr>
          <w:rFonts w:cs="Arial"/>
        </w:rPr>
        <w:t xml:space="preserve">(wzór gwarancji bankowej; w przypadku gwarancji ubezpieczeniowej treść będzie taka sama) </w:t>
      </w:r>
    </w:p>
    <w:p w14:paraId="30078197" w14:textId="77777777" w:rsidR="00AD68C7" w:rsidRPr="00F5142F" w:rsidRDefault="00AD68C7" w:rsidP="00AD68C7">
      <w:pPr>
        <w:ind w:right="-27"/>
        <w:rPr>
          <w:rFonts w:cs="Arial"/>
        </w:rPr>
      </w:pPr>
    </w:p>
    <w:p w14:paraId="2B033DD9" w14:textId="77777777" w:rsidR="00AD68C7" w:rsidRPr="002E7BB2" w:rsidRDefault="00AD68C7" w:rsidP="00AD68C7">
      <w:pPr>
        <w:ind w:right="-27"/>
        <w:rPr>
          <w:rFonts w:cs="Arial"/>
          <w:sz w:val="20"/>
        </w:rPr>
      </w:pPr>
      <w:r w:rsidRPr="002E7BB2">
        <w:rPr>
          <w:rFonts w:cs="Arial"/>
          <w:sz w:val="20"/>
        </w:rPr>
        <w:t>Miejscowość ......................Data.......</w:t>
      </w:r>
    </w:p>
    <w:p w14:paraId="366865F4" w14:textId="77777777" w:rsidR="00AD68C7" w:rsidRPr="002E7BB2" w:rsidRDefault="00AD68C7" w:rsidP="00AD68C7">
      <w:pPr>
        <w:ind w:right="-27"/>
        <w:rPr>
          <w:rFonts w:cs="Arial"/>
          <w:sz w:val="20"/>
        </w:rPr>
      </w:pPr>
      <w:r w:rsidRPr="002E7BB2">
        <w:rPr>
          <w:rFonts w:cs="Arial"/>
          <w:sz w:val="20"/>
        </w:rPr>
        <w:t xml:space="preserve">ORLEN S.A. </w:t>
      </w:r>
    </w:p>
    <w:p w14:paraId="5E1C1D5A" w14:textId="302096AC" w:rsidR="00AD68C7" w:rsidRPr="009805E3" w:rsidRDefault="00AD68C7" w:rsidP="00AD68C7">
      <w:pPr>
        <w:ind w:right="-27"/>
        <w:rPr>
          <w:rFonts w:cs="Arial"/>
          <w:sz w:val="20"/>
        </w:rPr>
      </w:pPr>
      <w:r w:rsidRPr="009805E3">
        <w:rPr>
          <w:rFonts w:cs="Arial"/>
          <w:sz w:val="20"/>
        </w:rPr>
        <w:t xml:space="preserve">- Oddział </w:t>
      </w:r>
      <w:r w:rsidR="00463B11" w:rsidRPr="009805E3">
        <w:rPr>
          <w:rFonts w:cs="Arial"/>
          <w:sz w:val="20"/>
        </w:rPr>
        <w:t>Upstream Polska</w:t>
      </w:r>
      <w:r w:rsidRPr="009805E3">
        <w:rPr>
          <w:rFonts w:cs="Arial"/>
          <w:sz w:val="20"/>
        </w:rPr>
        <w:t xml:space="preserve"> w Zielonej Górze </w:t>
      </w:r>
    </w:p>
    <w:p w14:paraId="779EEC1F" w14:textId="77777777" w:rsidR="00AD68C7" w:rsidRPr="002E7BB2" w:rsidRDefault="00AD68C7" w:rsidP="00AD68C7">
      <w:pPr>
        <w:ind w:right="-27"/>
        <w:rPr>
          <w:rFonts w:cs="Arial"/>
          <w:sz w:val="20"/>
        </w:rPr>
      </w:pPr>
      <w:r w:rsidRPr="002E7BB2">
        <w:rPr>
          <w:rFonts w:cs="Arial"/>
          <w:sz w:val="20"/>
        </w:rPr>
        <w:t>ul. Boh. Westerplatte 15, 65-034 Zielona Góra</w:t>
      </w:r>
    </w:p>
    <w:p w14:paraId="26D546B7" w14:textId="77777777" w:rsidR="00AD68C7" w:rsidRPr="002E7BB2" w:rsidRDefault="00AD68C7" w:rsidP="00AD68C7">
      <w:pPr>
        <w:ind w:right="-27"/>
        <w:rPr>
          <w:rFonts w:cs="Arial"/>
          <w:sz w:val="20"/>
        </w:rPr>
      </w:pPr>
    </w:p>
    <w:p w14:paraId="5F06B238" w14:textId="77777777" w:rsidR="00AD68C7" w:rsidRPr="002E7BB2" w:rsidRDefault="00AD68C7" w:rsidP="00AD68C7">
      <w:pPr>
        <w:ind w:right="-27"/>
        <w:rPr>
          <w:rFonts w:cs="Arial"/>
          <w:sz w:val="20"/>
        </w:rPr>
      </w:pPr>
      <w:r w:rsidRPr="002E7BB2">
        <w:rPr>
          <w:rFonts w:cs="Arial"/>
          <w:sz w:val="20"/>
        </w:rPr>
        <w:t>Gwarancja nr…………………..</w:t>
      </w:r>
    </w:p>
    <w:p w14:paraId="1EF00316" w14:textId="77777777" w:rsidR="00AD68C7" w:rsidRPr="002E7BB2" w:rsidRDefault="00AD68C7" w:rsidP="00AD68C7">
      <w:pPr>
        <w:ind w:right="-27"/>
        <w:rPr>
          <w:rFonts w:cs="Arial"/>
          <w:sz w:val="20"/>
        </w:rPr>
      </w:pPr>
    </w:p>
    <w:p w14:paraId="78B31651" w14:textId="77777777" w:rsidR="00AD68C7" w:rsidRPr="002E7BB2" w:rsidRDefault="00AD68C7" w:rsidP="00AD68C7">
      <w:pPr>
        <w:ind w:right="-27"/>
        <w:jc w:val="both"/>
        <w:rPr>
          <w:rFonts w:cs="Arial"/>
          <w:sz w:val="20"/>
        </w:rPr>
      </w:pPr>
      <w:r w:rsidRPr="002E7BB2">
        <w:rPr>
          <w:rFonts w:cs="Arial"/>
          <w:sz w:val="20"/>
        </w:rPr>
        <w:t xml:space="preserve">Wiadomo nam, że zawarli Państwo umowę nr </w:t>
      </w:r>
      <w:r w:rsidRPr="002E7BB2">
        <w:rPr>
          <w:sz w:val="20"/>
        </w:rPr>
        <w:t xml:space="preserve">……………… (sygnatura …………) </w:t>
      </w:r>
      <w:r w:rsidRPr="002E7BB2">
        <w:rPr>
          <w:rFonts w:cs="Arial"/>
          <w:sz w:val="20"/>
        </w:rPr>
        <w:t xml:space="preserve">z dnia …………, z firmą ............................................................. (zwaną dalej Wykonawcą) na realizację zadania pn. </w:t>
      </w:r>
    </w:p>
    <w:p w14:paraId="096C0B87" w14:textId="77777777" w:rsidR="00AD68C7" w:rsidRPr="002E7BB2" w:rsidRDefault="00AD68C7" w:rsidP="00AD68C7">
      <w:pPr>
        <w:ind w:right="-27"/>
        <w:jc w:val="both"/>
        <w:rPr>
          <w:rFonts w:cs="Arial"/>
          <w:sz w:val="20"/>
        </w:rPr>
      </w:pPr>
      <w:r w:rsidRPr="002E7BB2">
        <w:rPr>
          <w:rFonts w:cs="Arial"/>
          <w:sz w:val="20"/>
        </w:rPr>
        <w:t>.................................................................................................................................................................................................................................................................................................................,</w:t>
      </w:r>
    </w:p>
    <w:p w14:paraId="1102F550" w14:textId="77777777" w:rsidR="00AD68C7" w:rsidRPr="002E7BB2" w:rsidRDefault="00AD68C7" w:rsidP="00AD68C7">
      <w:pPr>
        <w:ind w:right="-27"/>
        <w:jc w:val="both"/>
        <w:rPr>
          <w:rFonts w:cs="Arial"/>
          <w:sz w:val="20"/>
        </w:rPr>
      </w:pPr>
      <w:r w:rsidRPr="002E7BB2">
        <w:rPr>
          <w:rFonts w:cs="Arial"/>
          <w:sz w:val="20"/>
        </w:rPr>
        <w:t>Zgodnie z umową Wykonawca jest zobowiązany do dostarczenia Państwu – najpóźniej w terminie 15 dni roboczych, liczonych od daty zawarcia umowy,  pod rygorem odstąpienia od umowy, gwarancji bankowej lub ubezpieczeniowej w wysokości ……………………………………….złotych (słownie:……………)</w:t>
      </w:r>
    </w:p>
    <w:p w14:paraId="3989CB8A" w14:textId="77777777" w:rsidR="00AD68C7" w:rsidRPr="002E7BB2" w:rsidRDefault="00AD68C7" w:rsidP="00AD68C7">
      <w:pPr>
        <w:ind w:right="-27"/>
        <w:jc w:val="both"/>
        <w:rPr>
          <w:rFonts w:cs="Arial"/>
          <w:sz w:val="20"/>
        </w:rPr>
      </w:pPr>
      <w:r w:rsidRPr="002E7BB2">
        <w:rPr>
          <w:rFonts w:cs="Arial"/>
          <w:sz w:val="20"/>
        </w:rPr>
        <w:t>W związku z tym my, Bank ………………………………………………………………………………..</w:t>
      </w:r>
    </w:p>
    <w:p w14:paraId="76523FED" w14:textId="77777777" w:rsidR="00AD68C7" w:rsidRPr="002E7BB2" w:rsidRDefault="00AD68C7" w:rsidP="00AD68C7">
      <w:pPr>
        <w:ind w:right="-27"/>
        <w:jc w:val="both"/>
        <w:rPr>
          <w:rFonts w:cs="Arial"/>
          <w:sz w:val="20"/>
        </w:rPr>
      </w:pPr>
      <w:r w:rsidRPr="002E7BB2">
        <w:rPr>
          <w:rFonts w:cs="Arial"/>
          <w:sz w:val="20"/>
        </w:rPr>
        <w:t>niniejszym nieodwołalnie zobowiązujemy się zapłacić, na Państwa pierwsze żądanie, bez zastrzeżeń i sprzeciwu z naszej strony, każdą kwotę do łącznej wysokości ……………............ (słownie:.............................................................................................)</w:t>
      </w:r>
    </w:p>
    <w:p w14:paraId="4C6B5C49" w14:textId="77777777" w:rsidR="00AD68C7" w:rsidRPr="002E7BB2" w:rsidRDefault="00AD68C7" w:rsidP="00AD68C7">
      <w:pPr>
        <w:ind w:right="-27"/>
        <w:jc w:val="both"/>
        <w:rPr>
          <w:rFonts w:cs="Arial"/>
          <w:sz w:val="20"/>
        </w:rPr>
      </w:pPr>
      <w:r w:rsidRPr="002E7BB2">
        <w:rPr>
          <w:rFonts w:cs="Arial"/>
          <w:sz w:val="20"/>
        </w:rPr>
        <w:t>po otrzymaniu:</w:t>
      </w:r>
    </w:p>
    <w:p w14:paraId="4DC039A8" w14:textId="77777777" w:rsidR="00AD68C7" w:rsidRPr="002E7BB2" w:rsidRDefault="00AD68C7" w:rsidP="00AD68C7">
      <w:pPr>
        <w:ind w:right="-27"/>
        <w:jc w:val="both"/>
        <w:rPr>
          <w:rFonts w:cs="Arial"/>
          <w:sz w:val="20"/>
        </w:rPr>
      </w:pPr>
      <w:r w:rsidRPr="002E7BB2">
        <w:rPr>
          <w:rFonts w:cs="Arial"/>
          <w:sz w:val="20"/>
        </w:rPr>
        <w:t>1.</w:t>
      </w:r>
      <w:r w:rsidRPr="002E7BB2">
        <w:rPr>
          <w:rFonts w:cs="Arial"/>
          <w:sz w:val="20"/>
        </w:rPr>
        <w:tab/>
        <w:t>Państwa pisemnego wezwania do zapłaty, oraz</w:t>
      </w:r>
    </w:p>
    <w:p w14:paraId="6270B367" w14:textId="77777777" w:rsidR="00AD68C7" w:rsidRPr="002E7BB2" w:rsidRDefault="00AD68C7" w:rsidP="00AD68C7">
      <w:pPr>
        <w:ind w:right="-27"/>
        <w:jc w:val="both"/>
        <w:rPr>
          <w:rFonts w:cs="Arial"/>
          <w:sz w:val="20"/>
        </w:rPr>
      </w:pPr>
      <w:r w:rsidRPr="002E7BB2">
        <w:rPr>
          <w:rFonts w:cs="Arial"/>
          <w:sz w:val="20"/>
        </w:rPr>
        <w:t>2.</w:t>
      </w:r>
      <w:r w:rsidRPr="002E7BB2">
        <w:rPr>
          <w:rFonts w:cs="Arial"/>
          <w:sz w:val="20"/>
        </w:rPr>
        <w:tab/>
        <w:t>Państwa pisemnego oświadczenia stwierdzającego, że Wykonawca nie wywiązał się z zobowiązań umownych wraz z kopią pisma skierowanego do Wykonawcy na okoliczność niewywiązania się z zobowiązań, tj. nie wykonał lub nienależycie wykonał umowę albo nie usunął lub nienależycie usunął wady z tytułu rękojmi.</w:t>
      </w:r>
    </w:p>
    <w:p w14:paraId="189F5A4D" w14:textId="77777777" w:rsidR="00AD68C7" w:rsidRPr="002E7BB2" w:rsidRDefault="00AD68C7" w:rsidP="00AD68C7">
      <w:pPr>
        <w:ind w:right="-27"/>
        <w:jc w:val="both"/>
        <w:rPr>
          <w:rFonts w:cs="Arial"/>
          <w:sz w:val="20"/>
        </w:rPr>
      </w:pPr>
      <w:r w:rsidRPr="002E7BB2">
        <w:rPr>
          <w:rFonts w:cs="Arial"/>
          <w:sz w:val="20"/>
        </w:rPr>
        <w:t>W celu identyfikacji Państwa pisemne wezwanie do zapłaty wraz z wyżej wymienionymi dokumentami musi być nam przedłożone za pośrednictwem Państwa Banku, który potwierdzi, że podpisy złożone na wezwaniu do zapłaty należą do osób upoważnionych do zaciągania  zobowiązań majątkowych w Państwa imieniu.</w:t>
      </w:r>
    </w:p>
    <w:p w14:paraId="3457F452" w14:textId="77777777" w:rsidR="00AD68C7" w:rsidRPr="002E7BB2" w:rsidRDefault="00AD68C7" w:rsidP="00AD68C7">
      <w:pPr>
        <w:ind w:right="-27"/>
        <w:jc w:val="both"/>
        <w:rPr>
          <w:rFonts w:cs="Arial"/>
          <w:sz w:val="20"/>
        </w:rPr>
      </w:pPr>
      <w:r w:rsidRPr="002E7BB2">
        <w:rPr>
          <w:rFonts w:cs="Arial"/>
          <w:sz w:val="20"/>
        </w:rPr>
        <w:t xml:space="preserve">Nasza gwarancja jest ważna od dnia jej wystawienia do 30 dnia po zakończeniu terminu obowiązywania rękojmi </w:t>
      </w:r>
      <w:r w:rsidRPr="002E7BB2">
        <w:rPr>
          <w:rFonts w:cs="Arial"/>
          <w:color w:val="000000"/>
          <w:sz w:val="20"/>
        </w:rPr>
        <w:t xml:space="preserve">za wady, </w:t>
      </w:r>
      <w:r w:rsidRPr="002E7BB2">
        <w:rPr>
          <w:rFonts w:cs="Arial"/>
          <w:sz w:val="20"/>
        </w:rPr>
        <w:t>tj. 36 miesięcy i 30 dni, licząc od daty podpisania protokołu odbioru końcowego, tj</w:t>
      </w:r>
      <w:r w:rsidRPr="002E7BB2">
        <w:rPr>
          <w:rFonts w:cs="Arial"/>
          <w:color w:val="000000"/>
          <w:sz w:val="20"/>
        </w:rPr>
        <w:t>. do dnia …………………</w:t>
      </w:r>
      <w:r w:rsidRPr="002E7BB2">
        <w:rPr>
          <w:rFonts w:cs="Arial"/>
          <w:sz w:val="20"/>
        </w:rPr>
        <w:t>roku i po wygaśnięciu, lub z chwilą, kiedy nie będzie już dłużej potrzebna, winna być nam zwrócona w celu anulowania. Gwarancja wygasa całkowicie i automatycznie, bez względu na to, czy niniejszy dokument zostanie nam zwrócony czy też nie, o ile Państwa pisemne wezwanie do zapłaty i wyżej wskazane dokumenty nie znajdą się w naszym posiadaniu najpóźniej w ostatnim dniu ważności gwarancji, w naszej siedzibie w ……………………………………… ……………………………...</w:t>
      </w:r>
    </w:p>
    <w:p w14:paraId="2D44B80B" w14:textId="77777777" w:rsidR="00AD68C7" w:rsidRPr="002E7BB2" w:rsidRDefault="00AD68C7" w:rsidP="00AD68C7">
      <w:pPr>
        <w:ind w:right="-27"/>
        <w:jc w:val="both"/>
        <w:rPr>
          <w:rFonts w:cs="Arial"/>
          <w:sz w:val="20"/>
        </w:rPr>
      </w:pPr>
    </w:p>
    <w:p w14:paraId="4055580F" w14:textId="77777777" w:rsidR="00AD68C7" w:rsidRPr="002E7BB2" w:rsidRDefault="00AD68C7" w:rsidP="00AD68C7">
      <w:pPr>
        <w:ind w:right="-27"/>
        <w:jc w:val="both"/>
        <w:rPr>
          <w:rFonts w:cs="Arial"/>
          <w:sz w:val="20"/>
        </w:rPr>
      </w:pPr>
      <w:r w:rsidRPr="002E7BB2">
        <w:rPr>
          <w:rFonts w:cs="Arial"/>
          <w:sz w:val="20"/>
        </w:rPr>
        <w:t>Ponadto wyrażamy zgodę, by wszelkie zmiany warunków Umowy uzgodnione między Wami i Wykonawcą, nie zwalniały nas od jakiejkolwiek odpowiedzialności z tytułu niniejszej gwarancji, i niniejszym oświadczamy, iż nie macie obowiązku powiadamiania nas o takich zmianach.</w:t>
      </w:r>
    </w:p>
    <w:p w14:paraId="25201E07" w14:textId="77777777" w:rsidR="00AD68C7" w:rsidRPr="002E7BB2" w:rsidRDefault="00AD68C7" w:rsidP="00AD68C7">
      <w:pPr>
        <w:ind w:right="-27"/>
        <w:jc w:val="both"/>
        <w:rPr>
          <w:rFonts w:cs="Arial"/>
          <w:sz w:val="20"/>
        </w:rPr>
      </w:pPr>
    </w:p>
    <w:p w14:paraId="5C2CBF91" w14:textId="77777777" w:rsidR="00AD68C7" w:rsidRPr="002E7BB2" w:rsidRDefault="00AD68C7" w:rsidP="00AD68C7">
      <w:pPr>
        <w:ind w:right="-27"/>
        <w:jc w:val="both"/>
        <w:rPr>
          <w:rFonts w:cs="Arial"/>
          <w:sz w:val="20"/>
        </w:rPr>
      </w:pPr>
      <w:r w:rsidRPr="002E7BB2">
        <w:rPr>
          <w:rFonts w:cs="Arial"/>
          <w:sz w:val="20"/>
        </w:rPr>
        <w:t>Beneficjent (ORLEN S.A.) jest uprawniony do przeniesienia wszelkich praw lub obowiązków wynikających z niniejszej gwarancji w całości lub w części na podmiot zależny tj. ORLEN Upstream Polska sp. z o.o. albo inny podmiot zależny ORLEN S.A., na co Bank niniejszym wyraża zgodę.</w:t>
      </w:r>
    </w:p>
    <w:p w14:paraId="3BBE1364" w14:textId="77777777" w:rsidR="00AD68C7" w:rsidRPr="002E7BB2" w:rsidRDefault="00AD68C7" w:rsidP="00AD68C7">
      <w:pPr>
        <w:ind w:right="-27"/>
        <w:jc w:val="both"/>
        <w:rPr>
          <w:rFonts w:cs="Arial"/>
          <w:sz w:val="20"/>
        </w:rPr>
      </w:pPr>
      <w:r w:rsidRPr="002E7BB2">
        <w:rPr>
          <w:rFonts w:cs="Arial"/>
          <w:sz w:val="20"/>
        </w:rPr>
        <w:t>Każda wypłata dokonana przez nas w ramach niniejszej gwarancji zmniejsza odpowiednio wysokość naszego zobowiązania.</w:t>
      </w:r>
    </w:p>
    <w:p w14:paraId="05FAA485" w14:textId="77777777" w:rsidR="00AD68C7" w:rsidRPr="002E7BB2" w:rsidRDefault="00AD68C7" w:rsidP="00AD68C7">
      <w:pPr>
        <w:ind w:right="-27"/>
        <w:jc w:val="both"/>
        <w:rPr>
          <w:rFonts w:cs="Arial"/>
          <w:sz w:val="20"/>
        </w:rPr>
      </w:pPr>
      <w:r w:rsidRPr="002E7BB2">
        <w:rPr>
          <w:rFonts w:cs="Arial"/>
          <w:sz w:val="20"/>
        </w:rPr>
        <w:t>Wszelkie spory mogące wyniknąć z niniejszej gwarancji będą rozstrzygane przez Sąd właściwy miejscowo dla siedziby Beneficjenta.</w:t>
      </w:r>
    </w:p>
    <w:p w14:paraId="7B8636D6" w14:textId="77777777" w:rsidR="00AD68C7" w:rsidRPr="002E7BB2" w:rsidRDefault="00AD68C7" w:rsidP="00AD68C7">
      <w:pPr>
        <w:ind w:right="-27"/>
        <w:rPr>
          <w:rFonts w:cs="Arial"/>
          <w:sz w:val="20"/>
        </w:rPr>
      </w:pPr>
    </w:p>
    <w:p w14:paraId="66F2BC9B" w14:textId="77777777" w:rsidR="00AD68C7" w:rsidRPr="002E7BB2" w:rsidRDefault="00AD68C7" w:rsidP="00AD68C7">
      <w:pPr>
        <w:ind w:right="-27"/>
        <w:rPr>
          <w:rFonts w:cs="Arial"/>
          <w:sz w:val="20"/>
        </w:rPr>
      </w:pPr>
      <w:r w:rsidRPr="002E7BB2">
        <w:rPr>
          <w:rFonts w:cs="Arial"/>
          <w:sz w:val="20"/>
        </w:rPr>
        <w:t>PODPIS</w:t>
      </w:r>
      <w:r w:rsidRPr="002E7BB2">
        <w:rPr>
          <w:rFonts w:cs="Arial"/>
          <w:sz w:val="20"/>
        </w:rPr>
        <w:tab/>
      </w:r>
      <w:r w:rsidRPr="002E7BB2">
        <w:rPr>
          <w:rFonts w:cs="Arial"/>
          <w:sz w:val="20"/>
        </w:rPr>
        <w:tab/>
      </w:r>
      <w:r w:rsidRPr="002E7BB2">
        <w:rPr>
          <w:rFonts w:cs="Arial"/>
          <w:sz w:val="20"/>
        </w:rPr>
        <w:tab/>
        <w:t>___________________________________</w:t>
      </w:r>
    </w:p>
    <w:p w14:paraId="7A4AF1A2" w14:textId="77777777" w:rsidR="00AD68C7" w:rsidRPr="002E7BB2" w:rsidRDefault="00AD68C7" w:rsidP="00A02B3E">
      <w:pPr>
        <w:spacing w:line="280" w:lineRule="exact"/>
        <w:rPr>
          <w:rFonts w:cs="Arial"/>
          <w:sz w:val="20"/>
        </w:rPr>
        <w:sectPr w:rsidR="00AD68C7" w:rsidRPr="002E7BB2" w:rsidSect="0075050A">
          <w:pgSz w:w="11906" w:h="16838"/>
          <w:pgMar w:top="426" w:right="1080" w:bottom="1440" w:left="1080" w:header="564" w:footer="708" w:gutter="0"/>
          <w:cols w:space="708"/>
          <w:docGrid w:linePitch="360"/>
        </w:sectPr>
      </w:pPr>
      <w:r w:rsidRPr="002E7BB2">
        <w:rPr>
          <w:rFonts w:cs="Arial"/>
          <w:sz w:val="20"/>
        </w:rPr>
        <w:t>PIECZĘĆ BANKU</w:t>
      </w:r>
      <w:r w:rsidRPr="002E7BB2">
        <w:rPr>
          <w:rFonts w:cs="Arial"/>
          <w:sz w:val="20"/>
        </w:rPr>
        <w:tab/>
      </w:r>
      <w:r w:rsidRPr="002E7BB2">
        <w:rPr>
          <w:rFonts w:cs="Arial"/>
          <w:sz w:val="20"/>
        </w:rPr>
        <w:tab/>
        <w:t>________________________________</w:t>
      </w:r>
    </w:p>
    <w:p w14:paraId="6CA2EEE3" w14:textId="55E3F336" w:rsidR="005B6B43" w:rsidRPr="00C34458" w:rsidRDefault="005B6B43" w:rsidP="00AD68C7">
      <w:pPr>
        <w:spacing w:line="280" w:lineRule="exact"/>
        <w:jc w:val="right"/>
        <w:rPr>
          <w:rFonts w:cs="Arial"/>
          <w:szCs w:val="22"/>
        </w:rPr>
      </w:pPr>
      <w:r w:rsidRPr="00C34458">
        <w:rPr>
          <w:rFonts w:cs="Arial"/>
          <w:szCs w:val="22"/>
        </w:rPr>
        <w:t xml:space="preserve">Załącznik nr </w:t>
      </w:r>
      <w:r w:rsidR="00AD68C7" w:rsidRPr="00C34458">
        <w:rPr>
          <w:rFonts w:cs="Arial"/>
          <w:szCs w:val="22"/>
        </w:rPr>
        <w:t>1</w:t>
      </w:r>
      <w:r w:rsidR="00A02B3E">
        <w:rPr>
          <w:rFonts w:cs="Arial"/>
          <w:szCs w:val="22"/>
        </w:rPr>
        <w:t>2</w:t>
      </w:r>
      <w:r w:rsidR="00AD68C7" w:rsidRPr="00C34458">
        <w:rPr>
          <w:rFonts w:cs="Arial"/>
          <w:szCs w:val="22"/>
        </w:rPr>
        <w:t xml:space="preserve"> </w:t>
      </w:r>
      <w:r w:rsidRPr="00C34458">
        <w:rPr>
          <w:rFonts w:cs="Arial"/>
          <w:szCs w:val="22"/>
        </w:rPr>
        <w:t xml:space="preserve">do umowy </w:t>
      </w:r>
      <w:r w:rsidRPr="000162B3">
        <w:rPr>
          <w:rFonts w:cs="Arial"/>
          <w:szCs w:val="22"/>
        </w:rPr>
        <w:t>………………………..</w:t>
      </w:r>
    </w:p>
    <w:p w14:paraId="41B35D4C" w14:textId="77777777" w:rsidR="00AD14FB" w:rsidRPr="00C34458" w:rsidRDefault="00AD14FB" w:rsidP="00AD14FB">
      <w:pPr>
        <w:ind w:right="-27"/>
        <w:jc w:val="right"/>
        <w:rPr>
          <w:rFonts w:cs="Arial"/>
        </w:rPr>
      </w:pPr>
    </w:p>
    <w:p w14:paraId="69D1A170" w14:textId="3AF6B983" w:rsidR="0021042E" w:rsidRPr="009805E3" w:rsidRDefault="00AD14FB" w:rsidP="0021042E">
      <w:pPr>
        <w:ind w:right="-27"/>
        <w:jc w:val="right"/>
        <w:rPr>
          <w:rFonts w:cs="Arial"/>
          <w:bCs/>
        </w:rPr>
      </w:pPr>
      <w:r w:rsidRPr="00C34458">
        <w:rPr>
          <w:rFonts w:cs="Arial"/>
        </w:rPr>
        <w:t xml:space="preserve">Ogólne </w:t>
      </w:r>
      <w:r w:rsidRPr="00C34458">
        <w:rPr>
          <w:rFonts w:cs="Arial"/>
          <w:bCs/>
          <w:color w:val="000000"/>
        </w:rPr>
        <w:t xml:space="preserve">Zasady Bezpieczeństwa QHSE </w:t>
      </w:r>
      <w:r w:rsidRPr="00C34458">
        <w:rPr>
          <w:rFonts w:cs="Arial"/>
          <w:bCs/>
        </w:rPr>
        <w:t>dla Wykonawców</w:t>
      </w:r>
    </w:p>
    <w:p w14:paraId="73726DC6" w14:textId="77777777" w:rsidR="0021042E" w:rsidRDefault="0021042E" w:rsidP="0021042E">
      <w:pPr>
        <w:ind w:right="-27"/>
        <w:jc w:val="right"/>
        <w:rPr>
          <w:rFonts w:cs="Arial"/>
          <w:sz w:val="18"/>
          <w:szCs w:val="22"/>
        </w:rPr>
      </w:pPr>
    </w:p>
    <w:p w14:paraId="23E67DEF" w14:textId="77777777" w:rsidR="009D3D96" w:rsidRDefault="009D3D96" w:rsidP="009D3D96">
      <w:r>
        <w:rPr>
          <w:noProof/>
        </w:rPr>
        <w:drawing>
          <wp:inline distT="0" distB="0" distL="0" distR="0" wp14:anchorId="049F7206" wp14:editId="73E60E72">
            <wp:extent cx="5753100" cy="813435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5C7A0CB2" w14:textId="77777777" w:rsidR="009D3D96" w:rsidRDefault="009D3D96" w:rsidP="009D3D96">
      <w:r>
        <w:rPr>
          <w:noProof/>
        </w:rPr>
        <w:drawing>
          <wp:inline distT="0" distB="0" distL="0" distR="0" wp14:anchorId="5BC50E93" wp14:editId="31CD1237">
            <wp:extent cx="5753100" cy="813435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5145DE75" w14:textId="77777777" w:rsidR="009D3D96" w:rsidRDefault="009D3D96" w:rsidP="009D3D96">
      <w:r>
        <w:rPr>
          <w:noProof/>
        </w:rPr>
        <w:drawing>
          <wp:inline distT="0" distB="0" distL="0" distR="0" wp14:anchorId="2340A8A4" wp14:editId="02925B32">
            <wp:extent cx="5753100" cy="813435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00740786" w14:textId="77777777" w:rsidR="009D3D96" w:rsidRDefault="009D3D96" w:rsidP="009D3D96">
      <w:r>
        <w:rPr>
          <w:noProof/>
        </w:rPr>
        <w:drawing>
          <wp:inline distT="0" distB="0" distL="0" distR="0" wp14:anchorId="43C148CF" wp14:editId="6912F727">
            <wp:extent cx="5753100" cy="81343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7E514B0F" w14:textId="77777777" w:rsidR="009D3D96" w:rsidRDefault="009D3D96" w:rsidP="009D3D96">
      <w:r>
        <w:rPr>
          <w:noProof/>
        </w:rPr>
        <w:drawing>
          <wp:inline distT="0" distB="0" distL="0" distR="0" wp14:anchorId="17A08EBA" wp14:editId="05903D35">
            <wp:extent cx="5753100" cy="813435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0FB9852D" w14:textId="77777777" w:rsidR="009D3D96" w:rsidRDefault="009D3D96" w:rsidP="009D3D96">
      <w:r>
        <w:rPr>
          <w:noProof/>
        </w:rPr>
        <w:drawing>
          <wp:inline distT="0" distB="0" distL="0" distR="0" wp14:anchorId="0988C03F" wp14:editId="5E43E7E2">
            <wp:extent cx="5753100" cy="813435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5B36BEA0" w14:textId="77777777" w:rsidR="009D3D96" w:rsidRDefault="009D3D96" w:rsidP="009D3D96">
      <w:r>
        <w:rPr>
          <w:noProof/>
        </w:rPr>
        <w:drawing>
          <wp:inline distT="0" distB="0" distL="0" distR="0" wp14:anchorId="6E23AF60" wp14:editId="6A0BF3C1">
            <wp:extent cx="5753100" cy="81343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5E3BF191" w14:textId="77777777" w:rsidR="009D3D96" w:rsidRDefault="009D3D96" w:rsidP="009D3D96">
      <w:r>
        <w:rPr>
          <w:noProof/>
        </w:rPr>
        <w:drawing>
          <wp:inline distT="0" distB="0" distL="0" distR="0" wp14:anchorId="679312F2" wp14:editId="104AB3F8">
            <wp:extent cx="5753100" cy="8134350"/>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3CAF21AA" w14:textId="77777777" w:rsidR="009D3D96" w:rsidRDefault="009D3D96" w:rsidP="009D3D96">
      <w:r>
        <w:rPr>
          <w:noProof/>
        </w:rPr>
        <w:drawing>
          <wp:inline distT="0" distB="0" distL="0" distR="0" wp14:anchorId="1CE6F3B5" wp14:editId="63202C96">
            <wp:extent cx="5753100" cy="813435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25AB565E" w14:textId="77777777" w:rsidR="009D3D96" w:rsidRDefault="009D3D96" w:rsidP="009D3D96">
      <w:r>
        <w:rPr>
          <w:noProof/>
        </w:rPr>
        <w:drawing>
          <wp:inline distT="0" distB="0" distL="0" distR="0" wp14:anchorId="645B5B6B" wp14:editId="1FCF0B6A">
            <wp:extent cx="5753100" cy="8134350"/>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391D254C" w14:textId="77777777" w:rsidR="009D3D96" w:rsidRDefault="009D3D96" w:rsidP="009D3D96">
      <w:r>
        <w:rPr>
          <w:noProof/>
        </w:rPr>
        <w:drawing>
          <wp:inline distT="0" distB="0" distL="0" distR="0" wp14:anchorId="64F5986E" wp14:editId="3CE59345">
            <wp:extent cx="5753100" cy="813435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2E2CA396" w14:textId="77777777" w:rsidR="009D3D96" w:rsidRDefault="009D3D96" w:rsidP="009D3D96">
      <w:r>
        <w:rPr>
          <w:noProof/>
        </w:rPr>
        <w:drawing>
          <wp:inline distT="0" distB="0" distL="0" distR="0" wp14:anchorId="4E4F99B4" wp14:editId="5EC86DD9">
            <wp:extent cx="5753100" cy="81343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018C7635" w14:textId="77777777" w:rsidR="009D3D96" w:rsidRDefault="009D3D96" w:rsidP="009D3D96">
      <w:r>
        <w:rPr>
          <w:noProof/>
        </w:rPr>
        <w:drawing>
          <wp:inline distT="0" distB="0" distL="0" distR="0" wp14:anchorId="4A2B0768" wp14:editId="6FC7F7FF">
            <wp:extent cx="5753100" cy="813435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p>
    <w:p w14:paraId="20C31BAE" w14:textId="503FD6F1" w:rsidR="0021042E" w:rsidRDefault="0021042E" w:rsidP="009D3D96">
      <w:pPr>
        <w:tabs>
          <w:tab w:val="left" w:pos="6148"/>
        </w:tabs>
        <w:ind w:right="-27"/>
        <w:jc w:val="both"/>
        <w:rPr>
          <w:rFonts w:cs="Arial"/>
          <w:sz w:val="18"/>
          <w:szCs w:val="22"/>
        </w:rPr>
      </w:pPr>
    </w:p>
    <w:p w14:paraId="3C25C710" w14:textId="4BB017EC" w:rsidR="009D3D96" w:rsidRDefault="009D3D96" w:rsidP="009D3D96">
      <w:pPr>
        <w:tabs>
          <w:tab w:val="left" w:pos="6148"/>
        </w:tabs>
        <w:ind w:right="-27"/>
        <w:jc w:val="both"/>
        <w:rPr>
          <w:rFonts w:cs="Arial"/>
          <w:sz w:val="18"/>
          <w:szCs w:val="22"/>
        </w:rPr>
      </w:pPr>
    </w:p>
    <w:p w14:paraId="3D929F63" w14:textId="3E847002" w:rsidR="009D3D96" w:rsidRDefault="009D3D96" w:rsidP="009D3D96">
      <w:pPr>
        <w:tabs>
          <w:tab w:val="left" w:pos="6148"/>
        </w:tabs>
        <w:ind w:right="-27"/>
        <w:jc w:val="both"/>
        <w:rPr>
          <w:rFonts w:cs="Arial"/>
          <w:sz w:val="18"/>
          <w:szCs w:val="22"/>
        </w:rPr>
      </w:pPr>
    </w:p>
    <w:p w14:paraId="79C9CC99" w14:textId="2C1B8F51" w:rsidR="009D3D96" w:rsidRDefault="009D3D96" w:rsidP="009D3D96">
      <w:pPr>
        <w:tabs>
          <w:tab w:val="left" w:pos="6148"/>
        </w:tabs>
        <w:ind w:right="-27"/>
        <w:jc w:val="both"/>
        <w:rPr>
          <w:rFonts w:cs="Arial"/>
          <w:sz w:val="18"/>
          <w:szCs w:val="22"/>
        </w:rPr>
      </w:pPr>
    </w:p>
    <w:p w14:paraId="3855CF4C" w14:textId="689D9F1B" w:rsidR="009D3D96" w:rsidRDefault="009D3D96" w:rsidP="009D3D96">
      <w:pPr>
        <w:tabs>
          <w:tab w:val="left" w:pos="6148"/>
        </w:tabs>
        <w:ind w:right="-27"/>
        <w:jc w:val="both"/>
        <w:rPr>
          <w:rFonts w:cs="Arial"/>
          <w:sz w:val="18"/>
          <w:szCs w:val="22"/>
        </w:rPr>
      </w:pPr>
    </w:p>
    <w:p w14:paraId="01EDBD68" w14:textId="77777777" w:rsidR="009D3D96" w:rsidRDefault="009D3D96" w:rsidP="009D3D96">
      <w:pPr>
        <w:tabs>
          <w:tab w:val="left" w:pos="6148"/>
        </w:tabs>
        <w:ind w:right="-27"/>
        <w:jc w:val="both"/>
        <w:rPr>
          <w:rFonts w:cs="Arial"/>
          <w:sz w:val="18"/>
          <w:szCs w:val="22"/>
        </w:rPr>
      </w:pPr>
    </w:p>
    <w:p w14:paraId="2237C003" w14:textId="52511096" w:rsidR="0021042E" w:rsidRPr="0021042E" w:rsidRDefault="0021042E" w:rsidP="009D3D96">
      <w:pPr>
        <w:rPr>
          <w:rFonts w:cs="Arial"/>
          <w:sz w:val="20"/>
          <w:szCs w:val="22"/>
        </w:rPr>
      </w:pPr>
    </w:p>
    <w:p w14:paraId="300F9D42" w14:textId="0C740E3C" w:rsidR="0021042E" w:rsidRDefault="0021042E" w:rsidP="0021042E">
      <w:pPr>
        <w:ind w:right="-27"/>
        <w:rPr>
          <w:rFonts w:cs="Arial"/>
          <w:sz w:val="18"/>
          <w:szCs w:val="22"/>
        </w:rPr>
      </w:pPr>
    </w:p>
    <w:p w14:paraId="25D882FD" w14:textId="12610BD5" w:rsidR="00AD14FB" w:rsidRPr="00C34458" w:rsidRDefault="00AD14FB" w:rsidP="0021042E">
      <w:pPr>
        <w:ind w:right="-27"/>
        <w:jc w:val="right"/>
        <w:rPr>
          <w:rFonts w:cs="Arial"/>
        </w:rPr>
      </w:pPr>
      <w:r w:rsidRPr="00C34458">
        <w:rPr>
          <w:rFonts w:cs="Arial"/>
        </w:rPr>
        <w:t xml:space="preserve">Załącznik nr </w:t>
      </w:r>
      <w:r w:rsidR="00AD68C7" w:rsidRPr="00C34458">
        <w:rPr>
          <w:rFonts w:cs="Arial"/>
        </w:rPr>
        <w:t>1</w:t>
      </w:r>
      <w:r w:rsidR="00A02B3E">
        <w:rPr>
          <w:rFonts w:cs="Arial"/>
        </w:rPr>
        <w:t>3</w:t>
      </w:r>
      <w:r w:rsidR="00AD68C7" w:rsidRPr="00C34458">
        <w:rPr>
          <w:rFonts w:cs="Arial"/>
        </w:rPr>
        <w:t xml:space="preserve"> </w:t>
      </w:r>
      <w:r w:rsidRPr="00C34458">
        <w:rPr>
          <w:rFonts w:cs="Arial"/>
        </w:rPr>
        <w:t>do umowy ………………..</w:t>
      </w:r>
    </w:p>
    <w:p w14:paraId="7E25EDA3" w14:textId="77777777" w:rsidR="00AD14FB" w:rsidRPr="00C34458" w:rsidRDefault="00AD14FB" w:rsidP="00AD14FB">
      <w:pPr>
        <w:jc w:val="right"/>
        <w:rPr>
          <w:rFonts w:cs="Arial"/>
        </w:rPr>
      </w:pPr>
    </w:p>
    <w:p w14:paraId="101A7C3B" w14:textId="3EDC9311" w:rsidR="00AD14FB" w:rsidRPr="00C34458" w:rsidRDefault="00AD14FB" w:rsidP="00AD14FB">
      <w:pPr>
        <w:jc w:val="right"/>
        <w:rPr>
          <w:rFonts w:cs="Arial"/>
        </w:rPr>
      </w:pPr>
      <w:r w:rsidRPr="00C34458">
        <w:rPr>
          <w:rFonts w:cs="Arial"/>
        </w:rPr>
        <w:t xml:space="preserve">Karta oceny ryzyka miejscowego dla obiektów technicznych Orlen S.A. – Oddział </w:t>
      </w:r>
      <w:r w:rsidR="005D3DDB">
        <w:rPr>
          <w:rFonts w:cs="Arial"/>
        </w:rPr>
        <w:t xml:space="preserve">Upstream Polska </w:t>
      </w:r>
      <w:r w:rsidRPr="00C34458">
        <w:rPr>
          <w:rFonts w:cs="Arial"/>
        </w:rPr>
        <w:t>w Zielonej Górze</w:t>
      </w:r>
    </w:p>
    <w:p w14:paraId="6AE081D6" w14:textId="77777777" w:rsidR="005D3DDB" w:rsidRPr="008813A6" w:rsidRDefault="005D3DDB" w:rsidP="005D3DDB">
      <w:pPr>
        <w:jc w:val="right"/>
        <w:rPr>
          <w:rFonts w:cs="Arial"/>
          <w:lang w:val="en-US"/>
        </w:rPr>
      </w:pPr>
      <w:r w:rsidRPr="008813A6">
        <w:rPr>
          <w:rFonts w:cs="Arial"/>
          <w:noProof/>
        </w:rPr>
        <w:drawing>
          <wp:inline distT="0" distB="0" distL="0" distR="0" wp14:anchorId="7C86F98E" wp14:editId="20A9C717">
            <wp:extent cx="6033579" cy="8534400"/>
            <wp:effectExtent l="0" t="0" r="5715" b="0"/>
            <wp:docPr id="16374756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6037503" cy="8539951"/>
                    </a:xfrm>
                    <a:prstGeom prst="rect">
                      <a:avLst/>
                    </a:prstGeom>
                    <a:noFill/>
                    <a:ln>
                      <a:noFill/>
                    </a:ln>
                  </pic:spPr>
                </pic:pic>
              </a:graphicData>
            </a:graphic>
          </wp:inline>
        </w:drawing>
      </w:r>
    </w:p>
    <w:p w14:paraId="41E1E6B4" w14:textId="77777777" w:rsidR="005D3DDB" w:rsidRPr="008813A6" w:rsidRDefault="005D3DDB" w:rsidP="005D3DDB">
      <w:pPr>
        <w:jc w:val="right"/>
        <w:rPr>
          <w:rFonts w:cs="Arial"/>
          <w:lang w:val="en-US"/>
        </w:rPr>
      </w:pPr>
      <w:r w:rsidRPr="008813A6">
        <w:rPr>
          <w:rFonts w:cs="Arial"/>
          <w:noProof/>
        </w:rPr>
        <w:drawing>
          <wp:inline distT="0" distB="0" distL="0" distR="0" wp14:anchorId="3F646DCA" wp14:editId="0AD4AF9C">
            <wp:extent cx="6181725" cy="8743950"/>
            <wp:effectExtent l="0" t="0" r="9525" b="0"/>
            <wp:docPr id="58929188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6181725" cy="8743950"/>
                    </a:xfrm>
                    <a:prstGeom prst="rect">
                      <a:avLst/>
                    </a:prstGeom>
                    <a:noFill/>
                    <a:ln>
                      <a:noFill/>
                    </a:ln>
                  </pic:spPr>
                </pic:pic>
              </a:graphicData>
            </a:graphic>
          </wp:inline>
        </w:drawing>
      </w:r>
    </w:p>
    <w:p w14:paraId="125C59E4" w14:textId="77777777" w:rsidR="005D3DDB" w:rsidRPr="008813A6" w:rsidRDefault="005D3DDB" w:rsidP="005D3DDB">
      <w:pPr>
        <w:jc w:val="right"/>
        <w:rPr>
          <w:rFonts w:cs="Arial"/>
          <w:lang w:val="en-US"/>
        </w:rPr>
      </w:pPr>
      <w:r w:rsidRPr="008813A6">
        <w:rPr>
          <w:rFonts w:cs="Arial"/>
          <w:noProof/>
        </w:rPr>
        <w:drawing>
          <wp:inline distT="0" distB="0" distL="0" distR="0" wp14:anchorId="1C61A341" wp14:editId="68C0B533">
            <wp:extent cx="6181725" cy="8743950"/>
            <wp:effectExtent l="0" t="0" r="9525" b="0"/>
            <wp:docPr id="135411193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6181725" cy="8743950"/>
                    </a:xfrm>
                    <a:prstGeom prst="rect">
                      <a:avLst/>
                    </a:prstGeom>
                    <a:noFill/>
                    <a:ln>
                      <a:noFill/>
                    </a:ln>
                  </pic:spPr>
                </pic:pic>
              </a:graphicData>
            </a:graphic>
          </wp:inline>
        </w:drawing>
      </w:r>
    </w:p>
    <w:p w14:paraId="7BF132C7" w14:textId="77777777" w:rsidR="005D3DDB" w:rsidRPr="008813A6" w:rsidRDefault="005D3DDB" w:rsidP="005D3DDB">
      <w:pPr>
        <w:jc w:val="right"/>
        <w:rPr>
          <w:rFonts w:cs="Arial"/>
          <w:lang w:val="en-US"/>
        </w:rPr>
      </w:pPr>
      <w:r w:rsidRPr="008813A6">
        <w:rPr>
          <w:rFonts w:cs="Arial"/>
          <w:noProof/>
        </w:rPr>
        <w:drawing>
          <wp:inline distT="0" distB="0" distL="0" distR="0" wp14:anchorId="43F45565" wp14:editId="0F7CE4CD">
            <wp:extent cx="6181725" cy="8743950"/>
            <wp:effectExtent l="0" t="0" r="9525" b="0"/>
            <wp:docPr id="163522620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6181725" cy="8743950"/>
                    </a:xfrm>
                    <a:prstGeom prst="rect">
                      <a:avLst/>
                    </a:prstGeom>
                    <a:noFill/>
                    <a:ln>
                      <a:noFill/>
                    </a:ln>
                  </pic:spPr>
                </pic:pic>
              </a:graphicData>
            </a:graphic>
          </wp:inline>
        </w:drawing>
      </w:r>
    </w:p>
    <w:p w14:paraId="6F35E9E9" w14:textId="77777777" w:rsidR="005D3DDB" w:rsidRPr="008813A6" w:rsidRDefault="005D3DDB" w:rsidP="005D3DDB">
      <w:pPr>
        <w:jc w:val="right"/>
        <w:rPr>
          <w:rFonts w:cs="Arial"/>
          <w:lang w:val="en-US"/>
        </w:rPr>
      </w:pPr>
      <w:r w:rsidRPr="008813A6">
        <w:rPr>
          <w:rFonts w:cs="Arial"/>
          <w:noProof/>
        </w:rPr>
        <w:drawing>
          <wp:inline distT="0" distB="0" distL="0" distR="0" wp14:anchorId="45624F89" wp14:editId="6792040C">
            <wp:extent cx="6181725" cy="8743950"/>
            <wp:effectExtent l="0" t="0" r="9525" b="0"/>
            <wp:docPr id="202957209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6181725" cy="8743950"/>
                    </a:xfrm>
                    <a:prstGeom prst="rect">
                      <a:avLst/>
                    </a:prstGeom>
                    <a:noFill/>
                    <a:ln>
                      <a:noFill/>
                    </a:ln>
                  </pic:spPr>
                </pic:pic>
              </a:graphicData>
            </a:graphic>
          </wp:inline>
        </w:drawing>
      </w:r>
    </w:p>
    <w:p w14:paraId="025B85F6" w14:textId="77777777" w:rsidR="005D3DDB" w:rsidRPr="008813A6" w:rsidRDefault="005D3DDB" w:rsidP="005D3DDB">
      <w:pPr>
        <w:jc w:val="right"/>
        <w:rPr>
          <w:rFonts w:cs="Arial"/>
          <w:lang w:val="en-US"/>
        </w:rPr>
      </w:pPr>
      <w:r w:rsidRPr="008813A6">
        <w:rPr>
          <w:rFonts w:cs="Arial"/>
          <w:noProof/>
        </w:rPr>
        <w:drawing>
          <wp:inline distT="0" distB="0" distL="0" distR="0" wp14:anchorId="67B232EC" wp14:editId="3A587D86">
            <wp:extent cx="6181725" cy="8743950"/>
            <wp:effectExtent l="0" t="0" r="9525" b="0"/>
            <wp:docPr id="126498871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6181725" cy="8743950"/>
                    </a:xfrm>
                    <a:prstGeom prst="rect">
                      <a:avLst/>
                    </a:prstGeom>
                    <a:noFill/>
                    <a:ln>
                      <a:noFill/>
                    </a:ln>
                  </pic:spPr>
                </pic:pic>
              </a:graphicData>
            </a:graphic>
          </wp:inline>
        </w:drawing>
      </w:r>
    </w:p>
    <w:p w14:paraId="0C2EDAA7" w14:textId="77777777" w:rsidR="005D3DDB" w:rsidRDefault="005D3DDB" w:rsidP="005D3DDB">
      <w:pPr>
        <w:jc w:val="right"/>
        <w:rPr>
          <w:rFonts w:cs="Arial"/>
        </w:rPr>
      </w:pPr>
      <w:r>
        <w:rPr>
          <w:noProof/>
        </w:rPr>
        <w:drawing>
          <wp:inline distT="0" distB="0" distL="0" distR="0" wp14:anchorId="6FD445D5" wp14:editId="3D87F982">
            <wp:extent cx="5731510" cy="8107128"/>
            <wp:effectExtent l="0" t="0" r="2540" b="8255"/>
            <wp:docPr id="14533369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731510" cy="8107128"/>
                    </a:xfrm>
                    <a:prstGeom prst="rect">
                      <a:avLst/>
                    </a:prstGeom>
                    <a:noFill/>
                    <a:ln>
                      <a:noFill/>
                    </a:ln>
                  </pic:spPr>
                </pic:pic>
              </a:graphicData>
            </a:graphic>
          </wp:inline>
        </w:drawing>
      </w:r>
    </w:p>
    <w:p w14:paraId="68529806" w14:textId="77777777" w:rsidR="003E0422" w:rsidRPr="00C34458" w:rsidRDefault="003E0422" w:rsidP="00AD14FB">
      <w:pPr>
        <w:ind w:right="-27"/>
        <w:rPr>
          <w:rFonts w:cs="Arial"/>
        </w:rPr>
      </w:pPr>
    </w:p>
    <w:p w14:paraId="439F1444" w14:textId="77777777" w:rsidR="003E0422" w:rsidRPr="00C34458" w:rsidRDefault="003E0422" w:rsidP="00AD14FB">
      <w:pPr>
        <w:rPr>
          <w:rFonts w:cs="Arial"/>
        </w:rPr>
        <w:sectPr w:rsidR="003E0422" w:rsidRPr="00C34458" w:rsidSect="006061BC">
          <w:footerReference w:type="default" r:id="rId55"/>
          <w:pgSz w:w="11906" w:h="16838"/>
          <w:pgMar w:top="567" w:right="1134" w:bottom="709" w:left="1304" w:header="708" w:footer="708" w:gutter="0"/>
          <w:cols w:space="708"/>
          <w:docGrid w:linePitch="360"/>
        </w:sectPr>
      </w:pPr>
    </w:p>
    <w:p w14:paraId="5D8D1824" w14:textId="3F796FE9" w:rsidR="00A34DF0" w:rsidRPr="00C34458" w:rsidRDefault="00A34DF0" w:rsidP="00A34DF0">
      <w:pPr>
        <w:jc w:val="right"/>
        <w:rPr>
          <w:rFonts w:cs="Arial"/>
        </w:rPr>
      </w:pPr>
      <w:r w:rsidRPr="00C34458">
        <w:rPr>
          <w:rFonts w:cs="Arial"/>
        </w:rPr>
        <w:t xml:space="preserve">Załącznik nr </w:t>
      </w:r>
      <w:r w:rsidR="00AD68C7" w:rsidRPr="00C34458">
        <w:rPr>
          <w:rFonts w:cs="Arial"/>
        </w:rPr>
        <w:t>1</w:t>
      </w:r>
      <w:r w:rsidR="00A02B3E">
        <w:rPr>
          <w:rFonts w:cs="Arial"/>
        </w:rPr>
        <w:t>4</w:t>
      </w:r>
      <w:r w:rsidR="00AD68C7" w:rsidRPr="00C34458">
        <w:rPr>
          <w:rFonts w:cs="Arial"/>
        </w:rPr>
        <w:t xml:space="preserve"> </w:t>
      </w:r>
      <w:r w:rsidRPr="00C34458">
        <w:rPr>
          <w:rFonts w:cs="Arial"/>
        </w:rPr>
        <w:t xml:space="preserve">do umowy nr …………………….. </w:t>
      </w:r>
    </w:p>
    <w:p w14:paraId="08E3F7E5" w14:textId="77777777" w:rsidR="00A34DF0" w:rsidRPr="00C34458" w:rsidRDefault="00A34DF0" w:rsidP="00A34DF0">
      <w:pPr>
        <w:rPr>
          <w:rFonts w:cs="Arial"/>
          <w:i/>
        </w:rPr>
      </w:pPr>
    </w:p>
    <w:p w14:paraId="2CA9C55D" w14:textId="77777777" w:rsidR="00A34DF0" w:rsidRPr="00C34458" w:rsidRDefault="00A34DF0" w:rsidP="00A34DF0">
      <w:pPr>
        <w:jc w:val="right"/>
        <w:rPr>
          <w:rFonts w:cs="Arial"/>
          <w:i/>
          <w:sz w:val="16"/>
          <w:szCs w:val="16"/>
        </w:rPr>
      </w:pPr>
      <w:r w:rsidRPr="00C34458">
        <w:rPr>
          <w:rFonts w:cs="Arial"/>
          <w:i/>
          <w:sz w:val="16"/>
          <w:szCs w:val="16"/>
        </w:rPr>
        <w:t>Załącznik nr 11 do Wytycznych organizacyjno – porządkowych</w:t>
      </w:r>
    </w:p>
    <w:p w14:paraId="08054AF8" w14:textId="77777777" w:rsidR="00A34DF0" w:rsidRPr="00C34458" w:rsidRDefault="00A34DF0" w:rsidP="00A34DF0">
      <w:pPr>
        <w:jc w:val="right"/>
        <w:rPr>
          <w:rFonts w:cs="Arial"/>
          <w:i/>
          <w:sz w:val="16"/>
          <w:szCs w:val="16"/>
        </w:rPr>
      </w:pPr>
      <w:r w:rsidRPr="00C34458">
        <w:rPr>
          <w:rFonts w:cs="Arial"/>
          <w:i/>
          <w:sz w:val="16"/>
          <w:szCs w:val="16"/>
        </w:rPr>
        <w:t>w zakresie współpracy z Wykonawcami</w:t>
      </w:r>
    </w:p>
    <w:p w14:paraId="4E19B8D3" w14:textId="77777777" w:rsidR="00A34DF0" w:rsidRPr="00C34458" w:rsidRDefault="00A34DF0" w:rsidP="00A34DF0">
      <w:pPr>
        <w:jc w:val="right"/>
        <w:rPr>
          <w:rFonts w:cs="Arial"/>
          <w:i/>
          <w:sz w:val="16"/>
          <w:szCs w:val="16"/>
        </w:rPr>
      </w:pPr>
      <w:r w:rsidRPr="00C34458">
        <w:rPr>
          <w:rFonts w:cs="Arial"/>
          <w:i/>
          <w:sz w:val="16"/>
          <w:szCs w:val="16"/>
        </w:rPr>
        <w:t xml:space="preserve">w ORLEN S.A. - Oddział PGNiG w Zielonej Górze </w:t>
      </w:r>
    </w:p>
    <w:p w14:paraId="4BD4615A" w14:textId="77777777" w:rsidR="00A34DF0" w:rsidRPr="00C34458" w:rsidRDefault="00A34DF0" w:rsidP="00A34DF0">
      <w:pPr>
        <w:jc w:val="right"/>
        <w:rPr>
          <w:rFonts w:cs="Arial"/>
          <w:i/>
          <w:sz w:val="16"/>
          <w:szCs w:val="16"/>
        </w:rPr>
      </w:pPr>
      <w:r w:rsidRPr="00C34458">
        <w:rPr>
          <w:rFonts w:cs="Arial"/>
          <w:i/>
          <w:sz w:val="16"/>
          <w:szCs w:val="16"/>
        </w:rPr>
        <w:t xml:space="preserve">wprowadzonych Zarządzeniem nr 13/2025 </w:t>
      </w:r>
    </w:p>
    <w:p w14:paraId="2DA78659" w14:textId="77777777" w:rsidR="00A34DF0" w:rsidRPr="00C34458" w:rsidRDefault="00A34DF0" w:rsidP="00A34DF0">
      <w:pPr>
        <w:jc w:val="right"/>
        <w:rPr>
          <w:rFonts w:cs="Arial"/>
          <w:i/>
          <w:sz w:val="16"/>
          <w:szCs w:val="16"/>
        </w:rPr>
      </w:pPr>
      <w:r w:rsidRPr="00C34458">
        <w:rPr>
          <w:rFonts w:cs="Arial"/>
          <w:i/>
          <w:sz w:val="16"/>
          <w:szCs w:val="16"/>
        </w:rPr>
        <w:t>Dyrektora ORLEN S.A. -</w:t>
      </w:r>
    </w:p>
    <w:p w14:paraId="0ED9D735" w14:textId="77777777" w:rsidR="00A34DF0" w:rsidRPr="00C34458" w:rsidRDefault="00A34DF0" w:rsidP="00A34DF0">
      <w:pPr>
        <w:jc w:val="right"/>
        <w:rPr>
          <w:rFonts w:cs="Arial"/>
          <w:i/>
          <w:sz w:val="16"/>
          <w:szCs w:val="16"/>
        </w:rPr>
      </w:pPr>
      <w:r w:rsidRPr="00C34458">
        <w:rPr>
          <w:rFonts w:cs="Arial"/>
          <w:i/>
          <w:sz w:val="16"/>
          <w:szCs w:val="16"/>
        </w:rPr>
        <w:t>Oddział PGNiG w Zielonej Górze</w:t>
      </w:r>
    </w:p>
    <w:p w14:paraId="5621BBAF" w14:textId="77777777" w:rsidR="00A34DF0" w:rsidRPr="00C34458" w:rsidRDefault="00A34DF0" w:rsidP="00A34DF0">
      <w:pPr>
        <w:jc w:val="right"/>
        <w:rPr>
          <w:rFonts w:cs="Arial"/>
          <w:i/>
          <w:sz w:val="16"/>
          <w:szCs w:val="16"/>
        </w:rPr>
      </w:pPr>
      <w:r w:rsidRPr="00C34458">
        <w:rPr>
          <w:rFonts w:cs="Arial"/>
          <w:i/>
          <w:sz w:val="16"/>
          <w:szCs w:val="16"/>
        </w:rPr>
        <w:t>z dnia 16 maja 2025 r.</w:t>
      </w:r>
    </w:p>
    <w:p w14:paraId="672A0196" w14:textId="77777777" w:rsidR="00A34DF0" w:rsidRPr="00C34458" w:rsidRDefault="00A34DF0" w:rsidP="00A34DF0">
      <w:pPr>
        <w:jc w:val="both"/>
        <w:rPr>
          <w:rFonts w:cs="Arial"/>
          <w:b/>
        </w:rPr>
      </w:pPr>
    </w:p>
    <w:p w14:paraId="518BCF9A" w14:textId="77777777" w:rsidR="00A34DF0" w:rsidRPr="00C34458" w:rsidRDefault="00A34DF0" w:rsidP="00A34DF0">
      <w:pPr>
        <w:jc w:val="center"/>
        <w:rPr>
          <w:rFonts w:cs="Arial"/>
          <w:b/>
        </w:rPr>
      </w:pPr>
      <w:r w:rsidRPr="00C34458">
        <w:rPr>
          <w:rFonts w:cs="Arial"/>
          <w:b/>
        </w:rPr>
        <w:t>Klauzula informacyjna dla pracowników Kontrahenta podlegających obowiązkowemu szkoleniu z zakresu bezpiecznego wykonywania prac na obiekcie ORLEN S.A. - Oddział PGNiG w Zielonej Górze</w:t>
      </w:r>
    </w:p>
    <w:p w14:paraId="7BA8274D" w14:textId="77777777" w:rsidR="00A34DF0" w:rsidRPr="00C34458" w:rsidRDefault="00A34DF0" w:rsidP="00A34DF0">
      <w:pPr>
        <w:jc w:val="both"/>
        <w:rPr>
          <w:rFonts w:cs="Arial"/>
          <w:b/>
        </w:rPr>
      </w:pPr>
    </w:p>
    <w:p w14:paraId="7CF8A570" w14:textId="77777777" w:rsidR="00A34DF0" w:rsidRPr="002E7BB2" w:rsidRDefault="00A34DF0" w:rsidP="00952F6D">
      <w:pPr>
        <w:numPr>
          <w:ilvl w:val="0"/>
          <w:numId w:val="70"/>
        </w:numPr>
        <w:jc w:val="both"/>
        <w:rPr>
          <w:rFonts w:cs="Arial"/>
          <w:sz w:val="20"/>
        </w:rPr>
      </w:pPr>
      <w:r w:rsidRPr="002E7BB2">
        <w:rPr>
          <w:rFonts w:cs="Arial"/>
          <w:sz w:val="20"/>
        </w:rPr>
        <w:t>Administratorem Państwa danych osobowych jest ORLEN S.A. z siedzibą w Płocku, ul. Chemików 7 (dalej: ORLEN S.A.).</w:t>
      </w:r>
    </w:p>
    <w:p w14:paraId="69EFAC40" w14:textId="77777777" w:rsidR="00A34DF0" w:rsidRPr="002E7BB2" w:rsidRDefault="00A34DF0" w:rsidP="00952F6D">
      <w:pPr>
        <w:numPr>
          <w:ilvl w:val="0"/>
          <w:numId w:val="70"/>
        </w:numPr>
        <w:jc w:val="both"/>
        <w:rPr>
          <w:rFonts w:cs="Arial"/>
          <w:sz w:val="20"/>
        </w:rPr>
      </w:pPr>
      <w:r w:rsidRPr="002E7BB2">
        <w:rPr>
          <w:rFonts w:cs="Arial"/>
          <w:sz w:val="20"/>
        </w:rPr>
        <w:t>Kontaktowe numery telefonów do administratora danych: (24) 256 00 00, (24) 365 00 00, (22) 778 00 00. Z Administratorem danych możecie Państwo skontaktować się także:</w:t>
      </w:r>
    </w:p>
    <w:p w14:paraId="2AB0091D" w14:textId="77777777" w:rsidR="00A34DF0" w:rsidRPr="002E7BB2" w:rsidRDefault="00A34DF0" w:rsidP="00952F6D">
      <w:pPr>
        <w:numPr>
          <w:ilvl w:val="0"/>
          <w:numId w:val="68"/>
        </w:numPr>
        <w:tabs>
          <w:tab w:val="left" w:pos="993"/>
        </w:tabs>
        <w:ind w:left="720" w:hanging="360"/>
        <w:jc w:val="both"/>
        <w:rPr>
          <w:rFonts w:cs="Arial"/>
          <w:sz w:val="20"/>
        </w:rPr>
      </w:pPr>
      <w:r w:rsidRPr="002E7BB2">
        <w:rPr>
          <w:rFonts w:cs="Arial"/>
          <w:sz w:val="20"/>
        </w:rPr>
        <w:t>listownie na adres: ul. Chemików 7; 09-411 Płock,</w:t>
      </w:r>
    </w:p>
    <w:p w14:paraId="3E5A6CA9" w14:textId="77777777" w:rsidR="00A34DF0" w:rsidRPr="002E7BB2" w:rsidRDefault="00A34DF0" w:rsidP="00952F6D">
      <w:pPr>
        <w:numPr>
          <w:ilvl w:val="0"/>
          <w:numId w:val="68"/>
        </w:numPr>
        <w:tabs>
          <w:tab w:val="left" w:pos="993"/>
        </w:tabs>
        <w:ind w:left="720" w:hanging="360"/>
        <w:jc w:val="both"/>
        <w:rPr>
          <w:rFonts w:cs="Arial"/>
          <w:sz w:val="20"/>
        </w:rPr>
      </w:pPr>
      <w:r w:rsidRPr="002E7BB2">
        <w:rPr>
          <w:rFonts w:cs="Arial"/>
          <w:sz w:val="20"/>
        </w:rPr>
        <w:t xml:space="preserve">przez e-mail: </w:t>
      </w:r>
      <w:hyperlink r:id="rId56" w:history="1">
        <w:r w:rsidRPr="002E7BB2">
          <w:rPr>
            <w:rFonts w:cs="Arial"/>
            <w:color w:val="0000FF"/>
            <w:sz w:val="20"/>
            <w:u w:val="single"/>
          </w:rPr>
          <w:t>daneosobowe@orlen.pl</w:t>
        </w:r>
      </w:hyperlink>
      <w:r w:rsidRPr="002E7BB2">
        <w:rPr>
          <w:rFonts w:cs="Arial"/>
          <w:sz w:val="20"/>
        </w:rPr>
        <w:t>.</w:t>
      </w:r>
    </w:p>
    <w:p w14:paraId="2E07620B" w14:textId="77777777" w:rsidR="00A34DF0" w:rsidRPr="002E7BB2" w:rsidRDefault="00A34DF0" w:rsidP="00952F6D">
      <w:pPr>
        <w:numPr>
          <w:ilvl w:val="0"/>
          <w:numId w:val="70"/>
        </w:numPr>
        <w:jc w:val="both"/>
        <w:rPr>
          <w:rFonts w:cs="Arial"/>
          <w:sz w:val="20"/>
        </w:rPr>
      </w:pPr>
      <w:r w:rsidRPr="002E7BB2">
        <w:rPr>
          <w:rFonts w:cs="Arial"/>
          <w:sz w:val="20"/>
        </w:rPr>
        <w:t xml:space="preserve">Do kontaktu z Inspektorem ochrony danych w ORLEN S.A. służy następujący adres email: </w:t>
      </w:r>
      <w:hyperlink r:id="rId57" w:history="1">
        <w:r w:rsidRPr="002E7BB2">
          <w:rPr>
            <w:rFonts w:cs="Arial"/>
            <w:color w:val="0000FF"/>
            <w:sz w:val="20"/>
            <w:u w:val="single"/>
          </w:rPr>
          <w:t>daneosobowe@orlen.pl</w:t>
        </w:r>
      </w:hyperlink>
      <w:r w:rsidRPr="002E7BB2">
        <w:rPr>
          <w:rFonts w:cs="Arial"/>
          <w:sz w:val="20"/>
        </w:rPr>
        <w:t xml:space="preserve">. Z Inspektorem ochrony danych można skontaktować się także pisemnie na adres siedziby ORLEN S.A., wskazany w pkt 1, z dopiskiem „Inspektor Ochrony Danych“. Dane dot. Inspektora Ochrony Danych dostępne są również na stronie </w:t>
      </w:r>
      <w:hyperlink r:id="rId58" w:history="1">
        <w:r w:rsidRPr="002E7BB2">
          <w:rPr>
            <w:rFonts w:cs="Arial"/>
            <w:color w:val="0000FF"/>
            <w:sz w:val="20"/>
            <w:u w:val="single"/>
          </w:rPr>
          <w:t>www.orlen.pl</w:t>
        </w:r>
      </w:hyperlink>
      <w:r w:rsidRPr="002E7BB2">
        <w:rPr>
          <w:rFonts w:cs="Arial"/>
          <w:sz w:val="20"/>
        </w:rPr>
        <w:t xml:space="preserve"> w zakładce „Kontakt”.</w:t>
      </w:r>
    </w:p>
    <w:p w14:paraId="6C4900E2" w14:textId="77777777" w:rsidR="00A34DF0" w:rsidRPr="002E7BB2" w:rsidRDefault="00A34DF0" w:rsidP="00952F6D">
      <w:pPr>
        <w:numPr>
          <w:ilvl w:val="0"/>
          <w:numId w:val="70"/>
        </w:numPr>
        <w:jc w:val="both"/>
        <w:rPr>
          <w:rFonts w:cs="Arial"/>
          <w:sz w:val="20"/>
        </w:rPr>
      </w:pPr>
      <w:r w:rsidRPr="002E7BB2">
        <w:rPr>
          <w:rFonts w:cs="Arial"/>
          <w:sz w:val="20"/>
        </w:rPr>
        <w:t>Pani/Pana dane osobowe zostały udostępnione ORLEN S.A. przez Pani/Pana pracodawcę (podmiot zatrudniający), w związku z planowaną realizacją przez Panią/Pana prac na obiekcie ORLEN S.A., z czym wiąże się wymóg dotyczący udziału w szkoleniu z zakresu bezpiecznego wykonywania robót/prac.</w:t>
      </w:r>
    </w:p>
    <w:p w14:paraId="47B3C37B" w14:textId="77777777" w:rsidR="00A34DF0" w:rsidRPr="002E7BB2" w:rsidRDefault="00A34DF0" w:rsidP="00952F6D">
      <w:pPr>
        <w:numPr>
          <w:ilvl w:val="0"/>
          <w:numId w:val="70"/>
        </w:numPr>
        <w:jc w:val="both"/>
        <w:rPr>
          <w:rFonts w:cs="Arial"/>
          <w:sz w:val="20"/>
        </w:rPr>
      </w:pPr>
      <w:r w:rsidRPr="002E7BB2">
        <w:rPr>
          <w:rFonts w:cs="Arial"/>
          <w:sz w:val="20"/>
        </w:rPr>
        <w:t>Zakres Pani/Pana danych osobowych przetwarzanych przez ORLEN S.A. obejmuje: imię, nazwisko, stanowisko, służbowy adres e-mail, oznaczenie pracodawcy (podmiotu zatrudniającego), miejsce wykonywania prac oraz język szkolenia.</w:t>
      </w:r>
    </w:p>
    <w:p w14:paraId="565F1661" w14:textId="77777777" w:rsidR="00A34DF0" w:rsidRPr="002E7BB2" w:rsidRDefault="00A34DF0" w:rsidP="00952F6D">
      <w:pPr>
        <w:numPr>
          <w:ilvl w:val="0"/>
          <w:numId w:val="70"/>
        </w:numPr>
        <w:jc w:val="both"/>
        <w:rPr>
          <w:rFonts w:cs="Arial"/>
          <w:sz w:val="20"/>
        </w:rPr>
      </w:pPr>
      <w:r w:rsidRPr="002E7BB2">
        <w:rPr>
          <w:rFonts w:cs="Arial"/>
          <w:sz w:val="20"/>
        </w:rPr>
        <w:t>Pani/Pana dane osobowe będą przetwarzane w celu:</w:t>
      </w:r>
    </w:p>
    <w:p w14:paraId="18EA7922" w14:textId="77777777" w:rsidR="00A34DF0" w:rsidRPr="002E7BB2" w:rsidRDefault="00A34DF0" w:rsidP="00952F6D">
      <w:pPr>
        <w:numPr>
          <w:ilvl w:val="0"/>
          <w:numId w:val="69"/>
        </w:numPr>
        <w:jc w:val="both"/>
        <w:rPr>
          <w:rFonts w:cs="Arial"/>
          <w:sz w:val="20"/>
        </w:rPr>
      </w:pPr>
      <w:r w:rsidRPr="002E7BB2">
        <w:rPr>
          <w:rFonts w:cs="Arial"/>
          <w:sz w:val="20"/>
        </w:rPr>
        <w:t xml:space="preserve">umożliwienia Pani/Panu udziału w szkoleniu z zakresu bezpiecznego wykonywania prac/robót na obiekcie ORLEN S.A. - podstawą prawną przetwarzania jest uzasadniony interes ORLEN S.A. oraz Pani/Pana pracodawcy (podmiotu zatrudniającego) (art. 6 ust. 1 lit. f Rozporządzenia ogólnego o ochronie danych osobowych 2016/679 - RODO); prawnie uzasadniony interes polega na umożliwieniu Pani/Panu udziału w szkoleniu wymaganym dla realizacji prac/robót na obiekcie ORLEN S.A.; </w:t>
      </w:r>
    </w:p>
    <w:p w14:paraId="7635C46C" w14:textId="77777777" w:rsidR="00A34DF0" w:rsidRPr="002E7BB2" w:rsidRDefault="00A34DF0" w:rsidP="00952F6D">
      <w:pPr>
        <w:numPr>
          <w:ilvl w:val="0"/>
          <w:numId w:val="69"/>
        </w:numPr>
        <w:jc w:val="both"/>
        <w:rPr>
          <w:rFonts w:cs="Arial"/>
          <w:sz w:val="20"/>
        </w:rPr>
      </w:pPr>
      <w:r w:rsidRPr="002E7BB2">
        <w:rPr>
          <w:rFonts w:cs="Arial"/>
          <w:sz w:val="20"/>
        </w:rPr>
        <w:t>ewentualnego ustalenia lub dochodzenia roszczeń lub obrony przed roszczeniami - podstawą prawną przetwarzania jest prawnie uzasadniony interes ORLEN S.A. (art. 6 ust. 1 lit. f RODO); prawnie uzasadniony interes polega na umożliwieniu ORLEN S.A. dochodzenia lub obrony przed roszczeniami.</w:t>
      </w:r>
    </w:p>
    <w:p w14:paraId="07BD507C" w14:textId="77777777" w:rsidR="00A34DF0" w:rsidRPr="002E7BB2" w:rsidRDefault="00A34DF0" w:rsidP="00952F6D">
      <w:pPr>
        <w:numPr>
          <w:ilvl w:val="0"/>
          <w:numId w:val="70"/>
        </w:numPr>
        <w:jc w:val="both"/>
        <w:rPr>
          <w:rFonts w:cs="Arial"/>
          <w:sz w:val="20"/>
        </w:rPr>
      </w:pPr>
      <w:r w:rsidRPr="002E7BB2">
        <w:rPr>
          <w:rFonts w:cs="Arial"/>
          <w:sz w:val="20"/>
        </w:rPr>
        <w:t>Pani/Pana dane osobowe mogą być przekazywane dostawcom systemów informatycznych i usług IT, podmiotom świadczącym na rzecz ORLEN S.A. usługi takie jak w szczególności usługi prawne i podatkowe, a w stosowanych przypadkach także podmiotom uzyskującym dostęp do danych w oparciu o przepisy powszechnie obowiązującego prawa.</w:t>
      </w:r>
    </w:p>
    <w:p w14:paraId="04C5523C" w14:textId="77777777" w:rsidR="00A34DF0" w:rsidRPr="002E7BB2" w:rsidRDefault="00A34DF0" w:rsidP="00952F6D">
      <w:pPr>
        <w:numPr>
          <w:ilvl w:val="0"/>
          <w:numId w:val="70"/>
        </w:numPr>
        <w:jc w:val="both"/>
        <w:rPr>
          <w:rFonts w:cs="Arial"/>
          <w:sz w:val="20"/>
        </w:rPr>
      </w:pPr>
      <w:r w:rsidRPr="002E7BB2">
        <w:rPr>
          <w:rFonts w:cs="Arial"/>
          <w:sz w:val="20"/>
        </w:rPr>
        <w:t xml:space="preserve">Pani/Pana dane osobowe będą przetwarzane przez okres 1 roku od dnia ukończenia szkolenia </w:t>
      </w:r>
      <w:r w:rsidRPr="002E7BB2">
        <w:rPr>
          <w:rFonts w:cs="Arial"/>
          <w:sz w:val="20"/>
        </w:rPr>
        <w:br/>
        <w:t>(w przypadku zrealizowania szkolenia) albo od dnia zalogowania do platformy i niezrealizowania szkolenia). Okres przetwarzania może zostać każdorazowo przedłużony o okres przedawnienia roszczeń, jeżeli przetwarzanie danych osobowych będzie niezbędne dla dochodzenia ewentualnych roszczeń lub obrony przed takimi roszczeniami przez ORLEN S.A.</w:t>
      </w:r>
    </w:p>
    <w:p w14:paraId="20F06938" w14:textId="77777777" w:rsidR="00A34DF0" w:rsidRPr="002E7BB2" w:rsidRDefault="00A34DF0" w:rsidP="00952F6D">
      <w:pPr>
        <w:numPr>
          <w:ilvl w:val="0"/>
          <w:numId w:val="70"/>
        </w:numPr>
        <w:jc w:val="both"/>
        <w:rPr>
          <w:rFonts w:cs="Arial"/>
          <w:sz w:val="20"/>
        </w:rPr>
      </w:pPr>
      <w:r w:rsidRPr="002E7BB2">
        <w:rPr>
          <w:rFonts w:cs="Arial"/>
          <w:sz w:val="20"/>
        </w:rPr>
        <w:t>Przysługuje Pani/Panu prawo dostępu do treści danych oraz żądania ich sprostowania, usunięcia, ograniczenia przetwarzania oraz prawo wniesienia sprzeciwu względem przetwarzania danych.</w:t>
      </w:r>
    </w:p>
    <w:p w14:paraId="42013D45" w14:textId="77777777" w:rsidR="00A34DF0" w:rsidRPr="002E7BB2" w:rsidRDefault="00A34DF0" w:rsidP="00952F6D">
      <w:pPr>
        <w:numPr>
          <w:ilvl w:val="0"/>
          <w:numId w:val="70"/>
        </w:numPr>
        <w:jc w:val="both"/>
        <w:rPr>
          <w:rFonts w:cs="Arial"/>
          <w:sz w:val="20"/>
        </w:rPr>
      </w:pPr>
      <w:r w:rsidRPr="002E7BB2">
        <w:rPr>
          <w:rFonts w:cs="Arial"/>
          <w:sz w:val="20"/>
        </w:rPr>
        <w:t>Przysługuje Pani/Panu także prawo wniesienia skargi do organu nadzorczego zajmującego się ochroną danych osobowych (Prezes Urzędu Ochrony Danych Osobowych), gdy uzna Pani/Pan, że przetwarzanie Pani/Pana danych osobowych narusza przepisy RODO.</w:t>
      </w:r>
    </w:p>
    <w:p w14:paraId="4498552F" w14:textId="77777777" w:rsidR="00A34DF0" w:rsidRPr="002E7BB2" w:rsidRDefault="00A34DF0" w:rsidP="00952F6D">
      <w:pPr>
        <w:numPr>
          <w:ilvl w:val="0"/>
          <w:numId w:val="70"/>
        </w:numPr>
        <w:jc w:val="both"/>
        <w:rPr>
          <w:rFonts w:cs="Arial"/>
          <w:sz w:val="20"/>
        </w:rPr>
      </w:pPr>
      <w:r w:rsidRPr="002E7BB2">
        <w:rPr>
          <w:rFonts w:cs="Arial"/>
          <w:sz w:val="20"/>
        </w:rPr>
        <w:t>Przysługuje Pani/Panu prawo wniesienia sprzeciwu względem przetwarzania danych osobowych w celach określonych w pkt 6 powyżej, z przyczyn związanych z Pani/Pana szczególną sytuacją.</w:t>
      </w:r>
    </w:p>
    <w:p w14:paraId="2308D31A" w14:textId="77777777" w:rsidR="00A34DF0" w:rsidRPr="00C34458" w:rsidRDefault="00A34DF0" w:rsidP="00A34DF0">
      <w:pPr>
        <w:rPr>
          <w:rFonts w:cs="Arial"/>
        </w:rPr>
      </w:pPr>
    </w:p>
    <w:p w14:paraId="24975CEC" w14:textId="77777777" w:rsidR="00A34DF0" w:rsidRPr="00C34458" w:rsidRDefault="00A34DF0" w:rsidP="00A34DF0">
      <w:pPr>
        <w:rPr>
          <w:rFonts w:cs="Arial"/>
        </w:rPr>
      </w:pPr>
    </w:p>
    <w:p w14:paraId="5DD4805B" w14:textId="77777777" w:rsidR="00A34DF0" w:rsidRPr="00C34458" w:rsidRDefault="00A34DF0" w:rsidP="00A34DF0">
      <w:pPr>
        <w:rPr>
          <w:rFonts w:cs="Arial"/>
        </w:rPr>
      </w:pPr>
    </w:p>
    <w:p w14:paraId="7F38384E" w14:textId="77777777" w:rsidR="002E7BB2" w:rsidRDefault="002E7BB2" w:rsidP="00A34DF0">
      <w:pPr>
        <w:rPr>
          <w:rFonts w:cs="Arial"/>
        </w:rPr>
        <w:sectPr w:rsidR="002E7BB2">
          <w:footerReference w:type="default" r:id="rId59"/>
          <w:pgSz w:w="11906" w:h="16838"/>
          <w:pgMar w:top="567" w:right="1134" w:bottom="766" w:left="1304" w:header="0" w:footer="709" w:gutter="0"/>
          <w:cols w:space="708"/>
          <w:formProt w:val="0"/>
          <w:docGrid w:linePitch="100" w:charSpace="8192"/>
        </w:sectPr>
      </w:pPr>
    </w:p>
    <w:p w14:paraId="2152976F" w14:textId="3A56D906" w:rsidR="00A34DF0" w:rsidRPr="00C34458" w:rsidRDefault="00A34DF0" w:rsidP="00A34DF0">
      <w:pPr>
        <w:jc w:val="right"/>
        <w:rPr>
          <w:rFonts w:cs="Arial"/>
        </w:rPr>
      </w:pPr>
      <w:r w:rsidRPr="00C34458">
        <w:rPr>
          <w:rFonts w:cs="Arial"/>
        </w:rPr>
        <w:t xml:space="preserve">Załącznik nr </w:t>
      </w:r>
      <w:r w:rsidR="00AD68C7" w:rsidRPr="00C34458">
        <w:rPr>
          <w:rFonts w:cs="Arial"/>
        </w:rPr>
        <w:t>1</w:t>
      </w:r>
      <w:r w:rsidR="00A02B3E">
        <w:rPr>
          <w:rFonts w:cs="Arial"/>
        </w:rPr>
        <w:t>5</w:t>
      </w:r>
      <w:r w:rsidR="00AD68C7" w:rsidRPr="00C34458">
        <w:rPr>
          <w:rFonts w:cs="Arial"/>
        </w:rPr>
        <w:t xml:space="preserve"> </w:t>
      </w:r>
      <w:r w:rsidRPr="00C34458">
        <w:rPr>
          <w:rFonts w:cs="Arial"/>
        </w:rPr>
        <w:t xml:space="preserve">do umowy nr …………………….. </w:t>
      </w:r>
    </w:p>
    <w:p w14:paraId="788841E1" w14:textId="77777777" w:rsidR="00A34DF0" w:rsidRPr="00C34458" w:rsidRDefault="00A34DF0" w:rsidP="00A34DF0">
      <w:pPr>
        <w:rPr>
          <w:rFonts w:cs="Arial"/>
        </w:rPr>
      </w:pPr>
    </w:p>
    <w:p w14:paraId="1E545CA9" w14:textId="77777777" w:rsidR="00A34DF0" w:rsidRPr="00C34458" w:rsidRDefault="00A34DF0" w:rsidP="00A34DF0">
      <w:pPr>
        <w:jc w:val="right"/>
        <w:rPr>
          <w:rFonts w:cs="Arial"/>
          <w:i/>
          <w:sz w:val="16"/>
          <w:szCs w:val="16"/>
        </w:rPr>
      </w:pPr>
      <w:r w:rsidRPr="00C34458">
        <w:rPr>
          <w:rFonts w:cs="Arial"/>
          <w:i/>
          <w:sz w:val="16"/>
          <w:szCs w:val="16"/>
        </w:rPr>
        <w:t>Załącznik nr 10 do Wytycznych organizacyjno – porządkowych</w:t>
      </w:r>
    </w:p>
    <w:p w14:paraId="2573860E" w14:textId="77777777" w:rsidR="00A34DF0" w:rsidRPr="00C34458" w:rsidRDefault="00A34DF0" w:rsidP="00A34DF0">
      <w:pPr>
        <w:jc w:val="right"/>
        <w:rPr>
          <w:rFonts w:cs="Arial"/>
          <w:i/>
          <w:sz w:val="16"/>
          <w:szCs w:val="16"/>
        </w:rPr>
      </w:pPr>
      <w:r w:rsidRPr="00C34458">
        <w:rPr>
          <w:rFonts w:cs="Arial"/>
          <w:i/>
          <w:sz w:val="16"/>
          <w:szCs w:val="16"/>
        </w:rPr>
        <w:t>w zakresie współpracy z Wykonawcami</w:t>
      </w:r>
    </w:p>
    <w:p w14:paraId="5BEA8593" w14:textId="77777777" w:rsidR="00A34DF0" w:rsidRPr="00C34458" w:rsidRDefault="00A34DF0" w:rsidP="00A34DF0">
      <w:pPr>
        <w:jc w:val="right"/>
        <w:rPr>
          <w:rFonts w:cs="Arial"/>
          <w:i/>
          <w:sz w:val="16"/>
          <w:szCs w:val="16"/>
        </w:rPr>
      </w:pPr>
      <w:r w:rsidRPr="00C34458">
        <w:rPr>
          <w:rFonts w:cs="Arial"/>
          <w:i/>
          <w:sz w:val="16"/>
          <w:szCs w:val="16"/>
        </w:rPr>
        <w:t xml:space="preserve">w ORLEN S.A. - Oddział PGNiG w Zielonej Górze </w:t>
      </w:r>
    </w:p>
    <w:p w14:paraId="4F1344F9" w14:textId="77777777" w:rsidR="00A34DF0" w:rsidRPr="00C34458" w:rsidRDefault="00A34DF0" w:rsidP="00A34DF0">
      <w:pPr>
        <w:jc w:val="right"/>
        <w:rPr>
          <w:rFonts w:cs="Arial"/>
          <w:i/>
          <w:sz w:val="16"/>
          <w:szCs w:val="16"/>
        </w:rPr>
      </w:pPr>
      <w:r w:rsidRPr="00C34458">
        <w:rPr>
          <w:rFonts w:cs="Arial"/>
          <w:i/>
          <w:sz w:val="16"/>
          <w:szCs w:val="16"/>
        </w:rPr>
        <w:t xml:space="preserve">wprowadzonych Zarządzeniem nr 13/2025 </w:t>
      </w:r>
    </w:p>
    <w:p w14:paraId="3149E5DD" w14:textId="77777777" w:rsidR="00A34DF0" w:rsidRPr="00C34458" w:rsidRDefault="00A34DF0" w:rsidP="00A34DF0">
      <w:pPr>
        <w:jc w:val="right"/>
        <w:rPr>
          <w:rFonts w:cs="Arial"/>
          <w:i/>
          <w:sz w:val="16"/>
          <w:szCs w:val="16"/>
        </w:rPr>
      </w:pPr>
      <w:r w:rsidRPr="00C34458">
        <w:rPr>
          <w:rFonts w:cs="Arial"/>
          <w:i/>
          <w:sz w:val="16"/>
          <w:szCs w:val="16"/>
        </w:rPr>
        <w:t>Dyrektora ORLEN S.A. -</w:t>
      </w:r>
    </w:p>
    <w:p w14:paraId="7B042E37" w14:textId="77777777" w:rsidR="00A34DF0" w:rsidRPr="00C34458" w:rsidRDefault="00A34DF0" w:rsidP="00A34DF0">
      <w:pPr>
        <w:jc w:val="right"/>
        <w:rPr>
          <w:rFonts w:cs="Arial"/>
          <w:i/>
          <w:sz w:val="16"/>
          <w:szCs w:val="16"/>
        </w:rPr>
      </w:pPr>
      <w:r w:rsidRPr="00C34458">
        <w:rPr>
          <w:rFonts w:cs="Arial"/>
          <w:i/>
          <w:sz w:val="16"/>
          <w:szCs w:val="16"/>
        </w:rPr>
        <w:t>Oddział PGNiG w Zielonej Górze</w:t>
      </w:r>
    </w:p>
    <w:p w14:paraId="6A6DF980" w14:textId="77777777" w:rsidR="00A34DF0" w:rsidRPr="00C34458" w:rsidRDefault="00A34DF0" w:rsidP="00A34DF0">
      <w:pPr>
        <w:jc w:val="right"/>
        <w:rPr>
          <w:rFonts w:cs="Arial"/>
          <w:b/>
          <w:sz w:val="16"/>
          <w:szCs w:val="16"/>
        </w:rPr>
      </w:pPr>
      <w:r w:rsidRPr="00C34458">
        <w:rPr>
          <w:rFonts w:cs="Arial"/>
          <w:i/>
          <w:sz w:val="16"/>
          <w:szCs w:val="16"/>
        </w:rPr>
        <w:t>z dnia 16 maja 2025 r.</w:t>
      </w:r>
    </w:p>
    <w:p w14:paraId="180997B7" w14:textId="77777777" w:rsidR="00A34DF0" w:rsidRPr="002E7BB2" w:rsidRDefault="00A34DF0" w:rsidP="00A34DF0">
      <w:pPr>
        <w:rPr>
          <w:rFonts w:cs="Arial"/>
          <w:sz w:val="20"/>
        </w:rPr>
      </w:pPr>
    </w:p>
    <w:p w14:paraId="430E16C1" w14:textId="77777777" w:rsidR="00A34DF0" w:rsidRPr="00C34458" w:rsidRDefault="00A34DF0" w:rsidP="00A34DF0">
      <w:pPr>
        <w:jc w:val="center"/>
        <w:rPr>
          <w:rFonts w:cs="Arial"/>
          <w:b/>
        </w:rPr>
      </w:pPr>
      <w:r w:rsidRPr="00C34458">
        <w:rPr>
          <w:rFonts w:cs="Arial"/>
          <w:b/>
        </w:rPr>
        <w:t>WYMAGANIA W ZAKRESIE BADAŃ LEKARSKICH, UPRAWNIEŃ, SZKOLEŃ</w:t>
      </w:r>
    </w:p>
    <w:p w14:paraId="0E8BCAB3" w14:textId="77777777" w:rsidR="00A34DF0" w:rsidRPr="002E7BB2" w:rsidRDefault="00A34DF0" w:rsidP="00A34DF0">
      <w:pPr>
        <w:jc w:val="both"/>
        <w:rPr>
          <w:rFonts w:cs="Arial"/>
          <w:sz w:val="20"/>
        </w:rPr>
      </w:pPr>
    </w:p>
    <w:p w14:paraId="331AD857" w14:textId="77777777" w:rsidR="005D3DDB" w:rsidRPr="00E3602B" w:rsidRDefault="005D3DDB" w:rsidP="005D3DDB">
      <w:pPr>
        <w:tabs>
          <w:tab w:val="center" w:pos="5117"/>
        </w:tabs>
        <w:jc w:val="both"/>
        <w:rPr>
          <w:rFonts w:cs="Arial"/>
          <w:sz w:val="16"/>
          <w:szCs w:val="16"/>
        </w:rPr>
      </w:pPr>
      <w:r w:rsidRPr="00E3602B">
        <w:rPr>
          <w:rFonts w:cs="Arial"/>
          <w:sz w:val="16"/>
          <w:szCs w:val="16"/>
        </w:rPr>
        <w:t>Wersja ujednolicona uwzględniająca zmiany wprowadzone Zarządzeniem nr 17/25 Dyrektora ORLEN S.A. - Oddział PGNiG w Zielonej Górze z dnia 18 lipca 2025 r.</w:t>
      </w:r>
    </w:p>
    <w:p w14:paraId="27EA5BAC" w14:textId="77777777" w:rsidR="005D3DDB" w:rsidRPr="00E3602B" w:rsidRDefault="005D3DDB" w:rsidP="005D3DDB">
      <w:pPr>
        <w:tabs>
          <w:tab w:val="center" w:pos="5117"/>
        </w:tabs>
        <w:jc w:val="both"/>
        <w:rPr>
          <w:rFonts w:cs="Arial"/>
          <w:sz w:val="16"/>
          <w:szCs w:val="16"/>
        </w:rPr>
      </w:pPr>
    </w:p>
    <w:p w14:paraId="64CB95B2" w14:textId="77777777" w:rsidR="005D3DDB" w:rsidRPr="00E3602B" w:rsidRDefault="005D3DDB" w:rsidP="005D3DDB">
      <w:pPr>
        <w:numPr>
          <w:ilvl w:val="0"/>
          <w:numId w:val="73"/>
        </w:numPr>
        <w:spacing w:after="200"/>
        <w:ind w:left="426" w:hanging="426"/>
        <w:contextualSpacing/>
        <w:jc w:val="both"/>
        <w:rPr>
          <w:rFonts w:eastAsia="Calibri" w:cs="Arial"/>
          <w:szCs w:val="22"/>
          <w:lang w:eastAsia="en-US"/>
        </w:rPr>
      </w:pPr>
      <w:r w:rsidRPr="00E3602B">
        <w:rPr>
          <w:rFonts w:eastAsia="Calibri" w:cs="Arial"/>
          <w:szCs w:val="22"/>
          <w:lang w:eastAsia="en-US"/>
        </w:rPr>
        <w:t>Wymagania w zakresie badań lekarskich</w:t>
      </w:r>
    </w:p>
    <w:p w14:paraId="713AC10D" w14:textId="77777777" w:rsidR="005D3DDB" w:rsidRPr="00E3602B" w:rsidRDefault="005D3DDB" w:rsidP="005D3DDB">
      <w:pPr>
        <w:numPr>
          <w:ilvl w:val="1"/>
          <w:numId w:val="72"/>
        </w:numPr>
        <w:tabs>
          <w:tab w:val="num" w:pos="851"/>
        </w:tabs>
        <w:spacing w:after="200"/>
        <w:ind w:left="426" w:hanging="426"/>
        <w:contextualSpacing/>
        <w:jc w:val="both"/>
        <w:rPr>
          <w:rFonts w:eastAsia="Calibri" w:cs="Arial"/>
          <w:szCs w:val="22"/>
          <w:lang w:eastAsia="en-US"/>
        </w:rPr>
      </w:pPr>
      <w:r w:rsidRPr="00E3602B">
        <w:rPr>
          <w:rFonts w:eastAsia="Calibri" w:cs="Arial"/>
          <w:szCs w:val="22"/>
          <w:lang w:eastAsia="en-US"/>
        </w:rPr>
        <w:t>Wykonawca może realizować prace, wyłącznie posiadając aktualne orzeczenie lekarskie stwierdzające brak przeciwwskazań adekwatne do rodzaju i charakteru wykonywanych prac.</w:t>
      </w:r>
      <w:r w:rsidRPr="00E3602B">
        <w:rPr>
          <w:rFonts w:ascii="Calibri" w:eastAsia="Calibri" w:hAnsi="Calibri" w:cs="Arial"/>
          <w:kern w:val="28"/>
          <w:szCs w:val="22"/>
          <w:lang w:eastAsia="en-US"/>
        </w:rPr>
        <w:t xml:space="preserve"> </w:t>
      </w:r>
    </w:p>
    <w:p w14:paraId="760D056F" w14:textId="77777777" w:rsidR="005D3DDB" w:rsidRPr="00E3602B" w:rsidRDefault="005D3DDB" w:rsidP="005D3DDB">
      <w:pPr>
        <w:numPr>
          <w:ilvl w:val="1"/>
          <w:numId w:val="72"/>
        </w:numPr>
        <w:tabs>
          <w:tab w:val="num" w:pos="851"/>
        </w:tabs>
        <w:spacing w:before="120" w:after="120"/>
        <w:ind w:left="426" w:hanging="426"/>
        <w:jc w:val="both"/>
        <w:rPr>
          <w:rFonts w:eastAsia="Calibri" w:cs="Arial"/>
          <w:szCs w:val="22"/>
          <w:lang w:eastAsia="en-US"/>
        </w:rPr>
      </w:pPr>
      <w:r w:rsidRPr="00E3602B">
        <w:rPr>
          <w:rFonts w:eastAsia="Calibri" w:cs="Arial"/>
          <w:kern w:val="28"/>
          <w:szCs w:val="22"/>
          <w:lang w:eastAsia="en-US"/>
        </w:rPr>
        <w:t>Wykonawca przez cały okres realizacji prac zobowiązany jest posiadać w miejscu ich wykonywania aktualne orzeczenie lekarskie</w:t>
      </w:r>
      <w:r w:rsidRPr="00E3602B">
        <w:rPr>
          <w:rFonts w:eastAsia="Calibri" w:cs="Arial"/>
          <w:kern w:val="28"/>
          <w:sz w:val="24"/>
          <w:szCs w:val="24"/>
          <w:vertAlign w:val="superscript"/>
          <w:lang w:eastAsia="en-US"/>
        </w:rPr>
        <w:t>*</w:t>
      </w:r>
      <w:r w:rsidRPr="00E3602B">
        <w:rPr>
          <w:rFonts w:eastAsia="Calibri" w:cs="Arial"/>
          <w:kern w:val="28"/>
          <w:szCs w:val="22"/>
          <w:lang w:eastAsia="en-US"/>
        </w:rPr>
        <w:t>.</w:t>
      </w:r>
    </w:p>
    <w:p w14:paraId="6C965AF3" w14:textId="77777777" w:rsidR="005D3DDB" w:rsidRPr="00E3602B" w:rsidRDefault="005D3DDB" w:rsidP="005D3DDB">
      <w:pPr>
        <w:numPr>
          <w:ilvl w:val="0"/>
          <w:numId w:val="73"/>
        </w:numPr>
        <w:spacing w:before="360" w:after="120"/>
        <w:ind w:left="426" w:hanging="426"/>
        <w:contextualSpacing/>
        <w:jc w:val="both"/>
        <w:rPr>
          <w:rFonts w:eastAsia="Calibri" w:cs="Arial"/>
          <w:szCs w:val="22"/>
          <w:lang w:eastAsia="en-US"/>
        </w:rPr>
      </w:pPr>
      <w:r w:rsidRPr="00E3602B">
        <w:rPr>
          <w:rFonts w:eastAsia="Calibri" w:cs="Arial"/>
          <w:szCs w:val="22"/>
          <w:lang w:eastAsia="en-US"/>
        </w:rPr>
        <w:t>Wymagania w zakresie uprawnień</w:t>
      </w:r>
    </w:p>
    <w:p w14:paraId="5F2BFE35" w14:textId="77777777" w:rsidR="005D3DDB" w:rsidRPr="00E3602B" w:rsidRDefault="005D3DDB" w:rsidP="005D3DDB">
      <w:pPr>
        <w:numPr>
          <w:ilvl w:val="2"/>
          <w:numId w:val="72"/>
        </w:numPr>
        <w:spacing w:before="360" w:after="120"/>
        <w:ind w:left="426" w:hanging="426"/>
        <w:contextualSpacing/>
        <w:jc w:val="both"/>
        <w:rPr>
          <w:rFonts w:eastAsia="Calibri" w:cs="Arial"/>
          <w:szCs w:val="22"/>
          <w:lang w:eastAsia="en-US"/>
        </w:rPr>
      </w:pPr>
      <w:r w:rsidRPr="00E3602B">
        <w:rPr>
          <w:rFonts w:eastAsia="Calibri" w:cs="Arial"/>
          <w:szCs w:val="22"/>
          <w:lang w:eastAsia="en-US"/>
        </w:rPr>
        <w:t>Wykonawca może realizować prace, wyłącznie posiadając wymagane kwalifikacje adekwatne do rodzaju i charakteru prac, potwierdzone świadectwami kwalifikacyjnymi, zezwoleniami, certyfikatami itp. oraz posiadać niezbędne umiejętności do wykonywania tych prac.</w:t>
      </w:r>
    </w:p>
    <w:p w14:paraId="35C420AE" w14:textId="77777777" w:rsidR="005D3DDB" w:rsidRPr="00E3602B" w:rsidRDefault="005D3DDB" w:rsidP="005D3DDB">
      <w:pPr>
        <w:numPr>
          <w:ilvl w:val="2"/>
          <w:numId w:val="72"/>
        </w:numPr>
        <w:tabs>
          <w:tab w:val="clear" w:pos="2160"/>
        </w:tabs>
        <w:spacing w:before="120" w:after="120"/>
        <w:ind w:left="426" w:hanging="426"/>
        <w:jc w:val="both"/>
        <w:rPr>
          <w:rFonts w:eastAsia="Calibri" w:cs="Arial"/>
          <w:szCs w:val="22"/>
          <w:lang w:eastAsia="en-US"/>
        </w:rPr>
      </w:pPr>
      <w:r w:rsidRPr="00E3602B">
        <w:rPr>
          <w:rFonts w:eastAsia="Calibri" w:cs="Arial"/>
          <w:szCs w:val="22"/>
          <w:lang w:eastAsia="en-US"/>
        </w:rPr>
        <w:t xml:space="preserve">Wykonawca przez cały okres realizacji prac zobowiązany jest posiadać w miejscu ich wykonywania aktualne świadectwa, zezwolenia, certyfikaty </w:t>
      </w:r>
      <w:proofErr w:type="spellStart"/>
      <w:r w:rsidRPr="00E3602B">
        <w:rPr>
          <w:rFonts w:eastAsia="Calibri" w:cs="Arial"/>
          <w:szCs w:val="22"/>
          <w:lang w:eastAsia="en-US"/>
        </w:rPr>
        <w:t>itp</w:t>
      </w:r>
      <w:proofErr w:type="spellEnd"/>
      <w:r w:rsidRPr="00E3602B">
        <w:rPr>
          <w:rFonts w:eastAsia="Calibri" w:cs="Arial"/>
          <w:sz w:val="24"/>
          <w:szCs w:val="24"/>
          <w:vertAlign w:val="superscript"/>
          <w:lang w:eastAsia="en-US"/>
        </w:rPr>
        <w:t>*</w:t>
      </w:r>
      <w:r w:rsidRPr="00E3602B">
        <w:rPr>
          <w:rFonts w:eastAsia="Calibri" w:cs="Arial"/>
          <w:szCs w:val="22"/>
          <w:lang w:eastAsia="en-US"/>
        </w:rPr>
        <w:t xml:space="preserve">. </w:t>
      </w:r>
    </w:p>
    <w:p w14:paraId="40267C7E" w14:textId="77777777" w:rsidR="005D3DDB" w:rsidRPr="00E3602B" w:rsidRDefault="005D3DDB" w:rsidP="005D3DDB">
      <w:pPr>
        <w:numPr>
          <w:ilvl w:val="0"/>
          <w:numId w:val="73"/>
        </w:numPr>
        <w:spacing w:before="360" w:after="120"/>
        <w:ind w:left="426" w:hanging="426"/>
        <w:contextualSpacing/>
        <w:jc w:val="both"/>
        <w:rPr>
          <w:rFonts w:eastAsia="Calibri" w:cs="Arial"/>
          <w:szCs w:val="22"/>
          <w:lang w:eastAsia="en-US"/>
        </w:rPr>
      </w:pPr>
      <w:r w:rsidRPr="00E3602B">
        <w:rPr>
          <w:rFonts w:eastAsia="Calibri" w:cs="Arial"/>
          <w:szCs w:val="22"/>
          <w:lang w:eastAsia="en-US"/>
        </w:rPr>
        <w:t xml:space="preserve"> Wymagania w zakresie szkoleń</w:t>
      </w:r>
    </w:p>
    <w:p w14:paraId="1F82B9FA" w14:textId="77777777" w:rsidR="005D3DDB" w:rsidRPr="00E3602B" w:rsidRDefault="005D3DDB" w:rsidP="005D3DDB">
      <w:pPr>
        <w:numPr>
          <w:ilvl w:val="0"/>
          <w:numId w:val="74"/>
        </w:numPr>
        <w:spacing w:before="360" w:after="120"/>
        <w:ind w:left="426" w:hanging="426"/>
        <w:contextualSpacing/>
        <w:jc w:val="both"/>
        <w:rPr>
          <w:rFonts w:eastAsia="Calibri" w:cs="Arial"/>
          <w:szCs w:val="22"/>
          <w:lang w:eastAsia="en-US"/>
        </w:rPr>
      </w:pPr>
      <w:r w:rsidRPr="00E3602B">
        <w:rPr>
          <w:rFonts w:eastAsia="Calibri" w:cs="Arial"/>
          <w:szCs w:val="22"/>
          <w:lang w:eastAsia="en-US"/>
        </w:rPr>
        <w:t>Szkolenia z zakresu BHP i Ppoż.</w:t>
      </w:r>
    </w:p>
    <w:p w14:paraId="75257B3E" w14:textId="77777777" w:rsidR="005D3DDB" w:rsidRPr="00E3602B" w:rsidRDefault="005D3DDB" w:rsidP="005D3DDB">
      <w:pPr>
        <w:numPr>
          <w:ilvl w:val="3"/>
          <w:numId w:val="71"/>
        </w:numPr>
        <w:spacing w:before="360" w:after="120"/>
        <w:ind w:left="426" w:hanging="426"/>
        <w:contextualSpacing/>
        <w:jc w:val="both"/>
        <w:rPr>
          <w:rFonts w:eastAsia="Calibri" w:cs="Arial"/>
          <w:szCs w:val="22"/>
          <w:lang w:eastAsia="en-US"/>
        </w:rPr>
      </w:pPr>
      <w:r w:rsidRPr="00E3602B">
        <w:rPr>
          <w:rFonts w:eastAsia="Calibri" w:cs="Arial"/>
          <w:szCs w:val="22"/>
          <w:lang w:eastAsia="en-US"/>
        </w:rPr>
        <w:t>Wykonawca może realizować prace, wyłącznie posiadając aktualne</w:t>
      </w:r>
      <w:r w:rsidRPr="00E3602B">
        <w:rPr>
          <w:rFonts w:ascii="Calibri" w:eastAsia="Calibri" w:hAnsi="Calibri"/>
          <w:szCs w:val="22"/>
          <w:lang w:eastAsia="en-US"/>
        </w:rPr>
        <w:t xml:space="preserve"> </w:t>
      </w:r>
      <w:r w:rsidRPr="00E3602B">
        <w:rPr>
          <w:rFonts w:eastAsia="Calibri" w:cs="Arial"/>
          <w:szCs w:val="22"/>
          <w:lang w:eastAsia="en-US"/>
        </w:rPr>
        <w:t>szkolenia z zakresu BHP i Ppoż. (wstępne, okresowe).</w:t>
      </w:r>
    </w:p>
    <w:p w14:paraId="39F5E80B" w14:textId="77777777" w:rsidR="005D3DDB" w:rsidRPr="00E3602B" w:rsidRDefault="005D3DDB" w:rsidP="005D3DDB">
      <w:pPr>
        <w:numPr>
          <w:ilvl w:val="3"/>
          <w:numId w:val="71"/>
        </w:numPr>
        <w:spacing w:before="120" w:after="120"/>
        <w:ind w:left="426" w:hanging="426"/>
        <w:jc w:val="both"/>
        <w:rPr>
          <w:rFonts w:eastAsia="Calibri" w:cs="Arial"/>
          <w:szCs w:val="22"/>
          <w:lang w:eastAsia="en-US"/>
        </w:rPr>
      </w:pPr>
      <w:r w:rsidRPr="00E3602B">
        <w:rPr>
          <w:rFonts w:eastAsia="Calibri" w:cs="Arial"/>
          <w:szCs w:val="22"/>
          <w:lang w:eastAsia="en-US"/>
        </w:rPr>
        <w:t>Wykonawca przez cały okres realizacji prac zobowiązany jest posiadać w miejscu ich wykonywania aktualne</w:t>
      </w:r>
      <w:r w:rsidRPr="00E3602B">
        <w:rPr>
          <w:rFonts w:ascii="Calibri" w:eastAsia="Calibri" w:hAnsi="Calibri"/>
          <w:szCs w:val="22"/>
          <w:lang w:eastAsia="en-US"/>
        </w:rPr>
        <w:t xml:space="preserve"> </w:t>
      </w:r>
      <w:r w:rsidRPr="00E3602B">
        <w:rPr>
          <w:rFonts w:eastAsia="Calibri" w:cs="Arial"/>
          <w:szCs w:val="22"/>
          <w:lang w:eastAsia="en-US"/>
        </w:rPr>
        <w:t>szkolenia z zakresu BHP i Ppoż. (wstępne, okresowe)</w:t>
      </w:r>
      <w:r w:rsidRPr="00E3602B">
        <w:rPr>
          <w:rFonts w:eastAsia="Calibri" w:cs="Arial"/>
          <w:sz w:val="24"/>
          <w:szCs w:val="24"/>
          <w:vertAlign w:val="superscript"/>
          <w:lang w:eastAsia="en-US"/>
        </w:rPr>
        <w:t>*</w:t>
      </w:r>
      <w:r w:rsidRPr="00E3602B">
        <w:rPr>
          <w:rFonts w:eastAsia="Calibri" w:cs="Arial"/>
          <w:szCs w:val="22"/>
          <w:lang w:eastAsia="en-US"/>
        </w:rPr>
        <w:t>.</w:t>
      </w:r>
    </w:p>
    <w:p w14:paraId="29D3C4D7" w14:textId="77777777" w:rsidR="005D3DDB" w:rsidRPr="00E3602B" w:rsidRDefault="005D3DDB" w:rsidP="005D3DDB">
      <w:pPr>
        <w:numPr>
          <w:ilvl w:val="0"/>
          <w:numId w:val="71"/>
        </w:numPr>
        <w:spacing w:before="120" w:after="120"/>
        <w:ind w:left="426" w:hanging="426"/>
        <w:jc w:val="both"/>
        <w:rPr>
          <w:rFonts w:eastAsia="Calibri" w:cs="Arial"/>
          <w:szCs w:val="22"/>
          <w:lang w:eastAsia="en-US"/>
        </w:rPr>
      </w:pPr>
      <w:r w:rsidRPr="00E3602B">
        <w:rPr>
          <w:rFonts w:eastAsia="Calibri" w:cs="Arial"/>
          <w:szCs w:val="22"/>
          <w:lang w:eastAsia="en-US"/>
        </w:rPr>
        <w:t>Szkolenia e-learningowe „Bezpieczna praca. Szkolenie dla Wykonawców (wersja nr 1 dla k.o. będących w ruchu zakładu górniczego)” oraz „Bezpieczna praca. Szkolenie dla Wykonawców (wersja nr 2 dla k.o. będących poza ruchem zakładu górniczego)”.</w:t>
      </w:r>
    </w:p>
    <w:p w14:paraId="3C333396" w14:textId="77777777" w:rsidR="005D3DDB" w:rsidRPr="00E3602B" w:rsidRDefault="005D3DDB" w:rsidP="005D3DDB">
      <w:pPr>
        <w:numPr>
          <w:ilvl w:val="1"/>
          <w:numId w:val="75"/>
        </w:numPr>
        <w:spacing w:before="120" w:after="120"/>
        <w:ind w:left="426" w:hanging="426"/>
        <w:jc w:val="both"/>
        <w:rPr>
          <w:rFonts w:eastAsia="Calibri" w:cs="Arial"/>
          <w:szCs w:val="22"/>
          <w:lang w:eastAsia="en-US"/>
        </w:rPr>
      </w:pPr>
      <w:r w:rsidRPr="00E3602B">
        <w:rPr>
          <w:rFonts w:eastAsia="Calibri" w:cs="Arial"/>
          <w:szCs w:val="22"/>
          <w:lang w:eastAsia="en-US"/>
        </w:rPr>
        <w:t>Przed przystąpieniem do wykonywania prac, Wykonawca jest zobowiązany odbyć szkolenie e-learningowe z zakresu bezpiecznego wykonywania prac w wersji adekwatnej do miejsca wykonywania prac wymienionej w pkt 2.</w:t>
      </w:r>
    </w:p>
    <w:p w14:paraId="134EE646" w14:textId="77777777" w:rsidR="005D3DDB" w:rsidRPr="00E3602B" w:rsidRDefault="005D3DDB" w:rsidP="005D3DDB">
      <w:pPr>
        <w:numPr>
          <w:ilvl w:val="1"/>
          <w:numId w:val="75"/>
        </w:numPr>
        <w:spacing w:before="120" w:after="120"/>
        <w:ind w:left="426" w:hanging="426"/>
        <w:jc w:val="both"/>
        <w:rPr>
          <w:rFonts w:eastAsia="Calibri" w:cs="Arial"/>
          <w:szCs w:val="22"/>
          <w:lang w:eastAsia="en-US"/>
        </w:rPr>
      </w:pPr>
      <w:r w:rsidRPr="00E3602B">
        <w:rPr>
          <w:rFonts w:eastAsia="Calibri" w:cs="Arial"/>
          <w:szCs w:val="22"/>
          <w:lang w:eastAsia="en-US"/>
        </w:rPr>
        <w:t xml:space="preserve">Wykonawca zobowiązany jest przesłać wskazanemu w umowie / zleceniu przedstawicielowi komórki organizacyjnej Oddziału koordynującemu prace, na 7 dni przed rozpoczęciem prac (nie później jednak niż na 3 dni) „Wykaz pracowników Wykonawcy / Podwykonawcy skierowanych do prac na terenie ORLEN S.A. – Oddział PGNiG w Zielonej Górze” (zwany dalej Wykazem) wypełniając kolumny od nr 1 do 7. (zał. nr </w:t>
      </w:r>
      <w:r>
        <w:rPr>
          <w:rFonts w:eastAsia="Calibri" w:cs="Arial"/>
          <w:szCs w:val="22"/>
          <w:lang w:eastAsia="en-US"/>
        </w:rPr>
        <w:t>16</w:t>
      </w:r>
      <w:r w:rsidRPr="00E3602B">
        <w:rPr>
          <w:rFonts w:eastAsia="Calibri" w:cs="Arial"/>
          <w:szCs w:val="22"/>
          <w:lang w:eastAsia="en-US"/>
        </w:rPr>
        <w:t xml:space="preserve"> do umowy </w:t>
      </w:r>
      <w:r w:rsidRPr="00132C72">
        <w:rPr>
          <w:rFonts w:eastAsia="Calibri" w:cs="Arial"/>
          <w:strike/>
          <w:szCs w:val="22"/>
          <w:lang w:eastAsia="en-US"/>
        </w:rPr>
        <w:t>/ zlecenia nr …</w:t>
      </w:r>
      <w:r w:rsidRPr="00E3602B">
        <w:rPr>
          <w:rFonts w:eastAsia="Calibri" w:cs="Arial"/>
          <w:szCs w:val="22"/>
          <w:lang w:eastAsia="en-US"/>
        </w:rPr>
        <w:t>);</w:t>
      </w:r>
    </w:p>
    <w:p w14:paraId="54E4CAAB" w14:textId="77777777" w:rsidR="005D3DDB" w:rsidRPr="00E3602B" w:rsidRDefault="005D3DDB" w:rsidP="005D3DDB">
      <w:pPr>
        <w:numPr>
          <w:ilvl w:val="1"/>
          <w:numId w:val="75"/>
        </w:numPr>
        <w:spacing w:before="120" w:after="120"/>
        <w:ind w:left="426" w:hanging="426"/>
        <w:jc w:val="both"/>
        <w:rPr>
          <w:rFonts w:eastAsia="Calibri" w:cs="Arial"/>
          <w:szCs w:val="22"/>
          <w:lang w:eastAsia="en-US"/>
        </w:rPr>
      </w:pPr>
      <w:r w:rsidRPr="00E3602B">
        <w:rPr>
          <w:rFonts w:eastAsia="Calibri" w:cs="Arial"/>
          <w:szCs w:val="22"/>
          <w:lang w:eastAsia="en-US"/>
        </w:rPr>
        <w:t xml:space="preserve">Przedstawiciel k.o. Oddziału koordynujący prace wskazany w umowie / zleceniu, po otrzymaniu Wykazu od Wykonawcy, zobowiązany jest uzupełnić go o informację dotyczącą wersji szkolenia, tj. wersja dla k.o. w ruchu zakładu górniczego lub wersja dla k.o. poza ruchem zakładu górniczego, następnie przesłać go do Administratora platformy e-learningowej, tj. firmy </w:t>
      </w:r>
      <w:proofErr w:type="spellStart"/>
      <w:r w:rsidRPr="00E3602B">
        <w:rPr>
          <w:rFonts w:eastAsia="Calibri" w:cs="Arial"/>
          <w:szCs w:val="22"/>
          <w:lang w:eastAsia="en-US"/>
        </w:rPr>
        <w:t>Mynetwork</w:t>
      </w:r>
      <w:proofErr w:type="spellEnd"/>
      <w:r w:rsidRPr="00E3602B">
        <w:rPr>
          <w:rFonts w:eastAsia="Calibri" w:cs="Arial"/>
          <w:szCs w:val="22"/>
          <w:lang w:eastAsia="en-US"/>
        </w:rPr>
        <w:t xml:space="preserve"> Polska Sp. z o.o. (dalej platforma), w celu wygenerowania danych dostępowych do platformy dla pracownika Wykonawcy na okres 30 dni od daty otrzymania Wykazu. Dostęp do platformy e-learningowej dla pracownika Wykonawcy zostanie przekazany e-mailem na adres e-mail wskazany w Wykazie, o którym mowa w pkt 2.2.;</w:t>
      </w:r>
    </w:p>
    <w:p w14:paraId="683FE7A6" w14:textId="77777777" w:rsidR="005D3DDB" w:rsidRPr="00E3602B" w:rsidRDefault="005D3DDB" w:rsidP="005D3DDB">
      <w:pPr>
        <w:numPr>
          <w:ilvl w:val="1"/>
          <w:numId w:val="75"/>
        </w:numPr>
        <w:spacing w:before="120" w:after="120"/>
        <w:ind w:left="426" w:hanging="426"/>
        <w:jc w:val="both"/>
        <w:rPr>
          <w:rFonts w:eastAsia="Calibri" w:cs="Arial"/>
          <w:szCs w:val="22"/>
          <w:lang w:eastAsia="en-US"/>
        </w:rPr>
      </w:pPr>
      <w:r w:rsidRPr="00E3602B">
        <w:rPr>
          <w:rFonts w:eastAsia="Calibri" w:cs="Arial"/>
          <w:szCs w:val="22"/>
          <w:lang w:eastAsia="en-US"/>
        </w:rPr>
        <w:t>Pracownik Wykonawcy, po zrealizowanym szkoleniu, jest zobowiązany pobrać certyfikat o ukończeniu szkolenia wygenerowanego przez platformę, które następnie będzie musiał przedstawić w formie papierowej lub elektronicznej pracownikowi Oddziału przed rozpoczęciem prac;</w:t>
      </w:r>
    </w:p>
    <w:p w14:paraId="76A6A9DC" w14:textId="77777777" w:rsidR="005D3DDB" w:rsidRPr="00E3602B" w:rsidRDefault="005D3DDB" w:rsidP="005D3DDB">
      <w:pPr>
        <w:numPr>
          <w:ilvl w:val="1"/>
          <w:numId w:val="75"/>
        </w:numPr>
        <w:spacing w:before="120" w:after="120"/>
        <w:ind w:left="426" w:hanging="426"/>
        <w:jc w:val="both"/>
        <w:rPr>
          <w:rFonts w:eastAsia="Calibri" w:cs="Arial"/>
          <w:szCs w:val="22"/>
          <w:lang w:eastAsia="en-US"/>
        </w:rPr>
      </w:pPr>
      <w:r w:rsidRPr="00E3602B">
        <w:rPr>
          <w:rFonts w:eastAsia="Calibri" w:cs="Arial"/>
          <w:szCs w:val="22"/>
          <w:lang w:eastAsia="en-US"/>
        </w:rPr>
        <w:t xml:space="preserve">W szczególnie uzasadnionych przypadkach, jeżeli skierowany do realizacji prac pracownik Wykonawcy nie przystąpi, z przyczyn od niego niezależnych, do szkolenia, o którym mowa w pkt 2.1. pracownik Oddziału, bezpośrednio przed rozpoczęciem prac w Obiekcie Oddziału, przeszkoli pracownika Wykonawcy </w:t>
      </w:r>
      <w:proofErr w:type="spellStart"/>
      <w:r w:rsidRPr="00E3602B">
        <w:rPr>
          <w:rFonts w:eastAsia="Calibri" w:cs="Arial"/>
          <w:szCs w:val="22"/>
          <w:lang w:eastAsia="en-US"/>
        </w:rPr>
        <w:t>e-learningowo</w:t>
      </w:r>
      <w:proofErr w:type="spellEnd"/>
      <w:r w:rsidRPr="00E3602B">
        <w:rPr>
          <w:rFonts w:eastAsia="Calibri" w:cs="Arial"/>
          <w:szCs w:val="22"/>
          <w:lang w:eastAsia="en-US"/>
        </w:rPr>
        <w:t xml:space="preserve"> uruchamiając „szkolenie” na komputerze stacjonarnym dedykowanym do tego celu;</w:t>
      </w:r>
    </w:p>
    <w:p w14:paraId="72CF65F7" w14:textId="77777777" w:rsidR="005D3DDB" w:rsidRPr="00E3602B" w:rsidRDefault="005D3DDB" w:rsidP="005D3DDB">
      <w:pPr>
        <w:numPr>
          <w:ilvl w:val="1"/>
          <w:numId w:val="75"/>
        </w:numPr>
        <w:spacing w:before="120" w:after="120"/>
        <w:ind w:left="426" w:hanging="426"/>
        <w:jc w:val="both"/>
        <w:rPr>
          <w:rFonts w:eastAsia="Calibri" w:cs="Arial"/>
          <w:szCs w:val="22"/>
          <w:lang w:eastAsia="en-US"/>
        </w:rPr>
      </w:pPr>
      <w:r w:rsidRPr="00E3602B">
        <w:rPr>
          <w:rFonts w:eastAsia="Calibri" w:cs="Arial"/>
          <w:szCs w:val="22"/>
          <w:lang w:eastAsia="en-US"/>
        </w:rPr>
        <w:t>Jeżeli ze względu na miejsce realizacji prac lub ich przedmiot wystąpi potrzeba omówienia zagadnień wykraczających poza zakres odbytego szkolenia e-learningowego tj. informacji praktycznych (o czym zdecyduje pracownik Oddziału), pracownik Oddziału może przeprowadzić dodatkowe szkolenie uzupełniające bezpośrednio przed rozpoczęciem wykonywania prac w Obiekcie Oddziału;</w:t>
      </w:r>
    </w:p>
    <w:p w14:paraId="1987971D" w14:textId="77777777" w:rsidR="005D3DDB" w:rsidRPr="00E3602B" w:rsidRDefault="005D3DDB" w:rsidP="005D3DDB">
      <w:pPr>
        <w:numPr>
          <w:ilvl w:val="1"/>
          <w:numId w:val="75"/>
        </w:numPr>
        <w:spacing w:before="360" w:after="240"/>
        <w:ind w:left="426" w:hanging="426"/>
        <w:contextualSpacing/>
        <w:jc w:val="both"/>
        <w:rPr>
          <w:rFonts w:eastAsia="Calibri" w:cs="Arial"/>
          <w:szCs w:val="22"/>
          <w:lang w:eastAsia="en-US"/>
        </w:rPr>
      </w:pPr>
      <w:r w:rsidRPr="00E3602B">
        <w:rPr>
          <w:rFonts w:eastAsia="Calibri" w:cs="Arial"/>
          <w:szCs w:val="22"/>
          <w:lang w:eastAsia="en-US"/>
        </w:rPr>
        <w:t xml:space="preserve">Wykonawca zobowiązany jest do wypełnienia, w imieniu ORLEN S.A. – Oddział PGNiG w Zielonej Górze jako Administratora danych w rozumieniu obowiązujących przepisów prawa o ochronie danych osobowych, niezwłocznie, jednakże nie później niż w terminie 30 (trzydzieści) dni od dnia przesłania Wykazu, o którym mowa w pkt 2.2, Przedstawicielowi k.o. Oddziału koordynującemu prace wskazanemu w umowie / zleceniu, obowiązku informacyjnego wobec każdej z osób, której dane zostały ujawnione przez Wykonawcę za pośrednictwem Wykazu. Obowiązek, o którym mowa w zdaniu poprzedzającym powinien zostać spełniony poprzez przekazanie tym osobom klauzuli informacyjnej, zgodnie ze wzorem stanowiącym załącznik nr </w:t>
      </w:r>
      <w:r>
        <w:rPr>
          <w:rFonts w:eastAsia="Calibri" w:cs="Arial"/>
          <w:szCs w:val="22"/>
          <w:lang w:eastAsia="en-US"/>
        </w:rPr>
        <w:t>14</w:t>
      </w:r>
      <w:r w:rsidRPr="00E3602B">
        <w:rPr>
          <w:rFonts w:eastAsia="Calibri" w:cs="Arial"/>
          <w:szCs w:val="22"/>
          <w:lang w:eastAsia="en-US"/>
        </w:rPr>
        <w:t xml:space="preserve"> do umowy </w:t>
      </w:r>
      <w:r w:rsidRPr="00132C72">
        <w:rPr>
          <w:rFonts w:eastAsia="Calibri" w:cs="Arial"/>
          <w:strike/>
          <w:szCs w:val="22"/>
          <w:lang w:eastAsia="en-US"/>
        </w:rPr>
        <w:t>/ zlecenia nr ...</w:t>
      </w:r>
      <w:r w:rsidRPr="00E3602B">
        <w:rPr>
          <w:rFonts w:eastAsia="Calibri" w:cs="Arial"/>
          <w:szCs w:val="22"/>
          <w:lang w:eastAsia="en-US"/>
        </w:rPr>
        <w:t>, przy jednoczesnym zachowaniu zasady rozliczalności.</w:t>
      </w:r>
    </w:p>
    <w:p w14:paraId="01BCFA0C" w14:textId="77777777" w:rsidR="005D3DDB" w:rsidRPr="00E3602B" w:rsidRDefault="005D3DDB" w:rsidP="005D3DDB">
      <w:pPr>
        <w:spacing w:before="360" w:after="240"/>
        <w:ind w:left="426" w:hanging="426"/>
        <w:contextualSpacing/>
        <w:jc w:val="both"/>
        <w:rPr>
          <w:rFonts w:eastAsia="Calibri" w:cs="Arial"/>
          <w:sz w:val="14"/>
          <w:szCs w:val="14"/>
          <w:lang w:eastAsia="en-US"/>
        </w:rPr>
      </w:pPr>
    </w:p>
    <w:p w14:paraId="49D14EEA" w14:textId="77777777" w:rsidR="005D3DDB" w:rsidRPr="00E3602B" w:rsidRDefault="005D3DDB" w:rsidP="005D3DDB">
      <w:pPr>
        <w:numPr>
          <w:ilvl w:val="1"/>
          <w:numId w:val="75"/>
        </w:numPr>
        <w:spacing w:before="360" w:after="120"/>
        <w:ind w:left="426" w:hanging="426"/>
        <w:contextualSpacing/>
        <w:jc w:val="both"/>
        <w:rPr>
          <w:rFonts w:eastAsia="Calibri" w:cs="Arial"/>
          <w:szCs w:val="22"/>
          <w:lang w:eastAsia="en-US"/>
        </w:rPr>
      </w:pPr>
      <w:r w:rsidRPr="00E3602B">
        <w:rPr>
          <w:rFonts w:eastAsia="Calibri" w:cs="Arial"/>
          <w:szCs w:val="22"/>
          <w:lang w:eastAsia="en-US"/>
        </w:rPr>
        <w:t>Postanowienia pkt 2.1 - 2.7 stosuje się wobec wszystkich innych osób, jakim Wykonawca powierzy realizację prac stanowiących przedmiot umowy w tym wobec pracowników Podwykonawcy.</w:t>
      </w:r>
    </w:p>
    <w:p w14:paraId="7DCD3575" w14:textId="77777777" w:rsidR="005D3DDB" w:rsidRPr="00E3602B" w:rsidRDefault="005D3DDB" w:rsidP="005D3DDB">
      <w:pPr>
        <w:spacing w:before="120" w:after="120" w:line="276" w:lineRule="auto"/>
        <w:ind w:left="714"/>
        <w:contextualSpacing/>
        <w:jc w:val="both"/>
        <w:rPr>
          <w:rFonts w:eastAsia="Calibri" w:cs="Arial"/>
          <w:sz w:val="10"/>
          <w:szCs w:val="10"/>
          <w:lang w:eastAsia="en-US"/>
        </w:rPr>
      </w:pPr>
    </w:p>
    <w:p w14:paraId="4488C12A" w14:textId="77777777" w:rsidR="005D3DDB" w:rsidRPr="00E3602B" w:rsidRDefault="005D3DDB" w:rsidP="005D3DDB">
      <w:pPr>
        <w:spacing w:after="200" w:line="276" w:lineRule="auto"/>
        <w:ind w:left="720"/>
        <w:contextualSpacing/>
        <w:rPr>
          <w:rFonts w:eastAsia="Calibri" w:cs="Arial"/>
          <w:sz w:val="10"/>
          <w:szCs w:val="10"/>
          <w:lang w:eastAsia="en-US"/>
        </w:rPr>
      </w:pPr>
    </w:p>
    <w:p w14:paraId="4D67453E" w14:textId="77777777" w:rsidR="005D3DDB" w:rsidRPr="00E3602B" w:rsidRDefault="005D3DDB" w:rsidP="005D3DDB">
      <w:pPr>
        <w:spacing w:after="200" w:line="276" w:lineRule="auto"/>
        <w:ind w:left="720"/>
        <w:contextualSpacing/>
        <w:rPr>
          <w:rFonts w:eastAsia="Calibri" w:cs="Arial"/>
          <w:sz w:val="10"/>
          <w:szCs w:val="10"/>
          <w:lang w:eastAsia="en-US"/>
        </w:rPr>
      </w:pPr>
    </w:p>
    <w:p w14:paraId="0DD84553" w14:textId="77777777" w:rsidR="005D3DDB" w:rsidRPr="00E3602B" w:rsidRDefault="005D3DDB" w:rsidP="005D3DDB">
      <w:pPr>
        <w:spacing w:after="200" w:line="276" w:lineRule="auto"/>
        <w:ind w:left="720"/>
        <w:contextualSpacing/>
        <w:rPr>
          <w:rFonts w:eastAsia="Calibri" w:cs="Arial"/>
          <w:sz w:val="10"/>
          <w:szCs w:val="10"/>
          <w:lang w:eastAsia="en-US"/>
        </w:rPr>
      </w:pPr>
    </w:p>
    <w:p w14:paraId="3CE846E9" w14:textId="77777777" w:rsidR="005D3DDB" w:rsidRPr="00E3602B" w:rsidRDefault="005D3DDB" w:rsidP="005D3DDB">
      <w:pPr>
        <w:ind w:hanging="11"/>
        <w:contextualSpacing/>
        <w:rPr>
          <w:rFonts w:eastAsia="Calibri" w:cs="Arial"/>
          <w:szCs w:val="22"/>
          <w:vertAlign w:val="superscript"/>
          <w:lang w:eastAsia="en-US"/>
        </w:rPr>
      </w:pPr>
      <w:r w:rsidRPr="00E3602B">
        <w:rPr>
          <w:rFonts w:eastAsia="Calibri" w:cs="Arial"/>
          <w:sz w:val="24"/>
          <w:szCs w:val="24"/>
          <w:vertAlign w:val="superscript"/>
          <w:lang w:eastAsia="en-US"/>
        </w:rPr>
        <w:t xml:space="preserve">* </w:t>
      </w:r>
      <w:r w:rsidRPr="00E3602B">
        <w:rPr>
          <w:rFonts w:eastAsia="Calibri" w:cs="Arial"/>
          <w:szCs w:val="22"/>
          <w:vertAlign w:val="superscript"/>
          <w:lang w:eastAsia="en-US"/>
        </w:rPr>
        <w:t>Nie dotyczy umów / zleceń, które są realizowane z wyłączeniem Ogólnych / Uproszczonych Zasad QHSE dla Wykonawców Zespołu Oddziałów PGNiG ORLEN S.A.</w:t>
      </w:r>
    </w:p>
    <w:p w14:paraId="7091F760" w14:textId="77777777" w:rsidR="00487CE9" w:rsidRDefault="00487CE9" w:rsidP="00A34DF0">
      <w:pPr>
        <w:jc w:val="right"/>
        <w:rPr>
          <w:rFonts w:cs="Arial"/>
        </w:rPr>
        <w:sectPr w:rsidR="00487CE9" w:rsidSect="00487CE9">
          <w:pgSz w:w="11906" w:h="16838"/>
          <w:pgMar w:top="567" w:right="1134" w:bottom="766" w:left="1304" w:header="0" w:footer="709" w:gutter="0"/>
          <w:cols w:space="708"/>
          <w:formProt w:val="0"/>
          <w:docGrid w:linePitch="299" w:charSpace="8192"/>
        </w:sectPr>
      </w:pPr>
    </w:p>
    <w:p w14:paraId="4E5D9993" w14:textId="34DB6A46" w:rsidR="00A34DF0" w:rsidRPr="00C34458" w:rsidRDefault="00A34DF0" w:rsidP="00A34DF0">
      <w:pPr>
        <w:jc w:val="right"/>
        <w:rPr>
          <w:rFonts w:cs="Arial"/>
        </w:rPr>
      </w:pPr>
      <w:r w:rsidRPr="00C34458">
        <w:rPr>
          <w:rFonts w:cs="Arial"/>
        </w:rPr>
        <w:t xml:space="preserve">Załącznik nr </w:t>
      </w:r>
      <w:r w:rsidR="00AD68C7" w:rsidRPr="00C34458">
        <w:rPr>
          <w:rFonts w:cs="Arial"/>
        </w:rPr>
        <w:t>1</w:t>
      </w:r>
      <w:r w:rsidR="00A02B3E">
        <w:rPr>
          <w:rFonts w:cs="Arial"/>
        </w:rPr>
        <w:t>6</w:t>
      </w:r>
      <w:r w:rsidR="00AD68C7" w:rsidRPr="00C34458">
        <w:rPr>
          <w:rFonts w:cs="Arial"/>
        </w:rPr>
        <w:t xml:space="preserve"> </w:t>
      </w:r>
      <w:r w:rsidRPr="00C34458">
        <w:rPr>
          <w:rFonts w:cs="Arial"/>
        </w:rPr>
        <w:t xml:space="preserve">do umowy nr …………………….. </w:t>
      </w:r>
    </w:p>
    <w:p w14:paraId="77D97EEE" w14:textId="77777777" w:rsidR="00A34DF0" w:rsidRPr="00C34458" w:rsidRDefault="00A34DF0" w:rsidP="00A34DF0">
      <w:pPr>
        <w:rPr>
          <w:rFonts w:cs="Arial"/>
          <w:b/>
        </w:rPr>
      </w:pPr>
    </w:p>
    <w:p w14:paraId="6DE76B31" w14:textId="77777777" w:rsidR="00A34DF0" w:rsidRPr="00C34458" w:rsidRDefault="00A34DF0" w:rsidP="00A34DF0">
      <w:pPr>
        <w:jc w:val="right"/>
        <w:rPr>
          <w:rFonts w:cs="Arial"/>
          <w:i/>
          <w:sz w:val="14"/>
          <w:szCs w:val="14"/>
        </w:rPr>
      </w:pPr>
      <w:r w:rsidRPr="00C34458">
        <w:rPr>
          <w:rFonts w:cs="Arial"/>
          <w:i/>
          <w:sz w:val="14"/>
          <w:szCs w:val="14"/>
        </w:rPr>
        <w:t xml:space="preserve">Załącznik nr 12 do Wytycznych organizacyjno - porządkowych w zakresie współpracy z Wykonawcami w </w:t>
      </w:r>
    </w:p>
    <w:p w14:paraId="6D811225" w14:textId="1FF2A7C1" w:rsidR="00A34DF0" w:rsidRPr="00C34458" w:rsidRDefault="00A34DF0" w:rsidP="00A34DF0">
      <w:pPr>
        <w:jc w:val="right"/>
        <w:rPr>
          <w:rFonts w:cs="Arial"/>
          <w:i/>
          <w:sz w:val="14"/>
          <w:szCs w:val="14"/>
        </w:rPr>
      </w:pPr>
      <w:r w:rsidRPr="00C34458">
        <w:rPr>
          <w:rFonts w:cs="Arial"/>
          <w:i/>
          <w:sz w:val="14"/>
          <w:szCs w:val="14"/>
        </w:rPr>
        <w:t xml:space="preserve">ORLEN S.A. - Oddział PGNiG w Zielonej Górze wprowadzonych Zarządzeniem </w:t>
      </w:r>
      <w:r w:rsidR="00C715CF">
        <w:rPr>
          <w:rFonts w:cs="Arial"/>
          <w:i/>
          <w:sz w:val="14"/>
          <w:szCs w:val="14"/>
        </w:rPr>
        <w:br/>
      </w:r>
      <w:r w:rsidRPr="00C34458">
        <w:rPr>
          <w:rFonts w:cs="Arial"/>
          <w:i/>
          <w:sz w:val="14"/>
          <w:szCs w:val="14"/>
        </w:rPr>
        <w:t>nr 13/2025</w:t>
      </w:r>
      <w:r w:rsidR="00C715CF">
        <w:rPr>
          <w:rFonts w:cs="Arial"/>
          <w:i/>
          <w:sz w:val="14"/>
          <w:szCs w:val="14"/>
        </w:rPr>
        <w:t xml:space="preserve"> </w:t>
      </w:r>
      <w:r w:rsidRPr="00C34458">
        <w:rPr>
          <w:rFonts w:cs="Arial"/>
          <w:i/>
          <w:sz w:val="14"/>
          <w:szCs w:val="14"/>
        </w:rPr>
        <w:t>Dyrektora ORLEN S.A. - Oddział PGNiG w Zielonej Górze z dnia 16 maja 2025 r.</w:t>
      </w:r>
    </w:p>
    <w:p w14:paraId="0BA213C6" w14:textId="31798B02" w:rsidR="00A34DF0" w:rsidRDefault="00A34DF0" w:rsidP="00A34DF0">
      <w:pPr>
        <w:jc w:val="right"/>
        <w:rPr>
          <w:rFonts w:cs="Arial"/>
          <w:i/>
          <w:sz w:val="14"/>
          <w:szCs w:val="14"/>
        </w:rPr>
      </w:pPr>
    </w:p>
    <w:p w14:paraId="1ED6A93D" w14:textId="77777777" w:rsidR="00C715CF" w:rsidRPr="00C34458" w:rsidRDefault="00C715CF" w:rsidP="00A34DF0">
      <w:pPr>
        <w:jc w:val="right"/>
        <w:rPr>
          <w:rFonts w:cs="Arial"/>
          <w:i/>
          <w:sz w:val="14"/>
          <w:szCs w:val="14"/>
        </w:rPr>
      </w:pPr>
    </w:p>
    <w:p w14:paraId="63DD4FFF" w14:textId="77777777" w:rsidR="00A34DF0" w:rsidRPr="00C34458" w:rsidRDefault="00A34DF0" w:rsidP="00A34DF0">
      <w:pPr>
        <w:jc w:val="center"/>
        <w:rPr>
          <w:rFonts w:cs="Arial"/>
          <w:b/>
          <w:szCs w:val="22"/>
          <w:lang w:bidi="pl-PL"/>
        </w:rPr>
      </w:pPr>
      <w:r w:rsidRPr="00C34458">
        <w:rPr>
          <w:rFonts w:cs="Arial"/>
          <w:b/>
          <w:szCs w:val="22"/>
          <w:lang w:bidi="pl-PL"/>
        </w:rPr>
        <w:t>WYKAZ PRACOWNIKÓW WYKONAWCY/PODWYKONAWCY SKIEROWANYCH DO PRAC NA TERENIE ORLEN S.A. - ODDZIAŁ PGNIG                                     W ZIELONEJ GÓRZE</w:t>
      </w:r>
    </w:p>
    <w:p w14:paraId="3C52C4E6" w14:textId="77777777" w:rsidR="00A34DF0" w:rsidRPr="00C34458" w:rsidRDefault="00A34DF0" w:rsidP="00A34DF0">
      <w:pPr>
        <w:rPr>
          <w:rFonts w:cs="Arial"/>
          <w:b/>
          <w:szCs w:val="22"/>
        </w:rPr>
      </w:pPr>
    </w:p>
    <w:p w14:paraId="4E588E89" w14:textId="77777777" w:rsidR="00A34DF0" w:rsidRPr="00C715CF" w:rsidRDefault="00A34DF0" w:rsidP="00C715CF">
      <w:pPr>
        <w:widowControl w:val="0"/>
        <w:jc w:val="center"/>
        <w:rPr>
          <w:rFonts w:eastAsia="Arial" w:cs="Arial"/>
          <w:b/>
          <w:bCs/>
          <w:color w:val="000000"/>
          <w:sz w:val="20"/>
          <w:szCs w:val="16"/>
          <w:lang w:bidi="pl-PL"/>
        </w:rPr>
      </w:pPr>
      <w:r w:rsidRPr="00C715CF">
        <w:rPr>
          <w:rFonts w:eastAsia="Arial" w:cs="Arial"/>
          <w:b/>
          <w:bCs/>
          <w:color w:val="000000"/>
          <w:sz w:val="20"/>
          <w:szCs w:val="16"/>
          <w:lang w:bidi="pl-PL"/>
        </w:rPr>
        <w:t>PRACOWNICY WYKONAWCY</w:t>
      </w:r>
    </w:p>
    <w:tbl>
      <w:tblPr>
        <w:tblOverlap w:val="never"/>
        <w:tblW w:w="0" w:type="auto"/>
        <w:tblInd w:w="835" w:type="dxa"/>
        <w:tblLayout w:type="fixed"/>
        <w:tblCellMar>
          <w:left w:w="10" w:type="dxa"/>
          <w:right w:w="10" w:type="dxa"/>
        </w:tblCellMar>
        <w:tblLook w:val="04A0" w:firstRow="1" w:lastRow="0" w:firstColumn="1" w:lastColumn="0" w:noHBand="0" w:noVBand="1"/>
      </w:tblPr>
      <w:tblGrid>
        <w:gridCol w:w="658"/>
        <w:gridCol w:w="1354"/>
        <w:gridCol w:w="1579"/>
        <w:gridCol w:w="1546"/>
        <w:gridCol w:w="2189"/>
        <w:gridCol w:w="2400"/>
        <w:gridCol w:w="1906"/>
        <w:gridCol w:w="1987"/>
      </w:tblGrid>
      <w:tr w:rsidR="00A34DF0" w:rsidRPr="00C34458" w14:paraId="1BA78AA8" w14:textId="77777777" w:rsidTr="00113D69">
        <w:trPr>
          <w:trHeight w:hRule="exact" w:val="1214"/>
        </w:trPr>
        <w:tc>
          <w:tcPr>
            <w:tcW w:w="658" w:type="dxa"/>
            <w:tcBorders>
              <w:top w:val="single" w:sz="4" w:space="0" w:color="auto"/>
              <w:left w:val="single" w:sz="4" w:space="0" w:color="auto"/>
            </w:tcBorders>
            <w:vAlign w:val="center"/>
          </w:tcPr>
          <w:p w14:paraId="46BBF74F" w14:textId="6C73A638" w:rsidR="00A34DF0" w:rsidRPr="00C34458" w:rsidRDefault="00C715CF" w:rsidP="00113D69">
            <w:pPr>
              <w:widowControl w:val="0"/>
              <w:jc w:val="center"/>
              <w:rPr>
                <w:rFonts w:eastAsia="Tahoma" w:cs="Arial"/>
                <w:b/>
                <w:bCs/>
                <w:sz w:val="18"/>
              </w:rPr>
            </w:pPr>
            <w:r>
              <w:rPr>
                <w:rFonts w:eastAsia="Tahoma" w:cs="Arial"/>
                <w:b/>
                <w:bCs/>
                <w:color w:val="000000"/>
                <w:sz w:val="18"/>
                <w:lang w:bidi="pl-PL"/>
              </w:rPr>
              <w:t>L</w:t>
            </w:r>
            <w:r w:rsidR="00A34DF0" w:rsidRPr="00C34458">
              <w:rPr>
                <w:rFonts w:eastAsia="Tahoma" w:cs="Arial"/>
                <w:b/>
                <w:bCs/>
                <w:color w:val="000000"/>
                <w:sz w:val="18"/>
                <w:lang w:bidi="pl-PL"/>
              </w:rPr>
              <w:t>p.</w:t>
            </w:r>
          </w:p>
        </w:tc>
        <w:tc>
          <w:tcPr>
            <w:tcW w:w="1354" w:type="dxa"/>
            <w:tcBorders>
              <w:top w:val="single" w:sz="4" w:space="0" w:color="auto"/>
              <w:left w:val="single" w:sz="4" w:space="0" w:color="auto"/>
            </w:tcBorders>
            <w:vAlign w:val="center"/>
          </w:tcPr>
          <w:p w14:paraId="340B7C2C"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Imię</w:t>
            </w:r>
          </w:p>
        </w:tc>
        <w:tc>
          <w:tcPr>
            <w:tcW w:w="1579" w:type="dxa"/>
            <w:tcBorders>
              <w:top w:val="single" w:sz="4" w:space="0" w:color="auto"/>
              <w:left w:val="single" w:sz="4" w:space="0" w:color="auto"/>
            </w:tcBorders>
            <w:vAlign w:val="center"/>
          </w:tcPr>
          <w:p w14:paraId="37A78218"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Nazwisko</w:t>
            </w:r>
          </w:p>
        </w:tc>
        <w:tc>
          <w:tcPr>
            <w:tcW w:w="1546" w:type="dxa"/>
            <w:tcBorders>
              <w:top w:val="single" w:sz="4" w:space="0" w:color="auto"/>
              <w:left w:val="single" w:sz="4" w:space="0" w:color="auto"/>
            </w:tcBorders>
            <w:vAlign w:val="center"/>
          </w:tcPr>
          <w:p w14:paraId="3036B1F4"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e-mail</w:t>
            </w:r>
          </w:p>
        </w:tc>
        <w:tc>
          <w:tcPr>
            <w:tcW w:w="2189" w:type="dxa"/>
            <w:tcBorders>
              <w:top w:val="single" w:sz="4" w:space="0" w:color="auto"/>
              <w:left w:val="single" w:sz="4" w:space="0" w:color="auto"/>
            </w:tcBorders>
            <w:vAlign w:val="center"/>
          </w:tcPr>
          <w:p w14:paraId="3D55B24F"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Nazwa firmy</w:t>
            </w:r>
          </w:p>
        </w:tc>
        <w:tc>
          <w:tcPr>
            <w:tcW w:w="2400" w:type="dxa"/>
            <w:tcBorders>
              <w:top w:val="single" w:sz="4" w:space="0" w:color="auto"/>
              <w:left w:val="single" w:sz="4" w:space="0" w:color="auto"/>
            </w:tcBorders>
            <w:vAlign w:val="center"/>
          </w:tcPr>
          <w:p w14:paraId="1BA66448"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Miejsce realizacji prac</w:t>
            </w:r>
          </w:p>
        </w:tc>
        <w:tc>
          <w:tcPr>
            <w:tcW w:w="1906" w:type="dxa"/>
            <w:tcBorders>
              <w:top w:val="single" w:sz="4" w:space="0" w:color="auto"/>
              <w:left w:val="single" w:sz="4" w:space="0" w:color="auto"/>
            </w:tcBorders>
            <w:vAlign w:val="center"/>
          </w:tcPr>
          <w:p w14:paraId="5961E0FE" w14:textId="77777777" w:rsidR="00A34DF0" w:rsidRPr="00C34458" w:rsidRDefault="00A34DF0" w:rsidP="00113D69">
            <w:pPr>
              <w:widowControl w:val="0"/>
              <w:ind w:left="180"/>
              <w:jc w:val="center"/>
              <w:rPr>
                <w:rFonts w:eastAsia="Tahoma" w:cs="Arial"/>
                <w:b/>
                <w:bCs/>
                <w:sz w:val="18"/>
              </w:rPr>
            </w:pPr>
            <w:r w:rsidRPr="00C34458">
              <w:rPr>
                <w:rFonts w:eastAsia="Tahoma" w:cs="Arial"/>
                <w:b/>
                <w:bCs/>
                <w:color w:val="000000"/>
                <w:sz w:val="18"/>
                <w:lang w:bidi="pl-PL"/>
              </w:rPr>
              <w:t>Język szkolenia</w:t>
            </w:r>
          </w:p>
        </w:tc>
        <w:tc>
          <w:tcPr>
            <w:tcW w:w="1987" w:type="dxa"/>
            <w:tcBorders>
              <w:top w:val="single" w:sz="4" w:space="0" w:color="auto"/>
              <w:left w:val="single" w:sz="4" w:space="0" w:color="auto"/>
              <w:right w:val="single" w:sz="4" w:space="0" w:color="auto"/>
            </w:tcBorders>
            <w:vAlign w:val="center"/>
          </w:tcPr>
          <w:p w14:paraId="1B014B04" w14:textId="77777777" w:rsidR="00A34DF0" w:rsidRPr="00C34458" w:rsidRDefault="00A34DF0" w:rsidP="00113D69">
            <w:pPr>
              <w:widowControl w:val="0"/>
              <w:spacing w:line="257" w:lineRule="auto"/>
              <w:jc w:val="center"/>
              <w:rPr>
                <w:rFonts w:eastAsia="Tahoma" w:cs="Arial"/>
                <w:b/>
                <w:bCs/>
                <w:sz w:val="18"/>
              </w:rPr>
            </w:pPr>
            <w:r w:rsidRPr="00C34458">
              <w:rPr>
                <w:rFonts w:eastAsia="Tahoma" w:cs="Arial"/>
                <w:b/>
                <w:bCs/>
                <w:color w:val="000000"/>
                <w:sz w:val="18"/>
                <w:lang w:bidi="pl-PL"/>
              </w:rPr>
              <w:t>Wersja szkolenia - wypełnia przedstawiciel k.o. Oddziału</w:t>
            </w:r>
          </w:p>
        </w:tc>
      </w:tr>
      <w:tr w:rsidR="00A34DF0" w:rsidRPr="00C715CF" w14:paraId="0B234732" w14:textId="77777777" w:rsidTr="00113D69">
        <w:trPr>
          <w:trHeight w:hRule="exact" w:val="235"/>
        </w:trPr>
        <w:tc>
          <w:tcPr>
            <w:tcW w:w="658" w:type="dxa"/>
            <w:tcBorders>
              <w:top w:val="single" w:sz="4" w:space="0" w:color="auto"/>
              <w:left w:val="single" w:sz="4" w:space="0" w:color="auto"/>
            </w:tcBorders>
          </w:tcPr>
          <w:p w14:paraId="057F1D56"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1.</w:t>
            </w:r>
          </w:p>
        </w:tc>
        <w:tc>
          <w:tcPr>
            <w:tcW w:w="1354" w:type="dxa"/>
            <w:tcBorders>
              <w:top w:val="single" w:sz="4" w:space="0" w:color="auto"/>
              <w:left w:val="single" w:sz="4" w:space="0" w:color="auto"/>
            </w:tcBorders>
          </w:tcPr>
          <w:p w14:paraId="78951899"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2.</w:t>
            </w:r>
          </w:p>
        </w:tc>
        <w:tc>
          <w:tcPr>
            <w:tcW w:w="1579" w:type="dxa"/>
            <w:tcBorders>
              <w:top w:val="single" w:sz="4" w:space="0" w:color="auto"/>
              <w:left w:val="single" w:sz="4" w:space="0" w:color="auto"/>
            </w:tcBorders>
          </w:tcPr>
          <w:p w14:paraId="0ADD93CE"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3.</w:t>
            </w:r>
          </w:p>
        </w:tc>
        <w:tc>
          <w:tcPr>
            <w:tcW w:w="1546" w:type="dxa"/>
            <w:tcBorders>
              <w:top w:val="single" w:sz="4" w:space="0" w:color="auto"/>
              <w:left w:val="single" w:sz="4" w:space="0" w:color="auto"/>
            </w:tcBorders>
          </w:tcPr>
          <w:p w14:paraId="717C00CD"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4.</w:t>
            </w:r>
          </w:p>
        </w:tc>
        <w:tc>
          <w:tcPr>
            <w:tcW w:w="2189" w:type="dxa"/>
            <w:tcBorders>
              <w:top w:val="single" w:sz="4" w:space="0" w:color="auto"/>
              <w:left w:val="single" w:sz="4" w:space="0" w:color="auto"/>
            </w:tcBorders>
          </w:tcPr>
          <w:p w14:paraId="3D37B6CD"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5.</w:t>
            </w:r>
          </w:p>
        </w:tc>
        <w:tc>
          <w:tcPr>
            <w:tcW w:w="2400" w:type="dxa"/>
            <w:tcBorders>
              <w:top w:val="single" w:sz="4" w:space="0" w:color="auto"/>
              <w:left w:val="single" w:sz="4" w:space="0" w:color="auto"/>
            </w:tcBorders>
          </w:tcPr>
          <w:p w14:paraId="1D6CB9E8"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6.</w:t>
            </w:r>
          </w:p>
        </w:tc>
        <w:tc>
          <w:tcPr>
            <w:tcW w:w="1906" w:type="dxa"/>
            <w:tcBorders>
              <w:top w:val="single" w:sz="4" w:space="0" w:color="auto"/>
              <w:left w:val="single" w:sz="4" w:space="0" w:color="auto"/>
            </w:tcBorders>
          </w:tcPr>
          <w:p w14:paraId="6F24AE2E"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7.</w:t>
            </w:r>
          </w:p>
        </w:tc>
        <w:tc>
          <w:tcPr>
            <w:tcW w:w="1987" w:type="dxa"/>
            <w:tcBorders>
              <w:top w:val="single" w:sz="4" w:space="0" w:color="auto"/>
              <w:left w:val="single" w:sz="4" w:space="0" w:color="auto"/>
              <w:right w:val="single" w:sz="4" w:space="0" w:color="auto"/>
            </w:tcBorders>
          </w:tcPr>
          <w:p w14:paraId="6D3AFDB0"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8.</w:t>
            </w:r>
          </w:p>
        </w:tc>
      </w:tr>
      <w:tr w:rsidR="00A34DF0" w:rsidRPr="00C34458" w14:paraId="095C8CB2" w14:textId="77777777" w:rsidTr="00113D69">
        <w:trPr>
          <w:trHeight w:hRule="exact" w:val="245"/>
        </w:trPr>
        <w:tc>
          <w:tcPr>
            <w:tcW w:w="658" w:type="dxa"/>
            <w:tcBorders>
              <w:top w:val="single" w:sz="4" w:space="0" w:color="auto"/>
              <w:left w:val="single" w:sz="4" w:space="0" w:color="auto"/>
            </w:tcBorders>
          </w:tcPr>
          <w:p w14:paraId="636EFF2F"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tcBorders>
          </w:tcPr>
          <w:p w14:paraId="3440ACDB"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tcBorders>
          </w:tcPr>
          <w:p w14:paraId="30340DEC"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tcBorders>
          </w:tcPr>
          <w:p w14:paraId="5806F1B2"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tcBorders>
          </w:tcPr>
          <w:p w14:paraId="1D732723"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tcBorders>
          </w:tcPr>
          <w:p w14:paraId="65B12BA6"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tcBorders>
          </w:tcPr>
          <w:p w14:paraId="58E47983"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right w:val="single" w:sz="4" w:space="0" w:color="auto"/>
            </w:tcBorders>
          </w:tcPr>
          <w:p w14:paraId="50167A3E" w14:textId="77777777" w:rsidR="00A34DF0" w:rsidRPr="00C34458" w:rsidRDefault="00A34DF0" w:rsidP="00113D69">
            <w:pPr>
              <w:rPr>
                <w:rFonts w:cs="Arial"/>
                <w:sz w:val="10"/>
                <w:szCs w:val="10"/>
              </w:rPr>
            </w:pPr>
          </w:p>
        </w:tc>
      </w:tr>
      <w:tr w:rsidR="00A34DF0" w:rsidRPr="00C34458" w14:paraId="7A79F1B0" w14:textId="77777777" w:rsidTr="00113D69">
        <w:trPr>
          <w:trHeight w:hRule="exact" w:val="250"/>
        </w:trPr>
        <w:tc>
          <w:tcPr>
            <w:tcW w:w="658" w:type="dxa"/>
            <w:tcBorders>
              <w:top w:val="single" w:sz="4" w:space="0" w:color="auto"/>
              <w:left w:val="single" w:sz="4" w:space="0" w:color="auto"/>
            </w:tcBorders>
          </w:tcPr>
          <w:p w14:paraId="3E8E38EB"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tcBorders>
          </w:tcPr>
          <w:p w14:paraId="712A684F"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tcBorders>
          </w:tcPr>
          <w:p w14:paraId="02F08FD8"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tcBorders>
          </w:tcPr>
          <w:p w14:paraId="61CB0FBC"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tcBorders>
          </w:tcPr>
          <w:p w14:paraId="462776F7"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tcBorders>
          </w:tcPr>
          <w:p w14:paraId="730BC023"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tcBorders>
          </w:tcPr>
          <w:p w14:paraId="24D6F9D3"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right w:val="single" w:sz="4" w:space="0" w:color="auto"/>
            </w:tcBorders>
          </w:tcPr>
          <w:p w14:paraId="663AD7E9" w14:textId="77777777" w:rsidR="00A34DF0" w:rsidRPr="00C34458" w:rsidRDefault="00A34DF0" w:rsidP="00113D69">
            <w:pPr>
              <w:rPr>
                <w:rFonts w:cs="Arial"/>
                <w:sz w:val="10"/>
                <w:szCs w:val="10"/>
              </w:rPr>
            </w:pPr>
          </w:p>
        </w:tc>
      </w:tr>
      <w:tr w:rsidR="00A34DF0" w:rsidRPr="00C34458" w14:paraId="0058D8AD" w14:textId="77777777" w:rsidTr="00113D69">
        <w:trPr>
          <w:trHeight w:hRule="exact" w:val="245"/>
        </w:trPr>
        <w:tc>
          <w:tcPr>
            <w:tcW w:w="658" w:type="dxa"/>
            <w:tcBorders>
              <w:top w:val="single" w:sz="4" w:space="0" w:color="auto"/>
              <w:left w:val="single" w:sz="4" w:space="0" w:color="auto"/>
            </w:tcBorders>
          </w:tcPr>
          <w:p w14:paraId="3339EA4B"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tcBorders>
          </w:tcPr>
          <w:p w14:paraId="4FDE14BD"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tcBorders>
          </w:tcPr>
          <w:p w14:paraId="15CE7A2B"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tcBorders>
          </w:tcPr>
          <w:p w14:paraId="2D317F7E"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tcBorders>
          </w:tcPr>
          <w:p w14:paraId="5EF4BD45"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tcBorders>
          </w:tcPr>
          <w:p w14:paraId="6E0DD841"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tcBorders>
          </w:tcPr>
          <w:p w14:paraId="242E2DCD"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right w:val="single" w:sz="4" w:space="0" w:color="auto"/>
            </w:tcBorders>
          </w:tcPr>
          <w:p w14:paraId="1A9FD270" w14:textId="77777777" w:rsidR="00A34DF0" w:rsidRPr="00C34458" w:rsidRDefault="00A34DF0" w:rsidP="00113D69">
            <w:pPr>
              <w:rPr>
                <w:rFonts w:cs="Arial"/>
                <w:sz w:val="10"/>
                <w:szCs w:val="10"/>
              </w:rPr>
            </w:pPr>
          </w:p>
        </w:tc>
      </w:tr>
      <w:tr w:rsidR="00A34DF0" w:rsidRPr="00C34458" w14:paraId="75134E35" w14:textId="77777777" w:rsidTr="00C715CF">
        <w:trPr>
          <w:trHeight w:hRule="exact" w:val="250"/>
        </w:trPr>
        <w:tc>
          <w:tcPr>
            <w:tcW w:w="658" w:type="dxa"/>
            <w:tcBorders>
              <w:top w:val="single" w:sz="4" w:space="0" w:color="auto"/>
              <w:left w:val="single" w:sz="4" w:space="0" w:color="auto"/>
              <w:bottom w:val="single" w:sz="4" w:space="0" w:color="auto"/>
            </w:tcBorders>
          </w:tcPr>
          <w:p w14:paraId="6B7D0AFC"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bottom w:val="single" w:sz="4" w:space="0" w:color="auto"/>
            </w:tcBorders>
          </w:tcPr>
          <w:p w14:paraId="371B50D9"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bottom w:val="single" w:sz="4" w:space="0" w:color="auto"/>
            </w:tcBorders>
          </w:tcPr>
          <w:p w14:paraId="2DF95AE4"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bottom w:val="single" w:sz="4" w:space="0" w:color="auto"/>
            </w:tcBorders>
          </w:tcPr>
          <w:p w14:paraId="5220B04C"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bottom w:val="single" w:sz="4" w:space="0" w:color="auto"/>
            </w:tcBorders>
          </w:tcPr>
          <w:p w14:paraId="4B183AC9"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bottom w:val="single" w:sz="4" w:space="0" w:color="auto"/>
            </w:tcBorders>
          </w:tcPr>
          <w:p w14:paraId="7B940F6D"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bottom w:val="single" w:sz="4" w:space="0" w:color="auto"/>
            </w:tcBorders>
          </w:tcPr>
          <w:p w14:paraId="7A20C3B4"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bottom w:val="single" w:sz="4" w:space="0" w:color="auto"/>
              <w:right w:val="single" w:sz="4" w:space="0" w:color="auto"/>
            </w:tcBorders>
          </w:tcPr>
          <w:p w14:paraId="5600BB03" w14:textId="77777777" w:rsidR="00A34DF0" w:rsidRPr="00C34458" w:rsidRDefault="00A34DF0" w:rsidP="00113D69">
            <w:pPr>
              <w:rPr>
                <w:rFonts w:cs="Arial"/>
                <w:sz w:val="10"/>
                <w:szCs w:val="10"/>
              </w:rPr>
            </w:pPr>
          </w:p>
        </w:tc>
      </w:tr>
      <w:tr w:rsidR="00A34DF0" w:rsidRPr="00C34458" w14:paraId="6CDC3E36" w14:textId="77777777" w:rsidTr="00C715CF">
        <w:trPr>
          <w:trHeight w:hRule="exact" w:val="513"/>
        </w:trPr>
        <w:tc>
          <w:tcPr>
            <w:tcW w:w="13619" w:type="dxa"/>
            <w:gridSpan w:val="8"/>
            <w:tcBorders>
              <w:top w:val="single" w:sz="4" w:space="0" w:color="auto"/>
            </w:tcBorders>
          </w:tcPr>
          <w:p w14:paraId="661AD13C" w14:textId="77777777" w:rsidR="00C715CF" w:rsidRDefault="00C715CF" w:rsidP="00113D69">
            <w:pPr>
              <w:widowControl w:val="0"/>
              <w:jc w:val="center"/>
              <w:rPr>
                <w:rFonts w:eastAsia="Arial" w:cs="Arial"/>
                <w:b/>
                <w:bCs/>
                <w:color w:val="000000"/>
                <w:sz w:val="20"/>
                <w:szCs w:val="16"/>
                <w:lang w:bidi="pl-PL"/>
              </w:rPr>
            </w:pPr>
          </w:p>
          <w:p w14:paraId="00AC4B95" w14:textId="57940F46" w:rsidR="00A34DF0" w:rsidRPr="00C34458" w:rsidRDefault="00A34DF0" w:rsidP="00113D69">
            <w:pPr>
              <w:widowControl w:val="0"/>
              <w:jc w:val="center"/>
              <w:rPr>
                <w:rFonts w:eastAsia="Tahoma" w:cs="Arial"/>
                <w:b/>
                <w:bCs/>
                <w:sz w:val="16"/>
                <w:szCs w:val="16"/>
              </w:rPr>
            </w:pPr>
            <w:r w:rsidRPr="00C715CF">
              <w:rPr>
                <w:rFonts w:eastAsia="Arial" w:cs="Arial"/>
                <w:b/>
                <w:bCs/>
                <w:color w:val="000000"/>
                <w:sz w:val="20"/>
                <w:szCs w:val="16"/>
                <w:lang w:bidi="pl-PL"/>
              </w:rPr>
              <w:t>PRACOWNICY PODWYKONAWCY/-ÓW</w:t>
            </w:r>
          </w:p>
        </w:tc>
      </w:tr>
      <w:tr w:rsidR="00A34DF0" w:rsidRPr="00C34458" w14:paraId="16C66746" w14:textId="77777777" w:rsidTr="00113D69">
        <w:trPr>
          <w:trHeight w:hRule="exact" w:val="1267"/>
        </w:trPr>
        <w:tc>
          <w:tcPr>
            <w:tcW w:w="658" w:type="dxa"/>
            <w:tcBorders>
              <w:top w:val="single" w:sz="4" w:space="0" w:color="auto"/>
              <w:left w:val="single" w:sz="4" w:space="0" w:color="auto"/>
            </w:tcBorders>
            <w:vAlign w:val="center"/>
          </w:tcPr>
          <w:p w14:paraId="584B8877"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Lp.</w:t>
            </w:r>
          </w:p>
        </w:tc>
        <w:tc>
          <w:tcPr>
            <w:tcW w:w="1354" w:type="dxa"/>
            <w:tcBorders>
              <w:top w:val="single" w:sz="4" w:space="0" w:color="auto"/>
              <w:left w:val="single" w:sz="4" w:space="0" w:color="auto"/>
            </w:tcBorders>
            <w:vAlign w:val="center"/>
          </w:tcPr>
          <w:p w14:paraId="64BF235B"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Imię</w:t>
            </w:r>
          </w:p>
        </w:tc>
        <w:tc>
          <w:tcPr>
            <w:tcW w:w="1579" w:type="dxa"/>
            <w:tcBorders>
              <w:top w:val="single" w:sz="4" w:space="0" w:color="auto"/>
              <w:left w:val="single" w:sz="4" w:space="0" w:color="auto"/>
            </w:tcBorders>
            <w:vAlign w:val="center"/>
          </w:tcPr>
          <w:p w14:paraId="13BC4A01"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Nazwisko</w:t>
            </w:r>
          </w:p>
        </w:tc>
        <w:tc>
          <w:tcPr>
            <w:tcW w:w="1546" w:type="dxa"/>
            <w:tcBorders>
              <w:top w:val="single" w:sz="4" w:space="0" w:color="auto"/>
              <w:left w:val="single" w:sz="4" w:space="0" w:color="auto"/>
            </w:tcBorders>
            <w:vAlign w:val="center"/>
          </w:tcPr>
          <w:p w14:paraId="396FCA13"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e-mail</w:t>
            </w:r>
          </w:p>
        </w:tc>
        <w:tc>
          <w:tcPr>
            <w:tcW w:w="2189" w:type="dxa"/>
            <w:tcBorders>
              <w:top w:val="single" w:sz="4" w:space="0" w:color="auto"/>
              <w:left w:val="single" w:sz="4" w:space="0" w:color="auto"/>
            </w:tcBorders>
            <w:vAlign w:val="center"/>
          </w:tcPr>
          <w:p w14:paraId="10A82035"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Nazwa firmy</w:t>
            </w:r>
          </w:p>
        </w:tc>
        <w:tc>
          <w:tcPr>
            <w:tcW w:w="2400" w:type="dxa"/>
            <w:tcBorders>
              <w:top w:val="single" w:sz="4" w:space="0" w:color="auto"/>
              <w:left w:val="single" w:sz="4" w:space="0" w:color="auto"/>
            </w:tcBorders>
            <w:vAlign w:val="center"/>
          </w:tcPr>
          <w:p w14:paraId="1CE85AE9" w14:textId="77777777" w:rsidR="00A34DF0" w:rsidRPr="00C34458" w:rsidRDefault="00A34DF0" w:rsidP="00113D69">
            <w:pPr>
              <w:widowControl w:val="0"/>
              <w:jc w:val="center"/>
              <w:rPr>
                <w:rFonts w:eastAsia="Tahoma" w:cs="Arial"/>
                <w:b/>
                <w:bCs/>
                <w:sz w:val="18"/>
              </w:rPr>
            </w:pPr>
            <w:r w:rsidRPr="00C34458">
              <w:rPr>
                <w:rFonts w:eastAsia="Tahoma" w:cs="Arial"/>
                <w:b/>
                <w:bCs/>
                <w:color w:val="000000"/>
                <w:sz w:val="18"/>
                <w:lang w:bidi="pl-PL"/>
              </w:rPr>
              <w:t>Miejsce realizacji prac</w:t>
            </w:r>
          </w:p>
        </w:tc>
        <w:tc>
          <w:tcPr>
            <w:tcW w:w="1906" w:type="dxa"/>
            <w:tcBorders>
              <w:top w:val="single" w:sz="4" w:space="0" w:color="auto"/>
              <w:left w:val="single" w:sz="4" w:space="0" w:color="auto"/>
            </w:tcBorders>
            <w:vAlign w:val="center"/>
          </w:tcPr>
          <w:p w14:paraId="18F46554" w14:textId="77777777" w:rsidR="00A34DF0" w:rsidRPr="00C34458" w:rsidRDefault="00A34DF0" w:rsidP="00113D69">
            <w:pPr>
              <w:widowControl w:val="0"/>
              <w:ind w:left="180"/>
              <w:jc w:val="center"/>
              <w:rPr>
                <w:rFonts w:eastAsia="Tahoma" w:cs="Arial"/>
                <w:b/>
                <w:bCs/>
                <w:sz w:val="18"/>
              </w:rPr>
            </w:pPr>
            <w:r w:rsidRPr="00C34458">
              <w:rPr>
                <w:rFonts w:eastAsia="Tahoma" w:cs="Arial"/>
                <w:b/>
                <w:bCs/>
                <w:color w:val="000000"/>
                <w:sz w:val="18"/>
                <w:lang w:bidi="pl-PL"/>
              </w:rPr>
              <w:t>Język szkolenia</w:t>
            </w:r>
          </w:p>
        </w:tc>
        <w:tc>
          <w:tcPr>
            <w:tcW w:w="1987" w:type="dxa"/>
            <w:tcBorders>
              <w:top w:val="single" w:sz="4" w:space="0" w:color="auto"/>
              <w:left w:val="single" w:sz="4" w:space="0" w:color="auto"/>
              <w:right w:val="single" w:sz="4" w:space="0" w:color="auto"/>
            </w:tcBorders>
            <w:vAlign w:val="center"/>
          </w:tcPr>
          <w:p w14:paraId="72E00255" w14:textId="77777777" w:rsidR="00A34DF0" w:rsidRPr="00C34458" w:rsidRDefault="00A34DF0" w:rsidP="00113D69">
            <w:pPr>
              <w:widowControl w:val="0"/>
              <w:spacing w:line="257" w:lineRule="auto"/>
              <w:jc w:val="center"/>
              <w:rPr>
                <w:rFonts w:eastAsia="Tahoma" w:cs="Arial"/>
                <w:b/>
                <w:bCs/>
                <w:sz w:val="18"/>
              </w:rPr>
            </w:pPr>
            <w:r w:rsidRPr="00C34458">
              <w:rPr>
                <w:rFonts w:eastAsia="Tahoma" w:cs="Arial"/>
                <w:b/>
                <w:bCs/>
                <w:color w:val="000000"/>
                <w:sz w:val="18"/>
                <w:lang w:bidi="pl-PL"/>
              </w:rPr>
              <w:t>Wersja szkolenia - wypełnia przedstawiciel k.o. Oddziału</w:t>
            </w:r>
          </w:p>
        </w:tc>
      </w:tr>
      <w:tr w:rsidR="00A34DF0" w:rsidRPr="00C715CF" w14:paraId="184DB2E5" w14:textId="77777777" w:rsidTr="00113D69">
        <w:trPr>
          <w:trHeight w:hRule="exact" w:val="230"/>
        </w:trPr>
        <w:tc>
          <w:tcPr>
            <w:tcW w:w="658" w:type="dxa"/>
            <w:tcBorders>
              <w:top w:val="single" w:sz="4" w:space="0" w:color="auto"/>
              <w:left w:val="single" w:sz="4" w:space="0" w:color="auto"/>
            </w:tcBorders>
          </w:tcPr>
          <w:p w14:paraId="5474AD96"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1.</w:t>
            </w:r>
          </w:p>
        </w:tc>
        <w:tc>
          <w:tcPr>
            <w:tcW w:w="1354" w:type="dxa"/>
            <w:tcBorders>
              <w:top w:val="single" w:sz="4" w:space="0" w:color="auto"/>
              <w:left w:val="single" w:sz="4" w:space="0" w:color="auto"/>
            </w:tcBorders>
          </w:tcPr>
          <w:p w14:paraId="1B34466F"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2.</w:t>
            </w:r>
          </w:p>
        </w:tc>
        <w:tc>
          <w:tcPr>
            <w:tcW w:w="1579" w:type="dxa"/>
            <w:tcBorders>
              <w:top w:val="single" w:sz="4" w:space="0" w:color="auto"/>
              <w:left w:val="single" w:sz="4" w:space="0" w:color="auto"/>
            </w:tcBorders>
          </w:tcPr>
          <w:p w14:paraId="3F7EDC3A"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3.</w:t>
            </w:r>
          </w:p>
        </w:tc>
        <w:tc>
          <w:tcPr>
            <w:tcW w:w="1546" w:type="dxa"/>
            <w:tcBorders>
              <w:top w:val="single" w:sz="4" w:space="0" w:color="auto"/>
              <w:left w:val="single" w:sz="4" w:space="0" w:color="auto"/>
            </w:tcBorders>
          </w:tcPr>
          <w:p w14:paraId="00D376FD"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4.</w:t>
            </w:r>
          </w:p>
        </w:tc>
        <w:tc>
          <w:tcPr>
            <w:tcW w:w="2189" w:type="dxa"/>
            <w:tcBorders>
              <w:top w:val="single" w:sz="4" w:space="0" w:color="auto"/>
              <w:left w:val="single" w:sz="4" w:space="0" w:color="auto"/>
            </w:tcBorders>
          </w:tcPr>
          <w:p w14:paraId="4B887A30"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5.</w:t>
            </w:r>
          </w:p>
        </w:tc>
        <w:tc>
          <w:tcPr>
            <w:tcW w:w="2400" w:type="dxa"/>
            <w:tcBorders>
              <w:top w:val="single" w:sz="4" w:space="0" w:color="auto"/>
              <w:left w:val="single" w:sz="4" w:space="0" w:color="auto"/>
            </w:tcBorders>
          </w:tcPr>
          <w:p w14:paraId="4DC458B5"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6.</w:t>
            </w:r>
          </w:p>
        </w:tc>
        <w:tc>
          <w:tcPr>
            <w:tcW w:w="1906" w:type="dxa"/>
            <w:tcBorders>
              <w:top w:val="single" w:sz="4" w:space="0" w:color="auto"/>
              <w:left w:val="single" w:sz="4" w:space="0" w:color="auto"/>
            </w:tcBorders>
          </w:tcPr>
          <w:p w14:paraId="008BF1D2"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7.</w:t>
            </w:r>
          </w:p>
        </w:tc>
        <w:tc>
          <w:tcPr>
            <w:tcW w:w="1987" w:type="dxa"/>
            <w:tcBorders>
              <w:top w:val="single" w:sz="4" w:space="0" w:color="auto"/>
              <w:left w:val="single" w:sz="4" w:space="0" w:color="auto"/>
              <w:right w:val="single" w:sz="4" w:space="0" w:color="auto"/>
            </w:tcBorders>
          </w:tcPr>
          <w:p w14:paraId="13C8C581" w14:textId="77777777" w:rsidR="00A34DF0" w:rsidRPr="00C715CF" w:rsidRDefault="00A34DF0" w:rsidP="00113D69">
            <w:pPr>
              <w:widowControl w:val="0"/>
              <w:jc w:val="center"/>
              <w:rPr>
                <w:rFonts w:eastAsia="Tahoma" w:cs="Arial"/>
                <w:b/>
                <w:bCs/>
                <w:sz w:val="18"/>
              </w:rPr>
            </w:pPr>
            <w:r w:rsidRPr="00C715CF">
              <w:rPr>
                <w:rFonts w:eastAsia="Tahoma" w:cs="Arial"/>
                <w:color w:val="000000"/>
                <w:sz w:val="18"/>
                <w:lang w:bidi="pl-PL"/>
              </w:rPr>
              <w:t>8.</w:t>
            </w:r>
          </w:p>
        </w:tc>
      </w:tr>
      <w:tr w:rsidR="00A34DF0" w:rsidRPr="00C34458" w14:paraId="33106451" w14:textId="77777777" w:rsidTr="00113D69">
        <w:trPr>
          <w:trHeight w:hRule="exact" w:val="250"/>
        </w:trPr>
        <w:tc>
          <w:tcPr>
            <w:tcW w:w="658" w:type="dxa"/>
            <w:tcBorders>
              <w:top w:val="single" w:sz="4" w:space="0" w:color="auto"/>
              <w:left w:val="single" w:sz="4" w:space="0" w:color="auto"/>
            </w:tcBorders>
          </w:tcPr>
          <w:p w14:paraId="77D4AFAD"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tcBorders>
          </w:tcPr>
          <w:p w14:paraId="3564760C"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tcBorders>
          </w:tcPr>
          <w:p w14:paraId="6A1185B2"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tcBorders>
          </w:tcPr>
          <w:p w14:paraId="3D42E79D"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tcBorders>
          </w:tcPr>
          <w:p w14:paraId="4ABC45BB"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tcBorders>
          </w:tcPr>
          <w:p w14:paraId="33CBECA7"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tcBorders>
          </w:tcPr>
          <w:p w14:paraId="314294B7"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right w:val="single" w:sz="4" w:space="0" w:color="auto"/>
            </w:tcBorders>
          </w:tcPr>
          <w:p w14:paraId="62500659" w14:textId="77777777" w:rsidR="00A34DF0" w:rsidRPr="00C34458" w:rsidRDefault="00A34DF0" w:rsidP="00113D69">
            <w:pPr>
              <w:rPr>
                <w:rFonts w:cs="Arial"/>
                <w:sz w:val="10"/>
                <w:szCs w:val="10"/>
              </w:rPr>
            </w:pPr>
          </w:p>
        </w:tc>
      </w:tr>
      <w:tr w:rsidR="00A34DF0" w:rsidRPr="00C34458" w14:paraId="7A55833C" w14:textId="77777777" w:rsidTr="00113D69">
        <w:trPr>
          <w:trHeight w:hRule="exact" w:val="245"/>
        </w:trPr>
        <w:tc>
          <w:tcPr>
            <w:tcW w:w="658" w:type="dxa"/>
            <w:tcBorders>
              <w:top w:val="single" w:sz="4" w:space="0" w:color="auto"/>
              <w:left w:val="single" w:sz="4" w:space="0" w:color="auto"/>
            </w:tcBorders>
          </w:tcPr>
          <w:p w14:paraId="16E5450E"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tcBorders>
          </w:tcPr>
          <w:p w14:paraId="7496E474"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tcBorders>
          </w:tcPr>
          <w:p w14:paraId="5BC72316"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tcBorders>
          </w:tcPr>
          <w:p w14:paraId="0199E108"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tcBorders>
          </w:tcPr>
          <w:p w14:paraId="075AA1D0"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tcBorders>
          </w:tcPr>
          <w:p w14:paraId="3AFE5AFE"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tcBorders>
          </w:tcPr>
          <w:p w14:paraId="4AF58A9E"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right w:val="single" w:sz="4" w:space="0" w:color="auto"/>
            </w:tcBorders>
          </w:tcPr>
          <w:p w14:paraId="48D3A45E" w14:textId="77777777" w:rsidR="00A34DF0" w:rsidRPr="00C34458" w:rsidRDefault="00A34DF0" w:rsidP="00113D69">
            <w:pPr>
              <w:rPr>
                <w:rFonts w:cs="Arial"/>
                <w:sz w:val="10"/>
                <w:szCs w:val="10"/>
              </w:rPr>
            </w:pPr>
          </w:p>
        </w:tc>
      </w:tr>
      <w:tr w:rsidR="00A34DF0" w:rsidRPr="00C34458" w14:paraId="484CC233" w14:textId="77777777" w:rsidTr="00113D69">
        <w:trPr>
          <w:trHeight w:hRule="exact" w:val="250"/>
        </w:trPr>
        <w:tc>
          <w:tcPr>
            <w:tcW w:w="658" w:type="dxa"/>
            <w:tcBorders>
              <w:top w:val="single" w:sz="4" w:space="0" w:color="auto"/>
              <w:left w:val="single" w:sz="4" w:space="0" w:color="auto"/>
            </w:tcBorders>
          </w:tcPr>
          <w:p w14:paraId="3D9893E0"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tcBorders>
          </w:tcPr>
          <w:p w14:paraId="216DD49D"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tcBorders>
          </w:tcPr>
          <w:p w14:paraId="0D825584"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tcBorders>
          </w:tcPr>
          <w:p w14:paraId="5C17718F"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tcBorders>
          </w:tcPr>
          <w:p w14:paraId="0A6C552B"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tcBorders>
          </w:tcPr>
          <w:p w14:paraId="790BFA68"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tcBorders>
          </w:tcPr>
          <w:p w14:paraId="5B9252ED"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right w:val="single" w:sz="4" w:space="0" w:color="auto"/>
            </w:tcBorders>
          </w:tcPr>
          <w:p w14:paraId="178444B6" w14:textId="77777777" w:rsidR="00A34DF0" w:rsidRPr="00C34458" w:rsidRDefault="00A34DF0" w:rsidP="00113D69">
            <w:pPr>
              <w:rPr>
                <w:rFonts w:cs="Arial"/>
                <w:sz w:val="10"/>
                <w:szCs w:val="10"/>
              </w:rPr>
            </w:pPr>
          </w:p>
        </w:tc>
      </w:tr>
      <w:tr w:rsidR="00A34DF0" w:rsidRPr="00C34458" w14:paraId="0745FEA3" w14:textId="77777777" w:rsidTr="00113D69">
        <w:trPr>
          <w:trHeight w:hRule="exact" w:val="259"/>
        </w:trPr>
        <w:tc>
          <w:tcPr>
            <w:tcW w:w="658" w:type="dxa"/>
            <w:tcBorders>
              <w:top w:val="single" w:sz="4" w:space="0" w:color="auto"/>
              <w:left w:val="single" w:sz="4" w:space="0" w:color="auto"/>
              <w:bottom w:val="single" w:sz="4" w:space="0" w:color="auto"/>
            </w:tcBorders>
          </w:tcPr>
          <w:p w14:paraId="43C2EE53" w14:textId="77777777" w:rsidR="00A34DF0" w:rsidRPr="00C34458" w:rsidRDefault="00A34DF0" w:rsidP="00113D69">
            <w:pPr>
              <w:rPr>
                <w:rFonts w:cs="Arial"/>
                <w:sz w:val="10"/>
                <w:szCs w:val="10"/>
              </w:rPr>
            </w:pPr>
          </w:p>
        </w:tc>
        <w:tc>
          <w:tcPr>
            <w:tcW w:w="1354" w:type="dxa"/>
            <w:tcBorders>
              <w:top w:val="single" w:sz="4" w:space="0" w:color="auto"/>
              <w:left w:val="single" w:sz="4" w:space="0" w:color="auto"/>
              <w:bottom w:val="single" w:sz="4" w:space="0" w:color="auto"/>
            </w:tcBorders>
          </w:tcPr>
          <w:p w14:paraId="283DD127" w14:textId="77777777" w:rsidR="00A34DF0" w:rsidRPr="00C34458" w:rsidRDefault="00A34DF0" w:rsidP="00113D69">
            <w:pPr>
              <w:rPr>
                <w:rFonts w:cs="Arial"/>
                <w:sz w:val="10"/>
                <w:szCs w:val="10"/>
              </w:rPr>
            </w:pPr>
          </w:p>
        </w:tc>
        <w:tc>
          <w:tcPr>
            <w:tcW w:w="1579" w:type="dxa"/>
            <w:tcBorders>
              <w:top w:val="single" w:sz="4" w:space="0" w:color="auto"/>
              <w:left w:val="single" w:sz="4" w:space="0" w:color="auto"/>
              <w:bottom w:val="single" w:sz="4" w:space="0" w:color="auto"/>
            </w:tcBorders>
          </w:tcPr>
          <w:p w14:paraId="668D8754" w14:textId="77777777" w:rsidR="00A34DF0" w:rsidRPr="00C34458" w:rsidRDefault="00A34DF0" w:rsidP="00113D69">
            <w:pPr>
              <w:rPr>
                <w:rFonts w:cs="Arial"/>
                <w:sz w:val="10"/>
                <w:szCs w:val="10"/>
              </w:rPr>
            </w:pPr>
          </w:p>
        </w:tc>
        <w:tc>
          <w:tcPr>
            <w:tcW w:w="1546" w:type="dxa"/>
            <w:tcBorders>
              <w:top w:val="single" w:sz="4" w:space="0" w:color="auto"/>
              <w:left w:val="single" w:sz="4" w:space="0" w:color="auto"/>
              <w:bottom w:val="single" w:sz="4" w:space="0" w:color="auto"/>
            </w:tcBorders>
          </w:tcPr>
          <w:p w14:paraId="5E8D8A44" w14:textId="77777777" w:rsidR="00A34DF0" w:rsidRPr="00C34458" w:rsidRDefault="00A34DF0" w:rsidP="00113D69">
            <w:pPr>
              <w:rPr>
                <w:rFonts w:cs="Arial"/>
                <w:sz w:val="10"/>
                <w:szCs w:val="10"/>
              </w:rPr>
            </w:pPr>
          </w:p>
        </w:tc>
        <w:tc>
          <w:tcPr>
            <w:tcW w:w="2189" w:type="dxa"/>
            <w:tcBorders>
              <w:top w:val="single" w:sz="4" w:space="0" w:color="auto"/>
              <w:left w:val="single" w:sz="4" w:space="0" w:color="auto"/>
              <w:bottom w:val="single" w:sz="4" w:space="0" w:color="auto"/>
            </w:tcBorders>
          </w:tcPr>
          <w:p w14:paraId="76FE29FE" w14:textId="77777777" w:rsidR="00A34DF0" w:rsidRPr="00C34458" w:rsidRDefault="00A34DF0" w:rsidP="00113D69">
            <w:pPr>
              <w:rPr>
                <w:rFonts w:cs="Arial"/>
                <w:sz w:val="10"/>
                <w:szCs w:val="10"/>
              </w:rPr>
            </w:pPr>
          </w:p>
        </w:tc>
        <w:tc>
          <w:tcPr>
            <w:tcW w:w="2400" w:type="dxa"/>
            <w:tcBorders>
              <w:top w:val="single" w:sz="4" w:space="0" w:color="auto"/>
              <w:left w:val="single" w:sz="4" w:space="0" w:color="auto"/>
              <w:bottom w:val="single" w:sz="4" w:space="0" w:color="auto"/>
            </w:tcBorders>
          </w:tcPr>
          <w:p w14:paraId="0F9DE691" w14:textId="77777777" w:rsidR="00A34DF0" w:rsidRPr="00C34458" w:rsidRDefault="00A34DF0" w:rsidP="00113D69">
            <w:pPr>
              <w:rPr>
                <w:rFonts w:cs="Arial"/>
                <w:sz w:val="10"/>
                <w:szCs w:val="10"/>
              </w:rPr>
            </w:pPr>
          </w:p>
        </w:tc>
        <w:tc>
          <w:tcPr>
            <w:tcW w:w="1906" w:type="dxa"/>
            <w:tcBorders>
              <w:top w:val="single" w:sz="4" w:space="0" w:color="auto"/>
              <w:left w:val="single" w:sz="4" w:space="0" w:color="auto"/>
              <w:bottom w:val="single" w:sz="4" w:space="0" w:color="auto"/>
            </w:tcBorders>
          </w:tcPr>
          <w:p w14:paraId="37A314BB" w14:textId="77777777" w:rsidR="00A34DF0" w:rsidRPr="00C34458" w:rsidRDefault="00A34DF0" w:rsidP="00113D69">
            <w:pPr>
              <w:rPr>
                <w:rFonts w:cs="Arial"/>
                <w:sz w:val="10"/>
                <w:szCs w:val="10"/>
              </w:rPr>
            </w:pPr>
          </w:p>
        </w:tc>
        <w:tc>
          <w:tcPr>
            <w:tcW w:w="1987" w:type="dxa"/>
            <w:tcBorders>
              <w:top w:val="single" w:sz="4" w:space="0" w:color="auto"/>
              <w:left w:val="single" w:sz="4" w:space="0" w:color="auto"/>
              <w:bottom w:val="single" w:sz="4" w:space="0" w:color="auto"/>
              <w:right w:val="single" w:sz="4" w:space="0" w:color="auto"/>
            </w:tcBorders>
          </w:tcPr>
          <w:p w14:paraId="065F0B6D" w14:textId="77777777" w:rsidR="00A34DF0" w:rsidRPr="00C34458" w:rsidRDefault="00A34DF0" w:rsidP="00113D69">
            <w:pPr>
              <w:rPr>
                <w:rFonts w:cs="Arial"/>
                <w:sz w:val="10"/>
                <w:szCs w:val="10"/>
              </w:rPr>
            </w:pPr>
          </w:p>
        </w:tc>
      </w:tr>
    </w:tbl>
    <w:p w14:paraId="234662DF" w14:textId="77777777" w:rsidR="00A34DF0" w:rsidRPr="00C34458" w:rsidRDefault="00A34DF0" w:rsidP="00A34DF0">
      <w:pPr>
        <w:rPr>
          <w:rFonts w:cs="Arial"/>
          <w:b/>
          <w:sz w:val="24"/>
        </w:rPr>
      </w:pPr>
    </w:p>
    <w:p w14:paraId="5E4BCC91" w14:textId="77777777" w:rsidR="003E0422" w:rsidRPr="00C34458" w:rsidRDefault="003E0422" w:rsidP="00F5142F">
      <w:pPr>
        <w:rPr>
          <w:rFonts w:cs="Arial"/>
          <w:b/>
          <w:sz w:val="24"/>
        </w:rPr>
      </w:pPr>
    </w:p>
    <w:p w14:paraId="1ACF3FFE" w14:textId="29D90713" w:rsidR="00436E9B" w:rsidRDefault="00436E9B">
      <w:pPr>
        <w:rPr>
          <w:rFonts w:cs="Arial"/>
          <w:b/>
          <w:sz w:val="24"/>
        </w:rPr>
        <w:sectPr w:rsidR="00436E9B" w:rsidSect="00436E9B">
          <w:pgSz w:w="16838" w:h="11906" w:orient="landscape"/>
          <w:pgMar w:top="1304" w:right="567" w:bottom="1134" w:left="766" w:header="0" w:footer="709" w:gutter="0"/>
          <w:cols w:space="708"/>
          <w:formProt w:val="0"/>
          <w:docGrid w:linePitch="272" w:charSpace="8192"/>
        </w:sectPr>
      </w:pPr>
    </w:p>
    <w:p w14:paraId="223E1D67" w14:textId="77777777" w:rsidR="00436E9B" w:rsidRPr="00436E9B" w:rsidRDefault="00436E9B" w:rsidP="00436E9B">
      <w:pPr>
        <w:jc w:val="right"/>
      </w:pPr>
      <w:r w:rsidRPr="00436E9B">
        <w:t>Załącznik nr 17 do umowy nr ……………………..</w:t>
      </w:r>
    </w:p>
    <w:p w14:paraId="43FAC525" w14:textId="77777777" w:rsidR="00436E9B" w:rsidRPr="00436E9B" w:rsidRDefault="00436E9B" w:rsidP="00436E9B">
      <w:pPr>
        <w:jc w:val="right"/>
      </w:pPr>
    </w:p>
    <w:p w14:paraId="0669F649" w14:textId="77777777" w:rsidR="00436E9B" w:rsidRPr="00436E9B" w:rsidRDefault="00436E9B" w:rsidP="00436E9B">
      <w:pPr>
        <w:jc w:val="center"/>
      </w:pPr>
      <w:r w:rsidRPr="00436E9B">
        <w:rPr>
          <w:noProof/>
        </w:rPr>
        <w:drawing>
          <wp:inline distT="0" distB="0" distL="0" distR="0" wp14:anchorId="63CD3927" wp14:editId="53167CA9">
            <wp:extent cx="676910" cy="633730"/>
            <wp:effectExtent l="0" t="0" r="889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6910" cy="633730"/>
                    </a:xfrm>
                    <a:prstGeom prst="rect">
                      <a:avLst/>
                    </a:prstGeom>
                    <a:noFill/>
                  </pic:spPr>
                </pic:pic>
              </a:graphicData>
            </a:graphic>
          </wp:inline>
        </w:drawing>
      </w:r>
    </w:p>
    <w:p w14:paraId="2A19F9D4" w14:textId="77777777" w:rsidR="00436E9B" w:rsidRPr="00436E9B" w:rsidRDefault="00436E9B" w:rsidP="00436E9B"/>
    <w:p w14:paraId="41921368" w14:textId="77777777" w:rsidR="00436E9B" w:rsidRPr="00436E9B" w:rsidRDefault="00436E9B" w:rsidP="00436E9B">
      <w:pPr>
        <w:jc w:val="center"/>
        <w:rPr>
          <w:b/>
        </w:rPr>
      </w:pPr>
      <w:r w:rsidRPr="00436E9B">
        <w:rPr>
          <w:b/>
        </w:rPr>
        <w:t>Klauzule KSeF</w:t>
      </w:r>
    </w:p>
    <w:p w14:paraId="1BFF4B02" w14:textId="77777777" w:rsidR="00436E9B" w:rsidRPr="00436E9B" w:rsidRDefault="00436E9B" w:rsidP="00436E9B"/>
    <w:p w14:paraId="45AF956B" w14:textId="14675C22" w:rsidR="005D3DDB" w:rsidRPr="005D3DDB" w:rsidRDefault="005D3DDB" w:rsidP="005D3DDB">
      <w:pPr>
        <w:pStyle w:val="Akapitzlist"/>
        <w:numPr>
          <w:ilvl w:val="0"/>
          <w:numId w:val="123"/>
        </w:numPr>
        <w:jc w:val="both"/>
        <w:rPr>
          <w:rFonts w:cs="Arial"/>
          <w:sz w:val="20"/>
        </w:rPr>
      </w:pPr>
      <w:r w:rsidRPr="005D3DDB">
        <w:rPr>
          <w:rFonts w:cs="Arial"/>
          <w:sz w:val="20"/>
        </w:rPr>
        <w:t>Poniższe postanowienia będą miały zastosowanie od dnia, w którym Wykonawca zostanie zobowiązany do wystawiania i udostępnienia Zamawiającemu faktur (co w rozumieniu niniejszego paragrafu obejmuje również faktury korygujące) ustrukturyzowanych przy użyciu Krajowego Systemu e-Faktur (dalej: KSeF) na podstawie przepisów ustawy z dnia 11 marca 2004 r. o podatku od towarów i usług (dalej: ustawa o VAT) i od tego dnia będą miały pierwszeństwo w przypadku rozbieżności z innymi postanowieniami niniejszej umowy</w:t>
      </w:r>
      <w:r w:rsidRPr="005D3DDB">
        <w:rPr>
          <w:sz w:val="20"/>
          <w:szCs w:val="18"/>
        </w:rPr>
        <w:t xml:space="preserve"> </w:t>
      </w:r>
      <w:r w:rsidRPr="005D3DDB">
        <w:rPr>
          <w:rFonts w:cs="Arial"/>
          <w:sz w:val="20"/>
        </w:rPr>
        <w:t>i innymi ustaleniami Stron regulującymi sposób wystawiania, przesyłania i odbierania faktur.</w:t>
      </w:r>
    </w:p>
    <w:p w14:paraId="7C04050E" w14:textId="13D63332" w:rsidR="005D3DDB" w:rsidRPr="005D3DDB" w:rsidRDefault="005D3DDB" w:rsidP="005D3DDB">
      <w:pPr>
        <w:pStyle w:val="Akapitzlist"/>
        <w:numPr>
          <w:ilvl w:val="0"/>
          <w:numId w:val="123"/>
        </w:numPr>
        <w:jc w:val="both"/>
        <w:rPr>
          <w:rFonts w:cs="Arial"/>
          <w:sz w:val="20"/>
        </w:rPr>
      </w:pPr>
      <w:r w:rsidRPr="005D3DDB">
        <w:rPr>
          <w:rFonts w:cs="Arial"/>
          <w:sz w:val="20"/>
        </w:rPr>
        <w:t xml:space="preserve">Wykonawca wystawi i udostępni Zamawiającemu fakturę z wykorzystaniem KSeF, chyba że zaistnieją przypadki, o których mowa w ustawie o VAT uniemożliwiające takie działanie lub uprawniające Wykonawcę do innego działania – w takim przypadku faktura zostanie wystawiona i udostępniona Zamawiającemu z uwzględnieniem zasad określonych w ustawie o VAT i niżej wskazanych ustępów. </w:t>
      </w:r>
    </w:p>
    <w:p w14:paraId="4142EC76" w14:textId="704732FE" w:rsidR="005D3DDB" w:rsidRPr="005D3DDB" w:rsidRDefault="005D3DDB" w:rsidP="005D3DDB">
      <w:pPr>
        <w:pStyle w:val="Akapitzlist"/>
        <w:numPr>
          <w:ilvl w:val="0"/>
          <w:numId w:val="123"/>
        </w:numPr>
        <w:jc w:val="both"/>
        <w:rPr>
          <w:rFonts w:cs="Arial"/>
          <w:sz w:val="20"/>
        </w:rPr>
      </w:pPr>
      <w:r w:rsidRPr="005D3DDB">
        <w:rPr>
          <w:rFonts w:cs="Arial"/>
          <w:sz w:val="20"/>
        </w:rPr>
        <w:t>Zapłata należnego Wykonawcy wynagrodzenia nastąpi w oparciu o wystawioną na zasadach określonych w ust. 2 powyżej fakturę na numer rachunku bankowego wskazany na fakturze oraz w terminie 21 dni od dnia otrzymania faktury.</w:t>
      </w:r>
    </w:p>
    <w:p w14:paraId="3F7646CE" w14:textId="245D8327" w:rsidR="005D3DDB" w:rsidRPr="005D3DDB" w:rsidRDefault="005D3DDB" w:rsidP="005D3DDB">
      <w:pPr>
        <w:pStyle w:val="Akapitzlist"/>
        <w:numPr>
          <w:ilvl w:val="0"/>
          <w:numId w:val="123"/>
        </w:numPr>
        <w:jc w:val="both"/>
        <w:rPr>
          <w:rFonts w:cs="Arial"/>
          <w:sz w:val="20"/>
        </w:rPr>
      </w:pPr>
      <w:r w:rsidRPr="005D3DDB">
        <w:rPr>
          <w:rFonts w:cs="Arial"/>
          <w:sz w:val="20"/>
        </w:rPr>
        <w:t xml:space="preserve">Za datę wystawienia faktury ustrukturyzowanej uznaje się datę przesłania faktury przez Wykonawcę do KSeF, a w przypadku faktury, o której mowa w art. 106 </w:t>
      </w:r>
      <w:proofErr w:type="spellStart"/>
      <w:r w:rsidRPr="005D3DDB">
        <w:rPr>
          <w:rFonts w:cs="Arial"/>
          <w:sz w:val="20"/>
        </w:rPr>
        <w:t>nda</w:t>
      </w:r>
      <w:proofErr w:type="spellEnd"/>
      <w:r w:rsidRPr="005D3DDB">
        <w:rPr>
          <w:rFonts w:cs="Arial"/>
          <w:sz w:val="20"/>
        </w:rPr>
        <w:t xml:space="preserve"> ust. 1 lub ust. 16 ustawy o VAT lub faktur wystawianych w okresie awarii lub niedostępności KSeF – datę wystawienia wskazaną przez Wykonawcę na tej fakturze.</w:t>
      </w:r>
    </w:p>
    <w:p w14:paraId="378721CE" w14:textId="3B56AE7D" w:rsidR="005D3DDB" w:rsidRPr="005D3DDB" w:rsidRDefault="005D3DDB" w:rsidP="005D3DDB">
      <w:pPr>
        <w:pStyle w:val="Akapitzlist"/>
        <w:numPr>
          <w:ilvl w:val="0"/>
          <w:numId w:val="123"/>
        </w:numPr>
        <w:jc w:val="both"/>
        <w:rPr>
          <w:rFonts w:cs="Arial"/>
          <w:sz w:val="20"/>
        </w:rPr>
      </w:pPr>
      <w:r w:rsidRPr="005D3DDB">
        <w:rPr>
          <w:rFonts w:cs="Arial"/>
          <w:sz w:val="20"/>
        </w:rPr>
        <w:t>Za dzień skutecznego doręczenia faktury Zamawiającemu uznaje się dzień jej otrzymania w rozumieniu przepisów ustawy o VAT; w przypadku faktury ustrukturyzowanej będzie to zatem dzień przydzielenia jej indywidualnego numeru identyfikującego tę fakturę w KSeF.</w:t>
      </w:r>
    </w:p>
    <w:p w14:paraId="5628B4ED" w14:textId="14383DB0" w:rsidR="005D3DDB" w:rsidRPr="005D3DDB" w:rsidRDefault="005D3DDB" w:rsidP="005D3DDB">
      <w:pPr>
        <w:pStyle w:val="Akapitzlist"/>
        <w:numPr>
          <w:ilvl w:val="0"/>
          <w:numId w:val="123"/>
        </w:numPr>
        <w:jc w:val="both"/>
        <w:rPr>
          <w:rFonts w:cs="Arial"/>
          <w:sz w:val="20"/>
        </w:rPr>
      </w:pPr>
      <w:r w:rsidRPr="005D3DDB">
        <w:rPr>
          <w:rFonts w:cs="Arial"/>
          <w:sz w:val="20"/>
        </w:rPr>
        <w:t xml:space="preserve">Jeżeli ustawa o VAT dopuszcza możliwość udostępnienia Zamawiającemu faktury w sposób inny niż przy użyciu KSeF, taka faktura może zostać doręczona Zamawiającemu na jeden z następujących adresów: </w:t>
      </w:r>
    </w:p>
    <w:p w14:paraId="72B1C0CF" w14:textId="77777777" w:rsidR="005D3DDB" w:rsidRPr="005D3DDB" w:rsidRDefault="005D3DDB" w:rsidP="005D3DDB">
      <w:pPr>
        <w:pStyle w:val="Akapitzlist"/>
        <w:ind w:left="720"/>
        <w:jc w:val="both"/>
        <w:rPr>
          <w:rFonts w:cs="Arial"/>
          <w:sz w:val="20"/>
        </w:rPr>
      </w:pPr>
      <w:r w:rsidRPr="005D3DDB">
        <w:rPr>
          <w:rFonts w:cs="Arial"/>
          <w:sz w:val="20"/>
        </w:rPr>
        <w:t>a) ORLEN S.A. – Oddział Centralny Upstream Polska w Warszawie, ul. Kasprzaka 25, 01-224 Warszawa (za datę skutecznego doręczenia faktury w takim przypadku będzie uznawana data doręczenia Zamawiającemu przesyłki listowej zawierającej ww. fakturę, oznaczoną odpowiednimi kodami zgodnie z ustawą o VAT (z zastrzeżeniem, że w przypadku braku odbioru takiej przesyłki faktura będzie uznana za skutecznie doręczoną w dniu tzw. pierwszego awizo przesyłki listowej zawierającej fakturę) lub data nadania fakturze numeru identyfikującego KSeF – w zależności od tego, która z wymienionych sytuacji nastąpi pierwsza).</w:t>
      </w:r>
    </w:p>
    <w:p w14:paraId="283EC7CD" w14:textId="77777777" w:rsidR="005D3DDB" w:rsidRPr="005D3DDB" w:rsidRDefault="005D3DDB" w:rsidP="005D3DDB">
      <w:pPr>
        <w:pStyle w:val="Akapitzlist"/>
        <w:ind w:left="720"/>
        <w:jc w:val="both"/>
        <w:rPr>
          <w:rFonts w:cs="Arial"/>
          <w:sz w:val="20"/>
        </w:rPr>
      </w:pPr>
      <w:r w:rsidRPr="005D3DDB">
        <w:rPr>
          <w:rFonts w:cs="Arial"/>
          <w:sz w:val="20"/>
        </w:rPr>
        <w:t>b) e-mail: efaktura@pgnig.pl (za datę skutecznego doręczenia faktury w takim przypadku będzie uznawana data wysłania przez Wykonawcę do Zamawiającego wiadomości e-mail zawierającej ww. fakturę, np. w formacie pdf, oznaczoną odpowiednimi kodami zgodnie z ustawą o VAT lub data nadania fakturze numeru identyfikującego w KSeF – w zależności od tego, która z wymienionych sytuacji nastąpi pierwsza).</w:t>
      </w:r>
    </w:p>
    <w:p w14:paraId="0B83CE08" w14:textId="381EB093" w:rsidR="005D3DDB" w:rsidRPr="005D3DDB" w:rsidRDefault="005D3DDB" w:rsidP="005D3DDB">
      <w:pPr>
        <w:pStyle w:val="Akapitzlist"/>
        <w:numPr>
          <w:ilvl w:val="0"/>
          <w:numId w:val="123"/>
        </w:numPr>
        <w:jc w:val="both"/>
        <w:rPr>
          <w:rFonts w:cs="Arial"/>
          <w:sz w:val="20"/>
        </w:rPr>
      </w:pPr>
      <w:r w:rsidRPr="005D3DDB">
        <w:rPr>
          <w:rFonts w:cs="Arial"/>
          <w:sz w:val="20"/>
        </w:rPr>
        <w:t>Faktura będzie uznana za prawidłowo wystawioną, jeżeli zostanie wystawiona z uwzględnieniem zasad wystawiania faktur określonych w ustawie o VAT.</w:t>
      </w:r>
    </w:p>
    <w:p w14:paraId="5A83B21E" w14:textId="5CC872CD" w:rsidR="005D3DDB" w:rsidRPr="005D3DDB" w:rsidRDefault="005D3DDB" w:rsidP="005D3DDB">
      <w:pPr>
        <w:pStyle w:val="Akapitzlist"/>
        <w:numPr>
          <w:ilvl w:val="0"/>
          <w:numId w:val="123"/>
        </w:numPr>
        <w:jc w:val="both"/>
        <w:rPr>
          <w:rFonts w:cs="Arial"/>
          <w:sz w:val="20"/>
        </w:rPr>
      </w:pPr>
      <w:r w:rsidRPr="005D3DDB">
        <w:rPr>
          <w:rFonts w:cs="Arial"/>
          <w:sz w:val="20"/>
        </w:rPr>
        <w:t>Zasady o których mowa w ust. 5 i 6 powyżej stosuje się odpowiednio do załączników</w:t>
      </w:r>
      <w:r w:rsidRPr="005D3DDB">
        <w:rPr>
          <w:sz w:val="20"/>
          <w:szCs w:val="18"/>
        </w:rPr>
        <w:t xml:space="preserve"> </w:t>
      </w:r>
      <w:r w:rsidRPr="005D3DDB">
        <w:rPr>
          <w:rFonts w:cs="Arial"/>
          <w:sz w:val="20"/>
        </w:rPr>
        <w:t>ustrukturyzowanych.</w:t>
      </w:r>
    </w:p>
    <w:p w14:paraId="0954FEFF" w14:textId="77777777" w:rsidR="005D3DDB" w:rsidRPr="005D3DDB" w:rsidRDefault="005D3DDB" w:rsidP="005D3DDB">
      <w:pPr>
        <w:pStyle w:val="Akapitzlist"/>
        <w:ind w:left="720"/>
        <w:jc w:val="both"/>
        <w:rPr>
          <w:rFonts w:cs="Arial"/>
          <w:sz w:val="20"/>
        </w:rPr>
      </w:pPr>
      <w:r w:rsidRPr="005D3DDB">
        <w:rPr>
          <w:rFonts w:cs="Arial"/>
          <w:sz w:val="20"/>
        </w:rPr>
        <w:t xml:space="preserve">W przypadku konieczności wysyłania załączników nieustrukturyzowanych (tj. nieprzesyłanych do KSeF) do faktury wystawionej w KSeF, Wykonawca zobowiązany jest przesłać je w postaci plików pdf na adres: efaktura@pgnig.pl. W temacie wiadomości e-mail należy obowiązkowo wpisać numer ID KSeF faktury oraz </w:t>
      </w:r>
      <w:proofErr w:type="spellStart"/>
      <w:r w:rsidRPr="005D3DDB">
        <w:rPr>
          <w:rFonts w:cs="Arial"/>
          <w:sz w:val="20"/>
        </w:rPr>
        <w:t>IDWew</w:t>
      </w:r>
      <w:proofErr w:type="spellEnd"/>
      <w:r w:rsidRPr="005D3DDB">
        <w:rPr>
          <w:rFonts w:cs="Arial"/>
          <w:sz w:val="20"/>
        </w:rPr>
        <w:t xml:space="preserve"> KSeF jednostki, której dotyczy faktura. Każdy załącznik przesłany będzie w oddzielnej wiadomości z uwzględnieniem zasad opisanych w niniejszym ustępie.</w:t>
      </w:r>
    </w:p>
    <w:p w14:paraId="1CC724CD" w14:textId="43302770" w:rsidR="005D3DDB" w:rsidRPr="005D3DDB" w:rsidRDefault="005D3DDB" w:rsidP="005D3DDB">
      <w:pPr>
        <w:pStyle w:val="Akapitzlist"/>
        <w:numPr>
          <w:ilvl w:val="0"/>
          <w:numId w:val="123"/>
        </w:numPr>
        <w:jc w:val="both"/>
        <w:rPr>
          <w:rFonts w:cs="Arial"/>
          <w:sz w:val="20"/>
        </w:rPr>
      </w:pPr>
      <w:r w:rsidRPr="005D3DDB">
        <w:rPr>
          <w:rFonts w:cs="Arial"/>
          <w:sz w:val="20"/>
        </w:rPr>
        <w:t>Wykonawca wystawiając fakturę w KSeF zobowiązany jest do wskazania właściwego identyfikatora wewnętrznego jednostki (</w:t>
      </w:r>
      <w:proofErr w:type="spellStart"/>
      <w:r w:rsidRPr="005D3DDB">
        <w:rPr>
          <w:rFonts w:cs="Arial"/>
          <w:sz w:val="20"/>
        </w:rPr>
        <w:t>IDWew</w:t>
      </w:r>
      <w:proofErr w:type="spellEnd"/>
      <w:r w:rsidRPr="005D3DDB">
        <w:rPr>
          <w:rFonts w:cs="Arial"/>
          <w:sz w:val="20"/>
        </w:rPr>
        <w:t>) dedykowanego Oddziałowi Upstream w Zielonej Górze, tj. 7740001454-00129 (pole Podmiot3 - dane identyfikacyjne - IDWEW).</w:t>
      </w:r>
    </w:p>
    <w:p w14:paraId="7304C15E" w14:textId="77777777" w:rsidR="00436E9B" w:rsidRDefault="00436E9B">
      <w:pPr>
        <w:rPr>
          <w:rFonts w:cs="Arial"/>
          <w:b/>
          <w:sz w:val="24"/>
        </w:rPr>
      </w:pPr>
    </w:p>
    <w:p w14:paraId="1E450E2F" w14:textId="6B7DE647" w:rsidR="00436E9B" w:rsidRDefault="00436E9B">
      <w:pPr>
        <w:rPr>
          <w:rFonts w:cs="Arial"/>
          <w:b/>
          <w:sz w:val="24"/>
        </w:rPr>
      </w:pPr>
    </w:p>
    <w:p w14:paraId="57F8269B" w14:textId="77777777" w:rsidR="00436E9B" w:rsidRPr="00C34458" w:rsidRDefault="00436E9B">
      <w:pPr>
        <w:rPr>
          <w:rFonts w:cs="Arial"/>
          <w:b/>
          <w:sz w:val="24"/>
        </w:rPr>
      </w:pPr>
    </w:p>
    <w:sectPr w:rsidR="00436E9B" w:rsidRPr="00C34458" w:rsidSect="0075050A">
      <w:pgSz w:w="11906" w:h="16838"/>
      <w:pgMar w:top="567" w:right="1134" w:bottom="766" w:left="1304" w:header="0" w:footer="709" w:gutter="0"/>
      <w:cols w:space="708"/>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638FC3" w14:textId="77777777" w:rsidR="000A0E8E" w:rsidRDefault="000A0E8E">
      <w:r>
        <w:separator/>
      </w:r>
    </w:p>
  </w:endnote>
  <w:endnote w:type="continuationSeparator" w:id="0">
    <w:p w14:paraId="2BC02E11" w14:textId="77777777" w:rsidR="000A0E8E" w:rsidRDefault="000A0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Microsoft Sans Serif">
    <w:panose1 w:val="020B0604020202020204"/>
    <w:charset w:val="EE"/>
    <w:family w:val="swiss"/>
    <w:pitch w:val="variable"/>
    <w:sig w:usb0="E5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Xerox Serif Wide">
    <w:altName w:val="Times New Roman"/>
    <w:charset w:val="00"/>
    <w:family w:val="roman"/>
    <w:pitch w:val="variable"/>
    <w:sig w:usb0="00000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Times New Roman Bold">
    <w:altName w:val="Times New Roman"/>
    <w:charset w:val="00"/>
    <w:family w:val="auto"/>
    <w:pitch w:val="variable"/>
    <w:sig w:usb0="E0002AEF" w:usb1="C0007841"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Antique Olive">
    <w:altName w:val="Arial"/>
    <w:charset w:val="EE"/>
    <w:family w:val="swiss"/>
    <w:pitch w:val="variable"/>
    <w:sig w:usb0="00000007" w:usb1="00000000" w:usb2="00000000" w:usb3="00000000" w:csb0="0000009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E65A6" w14:textId="10B92213" w:rsidR="00EC528C" w:rsidRDefault="00EC528C" w:rsidP="002E7BB2">
    <w:pPr>
      <w:pStyle w:val="Stopka"/>
      <w:jc w:val="center"/>
    </w:pPr>
    <w:r>
      <w:fldChar w:fldCharType="begin"/>
    </w:r>
    <w:r>
      <w:instrText>PAGE   \* MERGEFORMAT</w:instrText>
    </w:r>
    <w:r>
      <w:fldChar w:fldCharType="separate"/>
    </w:r>
    <w:r w:rsidR="008E692D">
      <w:rPr>
        <w:noProof/>
      </w:rPr>
      <w:t>44</w:t>
    </w:r>
    <w:r>
      <w:fldChar w:fldCharType="end"/>
    </w:r>
  </w:p>
  <w:p w14:paraId="5DFE3F9C" w14:textId="77777777" w:rsidR="00EC528C" w:rsidRDefault="00EC528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490179"/>
      <w:docPartObj>
        <w:docPartGallery w:val="Page Numbers (Bottom of Page)"/>
        <w:docPartUnique/>
      </w:docPartObj>
    </w:sdtPr>
    <w:sdtEndPr/>
    <w:sdtContent>
      <w:p w14:paraId="512977DF" w14:textId="47B5182C" w:rsidR="00EC528C" w:rsidRDefault="00EC528C">
        <w:pPr>
          <w:pStyle w:val="Stopka"/>
          <w:jc w:val="center"/>
        </w:pPr>
        <w:r>
          <w:fldChar w:fldCharType="begin"/>
        </w:r>
        <w:r>
          <w:instrText>PAGE   \* MERGEFORMAT</w:instrText>
        </w:r>
        <w:r>
          <w:fldChar w:fldCharType="separate"/>
        </w:r>
        <w:r w:rsidR="008E692D" w:rsidRPr="008E692D">
          <w:rPr>
            <w:noProof/>
            <w:lang w:val="pl-PL"/>
          </w:rPr>
          <w:t>67</w:t>
        </w:r>
        <w:r>
          <w:fldChar w:fldCharType="end"/>
        </w:r>
      </w:p>
    </w:sdtContent>
  </w:sdt>
  <w:p w14:paraId="3EE88BC4" w14:textId="77777777" w:rsidR="00EC528C" w:rsidRDefault="00EC528C">
    <w:pPr>
      <w:pStyle w:val="Nagwek"/>
      <w:rPr>
        <w:rFonts w:ascii="Antique Olive" w:hAnsi="Antique Olive"/>
        <w:lang w:val="de-D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889146"/>
      <w:docPartObj>
        <w:docPartGallery w:val="Page Numbers (Bottom of Page)"/>
        <w:docPartUnique/>
      </w:docPartObj>
    </w:sdtPr>
    <w:sdtEndPr/>
    <w:sdtContent>
      <w:p w14:paraId="13ECE143" w14:textId="0A3701AB" w:rsidR="00EC528C" w:rsidRDefault="00EC528C">
        <w:pPr>
          <w:pStyle w:val="Stopka"/>
          <w:jc w:val="center"/>
        </w:pPr>
        <w:r>
          <w:fldChar w:fldCharType="begin"/>
        </w:r>
        <w:r>
          <w:instrText>PAGE   \* MERGEFORMAT</w:instrText>
        </w:r>
        <w:r>
          <w:fldChar w:fldCharType="separate"/>
        </w:r>
        <w:r w:rsidR="008E692D" w:rsidRPr="008E692D">
          <w:rPr>
            <w:noProof/>
            <w:lang w:val="pl-PL"/>
          </w:rPr>
          <w:t>70</w:t>
        </w:r>
        <w:r>
          <w:fldChar w:fldCharType="end"/>
        </w:r>
      </w:p>
    </w:sdtContent>
  </w:sdt>
  <w:p w14:paraId="018A71AE" w14:textId="77777777" w:rsidR="00EC528C" w:rsidRDefault="00EC528C">
    <w:pPr>
      <w:pStyle w:val="Nagwek"/>
      <w:rPr>
        <w:rFonts w:ascii="Antique Olive" w:hAnsi="Antique Olive"/>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080BF" w14:textId="77777777" w:rsidR="000A0E8E" w:rsidRDefault="000A0E8E">
      <w:r>
        <w:separator/>
      </w:r>
    </w:p>
  </w:footnote>
  <w:footnote w:type="continuationSeparator" w:id="0">
    <w:p w14:paraId="3DDDF283" w14:textId="77777777" w:rsidR="000A0E8E" w:rsidRDefault="000A0E8E">
      <w:r>
        <w:continuationSeparator/>
      </w:r>
    </w:p>
  </w:footnote>
  <w:footnote w:id="1">
    <w:p w14:paraId="0D045F8C" w14:textId="77777777" w:rsidR="00050E92" w:rsidRPr="00B207E2" w:rsidRDefault="00050E92" w:rsidP="00050E92">
      <w:pPr>
        <w:pStyle w:val="Tekstprzypisudolnego"/>
        <w:rPr>
          <w:szCs w:val="18"/>
        </w:rPr>
      </w:pPr>
      <w:r w:rsidRPr="00B207E2">
        <w:rPr>
          <w:rStyle w:val="Odwoanieprzypisudolnego"/>
          <w:szCs w:val="18"/>
        </w:rPr>
        <w:footnoteRef/>
      </w:r>
      <w:r w:rsidRPr="00B207E2">
        <w:rPr>
          <w:szCs w:val="18"/>
        </w:rPr>
        <w:t xml:space="preserve"> Oferenta/Wykonawcy/Zleceniobiorcy/Odbiorcy/Dostawcy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37690" w14:textId="0B12ED73" w:rsidR="00EC528C" w:rsidRDefault="00EC528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BBDA2F94"/>
    <w:lvl w:ilvl="0">
      <w:start w:val="1"/>
      <w:numFmt w:val="decimal"/>
      <w:pStyle w:val="Listanumerowana"/>
      <w:lvlText w:val="%1."/>
      <w:lvlJc w:val="left"/>
      <w:pPr>
        <w:tabs>
          <w:tab w:val="num" w:pos="360"/>
        </w:tabs>
        <w:ind w:left="360" w:hanging="360"/>
      </w:pPr>
    </w:lvl>
  </w:abstractNum>
  <w:abstractNum w:abstractNumId="1" w15:restartNumberingAfterBreak="0">
    <w:nsid w:val="00000003"/>
    <w:multiLevelType w:val="singleLevel"/>
    <w:tmpl w:val="00000003"/>
    <w:name w:val="WW8Num7"/>
    <w:lvl w:ilvl="0">
      <w:start w:val="1"/>
      <w:numFmt w:val="decimal"/>
      <w:lvlText w:val="%1/"/>
      <w:lvlJc w:val="left"/>
      <w:pPr>
        <w:tabs>
          <w:tab w:val="num" w:pos="0"/>
        </w:tabs>
        <w:ind w:left="1167" w:hanging="360"/>
      </w:pPr>
      <w:rPr>
        <w:rFonts w:ascii="Arial" w:hAnsi="Arial" w:cs="Arial" w:hint="default"/>
        <w:bCs/>
        <w:strike w:val="0"/>
        <w:dstrike w:val="0"/>
        <w:color w:val="auto"/>
        <w:sz w:val="22"/>
        <w:szCs w:val="22"/>
      </w:rPr>
    </w:lvl>
  </w:abstractNum>
  <w:abstractNum w:abstractNumId="2" w15:restartNumberingAfterBreak="0">
    <w:nsid w:val="0000000A"/>
    <w:multiLevelType w:val="singleLevel"/>
    <w:tmpl w:val="0000000A"/>
    <w:name w:val="WW8Num10"/>
    <w:lvl w:ilvl="0">
      <w:start w:val="1"/>
      <w:numFmt w:val="decimal"/>
      <w:lvlText w:val="%1."/>
      <w:lvlJc w:val="left"/>
      <w:pPr>
        <w:tabs>
          <w:tab w:val="num" w:pos="360"/>
        </w:tabs>
        <w:ind w:left="360" w:hanging="360"/>
      </w:pPr>
    </w:lvl>
  </w:abstractNum>
  <w:abstractNum w:abstractNumId="3" w15:restartNumberingAfterBreak="0">
    <w:nsid w:val="0000000B"/>
    <w:multiLevelType w:val="multilevel"/>
    <w:tmpl w:val="2B18AAAE"/>
    <w:name w:val="WW8Num11"/>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rFonts w:hint="default"/>
        <w:b w:val="0"/>
        <w:strike w:val="0"/>
        <w:color w:val="auto"/>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000000D"/>
    <w:multiLevelType w:val="singleLevel"/>
    <w:tmpl w:val="0000000D"/>
    <w:name w:val="WW8Num22"/>
    <w:lvl w:ilvl="0">
      <w:start w:val="1"/>
      <w:numFmt w:val="lowerLetter"/>
      <w:lvlText w:val="%1/"/>
      <w:lvlJc w:val="left"/>
      <w:pPr>
        <w:tabs>
          <w:tab w:val="num" w:pos="0"/>
        </w:tabs>
        <w:ind w:left="1500" w:hanging="360"/>
      </w:pPr>
      <w:rPr>
        <w:rFonts w:ascii="Arial" w:eastAsia="Lucida Sans Unicode" w:hAnsi="Arial" w:cs="Mangal" w:hint="default"/>
        <w:b w:val="0"/>
        <w:color w:val="auto"/>
        <w:kern w:val="2"/>
        <w:sz w:val="22"/>
        <w:szCs w:val="22"/>
        <w:lang w:bidi="hi-IN"/>
      </w:rPr>
    </w:lvl>
  </w:abstractNum>
  <w:abstractNum w:abstractNumId="5" w15:restartNumberingAfterBreak="0">
    <w:nsid w:val="00000019"/>
    <w:multiLevelType w:val="singleLevel"/>
    <w:tmpl w:val="A41EA6EA"/>
    <w:name w:val="WW8Num34"/>
    <w:lvl w:ilvl="0">
      <w:start w:val="1"/>
      <w:numFmt w:val="lowerLetter"/>
      <w:lvlText w:val="%1)"/>
      <w:lvlJc w:val="left"/>
      <w:pPr>
        <w:tabs>
          <w:tab w:val="num" w:pos="0"/>
        </w:tabs>
        <w:ind w:left="720" w:hanging="360"/>
      </w:pPr>
      <w:rPr>
        <w:rFonts w:ascii="Arial" w:hAnsi="Arial" w:cs="Arial" w:hint="default"/>
        <w:sz w:val="20"/>
      </w:rPr>
    </w:lvl>
  </w:abstractNum>
  <w:abstractNum w:abstractNumId="6" w15:restartNumberingAfterBreak="0">
    <w:nsid w:val="0000001B"/>
    <w:multiLevelType w:val="singleLevel"/>
    <w:tmpl w:val="52281F56"/>
    <w:name w:val="WW8Num27"/>
    <w:lvl w:ilvl="0">
      <w:start w:val="1"/>
      <w:numFmt w:val="decimal"/>
      <w:lvlText w:val="%1."/>
      <w:lvlJc w:val="left"/>
      <w:pPr>
        <w:tabs>
          <w:tab w:val="num" w:pos="0"/>
        </w:tabs>
        <w:ind w:left="644" w:hanging="360"/>
      </w:pPr>
      <w:rPr>
        <w:rFonts w:ascii="Arial" w:hAnsi="Arial" w:cs="Arial" w:hint="default"/>
        <w:b w:val="0"/>
        <w:strike w:val="0"/>
        <w:color w:val="auto"/>
        <w:sz w:val="22"/>
      </w:rPr>
    </w:lvl>
  </w:abstractNum>
  <w:abstractNum w:abstractNumId="7" w15:restartNumberingAfterBreak="0">
    <w:nsid w:val="0000001E"/>
    <w:multiLevelType w:val="singleLevel"/>
    <w:tmpl w:val="1C10E7D8"/>
    <w:name w:val="WW8Num39"/>
    <w:lvl w:ilvl="0">
      <w:start w:val="1"/>
      <w:numFmt w:val="decimal"/>
      <w:lvlText w:val="%1."/>
      <w:lvlJc w:val="left"/>
      <w:pPr>
        <w:tabs>
          <w:tab w:val="num" w:pos="0"/>
        </w:tabs>
        <w:ind w:left="360" w:hanging="360"/>
      </w:pPr>
      <w:rPr>
        <w:rFonts w:ascii="Arial" w:hAnsi="Arial" w:cs="Arial"/>
        <w:strike w:val="0"/>
        <w:color w:val="auto"/>
        <w:sz w:val="22"/>
        <w:szCs w:val="22"/>
        <w:lang w:eastAsia="ar-SA"/>
      </w:rPr>
    </w:lvl>
  </w:abstractNum>
  <w:abstractNum w:abstractNumId="8" w15:restartNumberingAfterBreak="0">
    <w:nsid w:val="00000023"/>
    <w:multiLevelType w:val="singleLevel"/>
    <w:tmpl w:val="00000023"/>
    <w:name w:val="WW8Num44"/>
    <w:lvl w:ilvl="0">
      <w:start w:val="1"/>
      <w:numFmt w:val="decimal"/>
      <w:lvlText w:val="%1."/>
      <w:lvlJc w:val="left"/>
      <w:pPr>
        <w:tabs>
          <w:tab w:val="num" w:pos="0"/>
        </w:tabs>
        <w:ind w:left="720" w:hanging="360"/>
      </w:pPr>
      <w:rPr>
        <w:rFonts w:ascii="Arial" w:eastAsia="Lucida Sans Unicode" w:hAnsi="Arial" w:cs="Mangal"/>
        <w:kern w:val="2"/>
        <w:sz w:val="22"/>
        <w:szCs w:val="22"/>
        <w:lang w:bidi="hi-IN"/>
      </w:rPr>
    </w:lvl>
  </w:abstractNum>
  <w:abstractNum w:abstractNumId="9" w15:restartNumberingAfterBreak="0">
    <w:nsid w:val="00000032"/>
    <w:multiLevelType w:val="singleLevel"/>
    <w:tmpl w:val="838869E6"/>
    <w:name w:val="WW8Num59"/>
    <w:lvl w:ilvl="0">
      <w:start w:val="1"/>
      <w:numFmt w:val="decimal"/>
      <w:lvlText w:val="%1/"/>
      <w:lvlJc w:val="left"/>
      <w:pPr>
        <w:tabs>
          <w:tab w:val="num" w:pos="0"/>
        </w:tabs>
        <w:ind w:left="360" w:hanging="360"/>
      </w:pPr>
      <w:rPr>
        <w:rFonts w:ascii="Arial" w:hAnsi="Arial" w:cs="Arial" w:hint="default"/>
        <w:strike w:val="0"/>
        <w:color w:val="auto"/>
        <w:sz w:val="22"/>
        <w:szCs w:val="22"/>
      </w:rPr>
    </w:lvl>
  </w:abstractNum>
  <w:abstractNum w:abstractNumId="10" w15:restartNumberingAfterBreak="0">
    <w:nsid w:val="00000036"/>
    <w:multiLevelType w:val="singleLevel"/>
    <w:tmpl w:val="A71459A0"/>
    <w:name w:val="WW8Num63"/>
    <w:lvl w:ilvl="0">
      <w:start w:val="1"/>
      <w:numFmt w:val="lowerLetter"/>
      <w:lvlText w:val="%1)"/>
      <w:lvlJc w:val="left"/>
      <w:pPr>
        <w:tabs>
          <w:tab w:val="num" w:pos="0"/>
        </w:tabs>
        <w:ind w:left="720" w:hanging="360"/>
      </w:pPr>
      <w:rPr>
        <w:rFonts w:ascii="Arial" w:hAnsi="Arial" w:cs="Arial" w:hint="default"/>
        <w:sz w:val="20"/>
      </w:rPr>
    </w:lvl>
  </w:abstractNum>
  <w:abstractNum w:abstractNumId="11" w15:restartNumberingAfterBreak="0">
    <w:nsid w:val="00000037"/>
    <w:multiLevelType w:val="singleLevel"/>
    <w:tmpl w:val="7AC092B0"/>
    <w:name w:val="WW8Num64"/>
    <w:lvl w:ilvl="0">
      <w:start w:val="1"/>
      <w:numFmt w:val="decimal"/>
      <w:lvlText w:val="%1."/>
      <w:lvlJc w:val="left"/>
      <w:pPr>
        <w:tabs>
          <w:tab w:val="num" w:pos="0"/>
        </w:tabs>
        <w:ind w:left="720" w:hanging="360"/>
      </w:pPr>
      <w:rPr>
        <w:rFonts w:ascii="Arial" w:hAnsi="Arial" w:cs="Arial" w:hint="default"/>
        <w:sz w:val="20"/>
      </w:rPr>
    </w:lvl>
  </w:abstractNum>
  <w:abstractNum w:abstractNumId="12" w15:restartNumberingAfterBreak="0">
    <w:nsid w:val="00000045"/>
    <w:multiLevelType w:val="singleLevel"/>
    <w:tmpl w:val="00000045"/>
    <w:name w:val="WW8Num78"/>
    <w:lvl w:ilvl="0">
      <w:start w:val="1"/>
      <w:numFmt w:val="decimal"/>
      <w:lvlText w:val="%1/"/>
      <w:lvlJc w:val="left"/>
      <w:pPr>
        <w:tabs>
          <w:tab w:val="num" w:pos="0"/>
        </w:tabs>
        <w:ind w:left="360" w:hanging="360"/>
      </w:pPr>
      <w:rPr>
        <w:rFonts w:ascii="Arial" w:hAnsi="Arial" w:cs="Arial" w:hint="default"/>
        <w:sz w:val="22"/>
        <w:szCs w:val="22"/>
        <w:lang w:eastAsia="ar-SA"/>
      </w:rPr>
    </w:lvl>
  </w:abstractNum>
  <w:abstractNum w:abstractNumId="13" w15:restartNumberingAfterBreak="0">
    <w:nsid w:val="00000051"/>
    <w:multiLevelType w:val="singleLevel"/>
    <w:tmpl w:val="00000051"/>
    <w:name w:val="WW8Num90"/>
    <w:lvl w:ilvl="0">
      <w:start w:val="1"/>
      <w:numFmt w:val="decimal"/>
      <w:lvlText w:val="%1/"/>
      <w:lvlJc w:val="left"/>
      <w:pPr>
        <w:tabs>
          <w:tab w:val="num" w:pos="0"/>
        </w:tabs>
        <w:ind w:left="780" w:hanging="360"/>
      </w:pPr>
      <w:rPr>
        <w:rFonts w:ascii="Arial" w:eastAsia="Lucida Sans Unicode" w:hAnsi="Arial" w:cs="Mangal" w:hint="default"/>
        <w:kern w:val="2"/>
        <w:sz w:val="22"/>
        <w:szCs w:val="22"/>
        <w:lang w:bidi="hi-IN"/>
      </w:rPr>
    </w:lvl>
  </w:abstractNum>
  <w:abstractNum w:abstractNumId="14" w15:restartNumberingAfterBreak="0">
    <w:nsid w:val="00000055"/>
    <w:multiLevelType w:val="singleLevel"/>
    <w:tmpl w:val="00000055"/>
    <w:name w:val="WW8Num94"/>
    <w:lvl w:ilvl="0">
      <w:start w:val="1"/>
      <w:numFmt w:val="decimal"/>
      <w:lvlText w:val="%1/"/>
      <w:lvlJc w:val="left"/>
      <w:pPr>
        <w:tabs>
          <w:tab w:val="num" w:pos="0"/>
        </w:tabs>
        <w:ind w:left="720" w:hanging="360"/>
      </w:pPr>
      <w:rPr>
        <w:rFonts w:ascii="Arial" w:eastAsia="Lucida Sans Unicode" w:hAnsi="Arial" w:cs="Mangal" w:hint="default"/>
        <w:kern w:val="2"/>
        <w:sz w:val="22"/>
        <w:szCs w:val="22"/>
        <w:lang w:bidi="hi-IN"/>
      </w:rPr>
    </w:lvl>
  </w:abstractNum>
  <w:abstractNum w:abstractNumId="15" w15:restartNumberingAfterBreak="0">
    <w:nsid w:val="0000005C"/>
    <w:multiLevelType w:val="multilevel"/>
    <w:tmpl w:val="0000005C"/>
    <w:name w:val="WW8Num101"/>
    <w:lvl w:ilvl="0">
      <w:start w:val="1"/>
      <w:numFmt w:val="decimal"/>
      <w:lvlText w:val="%1."/>
      <w:lvlJc w:val="left"/>
      <w:pPr>
        <w:tabs>
          <w:tab w:val="num" w:pos="0"/>
        </w:tabs>
        <w:ind w:left="720" w:hanging="360"/>
      </w:p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bullet"/>
      <w:lvlText w:val=""/>
      <w:lvlJc w:val="left"/>
      <w:pPr>
        <w:tabs>
          <w:tab w:val="num" w:pos="633"/>
        </w:tabs>
        <w:ind w:left="1364" w:hanging="1080"/>
      </w:pPr>
      <w:rPr>
        <w:rFonts w:ascii="Symbol" w:hAnsi="Symbol" w:cs="Symbol" w:hint="default"/>
        <w:sz w:val="22"/>
        <w:szCs w:val="22"/>
      </w:rPr>
    </w:lvl>
    <w:lvl w:ilvl="5">
      <w:start w:val="1"/>
      <w:numFmt w:val="decimal"/>
      <w:lvlText w:val="%1.%2.%3.%4.%5.%6."/>
      <w:lvlJc w:val="left"/>
      <w:pPr>
        <w:tabs>
          <w:tab w:val="num" w:pos="0"/>
        </w:tabs>
        <w:ind w:left="1800" w:hanging="1440"/>
      </w:pPr>
      <w:rPr>
        <w:rFonts w:ascii="Arial" w:hAnsi="Arial" w:cs="Arial" w:hint="default"/>
      </w:rPr>
    </w:lvl>
    <w:lvl w:ilvl="6">
      <w:start w:val="1"/>
      <w:numFmt w:val="decimal"/>
      <w:lvlText w:val="%1.%2.%3.%4.%5.%6.%7."/>
      <w:lvlJc w:val="left"/>
      <w:pPr>
        <w:tabs>
          <w:tab w:val="num" w:pos="0"/>
        </w:tabs>
        <w:ind w:left="1800" w:hanging="144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160" w:hanging="1800"/>
      </w:pPr>
      <w:rPr>
        <w:rFonts w:hint="default"/>
      </w:rPr>
    </w:lvl>
  </w:abstractNum>
  <w:abstractNum w:abstractNumId="16" w15:restartNumberingAfterBreak="0">
    <w:nsid w:val="0000005E"/>
    <w:multiLevelType w:val="singleLevel"/>
    <w:tmpl w:val="0000005E"/>
    <w:name w:val="WW8Num103"/>
    <w:lvl w:ilvl="0">
      <w:start w:val="1"/>
      <w:numFmt w:val="decimal"/>
      <w:lvlText w:val="%1."/>
      <w:lvlJc w:val="left"/>
      <w:pPr>
        <w:tabs>
          <w:tab w:val="num" w:pos="0"/>
        </w:tabs>
        <w:ind w:left="720" w:hanging="360"/>
      </w:pPr>
      <w:rPr>
        <w:rFonts w:ascii="Arial" w:hAnsi="Arial" w:cs="Arial"/>
        <w:sz w:val="22"/>
        <w:szCs w:val="22"/>
      </w:rPr>
    </w:lvl>
  </w:abstractNum>
  <w:abstractNum w:abstractNumId="17" w15:restartNumberingAfterBreak="0">
    <w:nsid w:val="0000005F"/>
    <w:multiLevelType w:val="singleLevel"/>
    <w:tmpl w:val="0000005F"/>
    <w:name w:val="WW8Num104"/>
    <w:lvl w:ilvl="0">
      <w:start w:val="1"/>
      <w:numFmt w:val="bullet"/>
      <w:lvlText w:val=""/>
      <w:lvlJc w:val="left"/>
      <w:pPr>
        <w:tabs>
          <w:tab w:val="num" w:pos="0"/>
        </w:tabs>
        <w:ind w:left="1287" w:hanging="360"/>
      </w:pPr>
      <w:rPr>
        <w:rFonts w:ascii="Symbol" w:hAnsi="Symbol" w:cs="Symbol" w:hint="default"/>
      </w:rPr>
    </w:lvl>
  </w:abstractNum>
  <w:abstractNum w:abstractNumId="18" w15:restartNumberingAfterBreak="0">
    <w:nsid w:val="00000062"/>
    <w:multiLevelType w:val="singleLevel"/>
    <w:tmpl w:val="24985EF8"/>
    <w:name w:val="WW8Num107"/>
    <w:lvl w:ilvl="0">
      <w:start w:val="1"/>
      <w:numFmt w:val="decimal"/>
      <w:lvlText w:val="%1."/>
      <w:lvlJc w:val="left"/>
      <w:pPr>
        <w:tabs>
          <w:tab w:val="num" w:pos="0"/>
        </w:tabs>
        <w:ind w:left="720" w:hanging="360"/>
      </w:pPr>
      <w:rPr>
        <w:rFonts w:ascii="Arial" w:hAnsi="Arial" w:cs="Arial" w:hint="default"/>
        <w:bCs/>
        <w:iCs/>
        <w:sz w:val="20"/>
      </w:rPr>
    </w:lvl>
  </w:abstractNum>
  <w:abstractNum w:abstractNumId="19" w15:restartNumberingAfterBreak="0">
    <w:nsid w:val="000B4D06"/>
    <w:multiLevelType w:val="hybridMultilevel"/>
    <w:tmpl w:val="2EEEEE76"/>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20" w15:restartNumberingAfterBreak="0">
    <w:nsid w:val="012068C1"/>
    <w:multiLevelType w:val="hybridMultilevel"/>
    <w:tmpl w:val="6DEC6B74"/>
    <w:lvl w:ilvl="0" w:tplc="D9FE9B04">
      <w:start w:val="1"/>
      <w:numFmt w:val="decimal"/>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16C2DAD"/>
    <w:multiLevelType w:val="hybridMultilevel"/>
    <w:tmpl w:val="AC48C2A4"/>
    <w:lvl w:ilvl="0" w:tplc="9820ABDA">
      <w:start w:val="1"/>
      <w:numFmt w:val="lowerLetter"/>
      <w:lvlText w:val="%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2" w15:restartNumberingAfterBreak="0">
    <w:nsid w:val="01F95346"/>
    <w:multiLevelType w:val="hybridMultilevel"/>
    <w:tmpl w:val="E8D603EA"/>
    <w:lvl w:ilvl="0" w:tplc="9042CB86">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3" w15:restartNumberingAfterBreak="0">
    <w:nsid w:val="02F118A2"/>
    <w:multiLevelType w:val="multilevel"/>
    <w:tmpl w:val="80E8CDD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decimal"/>
      <w:pStyle w:val="Nagwek6"/>
      <w:lvlText w:val=".%6."/>
      <w:lvlJc w:val="left"/>
      <w:pPr>
        <w:ind w:left="4320" w:hanging="720"/>
      </w:pPr>
    </w:lvl>
    <w:lvl w:ilvl="6">
      <w:start w:val="1"/>
      <w:numFmt w:val="none"/>
      <w:suff w:val="nothing"/>
      <w:lvlText w:val=""/>
      <w:lvlJc w:val="left"/>
      <w:pPr>
        <w:ind w:left="0" w:firstLine="0"/>
      </w:pPr>
    </w:lvl>
    <w:lvl w:ilvl="7">
      <w:start w:val="1"/>
      <w:numFmt w:val="decimal"/>
      <w:pStyle w:val="Nagwek8"/>
      <w:lvlText w:val=".%8."/>
      <w:lvlJc w:val="left"/>
      <w:pPr>
        <w:ind w:left="5760" w:hanging="720"/>
      </w:pPr>
    </w:lvl>
    <w:lvl w:ilvl="8">
      <w:start w:val="1"/>
      <w:numFmt w:val="decimal"/>
      <w:pStyle w:val="Nagwek9"/>
      <w:lvlText w:val=".%8.%9."/>
      <w:lvlJc w:val="left"/>
      <w:pPr>
        <w:ind w:left="1800" w:hanging="720"/>
      </w:pPr>
    </w:lvl>
  </w:abstractNum>
  <w:abstractNum w:abstractNumId="24" w15:restartNumberingAfterBreak="0">
    <w:nsid w:val="061913F9"/>
    <w:multiLevelType w:val="hybridMultilevel"/>
    <w:tmpl w:val="EE4ED588"/>
    <w:lvl w:ilvl="0" w:tplc="055ACAA0">
      <w:start w:val="1"/>
      <w:numFmt w:val="decimal"/>
      <w:lvlText w:val="%1/"/>
      <w:lvlJc w:val="left"/>
      <w:pPr>
        <w:ind w:left="720" w:hanging="360"/>
      </w:pPr>
      <w:rPr>
        <w:rFonts w:ascii="Arial" w:hAnsi="Arial" w:hint="default"/>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6453354"/>
    <w:multiLevelType w:val="hybridMultilevel"/>
    <w:tmpl w:val="9CCEF51E"/>
    <w:lvl w:ilvl="0" w:tplc="1CF2C90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06453BB4"/>
    <w:multiLevelType w:val="hybridMultilevel"/>
    <w:tmpl w:val="43BAA4F0"/>
    <w:lvl w:ilvl="0" w:tplc="1CF2C90A">
      <w:start w:val="1"/>
      <w:numFmt w:val="decimal"/>
      <w:lvlText w:val="%1/"/>
      <w:lvlJc w:val="left"/>
      <w:pPr>
        <w:ind w:left="1146" w:hanging="360"/>
      </w:pPr>
      <w:rPr>
        <w:rFonts w:hint="default"/>
        <w:b w:val="0"/>
        <w:strike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7" w15:restartNumberingAfterBreak="0">
    <w:nsid w:val="064C3EE3"/>
    <w:multiLevelType w:val="hybridMultilevel"/>
    <w:tmpl w:val="1068B540"/>
    <w:lvl w:ilvl="0" w:tplc="F2089C46">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E7648164">
      <w:start w:val="1"/>
      <w:numFmt w:val="decimal"/>
      <w:lvlText w:val="%2."/>
      <w:lvlJc w:val="left"/>
      <w:pPr>
        <w:ind w:left="1440" w:hanging="360"/>
      </w:pPr>
      <w:rPr>
        <w:rFonts w:hint="default"/>
        <w:b/>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6FC1821"/>
    <w:multiLevelType w:val="hybridMultilevel"/>
    <w:tmpl w:val="D0528E0C"/>
    <w:lvl w:ilvl="0" w:tplc="9820ABD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07B71BD4"/>
    <w:multiLevelType w:val="hybridMultilevel"/>
    <w:tmpl w:val="AA8435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07DE047A"/>
    <w:multiLevelType w:val="hybridMultilevel"/>
    <w:tmpl w:val="C9F207C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8222766"/>
    <w:multiLevelType w:val="hybridMultilevel"/>
    <w:tmpl w:val="496AC2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8FC692E"/>
    <w:multiLevelType w:val="hybridMultilevel"/>
    <w:tmpl w:val="BD587BD6"/>
    <w:lvl w:ilvl="0" w:tplc="31FCE18A">
      <w:start w:val="1"/>
      <w:numFmt w:val="decimal"/>
      <w:lvlText w:val="%1."/>
      <w:lvlJc w:val="left"/>
      <w:pPr>
        <w:ind w:left="720" w:hanging="360"/>
      </w:pPr>
      <w:rPr>
        <w:rFonts w:ascii="Arial" w:hAnsi="Arial" w:cs="Arial"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098E3208"/>
    <w:multiLevelType w:val="hybridMultilevel"/>
    <w:tmpl w:val="F23A62AA"/>
    <w:lvl w:ilvl="0" w:tplc="9214B490">
      <w:start w:val="1"/>
      <w:numFmt w:val="lowerLetter"/>
      <w:lvlText w:val="%1/"/>
      <w:lvlJc w:val="left"/>
      <w:pPr>
        <w:ind w:left="1500" w:hanging="360"/>
      </w:pPr>
      <w:rPr>
        <w:rFonts w:hint="default"/>
        <w:b w:val="0"/>
        <w:color w:val="auto"/>
      </w:rPr>
    </w:lvl>
    <w:lvl w:ilvl="1" w:tplc="04150019" w:tentative="1">
      <w:start w:val="1"/>
      <w:numFmt w:val="lowerLetter"/>
      <w:lvlText w:val="%2."/>
      <w:lvlJc w:val="left"/>
      <w:pPr>
        <w:ind w:left="2220" w:hanging="360"/>
      </w:pPr>
    </w:lvl>
    <w:lvl w:ilvl="2" w:tplc="0415001B" w:tentative="1">
      <w:start w:val="1"/>
      <w:numFmt w:val="lowerRoman"/>
      <w:lvlText w:val="%3."/>
      <w:lvlJc w:val="right"/>
      <w:pPr>
        <w:ind w:left="2940" w:hanging="180"/>
      </w:pPr>
    </w:lvl>
    <w:lvl w:ilvl="3" w:tplc="0415000F" w:tentative="1">
      <w:start w:val="1"/>
      <w:numFmt w:val="decimal"/>
      <w:lvlText w:val="%4."/>
      <w:lvlJc w:val="left"/>
      <w:pPr>
        <w:ind w:left="3660" w:hanging="360"/>
      </w:pPr>
    </w:lvl>
    <w:lvl w:ilvl="4" w:tplc="04150019" w:tentative="1">
      <w:start w:val="1"/>
      <w:numFmt w:val="lowerLetter"/>
      <w:lvlText w:val="%5."/>
      <w:lvlJc w:val="left"/>
      <w:pPr>
        <w:ind w:left="4380" w:hanging="360"/>
      </w:pPr>
    </w:lvl>
    <w:lvl w:ilvl="5" w:tplc="0415001B" w:tentative="1">
      <w:start w:val="1"/>
      <w:numFmt w:val="lowerRoman"/>
      <w:lvlText w:val="%6."/>
      <w:lvlJc w:val="right"/>
      <w:pPr>
        <w:ind w:left="5100" w:hanging="180"/>
      </w:pPr>
    </w:lvl>
    <w:lvl w:ilvl="6" w:tplc="0415000F" w:tentative="1">
      <w:start w:val="1"/>
      <w:numFmt w:val="decimal"/>
      <w:lvlText w:val="%7."/>
      <w:lvlJc w:val="left"/>
      <w:pPr>
        <w:ind w:left="5820" w:hanging="360"/>
      </w:pPr>
    </w:lvl>
    <w:lvl w:ilvl="7" w:tplc="04150019" w:tentative="1">
      <w:start w:val="1"/>
      <w:numFmt w:val="lowerLetter"/>
      <w:lvlText w:val="%8."/>
      <w:lvlJc w:val="left"/>
      <w:pPr>
        <w:ind w:left="6540" w:hanging="360"/>
      </w:pPr>
    </w:lvl>
    <w:lvl w:ilvl="8" w:tplc="0415001B" w:tentative="1">
      <w:start w:val="1"/>
      <w:numFmt w:val="lowerRoman"/>
      <w:lvlText w:val="%9."/>
      <w:lvlJc w:val="right"/>
      <w:pPr>
        <w:ind w:left="7260" w:hanging="180"/>
      </w:pPr>
    </w:lvl>
  </w:abstractNum>
  <w:abstractNum w:abstractNumId="34" w15:restartNumberingAfterBreak="0">
    <w:nsid w:val="0AB875C1"/>
    <w:multiLevelType w:val="multilevel"/>
    <w:tmpl w:val="884AF3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B100E47"/>
    <w:multiLevelType w:val="hybridMultilevel"/>
    <w:tmpl w:val="D0DE7F3A"/>
    <w:lvl w:ilvl="0" w:tplc="1CF2C90A">
      <w:start w:val="1"/>
      <w:numFmt w:val="decimal"/>
      <w:lvlText w:val="%1/"/>
      <w:lvlJc w:val="left"/>
      <w:pPr>
        <w:ind w:left="720" w:hanging="360"/>
      </w:pPr>
      <w:rPr>
        <w:rFonts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0B5A2B99"/>
    <w:multiLevelType w:val="hybridMultilevel"/>
    <w:tmpl w:val="F2B4A834"/>
    <w:lvl w:ilvl="0" w:tplc="737484B4">
      <w:start w:val="1"/>
      <w:numFmt w:val="decimal"/>
      <w:lvlText w:val="18.9.%1."/>
      <w:lvlJc w:val="left"/>
      <w:pPr>
        <w:ind w:left="1647" w:hanging="360"/>
      </w:pPr>
      <w:rPr>
        <w:rFonts w:hint="default"/>
      </w:rPr>
    </w:lvl>
    <w:lvl w:ilvl="1" w:tplc="CEB223D2">
      <w:start w:val="1"/>
      <w:numFmt w:val="lowerLetter"/>
      <w:lvlText w:val="%2)"/>
      <w:lvlJc w:val="left"/>
      <w:pPr>
        <w:ind w:left="2367" w:hanging="360"/>
      </w:pPr>
      <w:rPr>
        <w:rFonts w:hint="default"/>
      </w:rPr>
    </w:lvl>
    <w:lvl w:ilvl="2" w:tplc="A6A474A8">
      <w:start w:val="1"/>
      <w:numFmt w:val="decimal"/>
      <w:lvlText w:val="%3/"/>
      <w:lvlJc w:val="left"/>
      <w:pPr>
        <w:ind w:left="3087" w:hanging="180"/>
      </w:pPr>
      <w:rPr>
        <w:rFonts w:hint="default"/>
      </w:rPr>
    </w:lvl>
    <w:lvl w:ilvl="3" w:tplc="7D90755C">
      <w:start w:val="1"/>
      <w:numFmt w:val="upperRoman"/>
      <w:lvlText w:val="%4."/>
      <w:lvlJc w:val="left"/>
      <w:pPr>
        <w:ind w:left="720" w:hanging="720"/>
      </w:pPr>
      <w:rPr>
        <w:rFonts w:hint="default"/>
        <w:b/>
      </w:r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37" w15:restartNumberingAfterBreak="0">
    <w:nsid w:val="0C677407"/>
    <w:multiLevelType w:val="hybridMultilevel"/>
    <w:tmpl w:val="1F847056"/>
    <w:lvl w:ilvl="0" w:tplc="9820ABD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0CB36D42"/>
    <w:multiLevelType w:val="multilevel"/>
    <w:tmpl w:val="24B492C4"/>
    <w:lvl w:ilvl="0">
      <w:start w:val="1"/>
      <w:numFmt w:val="decimal"/>
      <w:lvlText w:val="%1."/>
      <w:lvlJc w:val="left"/>
      <w:pPr>
        <w:ind w:left="780" w:hanging="360"/>
      </w:pPr>
      <w:rPr>
        <w:rFonts w:hint="default"/>
        <w:b w:val="0"/>
        <w:color w:val="000000"/>
      </w:rPr>
    </w:lvl>
    <w:lvl w:ilvl="1">
      <w:start w:val="1"/>
      <w:numFmt w:val="lowerLetter"/>
      <w:lvlText w:val="%2."/>
      <w:lvlJc w:val="left"/>
      <w:pPr>
        <w:ind w:left="1500" w:hanging="360"/>
      </w:pPr>
      <w:rPr>
        <w:rFonts w:hint="default"/>
      </w:rPr>
    </w:lvl>
    <w:lvl w:ilvl="2">
      <w:start w:val="1"/>
      <w:numFmt w:val="lowerRoman"/>
      <w:lvlText w:val="%3."/>
      <w:lvlJc w:val="right"/>
      <w:pPr>
        <w:ind w:left="2220" w:hanging="180"/>
      </w:pPr>
      <w:rPr>
        <w:rFonts w:hint="default"/>
      </w:rPr>
    </w:lvl>
    <w:lvl w:ilvl="3">
      <w:start w:val="1"/>
      <w:numFmt w:val="decimal"/>
      <w:lvlText w:val="%4."/>
      <w:lvlJc w:val="left"/>
      <w:pPr>
        <w:ind w:left="2940" w:hanging="360"/>
      </w:pPr>
      <w:rPr>
        <w:rFonts w:hint="default"/>
        <w:color w:val="auto"/>
        <w:sz w:val="22"/>
      </w:rPr>
    </w:lvl>
    <w:lvl w:ilvl="4">
      <w:start w:val="1"/>
      <w:numFmt w:val="lowerLetter"/>
      <w:lvlText w:val="%5."/>
      <w:lvlJc w:val="left"/>
      <w:pPr>
        <w:ind w:left="3660" w:hanging="360"/>
      </w:pPr>
      <w:rPr>
        <w:rFonts w:hint="default"/>
      </w:rPr>
    </w:lvl>
    <w:lvl w:ilvl="5">
      <w:start w:val="1"/>
      <w:numFmt w:val="lowerRoman"/>
      <w:lvlText w:val="%6."/>
      <w:lvlJc w:val="right"/>
      <w:pPr>
        <w:ind w:left="4380" w:hanging="180"/>
      </w:pPr>
      <w:rPr>
        <w:rFonts w:hint="default"/>
      </w:rPr>
    </w:lvl>
    <w:lvl w:ilvl="6">
      <w:start w:val="1"/>
      <w:numFmt w:val="decimal"/>
      <w:lvlText w:val="%7."/>
      <w:lvlJc w:val="left"/>
      <w:pPr>
        <w:ind w:left="360" w:hanging="360"/>
      </w:pPr>
      <w:rPr>
        <w:rFonts w:hint="default"/>
        <w:color w:val="000000"/>
      </w:rPr>
    </w:lvl>
    <w:lvl w:ilvl="7">
      <w:start w:val="1"/>
      <w:numFmt w:val="lowerLetter"/>
      <w:lvlText w:val="%8."/>
      <w:lvlJc w:val="left"/>
      <w:pPr>
        <w:ind w:left="5820" w:hanging="360"/>
      </w:pPr>
      <w:rPr>
        <w:rFonts w:hint="default"/>
      </w:rPr>
    </w:lvl>
    <w:lvl w:ilvl="8">
      <w:start w:val="1"/>
      <w:numFmt w:val="lowerRoman"/>
      <w:lvlText w:val="%9."/>
      <w:lvlJc w:val="right"/>
      <w:pPr>
        <w:ind w:left="6540" w:hanging="180"/>
      </w:pPr>
      <w:rPr>
        <w:rFonts w:hint="default"/>
      </w:rPr>
    </w:lvl>
  </w:abstractNum>
  <w:abstractNum w:abstractNumId="39" w15:restartNumberingAfterBreak="0">
    <w:nsid w:val="0CC173D1"/>
    <w:multiLevelType w:val="hybridMultilevel"/>
    <w:tmpl w:val="E0C0A6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0F1A0BC0"/>
    <w:multiLevelType w:val="hybridMultilevel"/>
    <w:tmpl w:val="50066FF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04C6F41"/>
    <w:multiLevelType w:val="hybridMultilevel"/>
    <w:tmpl w:val="2A624CC4"/>
    <w:lvl w:ilvl="0" w:tplc="66BCC9B2">
      <w:start w:val="1"/>
      <w:numFmt w:val="upperRoman"/>
      <w:lvlText w:val="%1."/>
      <w:lvlJc w:val="left"/>
      <w:pPr>
        <w:ind w:left="1500" w:hanging="360"/>
      </w:pPr>
      <w:rPr>
        <w:rFonts w:ascii="Arial" w:eastAsia="Times New Roman" w:hAnsi="Arial" w:cs="Arial"/>
        <w:strike w:val="0"/>
        <w:sz w:val="20"/>
        <w:szCs w:val="20"/>
      </w:rPr>
    </w:lvl>
    <w:lvl w:ilvl="1" w:tplc="04150003" w:tentative="1">
      <w:start w:val="1"/>
      <w:numFmt w:val="bullet"/>
      <w:lvlText w:val="o"/>
      <w:lvlJc w:val="left"/>
      <w:pPr>
        <w:ind w:left="2220" w:hanging="360"/>
      </w:pPr>
      <w:rPr>
        <w:rFonts w:ascii="Courier New" w:hAnsi="Courier New" w:cs="Courier New" w:hint="default"/>
      </w:rPr>
    </w:lvl>
    <w:lvl w:ilvl="2" w:tplc="04150005">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42" w15:restartNumberingAfterBreak="0">
    <w:nsid w:val="10FC35D2"/>
    <w:multiLevelType w:val="hybridMultilevel"/>
    <w:tmpl w:val="8E222A06"/>
    <w:lvl w:ilvl="0" w:tplc="EACE76E4">
      <w:start w:val="1"/>
      <w:numFmt w:val="lowerLetter"/>
      <w:lvlText w:val="%1)"/>
      <w:lvlJc w:val="left"/>
      <w:pPr>
        <w:ind w:left="1140" w:hanging="360"/>
      </w:pPr>
      <w:rPr>
        <w:rFonts w:hint="default"/>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3" w15:restartNumberingAfterBreak="0">
    <w:nsid w:val="116E52C3"/>
    <w:multiLevelType w:val="hybridMultilevel"/>
    <w:tmpl w:val="DC902BF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15:restartNumberingAfterBreak="0">
    <w:nsid w:val="141E6BE2"/>
    <w:multiLevelType w:val="hybridMultilevel"/>
    <w:tmpl w:val="AF8AC8DC"/>
    <w:lvl w:ilvl="0" w:tplc="195AE66A">
      <w:start w:val="1"/>
      <w:numFmt w:val="decimal"/>
      <w:lvlText w:val="%1."/>
      <w:lvlJc w:val="left"/>
      <w:pPr>
        <w:ind w:left="720" w:hanging="360"/>
      </w:pPr>
      <w:rPr>
        <w:rFonts w:ascii="Arial" w:eastAsia="Calibri" w:hAnsi="Arial" w:cs="Arial" w:hint="default"/>
      </w:rPr>
    </w:lvl>
    <w:lvl w:ilvl="1" w:tplc="0415000F">
      <w:start w:val="1"/>
      <w:numFmt w:val="decimal"/>
      <w:lvlText w:val="%2."/>
      <w:lvlJc w:val="left"/>
      <w:pPr>
        <w:ind w:left="1440" w:hanging="360"/>
      </w:pPr>
    </w:lvl>
    <w:lvl w:ilvl="2" w:tplc="6CA0AC64">
      <w:start w:val="1"/>
      <w:numFmt w:val="upperRoman"/>
      <w:lvlText w:val="%3."/>
      <w:lvlJc w:val="left"/>
      <w:pPr>
        <w:ind w:left="2700" w:hanging="720"/>
      </w:pPr>
      <w:rPr>
        <w:rFonts w:hint="default"/>
      </w:rPr>
    </w:lvl>
    <w:lvl w:ilvl="3" w:tplc="E4A07534">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4EE35E2"/>
    <w:multiLevelType w:val="hybridMultilevel"/>
    <w:tmpl w:val="20C46608"/>
    <w:lvl w:ilvl="0" w:tplc="B548FEF2">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16114E21"/>
    <w:multiLevelType w:val="multilevel"/>
    <w:tmpl w:val="0F12747C"/>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47" w15:restartNumberingAfterBreak="0">
    <w:nsid w:val="183D0275"/>
    <w:multiLevelType w:val="multilevel"/>
    <w:tmpl w:val="0AB2B838"/>
    <w:lvl w:ilvl="0">
      <w:start w:val="1"/>
      <w:numFmt w:val="decimal"/>
      <w:lvlText w:val="%1."/>
      <w:lvlJc w:val="left"/>
      <w:pPr>
        <w:ind w:left="780" w:hanging="360"/>
      </w:pPr>
      <w:rPr>
        <w:rFonts w:ascii="Arial" w:hAnsi="Arial" w:cs="Arial" w:hint="default"/>
        <w:sz w:val="22"/>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8" w15:restartNumberingAfterBreak="0">
    <w:nsid w:val="193E0FA7"/>
    <w:multiLevelType w:val="hybridMultilevel"/>
    <w:tmpl w:val="3BB276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1947616A"/>
    <w:multiLevelType w:val="hybridMultilevel"/>
    <w:tmpl w:val="BF40880C"/>
    <w:lvl w:ilvl="0" w:tplc="0415000F">
      <w:start w:val="1"/>
      <w:numFmt w:val="decimal"/>
      <w:lvlText w:val="%1."/>
      <w:lvlJc w:val="left"/>
      <w:pPr>
        <w:ind w:left="1080" w:hanging="360"/>
      </w:pPr>
      <w:rPr>
        <w:rFonts w:hint="default"/>
        <w:strike w:val="0"/>
        <w:color w:val="auto"/>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15:restartNumberingAfterBreak="0">
    <w:nsid w:val="199F15E3"/>
    <w:multiLevelType w:val="hybridMultilevel"/>
    <w:tmpl w:val="D89ECB5E"/>
    <w:lvl w:ilvl="0" w:tplc="0415000F">
      <w:start w:val="1"/>
      <w:numFmt w:val="decimal"/>
      <w:lvlText w:val="%1."/>
      <w:lvlJc w:val="left"/>
      <w:pPr>
        <w:ind w:left="720" w:hanging="360"/>
      </w:pPr>
      <w:rPr>
        <w:rFonts w:hint="default"/>
        <w:sz w:val="22"/>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19C263DC"/>
    <w:multiLevelType w:val="hybridMultilevel"/>
    <w:tmpl w:val="F33842F0"/>
    <w:lvl w:ilvl="0" w:tplc="62303276">
      <w:start w:val="1"/>
      <w:numFmt w:val="decimal"/>
      <w:lvlText w:val="%1."/>
      <w:lvlJc w:val="left"/>
      <w:pPr>
        <w:tabs>
          <w:tab w:val="num" w:pos="360"/>
        </w:tabs>
        <w:ind w:left="360" w:hanging="360"/>
      </w:pPr>
      <w:rPr>
        <w:rFonts w:hint="default"/>
        <w:color w:val="auto"/>
      </w:rPr>
    </w:lvl>
    <w:lvl w:ilvl="1" w:tplc="1B4ECF64" w:tentative="1">
      <w:start w:val="1"/>
      <w:numFmt w:val="lowerLetter"/>
      <w:lvlText w:val="%2."/>
      <w:lvlJc w:val="left"/>
      <w:pPr>
        <w:tabs>
          <w:tab w:val="num" w:pos="1080"/>
        </w:tabs>
        <w:ind w:left="1080" w:hanging="360"/>
      </w:pPr>
    </w:lvl>
    <w:lvl w:ilvl="2" w:tplc="C58AF736" w:tentative="1">
      <w:start w:val="1"/>
      <w:numFmt w:val="lowerRoman"/>
      <w:lvlText w:val="%3."/>
      <w:lvlJc w:val="right"/>
      <w:pPr>
        <w:tabs>
          <w:tab w:val="num" w:pos="1800"/>
        </w:tabs>
        <w:ind w:left="1800" w:hanging="180"/>
      </w:pPr>
    </w:lvl>
    <w:lvl w:ilvl="3" w:tplc="5E9AC058" w:tentative="1">
      <w:start w:val="1"/>
      <w:numFmt w:val="decimal"/>
      <w:lvlText w:val="%4."/>
      <w:lvlJc w:val="left"/>
      <w:pPr>
        <w:tabs>
          <w:tab w:val="num" w:pos="2520"/>
        </w:tabs>
        <w:ind w:left="2520" w:hanging="360"/>
      </w:pPr>
    </w:lvl>
    <w:lvl w:ilvl="4" w:tplc="8AF2ED9C" w:tentative="1">
      <w:start w:val="1"/>
      <w:numFmt w:val="lowerLetter"/>
      <w:lvlText w:val="%5."/>
      <w:lvlJc w:val="left"/>
      <w:pPr>
        <w:tabs>
          <w:tab w:val="num" w:pos="3240"/>
        </w:tabs>
        <w:ind w:left="3240" w:hanging="360"/>
      </w:pPr>
    </w:lvl>
    <w:lvl w:ilvl="5" w:tplc="3DC28E40" w:tentative="1">
      <w:start w:val="1"/>
      <w:numFmt w:val="lowerRoman"/>
      <w:lvlText w:val="%6."/>
      <w:lvlJc w:val="right"/>
      <w:pPr>
        <w:tabs>
          <w:tab w:val="num" w:pos="3960"/>
        </w:tabs>
        <w:ind w:left="3960" w:hanging="180"/>
      </w:pPr>
    </w:lvl>
    <w:lvl w:ilvl="6" w:tplc="91AE4FE6" w:tentative="1">
      <w:start w:val="1"/>
      <w:numFmt w:val="decimal"/>
      <w:lvlText w:val="%7."/>
      <w:lvlJc w:val="left"/>
      <w:pPr>
        <w:tabs>
          <w:tab w:val="num" w:pos="4680"/>
        </w:tabs>
        <w:ind w:left="4680" w:hanging="360"/>
      </w:pPr>
    </w:lvl>
    <w:lvl w:ilvl="7" w:tplc="B2C267C4" w:tentative="1">
      <w:start w:val="1"/>
      <w:numFmt w:val="lowerLetter"/>
      <w:lvlText w:val="%8."/>
      <w:lvlJc w:val="left"/>
      <w:pPr>
        <w:tabs>
          <w:tab w:val="num" w:pos="5400"/>
        </w:tabs>
        <w:ind w:left="5400" w:hanging="360"/>
      </w:pPr>
    </w:lvl>
    <w:lvl w:ilvl="8" w:tplc="42CE43A6" w:tentative="1">
      <w:start w:val="1"/>
      <w:numFmt w:val="lowerRoman"/>
      <w:lvlText w:val="%9."/>
      <w:lvlJc w:val="right"/>
      <w:pPr>
        <w:tabs>
          <w:tab w:val="num" w:pos="6120"/>
        </w:tabs>
        <w:ind w:left="6120" w:hanging="180"/>
      </w:pPr>
    </w:lvl>
  </w:abstractNum>
  <w:abstractNum w:abstractNumId="52" w15:restartNumberingAfterBreak="0">
    <w:nsid w:val="1AFC699A"/>
    <w:multiLevelType w:val="hybridMultilevel"/>
    <w:tmpl w:val="A570597E"/>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1C0A5BD6"/>
    <w:multiLevelType w:val="hybridMultilevel"/>
    <w:tmpl w:val="C29436F2"/>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4" w15:restartNumberingAfterBreak="0">
    <w:nsid w:val="1C3250B9"/>
    <w:multiLevelType w:val="multilevel"/>
    <w:tmpl w:val="3CA87964"/>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5" w15:restartNumberingAfterBreak="0">
    <w:nsid w:val="1CE23B7E"/>
    <w:multiLevelType w:val="multilevel"/>
    <w:tmpl w:val="DF8E0520"/>
    <w:lvl w:ilvl="0">
      <w:start w:val="1"/>
      <w:numFmt w:val="decimal"/>
      <w:lvlRestart w:val="0"/>
      <w:pStyle w:val="H1"/>
      <w:lvlText w:val="%1."/>
      <w:lvlJc w:val="left"/>
      <w:pPr>
        <w:tabs>
          <w:tab w:val="num" w:pos="567"/>
        </w:tabs>
        <w:ind w:left="567" w:hanging="567"/>
      </w:pPr>
      <w:rPr>
        <w:rFonts w:hint="default"/>
      </w:rPr>
    </w:lvl>
    <w:lvl w:ilvl="1">
      <w:start w:val="1"/>
      <w:numFmt w:val="decimal"/>
      <w:pStyle w:val="H2"/>
      <w:lvlText w:val="%1.%2"/>
      <w:lvlJc w:val="left"/>
      <w:pPr>
        <w:tabs>
          <w:tab w:val="num" w:pos="567"/>
        </w:tabs>
        <w:ind w:left="567" w:hanging="567"/>
      </w:pPr>
      <w:rPr>
        <w:rFonts w:hint="default"/>
        <w:b w:val="0"/>
      </w:rPr>
    </w:lvl>
    <w:lvl w:ilvl="2">
      <w:start w:val="1"/>
      <w:numFmt w:val="decimal"/>
      <w:pStyle w:val="H3"/>
      <w:lvlText w:val="%3."/>
      <w:lvlJc w:val="left"/>
      <w:pPr>
        <w:tabs>
          <w:tab w:val="num" w:pos="850"/>
        </w:tabs>
        <w:ind w:left="1417" w:hanging="850"/>
      </w:pPr>
      <w:rPr>
        <w:rFonts w:ascii="Calibri" w:eastAsia="Times New Roman" w:hAnsi="Calibri" w:cs="Times New Roman"/>
        <w:b w:val="0"/>
      </w:rPr>
    </w:lvl>
    <w:lvl w:ilvl="3">
      <w:start w:val="1"/>
      <w:numFmt w:val="decimal"/>
      <w:pStyle w:val="H4"/>
      <w:lvlText w:val="%1.%2.%3.%4"/>
      <w:lvlJc w:val="left"/>
      <w:pPr>
        <w:tabs>
          <w:tab w:val="num" w:pos="2268"/>
        </w:tabs>
        <w:ind w:left="2268" w:hanging="850"/>
      </w:pPr>
      <w:rPr>
        <w:rFonts w:hint="default"/>
      </w:rPr>
    </w:lvl>
    <w:lvl w:ilvl="4">
      <w:start w:val="1"/>
      <w:numFmt w:val="lowerLetter"/>
      <w:pStyle w:val="H5"/>
      <w:lvlText w:val="(%5)"/>
      <w:lvlJc w:val="left"/>
      <w:pPr>
        <w:tabs>
          <w:tab w:val="num" w:pos="1417"/>
        </w:tabs>
        <w:ind w:left="1417" w:hanging="850"/>
      </w:pPr>
      <w:rPr>
        <w:rFonts w:hint="default"/>
        <w:b w:val="0"/>
      </w:rPr>
    </w:lvl>
    <w:lvl w:ilvl="5">
      <w:start w:val="1"/>
      <w:numFmt w:val="lowerRoman"/>
      <w:pStyle w:val="H6"/>
      <w:lvlText w:val="(%6)"/>
      <w:lvlJc w:val="left"/>
      <w:pPr>
        <w:tabs>
          <w:tab w:val="num" w:pos="1417"/>
        </w:tabs>
        <w:ind w:left="1417" w:hanging="850"/>
      </w:pPr>
      <w:rPr>
        <w:rFonts w:hint="default"/>
      </w:rPr>
    </w:lvl>
    <w:lvl w:ilvl="6">
      <w:start w:val="1"/>
      <w:numFmt w:val="bullet"/>
      <w:pStyle w:val="H7"/>
      <w:lvlText w:val="–"/>
      <w:lvlJc w:val="left"/>
      <w:pPr>
        <w:tabs>
          <w:tab w:val="num" w:pos="1417"/>
        </w:tabs>
        <w:ind w:left="1417" w:hanging="85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6" w15:restartNumberingAfterBreak="0">
    <w:nsid w:val="1D767CAA"/>
    <w:multiLevelType w:val="hybridMultilevel"/>
    <w:tmpl w:val="EC0E8E9A"/>
    <w:lvl w:ilvl="0" w:tplc="19320588">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57" w15:restartNumberingAfterBreak="0">
    <w:nsid w:val="1E9F6458"/>
    <w:multiLevelType w:val="hybridMultilevel"/>
    <w:tmpl w:val="F05A469E"/>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1FE55367"/>
    <w:multiLevelType w:val="hybridMultilevel"/>
    <w:tmpl w:val="967E0BF8"/>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 w15:restartNumberingAfterBreak="0">
    <w:nsid w:val="21074491"/>
    <w:multiLevelType w:val="hybridMultilevel"/>
    <w:tmpl w:val="AC48C2A4"/>
    <w:lvl w:ilvl="0" w:tplc="9820ABDA">
      <w:start w:val="1"/>
      <w:numFmt w:val="lowerLetter"/>
      <w:lvlText w:val="%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0" w15:restartNumberingAfterBreak="0">
    <w:nsid w:val="229909AC"/>
    <w:multiLevelType w:val="hybridMultilevel"/>
    <w:tmpl w:val="2986585A"/>
    <w:lvl w:ilvl="0" w:tplc="1CF2C90A">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1" w15:restartNumberingAfterBreak="0">
    <w:nsid w:val="22D922D2"/>
    <w:multiLevelType w:val="hybridMultilevel"/>
    <w:tmpl w:val="35DA491C"/>
    <w:lvl w:ilvl="0" w:tplc="9820ABD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2" w15:restartNumberingAfterBreak="0">
    <w:nsid w:val="247D7EC3"/>
    <w:multiLevelType w:val="hybridMultilevel"/>
    <w:tmpl w:val="B78610DA"/>
    <w:lvl w:ilvl="0" w:tplc="194CF9CC">
      <w:start w:val="1"/>
      <w:numFmt w:val="bullet"/>
      <w:lvlText w:val=""/>
      <w:lvlJc w:val="left"/>
      <w:pPr>
        <w:ind w:left="720" w:hanging="360"/>
      </w:pPr>
      <w:rPr>
        <w:rFonts w:ascii="Symbol" w:hAnsi="Symbol" w:hint="default"/>
      </w:rPr>
    </w:lvl>
    <w:lvl w:ilvl="1" w:tplc="C3009364">
      <w:start w:val="1"/>
      <w:numFmt w:val="decimal"/>
      <w:lvlText w:val="%2."/>
      <w:lvlJc w:val="left"/>
      <w:pPr>
        <w:tabs>
          <w:tab w:val="num" w:pos="1440"/>
        </w:tabs>
        <w:ind w:left="1440" w:hanging="360"/>
      </w:pPr>
      <w:rPr>
        <w:rFonts w:ascii="Arial" w:hAnsi="Arial" w:cs="Arial" w:hint="default"/>
        <w:color w:val="auto"/>
      </w:rPr>
    </w:lvl>
    <w:lvl w:ilvl="2" w:tplc="C9184BE8">
      <w:start w:val="1"/>
      <w:numFmt w:val="decimal"/>
      <w:lvlText w:val="%3."/>
      <w:lvlJc w:val="left"/>
      <w:pPr>
        <w:tabs>
          <w:tab w:val="num" w:pos="2160"/>
        </w:tabs>
        <w:ind w:left="2160" w:hanging="360"/>
      </w:pPr>
      <w:rPr>
        <w:rFonts w:ascii="Arial" w:hAnsi="Arial" w:cs="Arial" w:hint="default"/>
      </w:r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3" w15:restartNumberingAfterBreak="0">
    <w:nsid w:val="26E56095"/>
    <w:multiLevelType w:val="hybridMultilevel"/>
    <w:tmpl w:val="E9062DC4"/>
    <w:lvl w:ilvl="0" w:tplc="1CF2C90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27AD476A"/>
    <w:multiLevelType w:val="hybridMultilevel"/>
    <w:tmpl w:val="428C65B0"/>
    <w:lvl w:ilvl="0" w:tplc="8F28959E">
      <w:start w:val="1"/>
      <w:numFmt w:val="decimal"/>
      <w:lvlText w:val="%1."/>
      <w:lvlJc w:val="left"/>
      <w:pPr>
        <w:ind w:left="720" w:hanging="360"/>
      </w:pPr>
      <w:rPr>
        <w:rFonts w:ascii="Arial" w:hAnsi="Arial" w:cs="Arial"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27B20BE1"/>
    <w:multiLevelType w:val="multilevel"/>
    <w:tmpl w:val="98A0A476"/>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6" w15:restartNumberingAfterBreak="0">
    <w:nsid w:val="29FB4A21"/>
    <w:multiLevelType w:val="hybridMultilevel"/>
    <w:tmpl w:val="9B48C060"/>
    <w:lvl w:ilvl="0" w:tplc="C1EABF78">
      <w:start w:val="1"/>
      <w:numFmt w:val="decimal"/>
      <w:lvlText w:val="%1."/>
      <w:lvlJc w:val="left"/>
      <w:pPr>
        <w:ind w:left="720" w:hanging="360"/>
      </w:pPr>
      <w:rPr>
        <w:strike w:val="0"/>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2B4A6F76"/>
    <w:multiLevelType w:val="hybridMultilevel"/>
    <w:tmpl w:val="91BECDCE"/>
    <w:lvl w:ilvl="0" w:tplc="9820ABD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8" w15:restartNumberingAfterBreak="0">
    <w:nsid w:val="2BE660F6"/>
    <w:multiLevelType w:val="hybridMultilevel"/>
    <w:tmpl w:val="F58817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CAA3369"/>
    <w:multiLevelType w:val="hybridMultilevel"/>
    <w:tmpl w:val="4E941670"/>
    <w:lvl w:ilvl="0" w:tplc="1A9C4232">
      <w:start w:val="1"/>
      <w:numFmt w:val="decimal"/>
      <w:lvlText w:val="%1."/>
      <w:lvlJc w:val="left"/>
      <w:pPr>
        <w:ind w:left="720" w:hanging="360"/>
      </w:pPr>
      <w:rPr>
        <w:rFonts w:ascii="Arial" w:hAnsi="Arial" w:cs="Arial"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2CB43D12"/>
    <w:multiLevelType w:val="multilevel"/>
    <w:tmpl w:val="2D7681DE"/>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71" w15:restartNumberingAfterBreak="0">
    <w:nsid w:val="2D74645B"/>
    <w:multiLevelType w:val="multilevel"/>
    <w:tmpl w:val="98A0A476"/>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72" w15:restartNumberingAfterBreak="0">
    <w:nsid w:val="30DA5729"/>
    <w:multiLevelType w:val="hybridMultilevel"/>
    <w:tmpl w:val="348660D8"/>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3" w15:restartNumberingAfterBreak="0">
    <w:nsid w:val="30DF1A24"/>
    <w:multiLevelType w:val="hybridMultilevel"/>
    <w:tmpl w:val="03DA1C92"/>
    <w:lvl w:ilvl="0" w:tplc="E67EF104">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31890D5C"/>
    <w:multiLevelType w:val="multilevel"/>
    <w:tmpl w:val="9E722C8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322514A"/>
    <w:multiLevelType w:val="hybridMultilevel"/>
    <w:tmpl w:val="9C8A036E"/>
    <w:lvl w:ilvl="0" w:tplc="AC3E39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3EA444F"/>
    <w:multiLevelType w:val="hybridMultilevel"/>
    <w:tmpl w:val="848C5B5E"/>
    <w:lvl w:ilvl="0" w:tplc="04150001">
      <w:start w:val="1"/>
      <w:numFmt w:val="bullet"/>
      <w:lvlText w:val=""/>
      <w:lvlJc w:val="left"/>
      <w:pPr>
        <w:ind w:left="2220" w:hanging="360"/>
      </w:pPr>
      <w:rPr>
        <w:rFonts w:ascii="Symbol" w:hAnsi="Symbol" w:hint="default"/>
      </w:rPr>
    </w:lvl>
    <w:lvl w:ilvl="1" w:tplc="04150003" w:tentative="1">
      <w:start w:val="1"/>
      <w:numFmt w:val="bullet"/>
      <w:lvlText w:val="o"/>
      <w:lvlJc w:val="left"/>
      <w:pPr>
        <w:ind w:left="2940" w:hanging="360"/>
      </w:pPr>
      <w:rPr>
        <w:rFonts w:ascii="Courier New" w:hAnsi="Courier New" w:cs="Courier New" w:hint="default"/>
      </w:rPr>
    </w:lvl>
    <w:lvl w:ilvl="2" w:tplc="04150005" w:tentative="1">
      <w:start w:val="1"/>
      <w:numFmt w:val="bullet"/>
      <w:lvlText w:val=""/>
      <w:lvlJc w:val="left"/>
      <w:pPr>
        <w:ind w:left="3660" w:hanging="360"/>
      </w:pPr>
      <w:rPr>
        <w:rFonts w:ascii="Wingdings" w:hAnsi="Wingdings" w:hint="default"/>
      </w:rPr>
    </w:lvl>
    <w:lvl w:ilvl="3" w:tplc="04150001" w:tentative="1">
      <w:start w:val="1"/>
      <w:numFmt w:val="bullet"/>
      <w:lvlText w:val=""/>
      <w:lvlJc w:val="left"/>
      <w:pPr>
        <w:ind w:left="4380" w:hanging="360"/>
      </w:pPr>
      <w:rPr>
        <w:rFonts w:ascii="Symbol" w:hAnsi="Symbol" w:hint="default"/>
      </w:rPr>
    </w:lvl>
    <w:lvl w:ilvl="4" w:tplc="04150003" w:tentative="1">
      <w:start w:val="1"/>
      <w:numFmt w:val="bullet"/>
      <w:lvlText w:val="o"/>
      <w:lvlJc w:val="left"/>
      <w:pPr>
        <w:ind w:left="5100" w:hanging="360"/>
      </w:pPr>
      <w:rPr>
        <w:rFonts w:ascii="Courier New" w:hAnsi="Courier New" w:cs="Courier New" w:hint="default"/>
      </w:rPr>
    </w:lvl>
    <w:lvl w:ilvl="5" w:tplc="04150005" w:tentative="1">
      <w:start w:val="1"/>
      <w:numFmt w:val="bullet"/>
      <w:lvlText w:val=""/>
      <w:lvlJc w:val="left"/>
      <w:pPr>
        <w:ind w:left="5820" w:hanging="360"/>
      </w:pPr>
      <w:rPr>
        <w:rFonts w:ascii="Wingdings" w:hAnsi="Wingdings" w:hint="default"/>
      </w:rPr>
    </w:lvl>
    <w:lvl w:ilvl="6" w:tplc="04150001" w:tentative="1">
      <w:start w:val="1"/>
      <w:numFmt w:val="bullet"/>
      <w:lvlText w:val=""/>
      <w:lvlJc w:val="left"/>
      <w:pPr>
        <w:ind w:left="6540" w:hanging="360"/>
      </w:pPr>
      <w:rPr>
        <w:rFonts w:ascii="Symbol" w:hAnsi="Symbol" w:hint="default"/>
      </w:rPr>
    </w:lvl>
    <w:lvl w:ilvl="7" w:tplc="04150003" w:tentative="1">
      <w:start w:val="1"/>
      <w:numFmt w:val="bullet"/>
      <w:lvlText w:val="o"/>
      <w:lvlJc w:val="left"/>
      <w:pPr>
        <w:ind w:left="7260" w:hanging="360"/>
      </w:pPr>
      <w:rPr>
        <w:rFonts w:ascii="Courier New" w:hAnsi="Courier New" w:cs="Courier New" w:hint="default"/>
      </w:rPr>
    </w:lvl>
    <w:lvl w:ilvl="8" w:tplc="04150005" w:tentative="1">
      <w:start w:val="1"/>
      <w:numFmt w:val="bullet"/>
      <w:lvlText w:val=""/>
      <w:lvlJc w:val="left"/>
      <w:pPr>
        <w:ind w:left="7980" w:hanging="360"/>
      </w:pPr>
      <w:rPr>
        <w:rFonts w:ascii="Wingdings" w:hAnsi="Wingdings" w:hint="default"/>
      </w:rPr>
    </w:lvl>
  </w:abstractNum>
  <w:abstractNum w:abstractNumId="77" w15:restartNumberingAfterBreak="0">
    <w:nsid w:val="375D2D31"/>
    <w:multiLevelType w:val="hybridMultilevel"/>
    <w:tmpl w:val="B72E0908"/>
    <w:lvl w:ilvl="0" w:tplc="9820ABDA">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78" w15:restartNumberingAfterBreak="0">
    <w:nsid w:val="3DD60DEA"/>
    <w:multiLevelType w:val="hybridMultilevel"/>
    <w:tmpl w:val="03DA1C92"/>
    <w:lvl w:ilvl="0" w:tplc="E67EF104">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412622D1"/>
    <w:multiLevelType w:val="hybridMultilevel"/>
    <w:tmpl w:val="0D84DBEA"/>
    <w:lvl w:ilvl="0" w:tplc="1CF2C90A">
      <w:start w:val="1"/>
      <w:numFmt w:val="decimal"/>
      <w:lvlText w:val="%1/"/>
      <w:lvlJc w:val="left"/>
      <w:pPr>
        <w:ind w:left="1146" w:hanging="360"/>
      </w:pPr>
      <w:rPr>
        <w:rFonts w:hint="default"/>
        <w:b w:val="0"/>
        <w:strike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0" w15:restartNumberingAfterBreak="0">
    <w:nsid w:val="416047A5"/>
    <w:multiLevelType w:val="hybridMultilevel"/>
    <w:tmpl w:val="3A2E7D7E"/>
    <w:lvl w:ilvl="0" w:tplc="D5CC73EA">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1" w15:restartNumberingAfterBreak="0">
    <w:nsid w:val="42B60F4E"/>
    <w:multiLevelType w:val="multilevel"/>
    <w:tmpl w:val="9258DA96"/>
    <w:lvl w:ilvl="0">
      <w:start w:val="1"/>
      <w:numFmt w:val="decimal"/>
      <w:lvlText w:val="%1."/>
      <w:lvlJc w:val="left"/>
      <w:pPr>
        <w:tabs>
          <w:tab w:val="num" w:pos="402"/>
        </w:tabs>
        <w:ind w:left="4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color w:val="auto"/>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36840FD"/>
    <w:multiLevelType w:val="hybridMultilevel"/>
    <w:tmpl w:val="E272CD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44373294"/>
    <w:multiLevelType w:val="hybridMultilevel"/>
    <w:tmpl w:val="33327C8C"/>
    <w:lvl w:ilvl="0" w:tplc="19320588">
      <w:start w:val="1"/>
      <w:numFmt w:val="lowerLetter"/>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4" w15:restartNumberingAfterBreak="0">
    <w:nsid w:val="443C71FF"/>
    <w:multiLevelType w:val="hybridMultilevel"/>
    <w:tmpl w:val="9B1A9DBC"/>
    <w:lvl w:ilvl="0" w:tplc="DC041090">
      <w:start w:val="1"/>
      <w:numFmt w:val="decimal"/>
      <w:lvlText w:val="%1."/>
      <w:lvlJc w:val="left"/>
      <w:pPr>
        <w:ind w:left="360" w:hanging="360"/>
      </w:pPr>
      <w:rPr>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5" w15:restartNumberingAfterBreak="0">
    <w:nsid w:val="44495973"/>
    <w:multiLevelType w:val="hybridMultilevel"/>
    <w:tmpl w:val="B93A9E80"/>
    <w:lvl w:ilvl="0" w:tplc="EDFA3654">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6" w15:restartNumberingAfterBreak="0">
    <w:nsid w:val="44BC1838"/>
    <w:multiLevelType w:val="hybridMultilevel"/>
    <w:tmpl w:val="92788DBE"/>
    <w:lvl w:ilvl="0" w:tplc="1932058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450356B9"/>
    <w:multiLevelType w:val="hybridMultilevel"/>
    <w:tmpl w:val="A62A0134"/>
    <w:lvl w:ilvl="0" w:tplc="1CF2C90A">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8" w15:restartNumberingAfterBreak="0">
    <w:nsid w:val="451B4D46"/>
    <w:multiLevelType w:val="hybridMultilevel"/>
    <w:tmpl w:val="7EF4B406"/>
    <w:lvl w:ilvl="0" w:tplc="6588A582">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67A0460"/>
    <w:multiLevelType w:val="hybridMultilevel"/>
    <w:tmpl w:val="D2C44CD4"/>
    <w:lvl w:ilvl="0" w:tplc="A6A474A8">
      <w:start w:val="1"/>
      <w:numFmt w:val="decimal"/>
      <w:lvlText w:val="%1/"/>
      <w:lvlJc w:val="left"/>
      <w:pPr>
        <w:ind w:left="1647" w:hanging="360"/>
      </w:pPr>
      <w:rPr>
        <w:rFonts w:hint="default"/>
      </w:rPr>
    </w:lvl>
    <w:lvl w:ilvl="1" w:tplc="04150019" w:tentative="1">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90" w15:restartNumberingAfterBreak="0">
    <w:nsid w:val="46A55FEE"/>
    <w:multiLevelType w:val="hybridMultilevel"/>
    <w:tmpl w:val="E74624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6D64D19"/>
    <w:multiLevelType w:val="hybridMultilevel"/>
    <w:tmpl w:val="26107704"/>
    <w:lvl w:ilvl="0" w:tplc="2EFE4342">
      <w:start w:val="1"/>
      <w:numFmt w:val="decimal"/>
      <w:lvlText w:val="%1."/>
      <w:lvlJc w:val="left"/>
      <w:pPr>
        <w:ind w:left="360" w:hanging="360"/>
      </w:pPr>
      <w:rPr>
        <w:color w:val="auto"/>
      </w:rPr>
    </w:lvl>
    <w:lvl w:ilvl="1" w:tplc="3EDCF3B6">
      <w:start w:val="1"/>
      <w:numFmt w:val="decimal"/>
      <w:lvlText w:val="%2)"/>
      <w:lvlJc w:val="left"/>
      <w:pPr>
        <w:ind w:left="1425" w:hanging="705"/>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2" w15:restartNumberingAfterBreak="0">
    <w:nsid w:val="470710D2"/>
    <w:multiLevelType w:val="hybridMultilevel"/>
    <w:tmpl w:val="4814AA9A"/>
    <w:lvl w:ilvl="0" w:tplc="1CF2C90A">
      <w:start w:val="1"/>
      <w:numFmt w:val="decimal"/>
      <w:lvlText w:val="%1/"/>
      <w:lvlJc w:val="left"/>
      <w:pPr>
        <w:ind w:left="720" w:hanging="360"/>
      </w:pPr>
      <w:rPr>
        <w:rFonts w:hint="default"/>
        <w:b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47485FBA"/>
    <w:multiLevelType w:val="hybridMultilevel"/>
    <w:tmpl w:val="5F9A3650"/>
    <w:lvl w:ilvl="0" w:tplc="A25EA25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4" w15:restartNumberingAfterBreak="0">
    <w:nsid w:val="477D495C"/>
    <w:multiLevelType w:val="hybridMultilevel"/>
    <w:tmpl w:val="68A046FC"/>
    <w:lvl w:ilvl="0" w:tplc="A9CA2C86">
      <w:start w:val="1"/>
      <w:numFmt w:val="lowerLetter"/>
      <w:lvlText w:val="%1/"/>
      <w:lvlJc w:val="left"/>
      <w:pPr>
        <w:ind w:left="1429" w:hanging="360"/>
      </w:pPr>
      <w:rPr>
        <w:rFonts w:hint="default"/>
        <w:b w:val="0"/>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95" w15:restartNumberingAfterBreak="0">
    <w:nsid w:val="498122C7"/>
    <w:multiLevelType w:val="hybridMultilevel"/>
    <w:tmpl w:val="EE2A5B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A625B15"/>
    <w:multiLevelType w:val="multilevel"/>
    <w:tmpl w:val="819809D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7" w15:restartNumberingAfterBreak="0">
    <w:nsid w:val="4B68182C"/>
    <w:multiLevelType w:val="hybridMultilevel"/>
    <w:tmpl w:val="EE024460"/>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8" w15:restartNumberingAfterBreak="0">
    <w:nsid w:val="4B9C75BA"/>
    <w:multiLevelType w:val="hybridMultilevel"/>
    <w:tmpl w:val="7DE06DD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4C9D6AF5"/>
    <w:multiLevelType w:val="hybridMultilevel"/>
    <w:tmpl w:val="1CC29970"/>
    <w:lvl w:ilvl="0" w:tplc="6986A708">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E2C37E3"/>
    <w:multiLevelType w:val="hybridMultilevel"/>
    <w:tmpl w:val="6E565AFA"/>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1" w15:restartNumberingAfterBreak="0">
    <w:nsid w:val="4F6348D0"/>
    <w:multiLevelType w:val="hybridMultilevel"/>
    <w:tmpl w:val="E08297FE"/>
    <w:lvl w:ilvl="0" w:tplc="70BEA00E">
      <w:start w:val="1"/>
      <w:numFmt w:val="decimal"/>
      <w:lvlText w:val="%1."/>
      <w:lvlJc w:val="left"/>
      <w:pPr>
        <w:ind w:left="1440" w:hanging="360"/>
      </w:pPr>
      <w:rPr>
        <w:rFonts w:ascii="Arial" w:hAnsi="Arial" w:cs="Aria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2" w15:restartNumberingAfterBreak="0">
    <w:nsid w:val="505A649F"/>
    <w:multiLevelType w:val="hybridMultilevel"/>
    <w:tmpl w:val="EC0E8E9A"/>
    <w:lvl w:ilvl="0" w:tplc="19320588">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103" w15:restartNumberingAfterBreak="0">
    <w:nsid w:val="51B6789B"/>
    <w:multiLevelType w:val="hybridMultilevel"/>
    <w:tmpl w:val="220C7414"/>
    <w:lvl w:ilvl="0" w:tplc="850242DA">
      <w:start w:val="1"/>
      <w:numFmt w:val="decimal"/>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51D638F0"/>
    <w:multiLevelType w:val="hybridMultilevel"/>
    <w:tmpl w:val="33B64E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2914A09"/>
    <w:multiLevelType w:val="hybridMultilevel"/>
    <w:tmpl w:val="0A00E240"/>
    <w:lvl w:ilvl="0" w:tplc="5814501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53B50E1B"/>
    <w:multiLevelType w:val="hybridMultilevel"/>
    <w:tmpl w:val="AF4EE312"/>
    <w:lvl w:ilvl="0" w:tplc="055ACAA0">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51833BC"/>
    <w:multiLevelType w:val="hybridMultilevel"/>
    <w:tmpl w:val="AF8AC8DC"/>
    <w:lvl w:ilvl="0" w:tplc="195AE66A">
      <w:start w:val="1"/>
      <w:numFmt w:val="decimal"/>
      <w:lvlText w:val="%1."/>
      <w:lvlJc w:val="left"/>
      <w:pPr>
        <w:ind w:left="720" w:hanging="360"/>
      </w:pPr>
      <w:rPr>
        <w:rFonts w:ascii="Arial" w:eastAsia="Calibri" w:hAnsi="Arial" w:cs="Arial" w:hint="default"/>
      </w:rPr>
    </w:lvl>
    <w:lvl w:ilvl="1" w:tplc="0415000F">
      <w:start w:val="1"/>
      <w:numFmt w:val="decimal"/>
      <w:lvlText w:val="%2."/>
      <w:lvlJc w:val="left"/>
      <w:pPr>
        <w:ind w:left="1440" w:hanging="360"/>
      </w:pPr>
    </w:lvl>
    <w:lvl w:ilvl="2" w:tplc="6CA0AC64">
      <w:start w:val="1"/>
      <w:numFmt w:val="upperRoman"/>
      <w:lvlText w:val="%3."/>
      <w:lvlJc w:val="left"/>
      <w:pPr>
        <w:ind w:left="2700" w:hanging="720"/>
      </w:pPr>
      <w:rPr>
        <w:rFonts w:hint="default"/>
      </w:rPr>
    </w:lvl>
    <w:lvl w:ilvl="3" w:tplc="E4A07534">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55433B5"/>
    <w:multiLevelType w:val="hybridMultilevel"/>
    <w:tmpl w:val="D6063D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561E1222"/>
    <w:multiLevelType w:val="hybridMultilevel"/>
    <w:tmpl w:val="EA0EAFDC"/>
    <w:lvl w:ilvl="0" w:tplc="2B8AA406">
      <w:start w:val="1"/>
      <w:numFmt w:val="decimal"/>
      <w:lvlText w:val="%1."/>
      <w:lvlJc w:val="left"/>
      <w:pPr>
        <w:ind w:left="360" w:hanging="360"/>
      </w:pPr>
      <w:rPr>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0" w15:restartNumberingAfterBreak="0">
    <w:nsid w:val="58113F12"/>
    <w:multiLevelType w:val="hybridMultilevel"/>
    <w:tmpl w:val="C0504C12"/>
    <w:lvl w:ilvl="0" w:tplc="EDFA365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1" w15:restartNumberingAfterBreak="0">
    <w:nsid w:val="58FA34A3"/>
    <w:multiLevelType w:val="hybridMultilevel"/>
    <w:tmpl w:val="936AB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59474325"/>
    <w:multiLevelType w:val="hybridMultilevel"/>
    <w:tmpl w:val="4B9AAB00"/>
    <w:lvl w:ilvl="0" w:tplc="1CF2C90A">
      <w:start w:val="1"/>
      <w:numFmt w:val="decimal"/>
      <w:lvlText w:val="%1/"/>
      <w:lvlJc w:val="left"/>
      <w:pPr>
        <w:ind w:left="360" w:hanging="360"/>
      </w:pPr>
    </w:lvl>
    <w:lvl w:ilvl="1" w:tplc="1CF2C90A">
      <w:start w:val="1"/>
      <w:numFmt w:val="decimal"/>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13" w15:restartNumberingAfterBreak="0">
    <w:nsid w:val="59DA3F84"/>
    <w:multiLevelType w:val="hybridMultilevel"/>
    <w:tmpl w:val="8F9A8ECA"/>
    <w:lvl w:ilvl="0" w:tplc="06D8DDB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B451FF4"/>
    <w:multiLevelType w:val="multilevel"/>
    <w:tmpl w:val="F2F68CF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5" w15:restartNumberingAfterBreak="0">
    <w:nsid w:val="5BEB7F1D"/>
    <w:multiLevelType w:val="hybridMultilevel"/>
    <w:tmpl w:val="7250FEBE"/>
    <w:lvl w:ilvl="0" w:tplc="832A6D98">
      <w:start w:val="1"/>
      <w:numFmt w:val="lowerLetter"/>
      <w:lvlText w:val="%1/"/>
      <w:lvlJc w:val="left"/>
      <w:pPr>
        <w:tabs>
          <w:tab w:val="num" w:pos="720"/>
        </w:tabs>
        <w:ind w:left="720" w:hanging="360"/>
      </w:pPr>
      <w:rPr>
        <w:rFonts w:ascii="Arial" w:hAnsi="Arial" w:cs="Arial" w:hint="default"/>
        <w:b w:val="0"/>
        <w:i w:val="0"/>
        <w:color w:val="000000" w:themeColor="text1"/>
        <w:sz w:val="22"/>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6" w15:restartNumberingAfterBreak="0">
    <w:nsid w:val="5C6E42EA"/>
    <w:multiLevelType w:val="hybridMultilevel"/>
    <w:tmpl w:val="7B48052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7" w15:restartNumberingAfterBreak="0">
    <w:nsid w:val="5C933F9D"/>
    <w:multiLevelType w:val="hybridMultilevel"/>
    <w:tmpl w:val="D2686C28"/>
    <w:lvl w:ilvl="0" w:tplc="D8D8877C">
      <w:start w:val="1"/>
      <w:numFmt w:val="decimal"/>
      <w:lvlText w:val="%1."/>
      <w:lvlJc w:val="left"/>
      <w:pPr>
        <w:ind w:left="360" w:hanging="360"/>
      </w:pPr>
      <w:rPr>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5C986A77"/>
    <w:multiLevelType w:val="hybridMultilevel"/>
    <w:tmpl w:val="68DC2816"/>
    <w:lvl w:ilvl="0" w:tplc="F2089C46">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5CC65BB0"/>
    <w:multiLevelType w:val="hybridMultilevel"/>
    <w:tmpl w:val="336C1260"/>
    <w:lvl w:ilvl="0" w:tplc="4A8E843A">
      <w:start w:val="1"/>
      <w:numFmt w:val="decimal"/>
      <w:lvlText w:val="%1."/>
      <w:lvlJc w:val="left"/>
      <w:pPr>
        <w:ind w:left="720" w:hanging="360"/>
      </w:pPr>
      <w:rPr>
        <w:rFonts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5E234194"/>
    <w:multiLevelType w:val="hybridMultilevel"/>
    <w:tmpl w:val="374A6484"/>
    <w:lvl w:ilvl="0" w:tplc="62EEA08A">
      <w:start w:val="1"/>
      <w:numFmt w:val="decimal"/>
      <w:lvlText w:val="%1/"/>
      <w:lvlJc w:val="left"/>
      <w:pPr>
        <w:ind w:left="1209" w:hanging="360"/>
      </w:pPr>
      <w:rPr>
        <w:rFonts w:ascii="Arial" w:eastAsia="Calibri" w:hAnsi="Arial" w:cs="Arial" w:hint="default"/>
        <w:b w:val="0"/>
        <w:i w:val="0"/>
        <w:caps w:val="0"/>
        <w:smallCaps w:val="0"/>
        <w:strike w:val="0"/>
        <w:dstrike w:val="0"/>
        <w:vanish w:val="0"/>
        <w:kern w:val="2"/>
        <w:position w:val="0"/>
        <w:sz w:val="22"/>
        <w:szCs w:val="22"/>
        <w:vertAlign w:val="baseline"/>
        <w:lang w:eastAsia="en-US"/>
      </w:rPr>
    </w:lvl>
    <w:lvl w:ilvl="1" w:tplc="04150019" w:tentative="1">
      <w:start w:val="1"/>
      <w:numFmt w:val="lowerLetter"/>
      <w:lvlText w:val="%2."/>
      <w:lvlJc w:val="left"/>
      <w:pPr>
        <w:ind w:left="1929" w:hanging="360"/>
      </w:pPr>
    </w:lvl>
    <w:lvl w:ilvl="2" w:tplc="0415001B" w:tentative="1">
      <w:start w:val="1"/>
      <w:numFmt w:val="lowerRoman"/>
      <w:lvlText w:val="%3."/>
      <w:lvlJc w:val="right"/>
      <w:pPr>
        <w:ind w:left="2649" w:hanging="180"/>
      </w:pPr>
    </w:lvl>
    <w:lvl w:ilvl="3" w:tplc="0415000F" w:tentative="1">
      <w:start w:val="1"/>
      <w:numFmt w:val="decimal"/>
      <w:lvlText w:val="%4."/>
      <w:lvlJc w:val="left"/>
      <w:pPr>
        <w:ind w:left="3369" w:hanging="360"/>
      </w:pPr>
    </w:lvl>
    <w:lvl w:ilvl="4" w:tplc="04150019" w:tentative="1">
      <w:start w:val="1"/>
      <w:numFmt w:val="lowerLetter"/>
      <w:lvlText w:val="%5."/>
      <w:lvlJc w:val="left"/>
      <w:pPr>
        <w:ind w:left="4089" w:hanging="360"/>
      </w:pPr>
    </w:lvl>
    <w:lvl w:ilvl="5" w:tplc="0415001B" w:tentative="1">
      <w:start w:val="1"/>
      <w:numFmt w:val="lowerRoman"/>
      <w:lvlText w:val="%6."/>
      <w:lvlJc w:val="right"/>
      <w:pPr>
        <w:ind w:left="4809" w:hanging="180"/>
      </w:pPr>
    </w:lvl>
    <w:lvl w:ilvl="6" w:tplc="0415000F" w:tentative="1">
      <w:start w:val="1"/>
      <w:numFmt w:val="decimal"/>
      <w:lvlText w:val="%7."/>
      <w:lvlJc w:val="left"/>
      <w:pPr>
        <w:ind w:left="5529" w:hanging="360"/>
      </w:pPr>
    </w:lvl>
    <w:lvl w:ilvl="7" w:tplc="04150019" w:tentative="1">
      <w:start w:val="1"/>
      <w:numFmt w:val="lowerLetter"/>
      <w:lvlText w:val="%8."/>
      <w:lvlJc w:val="left"/>
      <w:pPr>
        <w:ind w:left="6249" w:hanging="360"/>
      </w:pPr>
    </w:lvl>
    <w:lvl w:ilvl="8" w:tplc="0415001B" w:tentative="1">
      <w:start w:val="1"/>
      <w:numFmt w:val="lowerRoman"/>
      <w:lvlText w:val="%9."/>
      <w:lvlJc w:val="right"/>
      <w:pPr>
        <w:ind w:left="6969" w:hanging="180"/>
      </w:pPr>
    </w:lvl>
  </w:abstractNum>
  <w:abstractNum w:abstractNumId="121" w15:restartNumberingAfterBreak="0">
    <w:nsid w:val="619D7EF1"/>
    <w:multiLevelType w:val="hybridMultilevel"/>
    <w:tmpl w:val="62DAE1A8"/>
    <w:lvl w:ilvl="0" w:tplc="9820ABDA">
      <w:start w:val="1"/>
      <w:numFmt w:val="lowerLetter"/>
      <w:lvlText w:val="%1/"/>
      <w:lvlJc w:val="left"/>
      <w:pPr>
        <w:ind w:left="360" w:hanging="360"/>
      </w:pPr>
      <w:rPr>
        <w:rFonts w:hint="default"/>
        <w:b w:val="0"/>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2" w15:restartNumberingAfterBreak="0">
    <w:nsid w:val="62B742B6"/>
    <w:multiLevelType w:val="hybridMultilevel"/>
    <w:tmpl w:val="DA822BEE"/>
    <w:lvl w:ilvl="0" w:tplc="A6A474A8">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630333C4"/>
    <w:multiLevelType w:val="hybridMultilevel"/>
    <w:tmpl w:val="41F026CC"/>
    <w:lvl w:ilvl="0" w:tplc="06D8DDB8">
      <w:start w:val="1"/>
      <w:numFmt w:val="decimal"/>
      <w:lvlText w:val="%1/"/>
      <w:lvlJc w:val="left"/>
      <w:pPr>
        <w:ind w:left="780" w:hanging="360"/>
      </w:pPr>
      <w:rPr>
        <w:rFonts w:hint="default"/>
      </w:r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24" w15:restartNumberingAfterBreak="0">
    <w:nsid w:val="63B01201"/>
    <w:multiLevelType w:val="multilevel"/>
    <w:tmpl w:val="A5B0FB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644B63E2"/>
    <w:multiLevelType w:val="multilevel"/>
    <w:tmpl w:val="3B56A728"/>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26" w15:restartNumberingAfterBreak="0">
    <w:nsid w:val="669C4946"/>
    <w:multiLevelType w:val="hybridMultilevel"/>
    <w:tmpl w:val="8E087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66C733FC"/>
    <w:multiLevelType w:val="hybridMultilevel"/>
    <w:tmpl w:val="F9BA119C"/>
    <w:lvl w:ilvl="0" w:tplc="9820ABDA">
      <w:start w:val="1"/>
      <w:numFmt w:val="lowerLetter"/>
      <w:lvlText w:val="%1/"/>
      <w:lvlJc w:val="left"/>
      <w:pPr>
        <w:ind w:left="793" w:hanging="360"/>
      </w:pPr>
      <w:rPr>
        <w:rFonts w:hint="default"/>
      </w:rPr>
    </w:lvl>
    <w:lvl w:ilvl="1" w:tplc="04150019" w:tentative="1">
      <w:start w:val="1"/>
      <w:numFmt w:val="lowerLetter"/>
      <w:lvlText w:val="%2."/>
      <w:lvlJc w:val="left"/>
      <w:pPr>
        <w:ind w:left="1513" w:hanging="360"/>
      </w:pPr>
    </w:lvl>
    <w:lvl w:ilvl="2" w:tplc="0415001B" w:tentative="1">
      <w:start w:val="1"/>
      <w:numFmt w:val="lowerRoman"/>
      <w:lvlText w:val="%3."/>
      <w:lvlJc w:val="right"/>
      <w:pPr>
        <w:ind w:left="2233" w:hanging="180"/>
      </w:pPr>
    </w:lvl>
    <w:lvl w:ilvl="3" w:tplc="0415000F" w:tentative="1">
      <w:start w:val="1"/>
      <w:numFmt w:val="decimal"/>
      <w:lvlText w:val="%4."/>
      <w:lvlJc w:val="left"/>
      <w:pPr>
        <w:ind w:left="2953" w:hanging="360"/>
      </w:pPr>
    </w:lvl>
    <w:lvl w:ilvl="4" w:tplc="04150019" w:tentative="1">
      <w:start w:val="1"/>
      <w:numFmt w:val="lowerLetter"/>
      <w:lvlText w:val="%5."/>
      <w:lvlJc w:val="left"/>
      <w:pPr>
        <w:ind w:left="3673" w:hanging="360"/>
      </w:pPr>
    </w:lvl>
    <w:lvl w:ilvl="5" w:tplc="0415001B" w:tentative="1">
      <w:start w:val="1"/>
      <w:numFmt w:val="lowerRoman"/>
      <w:lvlText w:val="%6."/>
      <w:lvlJc w:val="right"/>
      <w:pPr>
        <w:ind w:left="4393" w:hanging="180"/>
      </w:pPr>
    </w:lvl>
    <w:lvl w:ilvl="6" w:tplc="0415000F" w:tentative="1">
      <w:start w:val="1"/>
      <w:numFmt w:val="decimal"/>
      <w:lvlText w:val="%7."/>
      <w:lvlJc w:val="left"/>
      <w:pPr>
        <w:ind w:left="5113" w:hanging="360"/>
      </w:pPr>
    </w:lvl>
    <w:lvl w:ilvl="7" w:tplc="04150019" w:tentative="1">
      <w:start w:val="1"/>
      <w:numFmt w:val="lowerLetter"/>
      <w:lvlText w:val="%8."/>
      <w:lvlJc w:val="left"/>
      <w:pPr>
        <w:ind w:left="5833" w:hanging="360"/>
      </w:pPr>
    </w:lvl>
    <w:lvl w:ilvl="8" w:tplc="0415001B" w:tentative="1">
      <w:start w:val="1"/>
      <w:numFmt w:val="lowerRoman"/>
      <w:lvlText w:val="%9."/>
      <w:lvlJc w:val="right"/>
      <w:pPr>
        <w:ind w:left="6553" w:hanging="180"/>
      </w:pPr>
    </w:lvl>
  </w:abstractNum>
  <w:abstractNum w:abstractNumId="128" w15:restartNumberingAfterBreak="0">
    <w:nsid w:val="66E367A1"/>
    <w:multiLevelType w:val="multilevel"/>
    <w:tmpl w:val="AA5C35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83E5DCB"/>
    <w:multiLevelType w:val="hybridMultilevel"/>
    <w:tmpl w:val="0F069C52"/>
    <w:lvl w:ilvl="0" w:tplc="AC3E39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68610CD5"/>
    <w:multiLevelType w:val="multilevel"/>
    <w:tmpl w:val="66DA3AAC"/>
    <w:lvl w:ilvl="0">
      <w:start w:val="18"/>
      <w:numFmt w:val="decimal"/>
      <w:lvlText w:val="%1."/>
      <w:lvlJc w:val="left"/>
      <w:pPr>
        <w:ind w:left="480" w:hanging="480"/>
      </w:pPr>
      <w:rPr>
        <w:rFonts w:hint="default"/>
      </w:rPr>
    </w:lvl>
    <w:lvl w:ilvl="1">
      <w:start w:val="9"/>
      <w:numFmt w:val="decimal"/>
      <w:lvlText w:val="%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1" w15:restartNumberingAfterBreak="0">
    <w:nsid w:val="68781749"/>
    <w:multiLevelType w:val="hybridMultilevel"/>
    <w:tmpl w:val="FC70FD38"/>
    <w:lvl w:ilvl="0" w:tplc="9042CB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6F183FD5"/>
    <w:multiLevelType w:val="hybridMultilevel"/>
    <w:tmpl w:val="233E8B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6F67216A"/>
    <w:multiLevelType w:val="hybridMultilevel"/>
    <w:tmpl w:val="42CCEABE"/>
    <w:lvl w:ilvl="0" w:tplc="9820ABDA">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4" w15:restartNumberingAfterBreak="0">
    <w:nsid w:val="6F672470"/>
    <w:multiLevelType w:val="hybridMultilevel"/>
    <w:tmpl w:val="173CB2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F8C0E25"/>
    <w:multiLevelType w:val="hybridMultilevel"/>
    <w:tmpl w:val="8BA49F78"/>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36" w15:restartNumberingAfterBreak="0">
    <w:nsid w:val="70331B4D"/>
    <w:multiLevelType w:val="hybridMultilevel"/>
    <w:tmpl w:val="9A6EE68C"/>
    <w:lvl w:ilvl="0" w:tplc="2D42A5D2">
      <w:start w:val="1"/>
      <w:numFmt w:val="decimal"/>
      <w:lvlText w:val="%1."/>
      <w:lvlJc w:val="left"/>
      <w:pPr>
        <w:tabs>
          <w:tab w:val="num" w:pos="720"/>
        </w:tabs>
        <w:ind w:left="720" w:hanging="360"/>
      </w:pPr>
      <w:rPr>
        <w:color w:val="auto"/>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37" w15:restartNumberingAfterBreak="0">
    <w:nsid w:val="7075771F"/>
    <w:multiLevelType w:val="multilevel"/>
    <w:tmpl w:val="4D6C779A"/>
    <w:lvl w:ilvl="0">
      <w:start w:val="2"/>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8" w15:restartNumberingAfterBreak="0">
    <w:nsid w:val="70B46E2F"/>
    <w:multiLevelType w:val="hybridMultilevel"/>
    <w:tmpl w:val="97727222"/>
    <w:lvl w:ilvl="0" w:tplc="5D842CC6">
      <w:start w:val="1"/>
      <w:numFmt w:val="decimal"/>
      <w:lvlText w:val="%1/"/>
      <w:lvlJc w:val="left"/>
      <w:pPr>
        <w:ind w:left="1440" w:hanging="360"/>
      </w:pPr>
      <w:rPr>
        <w:rFonts w:ascii="Arial" w:hAnsi="Aria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9" w15:restartNumberingAfterBreak="0">
    <w:nsid w:val="747926E7"/>
    <w:multiLevelType w:val="hybridMultilevel"/>
    <w:tmpl w:val="68448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790A3F98"/>
    <w:multiLevelType w:val="hybridMultilevel"/>
    <w:tmpl w:val="EE7826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95C126E"/>
    <w:multiLevelType w:val="hybridMultilevel"/>
    <w:tmpl w:val="1E3E93E0"/>
    <w:lvl w:ilvl="0" w:tplc="A6A0BD24">
      <w:start w:val="1"/>
      <w:numFmt w:val="decimal"/>
      <w:lvlText w:val="%1."/>
      <w:lvlJc w:val="left"/>
      <w:pPr>
        <w:ind w:left="2204" w:hanging="360"/>
      </w:pPr>
      <w:rPr>
        <w:strike w:val="0"/>
        <w:color w:val="auto"/>
      </w:rPr>
    </w:lvl>
    <w:lvl w:ilvl="1" w:tplc="04150019" w:tentative="1">
      <w:start w:val="1"/>
      <w:numFmt w:val="lowerLetter"/>
      <w:lvlText w:val="%2."/>
      <w:lvlJc w:val="left"/>
      <w:pPr>
        <w:ind w:left="2924" w:hanging="360"/>
      </w:pPr>
    </w:lvl>
    <w:lvl w:ilvl="2" w:tplc="0415001B" w:tentative="1">
      <w:start w:val="1"/>
      <w:numFmt w:val="lowerRoman"/>
      <w:lvlText w:val="%3."/>
      <w:lvlJc w:val="right"/>
      <w:pPr>
        <w:ind w:left="3644" w:hanging="180"/>
      </w:pPr>
    </w:lvl>
    <w:lvl w:ilvl="3" w:tplc="0415000F" w:tentative="1">
      <w:start w:val="1"/>
      <w:numFmt w:val="decimal"/>
      <w:lvlText w:val="%4."/>
      <w:lvlJc w:val="left"/>
      <w:pPr>
        <w:ind w:left="4364" w:hanging="360"/>
      </w:pPr>
    </w:lvl>
    <w:lvl w:ilvl="4" w:tplc="04150019" w:tentative="1">
      <w:start w:val="1"/>
      <w:numFmt w:val="lowerLetter"/>
      <w:lvlText w:val="%5."/>
      <w:lvlJc w:val="left"/>
      <w:pPr>
        <w:ind w:left="5084" w:hanging="360"/>
      </w:pPr>
    </w:lvl>
    <w:lvl w:ilvl="5" w:tplc="0415001B" w:tentative="1">
      <w:start w:val="1"/>
      <w:numFmt w:val="lowerRoman"/>
      <w:lvlText w:val="%6."/>
      <w:lvlJc w:val="right"/>
      <w:pPr>
        <w:ind w:left="5804" w:hanging="180"/>
      </w:pPr>
    </w:lvl>
    <w:lvl w:ilvl="6" w:tplc="0415000F" w:tentative="1">
      <w:start w:val="1"/>
      <w:numFmt w:val="decimal"/>
      <w:lvlText w:val="%7."/>
      <w:lvlJc w:val="left"/>
      <w:pPr>
        <w:ind w:left="6524" w:hanging="360"/>
      </w:pPr>
    </w:lvl>
    <w:lvl w:ilvl="7" w:tplc="04150019" w:tentative="1">
      <w:start w:val="1"/>
      <w:numFmt w:val="lowerLetter"/>
      <w:lvlText w:val="%8."/>
      <w:lvlJc w:val="left"/>
      <w:pPr>
        <w:ind w:left="7244" w:hanging="360"/>
      </w:pPr>
    </w:lvl>
    <w:lvl w:ilvl="8" w:tplc="0415001B" w:tentative="1">
      <w:start w:val="1"/>
      <w:numFmt w:val="lowerRoman"/>
      <w:lvlText w:val="%9."/>
      <w:lvlJc w:val="right"/>
      <w:pPr>
        <w:ind w:left="7964" w:hanging="180"/>
      </w:pPr>
    </w:lvl>
  </w:abstractNum>
  <w:abstractNum w:abstractNumId="142" w15:restartNumberingAfterBreak="0">
    <w:nsid w:val="7BF64E09"/>
    <w:multiLevelType w:val="hybridMultilevel"/>
    <w:tmpl w:val="A7E8DC80"/>
    <w:lvl w:ilvl="0" w:tplc="A27AA510">
      <w:start w:val="1"/>
      <w:numFmt w:val="lowerLetter"/>
      <w:lvlText w:val="%1/"/>
      <w:lvlJc w:val="left"/>
      <w:pPr>
        <w:ind w:left="1146" w:hanging="360"/>
      </w:pPr>
      <w:rPr>
        <w:rFonts w:hint="default"/>
        <w:b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3" w15:restartNumberingAfterBreak="0">
    <w:nsid w:val="7C825EE1"/>
    <w:multiLevelType w:val="hybridMultilevel"/>
    <w:tmpl w:val="B824E3EE"/>
    <w:lvl w:ilvl="0" w:tplc="FA509544">
      <w:start w:val="1"/>
      <w:numFmt w:val="decimal"/>
      <w:lvlText w:val="%1."/>
      <w:lvlJc w:val="left"/>
      <w:pPr>
        <w:ind w:left="720" w:hanging="360"/>
      </w:pPr>
      <w:rPr>
        <w:rFonts w:cs="Arial" w:hint="default"/>
      </w:rPr>
    </w:lvl>
    <w:lvl w:ilvl="1" w:tplc="9C26E10A">
      <w:start w:val="1"/>
      <w:numFmt w:val="decimal"/>
      <w:lvlText w:val="%2."/>
      <w:lvlJc w:val="left"/>
      <w:pPr>
        <w:ind w:left="1440" w:hanging="360"/>
      </w:pPr>
      <w:rPr>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7D101E91"/>
    <w:multiLevelType w:val="hybridMultilevel"/>
    <w:tmpl w:val="B90A2A3C"/>
    <w:lvl w:ilvl="0" w:tplc="1CF2C90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7D8A772C"/>
    <w:multiLevelType w:val="hybridMultilevel"/>
    <w:tmpl w:val="748224C4"/>
    <w:lvl w:ilvl="0" w:tplc="FDAC527C">
      <w:start w:val="1"/>
      <w:numFmt w:val="decimal"/>
      <w:lvlText w:val="%1/"/>
      <w:lvlJc w:val="left"/>
      <w:pPr>
        <w:ind w:left="720" w:hanging="360"/>
      </w:pPr>
      <w:rPr>
        <w:rFonts w:ascii="Arial" w:hAnsi="Arial"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15:restartNumberingAfterBreak="0">
    <w:nsid w:val="7D8F20F6"/>
    <w:multiLevelType w:val="hybridMultilevel"/>
    <w:tmpl w:val="69EE6D24"/>
    <w:lvl w:ilvl="0" w:tplc="8FCC0394">
      <w:start w:val="1"/>
      <w:numFmt w:val="lowerLetter"/>
      <w:lvlText w:val="%1/"/>
      <w:lvlJc w:val="left"/>
      <w:pPr>
        <w:ind w:left="1500" w:hanging="360"/>
      </w:pPr>
      <w:rPr>
        <w:rFonts w:hint="default"/>
        <w:color w:val="auto"/>
      </w:rPr>
    </w:lvl>
    <w:lvl w:ilvl="1" w:tplc="04150019" w:tentative="1">
      <w:start w:val="1"/>
      <w:numFmt w:val="lowerLetter"/>
      <w:lvlText w:val="%2."/>
      <w:lvlJc w:val="left"/>
      <w:pPr>
        <w:ind w:left="2220" w:hanging="360"/>
      </w:pPr>
    </w:lvl>
    <w:lvl w:ilvl="2" w:tplc="0415001B" w:tentative="1">
      <w:start w:val="1"/>
      <w:numFmt w:val="lowerRoman"/>
      <w:lvlText w:val="%3."/>
      <w:lvlJc w:val="right"/>
      <w:pPr>
        <w:ind w:left="2940" w:hanging="180"/>
      </w:pPr>
    </w:lvl>
    <w:lvl w:ilvl="3" w:tplc="0415000F" w:tentative="1">
      <w:start w:val="1"/>
      <w:numFmt w:val="decimal"/>
      <w:lvlText w:val="%4."/>
      <w:lvlJc w:val="left"/>
      <w:pPr>
        <w:ind w:left="3660" w:hanging="360"/>
      </w:pPr>
    </w:lvl>
    <w:lvl w:ilvl="4" w:tplc="04150019" w:tentative="1">
      <w:start w:val="1"/>
      <w:numFmt w:val="lowerLetter"/>
      <w:lvlText w:val="%5."/>
      <w:lvlJc w:val="left"/>
      <w:pPr>
        <w:ind w:left="4380" w:hanging="360"/>
      </w:pPr>
    </w:lvl>
    <w:lvl w:ilvl="5" w:tplc="0415001B" w:tentative="1">
      <w:start w:val="1"/>
      <w:numFmt w:val="lowerRoman"/>
      <w:lvlText w:val="%6."/>
      <w:lvlJc w:val="right"/>
      <w:pPr>
        <w:ind w:left="5100" w:hanging="180"/>
      </w:pPr>
    </w:lvl>
    <w:lvl w:ilvl="6" w:tplc="0415000F" w:tentative="1">
      <w:start w:val="1"/>
      <w:numFmt w:val="decimal"/>
      <w:lvlText w:val="%7."/>
      <w:lvlJc w:val="left"/>
      <w:pPr>
        <w:ind w:left="5820" w:hanging="360"/>
      </w:pPr>
    </w:lvl>
    <w:lvl w:ilvl="7" w:tplc="04150019" w:tentative="1">
      <w:start w:val="1"/>
      <w:numFmt w:val="lowerLetter"/>
      <w:lvlText w:val="%8."/>
      <w:lvlJc w:val="left"/>
      <w:pPr>
        <w:ind w:left="6540" w:hanging="360"/>
      </w:pPr>
    </w:lvl>
    <w:lvl w:ilvl="8" w:tplc="0415001B" w:tentative="1">
      <w:start w:val="1"/>
      <w:numFmt w:val="lowerRoman"/>
      <w:lvlText w:val="%9."/>
      <w:lvlJc w:val="right"/>
      <w:pPr>
        <w:ind w:left="7260" w:hanging="180"/>
      </w:pPr>
    </w:lvl>
  </w:abstractNum>
  <w:abstractNum w:abstractNumId="147" w15:restartNumberingAfterBreak="0">
    <w:nsid w:val="7D9879A9"/>
    <w:multiLevelType w:val="hybridMultilevel"/>
    <w:tmpl w:val="0DB8AF22"/>
    <w:lvl w:ilvl="0" w:tplc="1CF2C90A">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8" w15:restartNumberingAfterBreak="0">
    <w:nsid w:val="7EB707F2"/>
    <w:multiLevelType w:val="hybridMultilevel"/>
    <w:tmpl w:val="AC48C2A4"/>
    <w:lvl w:ilvl="0" w:tplc="9820ABDA">
      <w:start w:val="1"/>
      <w:numFmt w:val="lowerLetter"/>
      <w:lvlText w:val="%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num w:numId="1" w16cid:durableId="1785925800">
    <w:abstractNumId w:val="23"/>
  </w:num>
  <w:num w:numId="2" w16cid:durableId="1167208538">
    <w:abstractNumId w:val="81"/>
  </w:num>
  <w:num w:numId="3" w16cid:durableId="676078465">
    <w:abstractNumId w:val="47"/>
  </w:num>
  <w:num w:numId="4" w16cid:durableId="980384884">
    <w:abstractNumId w:val="54"/>
  </w:num>
  <w:num w:numId="5" w16cid:durableId="1483619704">
    <w:abstractNumId w:val="71"/>
  </w:num>
  <w:num w:numId="6" w16cid:durableId="299851184">
    <w:abstractNumId w:val="114"/>
  </w:num>
  <w:num w:numId="7" w16cid:durableId="817190110">
    <w:abstractNumId w:val="128"/>
  </w:num>
  <w:num w:numId="8" w16cid:durableId="306131581">
    <w:abstractNumId w:val="34"/>
  </w:num>
  <w:num w:numId="9" w16cid:durableId="1481194668">
    <w:abstractNumId w:val="109"/>
  </w:num>
  <w:num w:numId="10" w16cid:durableId="292298623">
    <w:abstractNumId w:val="117"/>
  </w:num>
  <w:num w:numId="11" w16cid:durableId="100809191">
    <w:abstractNumId w:val="53"/>
  </w:num>
  <w:num w:numId="12" w16cid:durableId="979771661">
    <w:abstractNumId w:val="93"/>
  </w:num>
  <w:num w:numId="13" w16cid:durableId="402676623">
    <w:abstractNumId w:val="58"/>
  </w:num>
  <w:num w:numId="14" w16cid:durableId="516963927">
    <w:abstractNumId w:val="110"/>
  </w:num>
  <w:num w:numId="15" w16cid:durableId="2144998591">
    <w:abstractNumId w:val="100"/>
  </w:num>
  <w:num w:numId="16" w16cid:durableId="798456661">
    <w:abstractNumId w:val="80"/>
  </w:num>
  <w:num w:numId="17" w16cid:durableId="724715378">
    <w:abstractNumId w:val="0"/>
  </w:num>
  <w:num w:numId="18" w16cid:durableId="1987857842">
    <w:abstractNumId w:val="72"/>
  </w:num>
  <w:num w:numId="19" w16cid:durableId="879169217">
    <w:abstractNumId w:val="19"/>
  </w:num>
  <w:num w:numId="20" w16cid:durableId="1261990167">
    <w:abstractNumId w:val="2"/>
  </w:num>
  <w:num w:numId="21" w16cid:durableId="1803694226">
    <w:abstractNumId w:val="66"/>
  </w:num>
  <w:num w:numId="22" w16cid:durableId="151776585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9081920">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83185893">
    <w:abstractNumId w:val="84"/>
  </w:num>
  <w:num w:numId="25" w16cid:durableId="222060705">
    <w:abstractNumId w:val="105"/>
  </w:num>
  <w:num w:numId="26" w16cid:durableId="1880045684">
    <w:abstractNumId w:val="113"/>
  </w:num>
  <w:num w:numId="27" w16cid:durableId="564099004">
    <w:abstractNumId w:val="146"/>
  </w:num>
  <w:num w:numId="28" w16cid:durableId="498080604">
    <w:abstractNumId w:val="76"/>
  </w:num>
  <w:num w:numId="29" w16cid:durableId="324283738">
    <w:abstractNumId w:val="55"/>
  </w:num>
  <w:num w:numId="30" w16cid:durableId="21367985">
    <w:abstractNumId w:val="65"/>
  </w:num>
  <w:num w:numId="31" w16cid:durableId="770668254">
    <w:abstractNumId w:val="103"/>
  </w:num>
  <w:num w:numId="32" w16cid:durableId="720859143">
    <w:abstractNumId w:val="145"/>
  </w:num>
  <w:num w:numId="33" w16cid:durableId="313265771">
    <w:abstractNumId w:val="82"/>
  </w:num>
  <w:num w:numId="34" w16cid:durableId="455104893">
    <w:abstractNumId w:val="88"/>
  </w:num>
  <w:num w:numId="35" w16cid:durableId="2073693062">
    <w:abstractNumId w:val="118"/>
  </w:num>
  <w:num w:numId="36" w16cid:durableId="248005716">
    <w:abstractNumId w:val="131"/>
  </w:num>
  <w:num w:numId="37" w16cid:durableId="1492023370">
    <w:abstractNumId w:val="64"/>
  </w:num>
  <w:num w:numId="38" w16cid:durableId="943726618">
    <w:abstractNumId w:val="27"/>
  </w:num>
  <w:num w:numId="39" w16cid:durableId="1693190670">
    <w:abstractNumId w:val="98"/>
  </w:num>
  <w:num w:numId="40" w16cid:durableId="1716198739">
    <w:abstractNumId w:val="30"/>
  </w:num>
  <w:num w:numId="41" w16cid:durableId="152451790">
    <w:abstractNumId w:val="73"/>
  </w:num>
  <w:num w:numId="42" w16cid:durableId="1679769442">
    <w:abstractNumId w:val="78"/>
  </w:num>
  <w:num w:numId="43" w16cid:durableId="26341909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49294005">
    <w:abstractNumId w:val="137"/>
  </w:num>
  <w:num w:numId="45" w16cid:durableId="1514801406">
    <w:abstractNumId w:val="95"/>
  </w:num>
  <w:num w:numId="46" w16cid:durableId="163862879">
    <w:abstractNumId w:val="122"/>
  </w:num>
  <w:num w:numId="47" w16cid:durableId="819929360">
    <w:abstractNumId w:val="130"/>
  </w:num>
  <w:num w:numId="48" w16cid:durableId="1231695846">
    <w:abstractNumId w:val="89"/>
  </w:num>
  <w:num w:numId="49" w16cid:durableId="1509826604">
    <w:abstractNumId w:val="36"/>
  </w:num>
  <w:num w:numId="50" w16cid:durableId="1665627965">
    <w:abstractNumId w:val="50"/>
  </w:num>
  <w:num w:numId="51" w16cid:durableId="1981381126">
    <w:abstractNumId w:val="106"/>
  </w:num>
  <w:num w:numId="52" w16cid:durableId="1229267116">
    <w:abstractNumId w:val="20"/>
  </w:num>
  <w:num w:numId="53" w16cid:durableId="1418789894">
    <w:abstractNumId w:val="38"/>
  </w:num>
  <w:num w:numId="54" w16cid:durableId="924651044">
    <w:abstractNumId w:val="94"/>
  </w:num>
  <w:num w:numId="55" w16cid:durableId="110248998">
    <w:abstractNumId w:val="141"/>
  </w:num>
  <w:num w:numId="56" w16cid:durableId="245504675">
    <w:abstractNumId w:val="97"/>
  </w:num>
  <w:num w:numId="57" w16cid:durableId="249121003">
    <w:abstractNumId w:val="33"/>
  </w:num>
  <w:num w:numId="58" w16cid:durableId="1198930571">
    <w:abstractNumId w:val="119"/>
  </w:num>
  <w:num w:numId="59" w16cid:durableId="2061979700">
    <w:abstractNumId w:val="69"/>
  </w:num>
  <w:num w:numId="60" w16cid:durableId="1458833032">
    <w:abstractNumId w:val="123"/>
  </w:num>
  <w:num w:numId="61" w16cid:durableId="20054048">
    <w:abstractNumId w:val="68"/>
  </w:num>
  <w:num w:numId="62" w16cid:durableId="1560557912">
    <w:abstractNumId w:val="138"/>
  </w:num>
  <w:num w:numId="63" w16cid:durableId="1381786234">
    <w:abstractNumId w:val="108"/>
  </w:num>
  <w:num w:numId="64" w16cid:durableId="1190605310">
    <w:abstractNumId w:val="24"/>
  </w:num>
  <w:num w:numId="65" w16cid:durableId="524486908">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33491168">
    <w:abstractNumId w:val="116"/>
  </w:num>
  <w:num w:numId="67" w16cid:durableId="213200789">
    <w:abstractNumId w:val="22"/>
  </w:num>
  <w:num w:numId="68" w16cid:durableId="1616790047">
    <w:abstractNumId w:val="74"/>
  </w:num>
  <w:num w:numId="69" w16cid:durableId="1862429121">
    <w:abstractNumId w:val="42"/>
  </w:num>
  <w:num w:numId="70" w16cid:durableId="1186791438">
    <w:abstractNumId w:val="132"/>
  </w:num>
  <w:num w:numId="71" w16cid:durableId="116643267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57886500">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433360886">
    <w:abstractNumId w:val="41"/>
  </w:num>
  <w:num w:numId="74" w16cid:durableId="119079536">
    <w:abstractNumId w:val="101"/>
  </w:num>
  <w:num w:numId="75" w16cid:durableId="1039667362">
    <w:abstractNumId w:val="96"/>
  </w:num>
  <w:num w:numId="76" w16cid:durableId="525413897">
    <w:abstractNumId w:val="32"/>
  </w:num>
  <w:num w:numId="77" w16cid:durableId="1749188538">
    <w:abstractNumId w:val="85"/>
  </w:num>
  <w:num w:numId="78" w16cid:durableId="1110707923">
    <w:abstractNumId w:val="51"/>
  </w:num>
  <w:num w:numId="79" w16cid:durableId="1223978043">
    <w:abstractNumId w:val="120"/>
  </w:num>
  <w:num w:numId="80" w16cid:durableId="1415857383">
    <w:abstractNumId w:val="142"/>
  </w:num>
  <w:num w:numId="81" w16cid:durableId="541484574">
    <w:abstractNumId w:val="49"/>
  </w:num>
  <w:num w:numId="82" w16cid:durableId="1367825773">
    <w:abstractNumId w:val="92"/>
  </w:num>
  <w:num w:numId="83" w16cid:durableId="774061284">
    <w:abstractNumId w:val="79"/>
  </w:num>
  <w:num w:numId="84" w16cid:durableId="6905696">
    <w:abstractNumId w:val="87"/>
  </w:num>
  <w:num w:numId="85" w16cid:durableId="323826034">
    <w:abstractNumId w:val="144"/>
  </w:num>
  <w:num w:numId="86" w16cid:durableId="987518808">
    <w:abstractNumId w:val="147"/>
  </w:num>
  <w:num w:numId="87" w16cid:durableId="1975403713">
    <w:abstractNumId w:val="60"/>
  </w:num>
  <w:num w:numId="88" w16cid:durableId="1302035743">
    <w:abstractNumId w:val="15"/>
  </w:num>
  <w:num w:numId="89" w16cid:durableId="1663655672">
    <w:abstractNumId w:val="45"/>
  </w:num>
  <w:num w:numId="90" w16cid:durableId="2080781161">
    <w:abstractNumId w:val="86"/>
  </w:num>
  <w:num w:numId="91" w16cid:durableId="1866601274">
    <w:abstractNumId w:val="83"/>
  </w:num>
  <w:num w:numId="92" w16cid:durableId="631406418">
    <w:abstractNumId w:val="59"/>
  </w:num>
  <w:num w:numId="93" w16cid:durableId="1612204706">
    <w:abstractNumId w:val="102"/>
  </w:num>
  <w:num w:numId="94" w16cid:durableId="1902595352">
    <w:abstractNumId w:val="26"/>
  </w:num>
  <w:num w:numId="95" w16cid:durableId="2135176644">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35739038">
    <w:abstractNumId w:val="25"/>
  </w:num>
  <w:num w:numId="97" w16cid:durableId="332340014">
    <w:abstractNumId w:val="63"/>
  </w:num>
  <w:num w:numId="98" w16cid:durableId="724716380">
    <w:abstractNumId w:val="61"/>
  </w:num>
  <w:num w:numId="99" w16cid:durableId="747338868">
    <w:abstractNumId w:val="135"/>
  </w:num>
  <w:num w:numId="100" w16cid:durableId="553808629">
    <w:abstractNumId w:val="111"/>
  </w:num>
  <w:num w:numId="101" w16cid:durableId="1091581741">
    <w:abstractNumId w:val="52"/>
  </w:num>
  <w:num w:numId="102" w16cid:durableId="597639736">
    <w:abstractNumId w:val="35"/>
  </w:num>
  <w:num w:numId="103" w16cid:durableId="1267079834">
    <w:abstractNumId w:val="115"/>
  </w:num>
  <w:num w:numId="104" w16cid:durableId="458837667">
    <w:abstractNumId w:val="75"/>
  </w:num>
  <w:num w:numId="105" w16cid:durableId="1016733364">
    <w:abstractNumId w:val="129"/>
  </w:num>
  <w:num w:numId="106" w16cid:durableId="432552923">
    <w:abstractNumId w:val="1"/>
  </w:num>
  <w:num w:numId="107" w16cid:durableId="468789422">
    <w:abstractNumId w:val="126"/>
  </w:num>
  <w:num w:numId="108" w16cid:durableId="1124495200">
    <w:abstractNumId w:val="90"/>
  </w:num>
  <w:num w:numId="109" w16cid:durableId="1351370638">
    <w:abstractNumId w:val="139"/>
  </w:num>
  <w:num w:numId="110" w16cid:durableId="1898080949">
    <w:abstractNumId w:val="29"/>
  </w:num>
  <w:num w:numId="111" w16cid:durableId="826898758">
    <w:abstractNumId w:val="134"/>
  </w:num>
  <w:num w:numId="112" w16cid:durableId="1247809895">
    <w:abstractNumId w:val="39"/>
  </w:num>
  <w:num w:numId="113" w16cid:durableId="473330924">
    <w:abstractNumId w:val="104"/>
  </w:num>
  <w:num w:numId="114" w16cid:durableId="561522466">
    <w:abstractNumId w:val="31"/>
  </w:num>
  <w:num w:numId="115" w16cid:durableId="812913402">
    <w:abstractNumId w:val="140"/>
  </w:num>
  <w:num w:numId="116" w16cid:durableId="61953448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7565658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58553055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7949560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158378968">
    <w:abstractNumId w:val="48"/>
  </w:num>
  <w:num w:numId="121" w16cid:durableId="775903661">
    <w:abstractNumId w:val="127"/>
  </w:num>
  <w:num w:numId="122" w16cid:durableId="2067101206">
    <w:abstractNumId w:val="40"/>
  </w:num>
  <w:num w:numId="123" w16cid:durableId="767383489">
    <w:abstractNumId w:val="44"/>
  </w:num>
  <w:num w:numId="124" w16cid:durableId="2085294872">
    <w:abstractNumId w:val="21"/>
  </w:num>
  <w:num w:numId="125" w16cid:durableId="423184397">
    <w:abstractNumId w:val="148"/>
  </w:num>
  <w:num w:numId="126" w16cid:durableId="567113374">
    <w:abstractNumId w:val="67"/>
  </w:num>
  <w:num w:numId="127" w16cid:durableId="1312128412">
    <w:abstractNumId w:val="28"/>
  </w:num>
  <w:num w:numId="128" w16cid:durableId="1491556937">
    <w:abstractNumId w:val="37"/>
  </w:num>
  <w:num w:numId="129" w16cid:durableId="1735812584">
    <w:abstractNumId w:val="56"/>
  </w:num>
  <w:num w:numId="130" w16cid:durableId="1773237770">
    <w:abstractNumId w:val="133"/>
  </w:num>
  <w:num w:numId="131" w16cid:durableId="380792045">
    <w:abstractNumId w:val="121"/>
  </w:num>
  <w:num w:numId="132" w16cid:durableId="382867932">
    <w:abstractNumId w:val="57"/>
  </w:num>
  <w:num w:numId="133" w16cid:durableId="1791510054">
    <w:abstractNumId w:val="77"/>
  </w:num>
  <w:num w:numId="134" w16cid:durableId="355736497">
    <w:abstractNumId w:val="43"/>
  </w:num>
  <w:num w:numId="135" w16cid:durableId="1649480346">
    <w:abstractNumId w:val="99"/>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4C4"/>
    <w:rsid w:val="000007BE"/>
    <w:rsid w:val="0000082A"/>
    <w:rsid w:val="00001572"/>
    <w:rsid w:val="00002AC1"/>
    <w:rsid w:val="00003F9A"/>
    <w:rsid w:val="00007903"/>
    <w:rsid w:val="00007BFA"/>
    <w:rsid w:val="00010305"/>
    <w:rsid w:val="000113CE"/>
    <w:rsid w:val="00013205"/>
    <w:rsid w:val="000145DB"/>
    <w:rsid w:val="000162B3"/>
    <w:rsid w:val="0001681F"/>
    <w:rsid w:val="00017398"/>
    <w:rsid w:val="00017860"/>
    <w:rsid w:val="00020328"/>
    <w:rsid w:val="00020CCF"/>
    <w:rsid w:val="00020D58"/>
    <w:rsid w:val="00020D93"/>
    <w:rsid w:val="00021D24"/>
    <w:rsid w:val="00022155"/>
    <w:rsid w:val="00023B45"/>
    <w:rsid w:val="00023CC0"/>
    <w:rsid w:val="00024C16"/>
    <w:rsid w:val="00025CBD"/>
    <w:rsid w:val="00030742"/>
    <w:rsid w:val="00030DA1"/>
    <w:rsid w:val="000315D2"/>
    <w:rsid w:val="0003254A"/>
    <w:rsid w:val="00032905"/>
    <w:rsid w:val="00032C0E"/>
    <w:rsid w:val="00033CFD"/>
    <w:rsid w:val="00034747"/>
    <w:rsid w:val="00036D90"/>
    <w:rsid w:val="00037402"/>
    <w:rsid w:val="00037A59"/>
    <w:rsid w:val="00037E82"/>
    <w:rsid w:val="00040779"/>
    <w:rsid w:val="00040948"/>
    <w:rsid w:val="00041DFA"/>
    <w:rsid w:val="000420C2"/>
    <w:rsid w:val="000420CB"/>
    <w:rsid w:val="000426EA"/>
    <w:rsid w:val="000437D1"/>
    <w:rsid w:val="00043CE3"/>
    <w:rsid w:val="00043FE7"/>
    <w:rsid w:val="0005092C"/>
    <w:rsid w:val="00050CE2"/>
    <w:rsid w:val="00050E92"/>
    <w:rsid w:val="000510A1"/>
    <w:rsid w:val="00053225"/>
    <w:rsid w:val="00053D27"/>
    <w:rsid w:val="00053D40"/>
    <w:rsid w:val="00054307"/>
    <w:rsid w:val="0005434F"/>
    <w:rsid w:val="000544C9"/>
    <w:rsid w:val="00056A21"/>
    <w:rsid w:val="0006069F"/>
    <w:rsid w:val="0006378A"/>
    <w:rsid w:val="000637FA"/>
    <w:rsid w:val="00063BC5"/>
    <w:rsid w:val="00066076"/>
    <w:rsid w:val="000707EA"/>
    <w:rsid w:val="000712E9"/>
    <w:rsid w:val="0007239D"/>
    <w:rsid w:val="000729BC"/>
    <w:rsid w:val="00073B32"/>
    <w:rsid w:val="00075101"/>
    <w:rsid w:val="0007614F"/>
    <w:rsid w:val="000801AE"/>
    <w:rsid w:val="00080C2B"/>
    <w:rsid w:val="00081214"/>
    <w:rsid w:val="00082B8E"/>
    <w:rsid w:val="00082D75"/>
    <w:rsid w:val="000843F7"/>
    <w:rsid w:val="00084BAD"/>
    <w:rsid w:val="00085BB1"/>
    <w:rsid w:val="00087117"/>
    <w:rsid w:val="00093032"/>
    <w:rsid w:val="000938E1"/>
    <w:rsid w:val="000947EB"/>
    <w:rsid w:val="00094DCD"/>
    <w:rsid w:val="000978B8"/>
    <w:rsid w:val="00097BF9"/>
    <w:rsid w:val="000A06A9"/>
    <w:rsid w:val="000A0D2A"/>
    <w:rsid w:val="000A0E8E"/>
    <w:rsid w:val="000A171B"/>
    <w:rsid w:val="000A2D06"/>
    <w:rsid w:val="000A2DB7"/>
    <w:rsid w:val="000A3050"/>
    <w:rsid w:val="000A34C3"/>
    <w:rsid w:val="000A44EA"/>
    <w:rsid w:val="000A5A22"/>
    <w:rsid w:val="000B3A52"/>
    <w:rsid w:val="000B3AEB"/>
    <w:rsid w:val="000B4D5F"/>
    <w:rsid w:val="000B7687"/>
    <w:rsid w:val="000C05B7"/>
    <w:rsid w:val="000C1961"/>
    <w:rsid w:val="000C1EA7"/>
    <w:rsid w:val="000C3F8B"/>
    <w:rsid w:val="000C4A39"/>
    <w:rsid w:val="000C7291"/>
    <w:rsid w:val="000D0777"/>
    <w:rsid w:val="000D13F4"/>
    <w:rsid w:val="000D349D"/>
    <w:rsid w:val="000D4A1C"/>
    <w:rsid w:val="000D5287"/>
    <w:rsid w:val="000D5F2F"/>
    <w:rsid w:val="000D7661"/>
    <w:rsid w:val="000D775C"/>
    <w:rsid w:val="000D7E40"/>
    <w:rsid w:val="000E0577"/>
    <w:rsid w:val="000E0763"/>
    <w:rsid w:val="000E1B13"/>
    <w:rsid w:val="000E1C4F"/>
    <w:rsid w:val="000E2935"/>
    <w:rsid w:val="000E2ECD"/>
    <w:rsid w:val="000E3CA1"/>
    <w:rsid w:val="000E708D"/>
    <w:rsid w:val="000F036A"/>
    <w:rsid w:val="000F1645"/>
    <w:rsid w:val="000F2453"/>
    <w:rsid w:val="000F2485"/>
    <w:rsid w:val="000F4B99"/>
    <w:rsid w:val="000F5A37"/>
    <w:rsid w:val="000F7570"/>
    <w:rsid w:val="000F7C72"/>
    <w:rsid w:val="00100B83"/>
    <w:rsid w:val="00103DFB"/>
    <w:rsid w:val="00104C04"/>
    <w:rsid w:val="00104CED"/>
    <w:rsid w:val="001057A6"/>
    <w:rsid w:val="00106D65"/>
    <w:rsid w:val="00111189"/>
    <w:rsid w:val="001114CD"/>
    <w:rsid w:val="00113D69"/>
    <w:rsid w:val="00113DFC"/>
    <w:rsid w:val="00114C62"/>
    <w:rsid w:val="0011515A"/>
    <w:rsid w:val="00115B3B"/>
    <w:rsid w:val="001171B5"/>
    <w:rsid w:val="00120B0F"/>
    <w:rsid w:val="00120CF6"/>
    <w:rsid w:val="001221C2"/>
    <w:rsid w:val="001242B5"/>
    <w:rsid w:val="00125B2E"/>
    <w:rsid w:val="00125FC6"/>
    <w:rsid w:val="00126AB0"/>
    <w:rsid w:val="0012771A"/>
    <w:rsid w:val="00130C1B"/>
    <w:rsid w:val="00131051"/>
    <w:rsid w:val="00131C5A"/>
    <w:rsid w:val="00131D6B"/>
    <w:rsid w:val="001321DD"/>
    <w:rsid w:val="00133013"/>
    <w:rsid w:val="00133E49"/>
    <w:rsid w:val="001367E0"/>
    <w:rsid w:val="0013725B"/>
    <w:rsid w:val="00140AF8"/>
    <w:rsid w:val="0014162C"/>
    <w:rsid w:val="00141DBB"/>
    <w:rsid w:val="00142054"/>
    <w:rsid w:val="001424D2"/>
    <w:rsid w:val="00142B47"/>
    <w:rsid w:val="001437DA"/>
    <w:rsid w:val="001444EC"/>
    <w:rsid w:val="00144D16"/>
    <w:rsid w:val="001462B7"/>
    <w:rsid w:val="0014676C"/>
    <w:rsid w:val="00146BE3"/>
    <w:rsid w:val="001477E4"/>
    <w:rsid w:val="00147D70"/>
    <w:rsid w:val="001501BB"/>
    <w:rsid w:val="001517E1"/>
    <w:rsid w:val="00151ABE"/>
    <w:rsid w:val="00152CB4"/>
    <w:rsid w:val="001534AB"/>
    <w:rsid w:val="001604B6"/>
    <w:rsid w:val="00160D22"/>
    <w:rsid w:val="00161C8E"/>
    <w:rsid w:val="001620A7"/>
    <w:rsid w:val="00163AEE"/>
    <w:rsid w:val="00164D86"/>
    <w:rsid w:val="0016722F"/>
    <w:rsid w:val="0016794E"/>
    <w:rsid w:val="0017086E"/>
    <w:rsid w:val="0017278F"/>
    <w:rsid w:val="00172F24"/>
    <w:rsid w:val="00172F8B"/>
    <w:rsid w:val="00173B0A"/>
    <w:rsid w:val="00175379"/>
    <w:rsid w:val="00175AE5"/>
    <w:rsid w:val="001772E9"/>
    <w:rsid w:val="001775B3"/>
    <w:rsid w:val="00177CDE"/>
    <w:rsid w:val="001814B2"/>
    <w:rsid w:val="00181BCD"/>
    <w:rsid w:val="00181D27"/>
    <w:rsid w:val="001848B2"/>
    <w:rsid w:val="00184DF5"/>
    <w:rsid w:val="00185597"/>
    <w:rsid w:val="001860B7"/>
    <w:rsid w:val="00186199"/>
    <w:rsid w:val="00186387"/>
    <w:rsid w:val="00187ACC"/>
    <w:rsid w:val="00187C03"/>
    <w:rsid w:val="0019013F"/>
    <w:rsid w:val="00190458"/>
    <w:rsid w:val="00190D3A"/>
    <w:rsid w:val="001910EA"/>
    <w:rsid w:val="001913C3"/>
    <w:rsid w:val="00191AE4"/>
    <w:rsid w:val="00192276"/>
    <w:rsid w:val="0019293C"/>
    <w:rsid w:val="00192DA7"/>
    <w:rsid w:val="00194AAC"/>
    <w:rsid w:val="00194C5C"/>
    <w:rsid w:val="00195833"/>
    <w:rsid w:val="001965AD"/>
    <w:rsid w:val="00197F8A"/>
    <w:rsid w:val="001A048D"/>
    <w:rsid w:val="001A0717"/>
    <w:rsid w:val="001A07E5"/>
    <w:rsid w:val="001A0C41"/>
    <w:rsid w:val="001A0F8B"/>
    <w:rsid w:val="001A40DC"/>
    <w:rsid w:val="001A5721"/>
    <w:rsid w:val="001A7020"/>
    <w:rsid w:val="001B0DBF"/>
    <w:rsid w:val="001B0E26"/>
    <w:rsid w:val="001B433C"/>
    <w:rsid w:val="001B438E"/>
    <w:rsid w:val="001B6206"/>
    <w:rsid w:val="001C1E26"/>
    <w:rsid w:val="001C350F"/>
    <w:rsid w:val="001C6DA4"/>
    <w:rsid w:val="001C7746"/>
    <w:rsid w:val="001D1008"/>
    <w:rsid w:val="001D1029"/>
    <w:rsid w:val="001D3635"/>
    <w:rsid w:val="001D37A1"/>
    <w:rsid w:val="001D3ED1"/>
    <w:rsid w:val="001D5557"/>
    <w:rsid w:val="001D6773"/>
    <w:rsid w:val="001D6EEA"/>
    <w:rsid w:val="001E0512"/>
    <w:rsid w:val="001E0BB5"/>
    <w:rsid w:val="001E20B7"/>
    <w:rsid w:val="001E27D4"/>
    <w:rsid w:val="001E2E95"/>
    <w:rsid w:val="001E5583"/>
    <w:rsid w:val="001E5C01"/>
    <w:rsid w:val="001E5D62"/>
    <w:rsid w:val="001E5EBE"/>
    <w:rsid w:val="001E6D11"/>
    <w:rsid w:val="001E7051"/>
    <w:rsid w:val="001E7A5C"/>
    <w:rsid w:val="001F1563"/>
    <w:rsid w:val="001F2BB1"/>
    <w:rsid w:val="001F38BA"/>
    <w:rsid w:val="001F3B8B"/>
    <w:rsid w:val="001F5418"/>
    <w:rsid w:val="001F67A5"/>
    <w:rsid w:val="00202BCF"/>
    <w:rsid w:val="0020360C"/>
    <w:rsid w:val="0020388B"/>
    <w:rsid w:val="00203EBB"/>
    <w:rsid w:val="002040C9"/>
    <w:rsid w:val="00204934"/>
    <w:rsid w:val="002049DD"/>
    <w:rsid w:val="0020667B"/>
    <w:rsid w:val="0021042E"/>
    <w:rsid w:val="002130DC"/>
    <w:rsid w:val="00213AE2"/>
    <w:rsid w:val="002165F3"/>
    <w:rsid w:val="002168A7"/>
    <w:rsid w:val="00217EED"/>
    <w:rsid w:val="002205B4"/>
    <w:rsid w:val="00221837"/>
    <w:rsid w:val="00222148"/>
    <w:rsid w:val="00230DD8"/>
    <w:rsid w:val="00230E14"/>
    <w:rsid w:val="00230FA0"/>
    <w:rsid w:val="00231663"/>
    <w:rsid w:val="00233028"/>
    <w:rsid w:val="00233206"/>
    <w:rsid w:val="00242B1F"/>
    <w:rsid w:val="00242F40"/>
    <w:rsid w:val="00243F83"/>
    <w:rsid w:val="002467E9"/>
    <w:rsid w:val="0025091D"/>
    <w:rsid w:val="00251961"/>
    <w:rsid w:val="00251D05"/>
    <w:rsid w:val="0025433B"/>
    <w:rsid w:val="00254BB4"/>
    <w:rsid w:val="00256D24"/>
    <w:rsid w:val="00256DF7"/>
    <w:rsid w:val="0025711A"/>
    <w:rsid w:val="0025712B"/>
    <w:rsid w:val="002616CE"/>
    <w:rsid w:val="00262141"/>
    <w:rsid w:val="00263074"/>
    <w:rsid w:val="00264708"/>
    <w:rsid w:val="00264AB1"/>
    <w:rsid w:val="00264E41"/>
    <w:rsid w:val="00265A8D"/>
    <w:rsid w:val="0027044A"/>
    <w:rsid w:val="002704AA"/>
    <w:rsid w:val="0027148C"/>
    <w:rsid w:val="0027260D"/>
    <w:rsid w:val="00272E8C"/>
    <w:rsid w:val="002734E8"/>
    <w:rsid w:val="0027453C"/>
    <w:rsid w:val="0027497C"/>
    <w:rsid w:val="0027521D"/>
    <w:rsid w:val="00275FD7"/>
    <w:rsid w:val="002776E9"/>
    <w:rsid w:val="00280A3E"/>
    <w:rsid w:val="00284270"/>
    <w:rsid w:val="0028488C"/>
    <w:rsid w:val="00284F78"/>
    <w:rsid w:val="00285272"/>
    <w:rsid w:val="00287BA6"/>
    <w:rsid w:val="00292565"/>
    <w:rsid w:val="00292FC4"/>
    <w:rsid w:val="00293970"/>
    <w:rsid w:val="00293B3A"/>
    <w:rsid w:val="002941AE"/>
    <w:rsid w:val="00294210"/>
    <w:rsid w:val="0029571A"/>
    <w:rsid w:val="002957F8"/>
    <w:rsid w:val="002A010A"/>
    <w:rsid w:val="002A0C1B"/>
    <w:rsid w:val="002A1E87"/>
    <w:rsid w:val="002A4FB3"/>
    <w:rsid w:val="002A5679"/>
    <w:rsid w:val="002A6342"/>
    <w:rsid w:val="002A7451"/>
    <w:rsid w:val="002B094A"/>
    <w:rsid w:val="002B0C62"/>
    <w:rsid w:val="002B0FF4"/>
    <w:rsid w:val="002B1080"/>
    <w:rsid w:val="002B13DE"/>
    <w:rsid w:val="002B19D3"/>
    <w:rsid w:val="002B1D06"/>
    <w:rsid w:val="002B2E4A"/>
    <w:rsid w:val="002B3ECC"/>
    <w:rsid w:val="002B47FD"/>
    <w:rsid w:val="002B50AF"/>
    <w:rsid w:val="002B524B"/>
    <w:rsid w:val="002B703E"/>
    <w:rsid w:val="002C0B13"/>
    <w:rsid w:val="002C0F6C"/>
    <w:rsid w:val="002C4AE9"/>
    <w:rsid w:val="002C69CB"/>
    <w:rsid w:val="002C734F"/>
    <w:rsid w:val="002D1F1F"/>
    <w:rsid w:val="002D32DC"/>
    <w:rsid w:val="002D586B"/>
    <w:rsid w:val="002D5DA3"/>
    <w:rsid w:val="002D65DA"/>
    <w:rsid w:val="002D7123"/>
    <w:rsid w:val="002D72D7"/>
    <w:rsid w:val="002D79DE"/>
    <w:rsid w:val="002D7C5C"/>
    <w:rsid w:val="002E09EB"/>
    <w:rsid w:val="002E1E8E"/>
    <w:rsid w:val="002E2413"/>
    <w:rsid w:val="002E4E5F"/>
    <w:rsid w:val="002E680E"/>
    <w:rsid w:val="002E771D"/>
    <w:rsid w:val="002E7BB2"/>
    <w:rsid w:val="002F17C6"/>
    <w:rsid w:val="002F2F7E"/>
    <w:rsid w:val="002F312C"/>
    <w:rsid w:val="002F5917"/>
    <w:rsid w:val="002F5E3B"/>
    <w:rsid w:val="002F660E"/>
    <w:rsid w:val="002F6C69"/>
    <w:rsid w:val="002F7696"/>
    <w:rsid w:val="00301037"/>
    <w:rsid w:val="00301101"/>
    <w:rsid w:val="00301CCE"/>
    <w:rsid w:val="0030276F"/>
    <w:rsid w:val="00302F50"/>
    <w:rsid w:val="00303A1A"/>
    <w:rsid w:val="00310FD0"/>
    <w:rsid w:val="0031192A"/>
    <w:rsid w:val="00311EC1"/>
    <w:rsid w:val="00312AF5"/>
    <w:rsid w:val="00315F76"/>
    <w:rsid w:val="0031654C"/>
    <w:rsid w:val="00320C68"/>
    <w:rsid w:val="003243AD"/>
    <w:rsid w:val="00324946"/>
    <w:rsid w:val="00326A7D"/>
    <w:rsid w:val="003277F5"/>
    <w:rsid w:val="00330A94"/>
    <w:rsid w:val="003320DA"/>
    <w:rsid w:val="00332DAA"/>
    <w:rsid w:val="003356D9"/>
    <w:rsid w:val="00335AD1"/>
    <w:rsid w:val="00335EC4"/>
    <w:rsid w:val="0033678E"/>
    <w:rsid w:val="003367C0"/>
    <w:rsid w:val="00336BBA"/>
    <w:rsid w:val="0033743B"/>
    <w:rsid w:val="00340544"/>
    <w:rsid w:val="00345218"/>
    <w:rsid w:val="00345EBD"/>
    <w:rsid w:val="00346AD5"/>
    <w:rsid w:val="0034782B"/>
    <w:rsid w:val="0035116A"/>
    <w:rsid w:val="00352237"/>
    <w:rsid w:val="003534D5"/>
    <w:rsid w:val="0035501C"/>
    <w:rsid w:val="003555D4"/>
    <w:rsid w:val="003559C9"/>
    <w:rsid w:val="00355EEE"/>
    <w:rsid w:val="00356238"/>
    <w:rsid w:val="00356B6F"/>
    <w:rsid w:val="00357E2D"/>
    <w:rsid w:val="0036107C"/>
    <w:rsid w:val="00361823"/>
    <w:rsid w:val="00361D66"/>
    <w:rsid w:val="003622AA"/>
    <w:rsid w:val="00362A07"/>
    <w:rsid w:val="0036301C"/>
    <w:rsid w:val="003637B5"/>
    <w:rsid w:val="0036495A"/>
    <w:rsid w:val="0036578B"/>
    <w:rsid w:val="003677EF"/>
    <w:rsid w:val="00370856"/>
    <w:rsid w:val="00370DBD"/>
    <w:rsid w:val="00371E12"/>
    <w:rsid w:val="00376350"/>
    <w:rsid w:val="00376CA5"/>
    <w:rsid w:val="00377433"/>
    <w:rsid w:val="0037747B"/>
    <w:rsid w:val="00381385"/>
    <w:rsid w:val="00381CDB"/>
    <w:rsid w:val="00383D39"/>
    <w:rsid w:val="00385460"/>
    <w:rsid w:val="003857D4"/>
    <w:rsid w:val="00386379"/>
    <w:rsid w:val="00386659"/>
    <w:rsid w:val="00386951"/>
    <w:rsid w:val="00386E95"/>
    <w:rsid w:val="003871F1"/>
    <w:rsid w:val="0039007F"/>
    <w:rsid w:val="00391BBB"/>
    <w:rsid w:val="00392B61"/>
    <w:rsid w:val="003937F7"/>
    <w:rsid w:val="00395614"/>
    <w:rsid w:val="00397170"/>
    <w:rsid w:val="003A0D01"/>
    <w:rsid w:val="003A1745"/>
    <w:rsid w:val="003A1E46"/>
    <w:rsid w:val="003A23B7"/>
    <w:rsid w:val="003A367D"/>
    <w:rsid w:val="003A4A58"/>
    <w:rsid w:val="003B0ABE"/>
    <w:rsid w:val="003B1513"/>
    <w:rsid w:val="003B17C7"/>
    <w:rsid w:val="003B2AB6"/>
    <w:rsid w:val="003B41DF"/>
    <w:rsid w:val="003B4AED"/>
    <w:rsid w:val="003B5A6B"/>
    <w:rsid w:val="003B6059"/>
    <w:rsid w:val="003B6724"/>
    <w:rsid w:val="003B6C9E"/>
    <w:rsid w:val="003B6F41"/>
    <w:rsid w:val="003C0D9F"/>
    <w:rsid w:val="003C1075"/>
    <w:rsid w:val="003C4848"/>
    <w:rsid w:val="003C64F0"/>
    <w:rsid w:val="003D10F2"/>
    <w:rsid w:val="003D203E"/>
    <w:rsid w:val="003D6612"/>
    <w:rsid w:val="003D6D29"/>
    <w:rsid w:val="003E0422"/>
    <w:rsid w:val="003E2953"/>
    <w:rsid w:val="003E4D7F"/>
    <w:rsid w:val="003E4DA7"/>
    <w:rsid w:val="003E53E1"/>
    <w:rsid w:val="003E688F"/>
    <w:rsid w:val="003F0C5F"/>
    <w:rsid w:val="003F34B7"/>
    <w:rsid w:val="003F3670"/>
    <w:rsid w:val="003F3EDA"/>
    <w:rsid w:val="003F69CE"/>
    <w:rsid w:val="003F75FC"/>
    <w:rsid w:val="00401BB9"/>
    <w:rsid w:val="00402643"/>
    <w:rsid w:val="00402CEA"/>
    <w:rsid w:val="004033D9"/>
    <w:rsid w:val="00403926"/>
    <w:rsid w:val="004049A4"/>
    <w:rsid w:val="00405040"/>
    <w:rsid w:val="0040611F"/>
    <w:rsid w:val="00407CDC"/>
    <w:rsid w:val="00411984"/>
    <w:rsid w:val="00412395"/>
    <w:rsid w:val="00412DA2"/>
    <w:rsid w:val="00417F9D"/>
    <w:rsid w:val="00420681"/>
    <w:rsid w:val="00420AC4"/>
    <w:rsid w:val="00420D04"/>
    <w:rsid w:val="004211A4"/>
    <w:rsid w:val="004221D5"/>
    <w:rsid w:val="00422DE9"/>
    <w:rsid w:val="00422E56"/>
    <w:rsid w:val="00426B65"/>
    <w:rsid w:val="00426C50"/>
    <w:rsid w:val="00430A5D"/>
    <w:rsid w:val="00432386"/>
    <w:rsid w:val="004340B7"/>
    <w:rsid w:val="004356A3"/>
    <w:rsid w:val="00435A6B"/>
    <w:rsid w:val="00435CC1"/>
    <w:rsid w:val="00436E9B"/>
    <w:rsid w:val="00437434"/>
    <w:rsid w:val="004410B8"/>
    <w:rsid w:val="00441796"/>
    <w:rsid w:val="0044191E"/>
    <w:rsid w:val="0044287A"/>
    <w:rsid w:val="004447F3"/>
    <w:rsid w:val="00445DD5"/>
    <w:rsid w:val="00447008"/>
    <w:rsid w:val="004500F6"/>
    <w:rsid w:val="004506FE"/>
    <w:rsid w:val="00452B80"/>
    <w:rsid w:val="004536BE"/>
    <w:rsid w:val="00453BA0"/>
    <w:rsid w:val="00453F57"/>
    <w:rsid w:val="004558B6"/>
    <w:rsid w:val="004565E6"/>
    <w:rsid w:val="00457F64"/>
    <w:rsid w:val="00463B11"/>
    <w:rsid w:val="00464F35"/>
    <w:rsid w:val="00465767"/>
    <w:rsid w:val="00467320"/>
    <w:rsid w:val="00471285"/>
    <w:rsid w:val="00471563"/>
    <w:rsid w:val="004721BA"/>
    <w:rsid w:val="00472A1D"/>
    <w:rsid w:val="00474FB5"/>
    <w:rsid w:val="0047562B"/>
    <w:rsid w:val="00477B26"/>
    <w:rsid w:val="00480CA5"/>
    <w:rsid w:val="00483668"/>
    <w:rsid w:val="00483A0C"/>
    <w:rsid w:val="0048407D"/>
    <w:rsid w:val="00484521"/>
    <w:rsid w:val="00485931"/>
    <w:rsid w:val="00486292"/>
    <w:rsid w:val="0048684B"/>
    <w:rsid w:val="00487A64"/>
    <w:rsid w:val="00487AD7"/>
    <w:rsid w:val="00487CE9"/>
    <w:rsid w:val="004900EA"/>
    <w:rsid w:val="004911B9"/>
    <w:rsid w:val="00491DD2"/>
    <w:rsid w:val="00492275"/>
    <w:rsid w:val="00493BF1"/>
    <w:rsid w:val="0049441D"/>
    <w:rsid w:val="004965AF"/>
    <w:rsid w:val="004973F5"/>
    <w:rsid w:val="00497C3D"/>
    <w:rsid w:val="004A0373"/>
    <w:rsid w:val="004A1DB4"/>
    <w:rsid w:val="004A4BE6"/>
    <w:rsid w:val="004A4E13"/>
    <w:rsid w:val="004A4FEB"/>
    <w:rsid w:val="004A5A9C"/>
    <w:rsid w:val="004A5F9C"/>
    <w:rsid w:val="004B0F6F"/>
    <w:rsid w:val="004B186B"/>
    <w:rsid w:val="004B4A05"/>
    <w:rsid w:val="004B5113"/>
    <w:rsid w:val="004B5CA9"/>
    <w:rsid w:val="004B648D"/>
    <w:rsid w:val="004B6ACB"/>
    <w:rsid w:val="004B7EEE"/>
    <w:rsid w:val="004C0AD1"/>
    <w:rsid w:val="004C134C"/>
    <w:rsid w:val="004C5555"/>
    <w:rsid w:val="004C6B32"/>
    <w:rsid w:val="004D34E9"/>
    <w:rsid w:val="004D54F8"/>
    <w:rsid w:val="004D55A8"/>
    <w:rsid w:val="004D57B1"/>
    <w:rsid w:val="004D63CE"/>
    <w:rsid w:val="004E19DC"/>
    <w:rsid w:val="004E3231"/>
    <w:rsid w:val="004E3306"/>
    <w:rsid w:val="004E4552"/>
    <w:rsid w:val="004E59AF"/>
    <w:rsid w:val="004E5BF9"/>
    <w:rsid w:val="004E66D0"/>
    <w:rsid w:val="004F174C"/>
    <w:rsid w:val="004F1D52"/>
    <w:rsid w:val="004F3FF0"/>
    <w:rsid w:val="004F4B99"/>
    <w:rsid w:val="004F5094"/>
    <w:rsid w:val="004F6C1B"/>
    <w:rsid w:val="00501859"/>
    <w:rsid w:val="005019C1"/>
    <w:rsid w:val="0050238E"/>
    <w:rsid w:val="00502C82"/>
    <w:rsid w:val="00502D44"/>
    <w:rsid w:val="0050356F"/>
    <w:rsid w:val="0050392C"/>
    <w:rsid w:val="00504F0B"/>
    <w:rsid w:val="0050516D"/>
    <w:rsid w:val="0050539C"/>
    <w:rsid w:val="005068C8"/>
    <w:rsid w:val="005105E6"/>
    <w:rsid w:val="00510818"/>
    <w:rsid w:val="0051156F"/>
    <w:rsid w:val="00511918"/>
    <w:rsid w:val="00511BF3"/>
    <w:rsid w:val="00512D6B"/>
    <w:rsid w:val="0051381D"/>
    <w:rsid w:val="00513E69"/>
    <w:rsid w:val="005146B0"/>
    <w:rsid w:val="005165B0"/>
    <w:rsid w:val="00516FE8"/>
    <w:rsid w:val="00520953"/>
    <w:rsid w:val="0052179B"/>
    <w:rsid w:val="00522426"/>
    <w:rsid w:val="00522659"/>
    <w:rsid w:val="00523181"/>
    <w:rsid w:val="00524C80"/>
    <w:rsid w:val="00525D83"/>
    <w:rsid w:val="00525FE1"/>
    <w:rsid w:val="00527556"/>
    <w:rsid w:val="005339A6"/>
    <w:rsid w:val="005352FC"/>
    <w:rsid w:val="00545E57"/>
    <w:rsid w:val="00546D34"/>
    <w:rsid w:val="0054794A"/>
    <w:rsid w:val="00550A8A"/>
    <w:rsid w:val="00552990"/>
    <w:rsid w:val="00552F82"/>
    <w:rsid w:val="00555663"/>
    <w:rsid w:val="00555F89"/>
    <w:rsid w:val="00556E92"/>
    <w:rsid w:val="00557460"/>
    <w:rsid w:val="0055781D"/>
    <w:rsid w:val="00560161"/>
    <w:rsid w:val="0056061E"/>
    <w:rsid w:val="00560B08"/>
    <w:rsid w:val="005619E3"/>
    <w:rsid w:val="005621C6"/>
    <w:rsid w:val="005626AC"/>
    <w:rsid w:val="005630E8"/>
    <w:rsid w:val="0056359E"/>
    <w:rsid w:val="00564E22"/>
    <w:rsid w:val="00565655"/>
    <w:rsid w:val="00567E35"/>
    <w:rsid w:val="00567F18"/>
    <w:rsid w:val="00572436"/>
    <w:rsid w:val="00573121"/>
    <w:rsid w:val="00573425"/>
    <w:rsid w:val="0057475D"/>
    <w:rsid w:val="00575513"/>
    <w:rsid w:val="00581CDB"/>
    <w:rsid w:val="00581F07"/>
    <w:rsid w:val="0058605D"/>
    <w:rsid w:val="00586771"/>
    <w:rsid w:val="005868B3"/>
    <w:rsid w:val="00586CEA"/>
    <w:rsid w:val="00587F7F"/>
    <w:rsid w:val="00592DB1"/>
    <w:rsid w:val="005938B3"/>
    <w:rsid w:val="00593F58"/>
    <w:rsid w:val="005969BB"/>
    <w:rsid w:val="00597C8E"/>
    <w:rsid w:val="005A1692"/>
    <w:rsid w:val="005A3495"/>
    <w:rsid w:val="005A4635"/>
    <w:rsid w:val="005A5339"/>
    <w:rsid w:val="005A7F94"/>
    <w:rsid w:val="005B2281"/>
    <w:rsid w:val="005B244C"/>
    <w:rsid w:val="005B2606"/>
    <w:rsid w:val="005B2F59"/>
    <w:rsid w:val="005B3783"/>
    <w:rsid w:val="005B5236"/>
    <w:rsid w:val="005B5B03"/>
    <w:rsid w:val="005B5FDF"/>
    <w:rsid w:val="005B6842"/>
    <w:rsid w:val="005B6B43"/>
    <w:rsid w:val="005B6E86"/>
    <w:rsid w:val="005B7714"/>
    <w:rsid w:val="005C1D41"/>
    <w:rsid w:val="005C3B27"/>
    <w:rsid w:val="005C4649"/>
    <w:rsid w:val="005C4B23"/>
    <w:rsid w:val="005C4E1D"/>
    <w:rsid w:val="005C56AD"/>
    <w:rsid w:val="005C58C7"/>
    <w:rsid w:val="005C6726"/>
    <w:rsid w:val="005C6F2D"/>
    <w:rsid w:val="005D1142"/>
    <w:rsid w:val="005D1415"/>
    <w:rsid w:val="005D2419"/>
    <w:rsid w:val="005D25BF"/>
    <w:rsid w:val="005D26C6"/>
    <w:rsid w:val="005D3C93"/>
    <w:rsid w:val="005D3DDB"/>
    <w:rsid w:val="005D56D1"/>
    <w:rsid w:val="005D6629"/>
    <w:rsid w:val="005D6ACC"/>
    <w:rsid w:val="005D6FFD"/>
    <w:rsid w:val="005E0D5A"/>
    <w:rsid w:val="005E19AF"/>
    <w:rsid w:val="005E1FBD"/>
    <w:rsid w:val="005E2251"/>
    <w:rsid w:val="005E3C65"/>
    <w:rsid w:val="005E3F25"/>
    <w:rsid w:val="005E3FC2"/>
    <w:rsid w:val="005E4AEE"/>
    <w:rsid w:val="005E6144"/>
    <w:rsid w:val="005F05AA"/>
    <w:rsid w:val="005F13D4"/>
    <w:rsid w:val="005F388C"/>
    <w:rsid w:val="005F3A82"/>
    <w:rsid w:val="005F4CBB"/>
    <w:rsid w:val="005F5AB6"/>
    <w:rsid w:val="005F7818"/>
    <w:rsid w:val="005F7DFE"/>
    <w:rsid w:val="006022C7"/>
    <w:rsid w:val="00602F32"/>
    <w:rsid w:val="00603756"/>
    <w:rsid w:val="006038A5"/>
    <w:rsid w:val="00605CDB"/>
    <w:rsid w:val="006061BC"/>
    <w:rsid w:val="0060662A"/>
    <w:rsid w:val="00606671"/>
    <w:rsid w:val="00607A02"/>
    <w:rsid w:val="00610AC4"/>
    <w:rsid w:val="00611A5C"/>
    <w:rsid w:val="006135E1"/>
    <w:rsid w:val="00614533"/>
    <w:rsid w:val="006148E1"/>
    <w:rsid w:val="0061549B"/>
    <w:rsid w:val="00615BFC"/>
    <w:rsid w:val="0061656B"/>
    <w:rsid w:val="0061662C"/>
    <w:rsid w:val="006202DC"/>
    <w:rsid w:val="00620961"/>
    <w:rsid w:val="00621316"/>
    <w:rsid w:val="00623525"/>
    <w:rsid w:val="00625923"/>
    <w:rsid w:val="0062593E"/>
    <w:rsid w:val="00625E13"/>
    <w:rsid w:val="00626868"/>
    <w:rsid w:val="00626927"/>
    <w:rsid w:val="00630574"/>
    <w:rsid w:val="00630A7A"/>
    <w:rsid w:val="0063147C"/>
    <w:rsid w:val="0063274B"/>
    <w:rsid w:val="00632B31"/>
    <w:rsid w:val="00633245"/>
    <w:rsid w:val="0063447C"/>
    <w:rsid w:val="00634750"/>
    <w:rsid w:val="00636959"/>
    <w:rsid w:val="00636D76"/>
    <w:rsid w:val="00637095"/>
    <w:rsid w:val="00640237"/>
    <w:rsid w:val="006417E1"/>
    <w:rsid w:val="00642262"/>
    <w:rsid w:val="00643A29"/>
    <w:rsid w:val="006452C3"/>
    <w:rsid w:val="00646280"/>
    <w:rsid w:val="006467D5"/>
    <w:rsid w:val="00650047"/>
    <w:rsid w:val="00651087"/>
    <w:rsid w:val="00651B9B"/>
    <w:rsid w:val="006520F8"/>
    <w:rsid w:val="00653DE1"/>
    <w:rsid w:val="00655617"/>
    <w:rsid w:val="00655E90"/>
    <w:rsid w:val="006571C9"/>
    <w:rsid w:val="0066014A"/>
    <w:rsid w:val="0066027B"/>
    <w:rsid w:val="006634CB"/>
    <w:rsid w:val="00666750"/>
    <w:rsid w:val="00666EB9"/>
    <w:rsid w:val="0066776F"/>
    <w:rsid w:val="0067013C"/>
    <w:rsid w:val="006715AD"/>
    <w:rsid w:val="00671656"/>
    <w:rsid w:val="00672187"/>
    <w:rsid w:val="00672E3A"/>
    <w:rsid w:val="00675861"/>
    <w:rsid w:val="006765D4"/>
    <w:rsid w:val="00676EEB"/>
    <w:rsid w:val="0068019A"/>
    <w:rsid w:val="0068198A"/>
    <w:rsid w:val="00683E74"/>
    <w:rsid w:val="00687656"/>
    <w:rsid w:val="0069095C"/>
    <w:rsid w:val="00690A8A"/>
    <w:rsid w:val="006922A1"/>
    <w:rsid w:val="006932B3"/>
    <w:rsid w:val="006A079F"/>
    <w:rsid w:val="006A1D15"/>
    <w:rsid w:val="006A29B5"/>
    <w:rsid w:val="006A4C04"/>
    <w:rsid w:val="006A602F"/>
    <w:rsid w:val="006A660B"/>
    <w:rsid w:val="006A68FE"/>
    <w:rsid w:val="006A773B"/>
    <w:rsid w:val="006B0D63"/>
    <w:rsid w:val="006B0D9A"/>
    <w:rsid w:val="006B1809"/>
    <w:rsid w:val="006B1FD1"/>
    <w:rsid w:val="006B21B1"/>
    <w:rsid w:val="006B22C8"/>
    <w:rsid w:val="006B28AE"/>
    <w:rsid w:val="006B4B08"/>
    <w:rsid w:val="006B5423"/>
    <w:rsid w:val="006B6A31"/>
    <w:rsid w:val="006B6D75"/>
    <w:rsid w:val="006C03CF"/>
    <w:rsid w:val="006C1C5F"/>
    <w:rsid w:val="006C254D"/>
    <w:rsid w:val="006C29EF"/>
    <w:rsid w:val="006C2DE7"/>
    <w:rsid w:val="006C5F4A"/>
    <w:rsid w:val="006C7E72"/>
    <w:rsid w:val="006D138C"/>
    <w:rsid w:val="006D235D"/>
    <w:rsid w:val="006D24CF"/>
    <w:rsid w:val="006D46DE"/>
    <w:rsid w:val="006D5DF9"/>
    <w:rsid w:val="006E0451"/>
    <w:rsid w:val="006E0509"/>
    <w:rsid w:val="006E4557"/>
    <w:rsid w:val="006E48D3"/>
    <w:rsid w:val="006E4C8F"/>
    <w:rsid w:val="006E63B4"/>
    <w:rsid w:val="006E7099"/>
    <w:rsid w:val="006E7B5D"/>
    <w:rsid w:val="006F0750"/>
    <w:rsid w:val="006F0FBF"/>
    <w:rsid w:val="006F2483"/>
    <w:rsid w:val="006F269A"/>
    <w:rsid w:val="006F2B62"/>
    <w:rsid w:val="006F3C76"/>
    <w:rsid w:val="006F66F3"/>
    <w:rsid w:val="006F734A"/>
    <w:rsid w:val="00701F68"/>
    <w:rsid w:val="00705B6D"/>
    <w:rsid w:val="007062DD"/>
    <w:rsid w:val="00706555"/>
    <w:rsid w:val="00706861"/>
    <w:rsid w:val="00706C3D"/>
    <w:rsid w:val="0070744B"/>
    <w:rsid w:val="00707FA9"/>
    <w:rsid w:val="00712EF4"/>
    <w:rsid w:val="00713BB6"/>
    <w:rsid w:val="00714896"/>
    <w:rsid w:val="00715C38"/>
    <w:rsid w:val="00720AF0"/>
    <w:rsid w:val="00721098"/>
    <w:rsid w:val="0072125C"/>
    <w:rsid w:val="00721B4F"/>
    <w:rsid w:val="00722211"/>
    <w:rsid w:val="00723755"/>
    <w:rsid w:val="00724655"/>
    <w:rsid w:val="00725E03"/>
    <w:rsid w:val="00725E84"/>
    <w:rsid w:val="00727667"/>
    <w:rsid w:val="00732056"/>
    <w:rsid w:val="00732780"/>
    <w:rsid w:val="00732C7D"/>
    <w:rsid w:val="00733D65"/>
    <w:rsid w:val="00734042"/>
    <w:rsid w:val="00736C3D"/>
    <w:rsid w:val="0073748E"/>
    <w:rsid w:val="00740345"/>
    <w:rsid w:val="0074072F"/>
    <w:rsid w:val="00740808"/>
    <w:rsid w:val="00740F0B"/>
    <w:rsid w:val="00740F49"/>
    <w:rsid w:val="00741BFD"/>
    <w:rsid w:val="00742417"/>
    <w:rsid w:val="00744306"/>
    <w:rsid w:val="007446C9"/>
    <w:rsid w:val="007446F7"/>
    <w:rsid w:val="007464AF"/>
    <w:rsid w:val="00746718"/>
    <w:rsid w:val="00746AC3"/>
    <w:rsid w:val="0075050A"/>
    <w:rsid w:val="0075094C"/>
    <w:rsid w:val="00750A7E"/>
    <w:rsid w:val="00751ADE"/>
    <w:rsid w:val="00754BFD"/>
    <w:rsid w:val="00754CEE"/>
    <w:rsid w:val="00757CE9"/>
    <w:rsid w:val="00760D1C"/>
    <w:rsid w:val="007628D8"/>
    <w:rsid w:val="007636AB"/>
    <w:rsid w:val="00763B94"/>
    <w:rsid w:val="00763ED7"/>
    <w:rsid w:val="00765101"/>
    <w:rsid w:val="00766088"/>
    <w:rsid w:val="00766164"/>
    <w:rsid w:val="007729DB"/>
    <w:rsid w:val="00773C1D"/>
    <w:rsid w:val="00774ACE"/>
    <w:rsid w:val="00777349"/>
    <w:rsid w:val="007830D7"/>
    <w:rsid w:val="00783654"/>
    <w:rsid w:val="00784A98"/>
    <w:rsid w:val="0078514F"/>
    <w:rsid w:val="00786D0F"/>
    <w:rsid w:val="00787E99"/>
    <w:rsid w:val="007900FF"/>
    <w:rsid w:val="00790603"/>
    <w:rsid w:val="007909AD"/>
    <w:rsid w:val="0079151B"/>
    <w:rsid w:val="00793597"/>
    <w:rsid w:val="00793669"/>
    <w:rsid w:val="007952C4"/>
    <w:rsid w:val="00796DB1"/>
    <w:rsid w:val="007977BE"/>
    <w:rsid w:val="007A0FEB"/>
    <w:rsid w:val="007A186C"/>
    <w:rsid w:val="007A19BD"/>
    <w:rsid w:val="007A4E2A"/>
    <w:rsid w:val="007A53D3"/>
    <w:rsid w:val="007A58C7"/>
    <w:rsid w:val="007A6499"/>
    <w:rsid w:val="007A7324"/>
    <w:rsid w:val="007B0EE9"/>
    <w:rsid w:val="007B23ED"/>
    <w:rsid w:val="007B2804"/>
    <w:rsid w:val="007B3C49"/>
    <w:rsid w:val="007B3F6D"/>
    <w:rsid w:val="007B472C"/>
    <w:rsid w:val="007B49F0"/>
    <w:rsid w:val="007B4B2B"/>
    <w:rsid w:val="007B51C5"/>
    <w:rsid w:val="007B5B6F"/>
    <w:rsid w:val="007B5E16"/>
    <w:rsid w:val="007B6F36"/>
    <w:rsid w:val="007B77AD"/>
    <w:rsid w:val="007C26B8"/>
    <w:rsid w:val="007C3774"/>
    <w:rsid w:val="007C3AE5"/>
    <w:rsid w:val="007D14AC"/>
    <w:rsid w:val="007D17A6"/>
    <w:rsid w:val="007D3DD3"/>
    <w:rsid w:val="007D733A"/>
    <w:rsid w:val="007D7B7D"/>
    <w:rsid w:val="007E064A"/>
    <w:rsid w:val="007E0F02"/>
    <w:rsid w:val="007E1182"/>
    <w:rsid w:val="007E53EF"/>
    <w:rsid w:val="007E5E0B"/>
    <w:rsid w:val="007E5F40"/>
    <w:rsid w:val="007F0B75"/>
    <w:rsid w:val="007F1164"/>
    <w:rsid w:val="007F3073"/>
    <w:rsid w:val="007F3709"/>
    <w:rsid w:val="007F3C5C"/>
    <w:rsid w:val="007F4882"/>
    <w:rsid w:val="007F5286"/>
    <w:rsid w:val="007F5BAB"/>
    <w:rsid w:val="007F64EA"/>
    <w:rsid w:val="007F673F"/>
    <w:rsid w:val="007F70F6"/>
    <w:rsid w:val="007F720B"/>
    <w:rsid w:val="007F7634"/>
    <w:rsid w:val="007F792C"/>
    <w:rsid w:val="00800084"/>
    <w:rsid w:val="0080080A"/>
    <w:rsid w:val="00800EC2"/>
    <w:rsid w:val="00801E9F"/>
    <w:rsid w:val="00802A9B"/>
    <w:rsid w:val="00802BDF"/>
    <w:rsid w:val="0080553F"/>
    <w:rsid w:val="00805A15"/>
    <w:rsid w:val="00812573"/>
    <w:rsid w:val="0081258B"/>
    <w:rsid w:val="00812C3F"/>
    <w:rsid w:val="00814B45"/>
    <w:rsid w:val="00814BD4"/>
    <w:rsid w:val="00814DC8"/>
    <w:rsid w:val="0081782D"/>
    <w:rsid w:val="00821987"/>
    <w:rsid w:val="008225EC"/>
    <w:rsid w:val="00825398"/>
    <w:rsid w:val="00825C71"/>
    <w:rsid w:val="0082794B"/>
    <w:rsid w:val="00827C24"/>
    <w:rsid w:val="008307B2"/>
    <w:rsid w:val="00830FD6"/>
    <w:rsid w:val="00833154"/>
    <w:rsid w:val="00833863"/>
    <w:rsid w:val="008345D0"/>
    <w:rsid w:val="00834921"/>
    <w:rsid w:val="008353CB"/>
    <w:rsid w:val="008365FC"/>
    <w:rsid w:val="00836AE3"/>
    <w:rsid w:val="00836C78"/>
    <w:rsid w:val="00836D5A"/>
    <w:rsid w:val="00840624"/>
    <w:rsid w:val="008425DA"/>
    <w:rsid w:val="00842C41"/>
    <w:rsid w:val="00842D9C"/>
    <w:rsid w:val="00842E5F"/>
    <w:rsid w:val="008455D4"/>
    <w:rsid w:val="00847B81"/>
    <w:rsid w:val="0085042F"/>
    <w:rsid w:val="008505B0"/>
    <w:rsid w:val="00851757"/>
    <w:rsid w:val="00852272"/>
    <w:rsid w:val="00853EDD"/>
    <w:rsid w:val="00855EA0"/>
    <w:rsid w:val="00857496"/>
    <w:rsid w:val="00860479"/>
    <w:rsid w:val="00860559"/>
    <w:rsid w:val="0086206D"/>
    <w:rsid w:val="00863252"/>
    <w:rsid w:val="00863418"/>
    <w:rsid w:val="00867616"/>
    <w:rsid w:val="00870647"/>
    <w:rsid w:val="008718CC"/>
    <w:rsid w:val="00871F0E"/>
    <w:rsid w:val="008721E3"/>
    <w:rsid w:val="00873A23"/>
    <w:rsid w:val="00874FF3"/>
    <w:rsid w:val="008770D9"/>
    <w:rsid w:val="0088345A"/>
    <w:rsid w:val="00883E94"/>
    <w:rsid w:val="00884954"/>
    <w:rsid w:val="00886FEE"/>
    <w:rsid w:val="0088727E"/>
    <w:rsid w:val="00891AA7"/>
    <w:rsid w:val="00892348"/>
    <w:rsid w:val="00892420"/>
    <w:rsid w:val="0089344E"/>
    <w:rsid w:val="00893AF0"/>
    <w:rsid w:val="00893F10"/>
    <w:rsid w:val="0089445B"/>
    <w:rsid w:val="0089532A"/>
    <w:rsid w:val="00895483"/>
    <w:rsid w:val="00895996"/>
    <w:rsid w:val="008971AD"/>
    <w:rsid w:val="008979AA"/>
    <w:rsid w:val="008A31B1"/>
    <w:rsid w:val="008A6D5E"/>
    <w:rsid w:val="008A6DBB"/>
    <w:rsid w:val="008A74A4"/>
    <w:rsid w:val="008A76B9"/>
    <w:rsid w:val="008A7A44"/>
    <w:rsid w:val="008B008B"/>
    <w:rsid w:val="008B0366"/>
    <w:rsid w:val="008B0D21"/>
    <w:rsid w:val="008B2E97"/>
    <w:rsid w:val="008B4376"/>
    <w:rsid w:val="008B43DD"/>
    <w:rsid w:val="008B5FA6"/>
    <w:rsid w:val="008B6278"/>
    <w:rsid w:val="008B6755"/>
    <w:rsid w:val="008B6D26"/>
    <w:rsid w:val="008B6D8D"/>
    <w:rsid w:val="008B6E5B"/>
    <w:rsid w:val="008B7484"/>
    <w:rsid w:val="008B7A9A"/>
    <w:rsid w:val="008C0579"/>
    <w:rsid w:val="008C0E8C"/>
    <w:rsid w:val="008C29E3"/>
    <w:rsid w:val="008C5B03"/>
    <w:rsid w:val="008C7B88"/>
    <w:rsid w:val="008D07CC"/>
    <w:rsid w:val="008D311E"/>
    <w:rsid w:val="008D395E"/>
    <w:rsid w:val="008D6CC9"/>
    <w:rsid w:val="008D7AAD"/>
    <w:rsid w:val="008E13C9"/>
    <w:rsid w:val="008E1779"/>
    <w:rsid w:val="008E2724"/>
    <w:rsid w:val="008E35F4"/>
    <w:rsid w:val="008E65EB"/>
    <w:rsid w:val="008E692D"/>
    <w:rsid w:val="008E7678"/>
    <w:rsid w:val="008F0708"/>
    <w:rsid w:val="008F2B89"/>
    <w:rsid w:val="008F3D0E"/>
    <w:rsid w:val="008F6627"/>
    <w:rsid w:val="008F6B25"/>
    <w:rsid w:val="009013F7"/>
    <w:rsid w:val="009027C5"/>
    <w:rsid w:val="00902F43"/>
    <w:rsid w:val="009033D1"/>
    <w:rsid w:val="00904C93"/>
    <w:rsid w:val="0090609C"/>
    <w:rsid w:val="00906B7B"/>
    <w:rsid w:val="00907A88"/>
    <w:rsid w:val="00910B67"/>
    <w:rsid w:val="009115AC"/>
    <w:rsid w:val="00914249"/>
    <w:rsid w:val="0091766B"/>
    <w:rsid w:val="009213DE"/>
    <w:rsid w:val="0092178D"/>
    <w:rsid w:val="00921835"/>
    <w:rsid w:val="009242A5"/>
    <w:rsid w:val="00926CCC"/>
    <w:rsid w:val="00931786"/>
    <w:rsid w:val="009326DB"/>
    <w:rsid w:val="00932763"/>
    <w:rsid w:val="009333D9"/>
    <w:rsid w:val="009342B6"/>
    <w:rsid w:val="00934A4B"/>
    <w:rsid w:val="009357E3"/>
    <w:rsid w:val="00935B08"/>
    <w:rsid w:val="00940267"/>
    <w:rsid w:val="00940831"/>
    <w:rsid w:val="0094254F"/>
    <w:rsid w:val="00942F55"/>
    <w:rsid w:val="0094381C"/>
    <w:rsid w:val="00944D04"/>
    <w:rsid w:val="00945A7C"/>
    <w:rsid w:val="00946B1B"/>
    <w:rsid w:val="00947B74"/>
    <w:rsid w:val="0095046B"/>
    <w:rsid w:val="009507E0"/>
    <w:rsid w:val="00950873"/>
    <w:rsid w:val="00950D73"/>
    <w:rsid w:val="00952F6D"/>
    <w:rsid w:val="00953E64"/>
    <w:rsid w:val="009559FC"/>
    <w:rsid w:val="00957DC8"/>
    <w:rsid w:val="0096010C"/>
    <w:rsid w:val="00964161"/>
    <w:rsid w:val="009643BB"/>
    <w:rsid w:val="00965B05"/>
    <w:rsid w:val="00965CD1"/>
    <w:rsid w:val="009701BA"/>
    <w:rsid w:val="009702D3"/>
    <w:rsid w:val="00970352"/>
    <w:rsid w:val="00970887"/>
    <w:rsid w:val="00971278"/>
    <w:rsid w:val="00972231"/>
    <w:rsid w:val="009723A5"/>
    <w:rsid w:val="00972861"/>
    <w:rsid w:val="00976DEF"/>
    <w:rsid w:val="00977A72"/>
    <w:rsid w:val="009805E3"/>
    <w:rsid w:val="00980B7B"/>
    <w:rsid w:val="00981738"/>
    <w:rsid w:val="0098343C"/>
    <w:rsid w:val="00984141"/>
    <w:rsid w:val="009857F1"/>
    <w:rsid w:val="00985AEE"/>
    <w:rsid w:val="00985B9C"/>
    <w:rsid w:val="00986AAB"/>
    <w:rsid w:val="00986D45"/>
    <w:rsid w:val="0099007E"/>
    <w:rsid w:val="00991475"/>
    <w:rsid w:val="00994718"/>
    <w:rsid w:val="00994EDA"/>
    <w:rsid w:val="009958FE"/>
    <w:rsid w:val="009A046C"/>
    <w:rsid w:val="009A18A9"/>
    <w:rsid w:val="009A1A0A"/>
    <w:rsid w:val="009A2678"/>
    <w:rsid w:val="009A2C15"/>
    <w:rsid w:val="009A46F4"/>
    <w:rsid w:val="009A4A40"/>
    <w:rsid w:val="009A62FD"/>
    <w:rsid w:val="009A703B"/>
    <w:rsid w:val="009A7C2D"/>
    <w:rsid w:val="009A7C78"/>
    <w:rsid w:val="009A7DD8"/>
    <w:rsid w:val="009A7EE0"/>
    <w:rsid w:val="009B001F"/>
    <w:rsid w:val="009B0D69"/>
    <w:rsid w:val="009B113F"/>
    <w:rsid w:val="009B1BE8"/>
    <w:rsid w:val="009B2A8A"/>
    <w:rsid w:val="009B3BBD"/>
    <w:rsid w:val="009B5BAD"/>
    <w:rsid w:val="009B68F5"/>
    <w:rsid w:val="009C045D"/>
    <w:rsid w:val="009C16D3"/>
    <w:rsid w:val="009C25FA"/>
    <w:rsid w:val="009C317C"/>
    <w:rsid w:val="009C3242"/>
    <w:rsid w:val="009C4233"/>
    <w:rsid w:val="009C42D0"/>
    <w:rsid w:val="009C7699"/>
    <w:rsid w:val="009C7F62"/>
    <w:rsid w:val="009D0863"/>
    <w:rsid w:val="009D129C"/>
    <w:rsid w:val="009D1DD6"/>
    <w:rsid w:val="009D3023"/>
    <w:rsid w:val="009D30E6"/>
    <w:rsid w:val="009D3D96"/>
    <w:rsid w:val="009D4207"/>
    <w:rsid w:val="009D5C0E"/>
    <w:rsid w:val="009D7363"/>
    <w:rsid w:val="009E1505"/>
    <w:rsid w:val="009E2341"/>
    <w:rsid w:val="009E403D"/>
    <w:rsid w:val="009E439F"/>
    <w:rsid w:val="009E487B"/>
    <w:rsid w:val="009E5913"/>
    <w:rsid w:val="009E7F34"/>
    <w:rsid w:val="009F1ECC"/>
    <w:rsid w:val="009F3C64"/>
    <w:rsid w:val="009F4553"/>
    <w:rsid w:val="009F47FA"/>
    <w:rsid w:val="009F4BCF"/>
    <w:rsid w:val="009F5689"/>
    <w:rsid w:val="009F6051"/>
    <w:rsid w:val="009F6FF1"/>
    <w:rsid w:val="00A000ED"/>
    <w:rsid w:val="00A007E3"/>
    <w:rsid w:val="00A02B3E"/>
    <w:rsid w:val="00A066AE"/>
    <w:rsid w:val="00A108D7"/>
    <w:rsid w:val="00A11435"/>
    <w:rsid w:val="00A11E3B"/>
    <w:rsid w:val="00A12437"/>
    <w:rsid w:val="00A12A71"/>
    <w:rsid w:val="00A12E9A"/>
    <w:rsid w:val="00A15F56"/>
    <w:rsid w:val="00A16BF4"/>
    <w:rsid w:val="00A17311"/>
    <w:rsid w:val="00A2276A"/>
    <w:rsid w:val="00A229BD"/>
    <w:rsid w:val="00A22AC1"/>
    <w:rsid w:val="00A23340"/>
    <w:rsid w:val="00A24026"/>
    <w:rsid w:val="00A25828"/>
    <w:rsid w:val="00A26095"/>
    <w:rsid w:val="00A26BF5"/>
    <w:rsid w:val="00A27E1D"/>
    <w:rsid w:val="00A319EF"/>
    <w:rsid w:val="00A3253C"/>
    <w:rsid w:val="00A34828"/>
    <w:rsid w:val="00A34882"/>
    <w:rsid w:val="00A34DF0"/>
    <w:rsid w:val="00A35D97"/>
    <w:rsid w:val="00A35F2C"/>
    <w:rsid w:val="00A36BF6"/>
    <w:rsid w:val="00A40121"/>
    <w:rsid w:val="00A40379"/>
    <w:rsid w:val="00A40820"/>
    <w:rsid w:val="00A40CDC"/>
    <w:rsid w:val="00A439BA"/>
    <w:rsid w:val="00A43CFC"/>
    <w:rsid w:val="00A43D8A"/>
    <w:rsid w:val="00A4528C"/>
    <w:rsid w:val="00A463DE"/>
    <w:rsid w:val="00A468C1"/>
    <w:rsid w:val="00A51F8E"/>
    <w:rsid w:val="00A544B1"/>
    <w:rsid w:val="00A55935"/>
    <w:rsid w:val="00A559DD"/>
    <w:rsid w:val="00A55A7E"/>
    <w:rsid w:val="00A55ACC"/>
    <w:rsid w:val="00A55BA6"/>
    <w:rsid w:val="00A62BBA"/>
    <w:rsid w:val="00A66583"/>
    <w:rsid w:val="00A671C1"/>
    <w:rsid w:val="00A701A7"/>
    <w:rsid w:val="00A7037D"/>
    <w:rsid w:val="00A70845"/>
    <w:rsid w:val="00A7161E"/>
    <w:rsid w:val="00A71D48"/>
    <w:rsid w:val="00A73160"/>
    <w:rsid w:val="00A7360A"/>
    <w:rsid w:val="00A73D43"/>
    <w:rsid w:val="00A74530"/>
    <w:rsid w:val="00A7548F"/>
    <w:rsid w:val="00A763F4"/>
    <w:rsid w:val="00A76F70"/>
    <w:rsid w:val="00A77C8C"/>
    <w:rsid w:val="00A77FE6"/>
    <w:rsid w:val="00A80299"/>
    <w:rsid w:val="00A82CE0"/>
    <w:rsid w:val="00A831AA"/>
    <w:rsid w:val="00A83C74"/>
    <w:rsid w:val="00A86A26"/>
    <w:rsid w:val="00A87851"/>
    <w:rsid w:val="00A9008E"/>
    <w:rsid w:val="00A917A2"/>
    <w:rsid w:val="00A92A9C"/>
    <w:rsid w:val="00A9598A"/>
    <w:rsid w:val="00A96C0A"/>
    <w:rsid w:val="00A96EB7"/>
    <w:rsid w:val="00A9783E"/>
    <w:rsid w:val="00AA08C7"/>
    <w:rsid w:val="00AA399B"/>
    <w:rsid w:val="00AA3C85"/>
    <w:rsid w:val="00AB09D3"/>
    <w:rsid w:val="00AB1ED0"/>
    <w:rsid w:val="00AB28B4"/>
    <w:rsid w:val="00AB6479"/>
    <w:rsid w:val="00AB6811"/>
    <w:rsid w:val="00AC122A"/>
    <w:rsid w:val="00AC185D"/>
    <w:rsid w:val="00AC2507"/>
    <w:rsid w:val="00AC2625"/>
    <w:rsid w:val="00AC379E"/>
    <w:rsid w:val="00AC5E8A"/>
    <w:rsid w:val="00AC7478"/>
    <w:rsid w:val="00AD0F08"/>
    <w:rsid w:val="00AD14FB"/>
    <w:rsid w:val="00AD2B98"/>
    <w:rsid w:val="00AD38C3"/>
    <w:rsid w:val="00AD4027"/>
    <w:rsid w:val="00AD446B"/>
    <w:rsid w:val="00AD520D"/>
    <w:rsid w:val="00AD68C7"/>
    <w:rsid w:val="00AE20DA"/>
    <w:rsid w:val="00AE21F4"/>
    <w:rsid w:val="00AE4228"/>
    <w:rsid w:val="00AE42D2"/>
    <w:rsid w:val="00AE4F50"/>
    <w:rsid w:val="00AE61FA"/>
    <w:rsid w:val="00AF2FD0"/>
    <w:rsid w:val="00AF308D"/>
    <w:rsid w:val="00AF4BB0"/>
    <w:rsid w:val="00AF5D75"/>
    <w:rsid w:val="00AF71AD"/>
    <w:rsid w:val="00AF73A4"/>
    <w:rsid w:val="00B0152D"/>
    <w:rsid w:val="00B0163A"/>
    <w:rsid w:val="00B01EE2"/>
    <w:rsid w:val="00B04BE5"/>
    <w:rsid w:val="00B10555"/>
    <w:rsid w:val="00B1150F"/>
    <w:rsid w:val="00B127F4"/>
    <w:rsid w:val="00B1387E"/>
    <w:rsid w:val="00B14B29"/>
    <w:rsid w:val="00B14BD1"/>
    <w:rsid w:val="00B151F8"/>
    <w:rsid w:val="00B157C0"/>
    <w:rsid w:val="00B15A70"/>
    <w:rsid w:val="00B16FEF"/>
    <w:rsid w:val="00B1756D"/>
    <w:rsid w:val="00B17C41"/>
    <w:rsid w:val="00B207E9"/>
    <w:rsid w:val="00B21942"/>
    <w:rsid w:val="00B21B03"/>
    <w:rsid w:val="00B23BE2"/>
    <w:rsid w:val="00B23C06"/>
    <w:rsid w:val="00B23F99"/>
    <w:rsid w:val="00B25077"/>
    <w:rsid w:val="00B25F60"/>
    <w:rsid w:val="00B268B9"/>
    <w:rsid w:val="00B30708"/>
    <w:rsid w:val="00B313B3"/>
    <w:rsid w:val="00B33540"/>
    <w:rsid w:val="00B33B68"/>
    <w:rsid w:val="00B33D52"/>
    <w:rsid w:val="00B36887"/>
    <w:rsid w:val="00B40673"/>
    <w:rsid w:val="00B40E7A"/>
    <w:rsid w:val="00B4184D"/>
    <w:rsid w:val="00B477DA"/>
    <w:rsid w:val="00B50BF9"/>
    <w:rsid w:val="00B52B54"/>
    <w:rsid w:val="00B53597"/>
    <w:rsid w:val="00B60FAC"/>
    <w:rsid w:val="00B615E7"/>
    <w:rsid w:val="00B61775"/>
    <w:rsid w:val="00B61AB2"/>
    <w:rsid w:val="00B61B76"/>
    <w:rsid w:val="00B6221E"/>
    <w:rsid w:val="00B627DC"/>
    <w:rsid w:val="00B65DB6"/>
    <w:rsid w:val="00B66687"/>
    <w:rsid w:val="00B7132D"/>
    <w:rsid w:val="00B72650"/>
    <w:rsid w:val="00B76F4F"/>
    <w:rsid w:val="00B77744"/>
    <w:rsid w:val="00B803C9"/>
    <w:rsid w:val="00B80A6B"/>
    <w:rsid w:val="00B80DD2"/>
    <w:rsid w:val="00B82DD8"/>
    <w:rsid w:val="00B82EEC"/>
    <w:rsid w:val="00B85AF2"/>
    <w:rsid w:val="00B866A8"/>
    <w:rsid w:val="00B86FFD"/>
    <w:rsid w:val="00B90177"/>
    <w:rsid w:val="00B911A8"/>
    <w:rsid w:val="00B91CD6"/>
    <w:rsid w:val="00B92814"/>
    <w:rsid w:val="00B938E1"/>
    <w:rsid w:val="00B94878"/>
    <w:rsid w:val="00B94EA0"/>
    <w:rsid w:val="00B95213"/>
    <w:rsid w:val="00B955C5"/>
    <w:rsid w:val="00B956EC"/>
    <w:rsid w:val="00B969DB"/>
    <w:rsid w:val="00B97F39"/>
    <w:rsid w:val="00BA113C"/>
    <w:rsid w:val="00BA1839"/>
    <w:rsid w:val="00BA3A9B"/>
    <w:rsid w:val="00BA3D71"/>
    <w:rsid w:val="00BA4687"/>
    <w:rsid w:val="00BA59E9"/>
    <w:rsid w:val="00BA673A"/>
    <w:rsid w:val="00BA7930"/>
    <w:rsid w:val="00BA7E13"/>
    <w:rsid w:val="00BA7FDB"/>
    <w:rsid w:val="00BB0B5B"/>
    <w:rsid w:val="00BB291B"/>
    <w:rsid w:val="00BB302C"/>
    <w:rsid w:val="00BB3C3C"/>
    <w:rsid w:val="00BB5289"/>
    <w:rsid w:val="00BB64BB"/>
    <w:rsid w:val="00BC0C17"/>
    <w:rsid w:val="00BC23C9"/>
    <w:rsid w:val="00BC6034"/>
    <w:rsid w:val="00BC6829"/>
    <w:rsid w:val="00BC7CE4"/>
    <w:rsid w:val="00BD0BD7"/>
    <w:rsid w:val="00BD0F04"/>
    <w:rsid w:val="00BD3081"/>
    <w:rsid w:val="00BD459B"/>
    <w:rsid w:val="00BD4831"/>
    <w:rsid w:val="00BD52B0"/>
    <w:rsid w:val="00BD52D6"/>
    <w:rsid w:val="00BD54D7"/>
    <w:rsid w:val="00BD6070"/>
    <w:rsid w:val="00BD7F80"/>
    <w:rsid w:val="00BE01DF"/>
    <w:rsid w:val="00BE0829"/>
    <w:rsid w:val="00BE0F41"/>
    <w:rsid w:val="00BE1901"/>
    <w:rsid w:val="00BE2909"/>
    <w:rsid w:val="00BE2EEA"/>
    <w:rsid w:val="00BE606F"/>
    <w:rsid w:val="00BE6081"/>
    <w:rsid w:val="00BE78C3"/>
    <w:rsid w:val="00BF0B5D"/>
    <w:rsid w:val="00BF2121"/>
    <w:rsid w:val="00BF2223"/>
    <w:rsid w:val="00BF2A28"/>
    <w:rsid w:val="00BF6B1F"/>
    <w:rsid w:val="00C0053A"/>
    <w:rsid w:val="00C00615"/>
    <w:rsid w:val="00C00C86"/>
    <w:rsid w:val="00C05931"/>
    <w:rsid w:val="00C0770C"/>
    <w:rsid w:val="00C13621"/>
    <w:rsid w:val="00C14443"/>
    <w:rsid w:val="00C1602C"/>
    <w:rsid w:val="00C16DC8"/>
    <w:rsid w:val="00C172A2"/>
    <w:rsid w:val="00C17A44"/>
    <w:rsid w:val="00C21724"/>
    <w:rsid w:val="00C22CF1"/>
    <w:rsid w:val="00C23644"/>
    <w:rsid w:val="00C25351"/>
    <w:rsid w:val="00C25474"/>
    <w:rsid w:val="00C2650E"/>
    <w:rsid w:val="00C26A90"/>
    <w:rsid w:val="00C272E2"/>
    <w:rsid w:val="00C30832"/>
    <w:rsid w:val="00C3186F"/>
    <w:rsid w:val="00C32013"/>
    <w:rsid w:val="00C32233"/>
    <w:rsid w:val="00C32384"/>
    <w:rsid w:val="00C34458"/>
    <w:rsid w:val="00C349B9"/>
    <w:rsid w:val="00C36EED"/>
    <w:rsid w:val="00C377EE"/>
    <w:rsid w:val="00C37859"/>
    <w:rsid w:val="00C426B6"/>
    <w:rsid w:val="00C4308B"/>
    <w:rsid w:val="00C43AF5"/>
    <w:rsid w:val="00C444C7"/>
    <w:rsid w:val="00C446F6"/>
    <w:rsid w:val="00C45AE5"/>
    <w:rsid w:val="00C46598"/>
    <w:rsid w:val="00C47EE1"/>
    <w:rsid w:val="00C50EC5"/>
    <w:rsid w:val="00C520DE"/>
    <w:rsid w:val="00C572B9"/>
    <w:rsid w:val="00C6025C"/>
    <w:rsid w:val="00C605B8"/>
    <w:rsid w:val="00C60AD7"/>
    <w:rsid w:val="00C621BD"/>
    <w:rsid w:val="00C66F9C"/>
    <w:rsid w:val="00C7153B"/>
    <w:rsid w:val="00C715CF"/>
    <w:rsid w:val="00C72073"/>
    <w:rsid w:val="00C72340"/>
    <w:rsid w:val="00C7288F"/>
    <w:rsid w:val="00C7298C"/>
    <w:rsid w:val="00C759C3"/>
    <w:rsid w:val="00C75A2C"/>
    <w:rsid w:val="00C769ED"/>
    <w:rsid w:val="00C76A1C"/>
    <w:rsid w:val="00C77045"/>
    <w:rsid w:val="00C8227A"/>
    <w:rsid w:val="00C8279A"/>
    <w:rsid w:val="00C83166"/>
    <w:rsid w:val="00C86FA3"/>
    <w:rsid w:val="00C86FB9"/>
    <w:rsid w:val="00C87A73"/>
    <w:rsid w:val="00C90F4C"/>
    <w:rsid w:val="00C91150"/>
    <w:rsid w:val="00C94DB6"/>
    <w:rsid w:val="00C95023"/>
    <w:rsid w:val="00C95364"/>
    <w:rsid w:val="00C9626E"/>
    <w:rsid w:val="00C96BC9"/>
    <w:rsid w:val="00C977B8"/>
    <w:rsid w:val="00C977D2"/>
    <w:rsid w:val="00C97E78"/>
    <w:rsid w:val="00CA0256"/>
    <w:rsid w:val="00CA03DD"/>
    <w:rsid w:val="00CA0BA9"/>
    <w:rsid w:val="00CA11DA"/>
    <w:rsid w:val="00CA14DE"/>
    <w:rsid w:val="00CA1BC2"/>
    <w:rsid w:val="00CA2B9E"/>
    <w:rsid w:val="00CA5251"/>
    <w:rsid w:val="00CA57CD"/>
    <w:rsid w:val="00CA5F35"/>
    <w:rsid w:val="00CA69FB"/>
    <w:rsid w:val="00CA6E23"/>
    <w:rsid w:val="00CB0D6A"/>
    <w:rsid w:val="00CB12FF"/>
    <w:rsid w:val="00CB1F27"/>
    <w:rsid w:val="00CB3C8B"/>
    <w:rsid w:val="00CB497E"/>
    <w:rsid w:val="00CB504D"/>
    <w:rsid w:val="00CB51E9"/>
    <w:rsid w:val="00CB5BBB"/>
    <w:rsid w:val="00CB5BF3"/>
    <w:rsid w:val="00CB7DAC"/>
    <w:rsid w:val="00CC1829"/>
    <w:rsid w:val="00CC3280"/>
    <w:rsid w:val="00CC3727"/>
    <w:rsid w:val="00CC5CCC"/>
    <w:rsid w:val="00CC7360"/>
    <w:rsid w:val="00CD294B"/>
    <w:rsid w:val="00CD2DE3"/>
    <w:rsid w:val="00CD304E"/>
    <w:rsid w:val="00CD4290"/>
    <w:rsid w:val="00CD4B82"/>
    <w:rsid w:val="00CD4C6C"/>
    <w:rsid w:val="00CD50AE"/>
    <w:rsid w:val="00CD534F"/>
    <w:rsid w:val="00CD5CAB"/>
    <w:rsid w:val="00CE12C3"/>
    <w:rsid w:val="00CE5454"/>
    <w:rsid w:val="00CF026A"/>
    <w:rsid w:val="00CF225A"/>
    <w:rsid w:val="00CF3424"/>
    <w:rsid w:val="00CF3802"/>
    <w:rsid w:val="00CF7486"/>
    <w:rsid w:val="00D00B3C"/>
    <w:rsid w:val="00D0211D"/>
    <w:rsid w:val="00D02A87"/>
    <w:rsid w:val="00D0405D"/>
    <w:rsid w:val="00D044B6"/>
    <w:rsid w:val="00D04B05"/>
    <w:rsid w:val="00D06272"/>
    <w:rsid w:val="00D068BE"/>
    <w:rsid w:val="00D06BBE"/>
    <w:rsid w:val="00D07A25"/>
    <w:rsid w:val="00D10C7B"/>
    <w:rsid w:val="00D13C05"/>
    <w:rsid w:val="00D164AA"/>
    <w:rsid w:val="00D165F8"/>
    <w:rsid w:val="00D16BA6"/>
    <w:rsid w:val="00D20FC6"/>
    <w:rsid w:val="00D21F28"/>
    <w:rsid w:val="00D22414"/>
    <w:rsid w:val="00D23558"/>
    <w:rsid w:val="00D24067"/>
    <w:rsid w:val="00D2466A"/>
    <w:rsid w:val="00D2573E"/>
    <w:rsid w:val="00D25C4A"/>
    <w:rsid w:val="00D25D83"/>
    <w:rsid w:val="00D26226"/>
    <w:rsid w:val="00D27F4F"/>
    <w:rsid w:val="00D301E9"/>
    <w:rsid w:val="00D30FBD"/>
    <w:rsid w:val="00D313B9"/>
    <w:rsid w:val="00D31BE0"/>
    <w:rsid w:val="00D351E3"/>
    <w:rsid w:val="00D3593C"/>
    <w:rsid w:val="00D4035E"/>
    <w:rsid w:val="00D40C1E"/>
    <w:rsid w:val="00D436F6"/>
    <w:rsid w:val="00D439B4"/>
    <w:rsid w:val="00D44A03"/>
    <w:rsid w:val="00D44AB2"/>
    <w:rsid w:val="00D4632F"/>
    <w:rsid w:val="00D5076B"/>
    <w:rsid w:val="00D5124B"/>
    <w:rsid w:val="00D5183B"/>
    <w:rsid w:val="00D5268A"/>
    <w:rsid w:val="00D5526F"/>
    <w:rsid w:val="00D569F1"/>
    <w:rsid w:val="00D5739E"/>
    <w:rsid w:val="00D57BF1"/>
    <w:rsid w:val="00D6123D"/>
    <w:rsid w:val="00D615D0"/>
    <w:rsid w:val="00D630EC"/>
    <w:rsid w:val="00D640F0"/>
    <w:rsid w:val="00D6719C"/>
    <w:rsid w:val="00D70B86"/>
    <w:rsid w:val="00D726FA"/>
    <w:rsid w:val="00D72C19"/>
    <w:rsid w:val="00D72D9D"/>
    <w:rsid w:val="00D755B4"/>
    <w:rsid w:val="00D755BD"/>
    <w:rsid w:val="00D7676B"/>
    <w:rsid w:val="00D77714"/>
    <w:rsid w:val="00D82EEB"/>
    <w:rsid w:val="00D8479E"/>
    <w:rsid w:val="00D85290"/>
    <w:rsid w:val="00D854F0"/>
    <w:rsid w:val="00D86273"/>
    <w:rsid w:val="00D87DDD"/>
    <w:rsid w:val="00D905F5"/>
    <w:rsid w:val="00D913FD"/>
    <w:rsid w:val="00D92229"/>
    <w:rsid w:val="00D9307A"/>
    <w:rsid w:val="00D93141"/>
    <w:rsid w:val="00D93E22"/>
    <w:rsid w:val="00D940D3"/>
    <w:rsid w:val="00D9498B"/>
    <w:rsid w:val="00D95B5F"/>
    <w:rsid w:val="00D95C6F"/>
    <w:rsid w:val="00D95D56"/>
    <w:rsid w:val="00D96D2A"/>
    <w:rsid w:val="00DA20FB"/>
    <w:rsid w:val="00DA371B"/>
    <w:rsid w:val="00DA4F6B"/>
    <w:rsid w:val="00DA4F98"/>
    <w:rsid w:val="00DA518E"/>
    <w:rsid w:val="00DA5196"/>
    <w:rsid w:val="00DA5FFB"/>
    <w:rsid w:val="00DA62A1"/>
    <w:rsid w:val="00DA6512"/>
    <w:rsid w:val="00DA6A98"/>
    <w:rsid w:val="00DB0C70"/>
    <w:rsid w:val="00DB0EC5"/>
    <w:rsid w:val="00DB1307"/>
    <w:rsid w:val="00DB18EC"/>
    <w:rsid w:val="00DB18FB"/>
    <w:rsid w:val="00DB65D1"/>
    <w:rsid w:val="00DB7E63"/>
    <w:rsid w:val="00DC05A2"/>
    <w:rsid w:val="00DC0BDE"/>
    <w:rsid w:val="00DC2771"/>
    <w:rsid w:val="00DC2FD6"/>
    <w:rsid w:val="00DC5ED7"/>
    <w:rsid w:val="00DC6270"/>
    <w:rsid w:val="00DC6B08"/>
    <w:rsid w:val="00DC7D9D"/>
    <w:rsid w:val="00DD1A93"/>
    <w:rsid w:val="00DD1C70"/>
    <w:rsid w:val="00DD1D52"/>
    <w:rsid w:val="00DD2A3D"/>
    <w:rsid w:val="00DD2EE4"/>
    <w:rsid w:val="00DD4BA8"/>
    <w:rsid w:val="00DD526A"/>
    <w:rsid w:val="00DE03C7"/>
    <w:rsid w:val="00DE2280"/>
    <w:rsid w:val="00DE2582"/>
    <w:rsid w:val="00DE2E10"/>
    <w:rsid w:val="00DE3867"/>
    <w:rsid w:val="00DE43C5"/>
    <w:rsid w:val="00DE5C41"/>
    <w:rsid w:val="00DE6279"/>
    <w:rsid w:val="00DE6975"/>
    <w:rsid w:val="00DF00A2"/>
    <w:rsid w:val="00DF0AF7"/>
    <w:rsid w:val="00DF0C50"/>
    <w:rsid w:val="00DF11B6"/>
    <w:rsid w:val="00DF5805"/>
    <w:rsid w:val="00DF597F"/>
    <w:rsid w:val="00DF7823"/>
    <w:rsid w:val="00DF7CC3"/>
    <w:rsid w:val="00E00B82"/>
    <w:rsid w:val="00E021F2"/>
    <w:rsid w:val="00E0708E"/>
    <w:rsid w:val="00E0774F"/>
    <w:rsid w:val="00E11C20"/>
    <w:rsid w:val="00E126BE"/>
    <w:rsid w:val="00E1352F"/>
    <w:rsid w:val="00E136A9"/>
    <w:rsid w:val="00E14B2F"/>
    <w:rsid w:val="00E1616C"/>
    <w:rsid w:val="00E179B6"/>
    <w:rsid w:val="00E17B65"/>
    <w:rsid w:val="00E23EC4"/>
    <w:rsid w:val="00E24CAB"/>
    <w:rsid w:val="00E253A0"/>
    <w:rsid w:val="00E2567D"/>
    <w:rsid w:val="00E27595"/>
    <w:rsid w:val="00E31B09"/>
    <w:rsid w:val="00E3552B"/>
    <w:rsid w:val="00E36B06"/>
    <w:rsid w:val="00E40F7B"/>
    <w:rsid w:val="00E423B7"/>
    <w:rsid w:val="00E4302A"/>
    <w:rsid w:val="00E43873"/>
    <w:rsid w:val="00E43E20"/>
    <w:rsid w:val="00E44A40"/>
    <w:rsid w:val="00E44AA7"/>
    <w:rsid w:val="00E455CB"/>
    <w:rsid w:val="00E46AA5"/>
    <w:rsid w:val="00E47C43"/>
    <w:rsid w:val="00E5044B"/>
    <w:rsid w:val="00E515D2"/>
    <w:rsid w:val="00E517B7"/>
    <w:rsid w:val="00E51FD1"/>
    <w:rsid w:val="00E530F4"/>
    <w:rsid w:val="00E5313C"/>
    <w:rsid w:val="00E53A1E"/>
    <w:rsid w:val="00E53F55"/>
    <w:rsid w:val="00E5524B"/>
    <w:rsid w:val="00E56637"/>
    <w:rsid w:val="00E5769F"/>
    <w:rsid w:val="00E57A03"/>
    <w:rsid w:val="00E57B11"/>
    <w:rsid w:val="00E60268"/>
    <w:rsid w:val="00E620C4"/>
    <w:rsid w:val="00E674EC"/>
    <w:rsid w:val="00E7337A"/>
    <w:rsid w:val="00E7615E"/>
    <w:rsid w:val="00E765A5"/>
    <w:rsid w:val="00E774B8"/>
    <w:rsid w:val="00E81B40"/>
    <w:rsid w:val="00E82119"/>
    <w:rsid w:val="00E847FB"/>
    <w:rsid w:val="00E86114"/>
    <w:rsid w:val="00E863CC"/>
    <w:rsid w:val="00E90931"/>
    <w:rsid w:val="00E921EB"/>
    <w:rsid w:val="00E93663"/>
    <w:rsid w:val="00E93897"/>
    <w:rsid w:val="00E95F2A"/>
    <w:rsid w:val="00E96257"/>
    <w:rsid w:val="00EA0E8D"/>
    <w:rsid w:val="00EA14FC"/>
    <w:rsid w:val="00EA21D8"/>
    <w:rsid w:val="00EA2AF3"/>
    <w:rsid w:val="00EA2B03"/>
    <w:rsid w:val="00EA2D60"/>
    <w:rsid w:val="00EA3D72"/>
    <w:rsid w:val="00EA433B"/>
    <w:rsid w:val="00EA43F1"/>
    <w:rsid w:val="00EA64B2"/>
    <w:rsid w:val="00EA6664"/>
    <w:rsid w:val="00EA7A99"/>
    <w:rsid w:val="00EB025E"/>
    <w:rsid w:val="00EB0A0B"/>
    <w:rsid w:val="00EB123D"/>
    <w:rsid w:val="00EB1A84"/>
    <w:rsid w:val="00EB45DE"/>
    <w:rsid w:val="00EB4D6B"/>
    <w:rsid w:val="00EB5416"/>
    <w:rsid w:val="00EB5A8C"/>
    <w:rsid w:val="00EB6FE3"/>
    <w:rsid w:val="00EC053E"/>
    <w:rsid w:val="00EC0B0C"/>
    <w:rsid w:val="00EC1286"/>
    <w:rsid w:val="00EC1B15"/>
    <w:rsid w:val="00EC2D97"/>
    <w:rsid w:val="00EC3147"/>
    <w:rsid w:val="00EC32FD"/>
    <w:rsid w:val="00EC3317"/>
    <w:rsid w:val="00EC468C"/>
    <w:rsid w:val="00EC4D8C"/>
    <w:rsid w:val="00EC528C"/>
    <w:rsid w:val="00EC6866"/>
    <w:rsid w:val="00EC6D48"/>
    <w:rsid w:val="00EC7228"/>
    <w:rsid w:val="00EC74C4"/>
    <w:rsid w:val="00ED005F"/>
    <w:rsid w:val="00ED04B6"/>
    <w:rsid w:val="00ED0525"/>
    <w:rsid w:val="00ED0547"/>
    <w:rsid w:val="00ED1243"/>
    <w:rsid w:val="00ED15DF"/>
    <w:rsid w:val="00ED236D"/>
    <w:rsid w:val="00ED37B6"/>
    <w:rsid w:val="00ED39BA"/>
    <w:rsid w:val="00ED3F4A"/>
    <w:rsid w:val="00ED43C6"/>
    <w:rsid w:val="00ED46B9"/>
    <w:rsid w:val="00ED6BE8"/>
    <w:rsid w:val="00ED78FA"/>
    <w:rsid w:val="00EE063F"/>
    <w:rsid w:val="00EE2780"/>
    <w:rsid w:val="00EE565A"/>
    <w:rsid w:val="00EE6291"/>
    <w:rsid w:val="00EE63E4"/>
    <w:rsid w:val="00EE7C1B"/>
    <w:rsid w:val="00EF0451"/>
    <w:rsid w:val="00EF3A9A"/>
    <w:rsid w:val="00EF3E42"/>
    <w:rsid w:val="00EF4F66"/>
    <w:rsid w:val="00EF5B7B"/>
    <w:rsid w:val="00EF5F04"/>
    <w:rsid w:val="00EF61E8"/>
    <w:rsid w:val="00F00383"/>
    <w:rsid w:val="00F03218"/>
    <w:rsid w:val="00F0375B"/>
    <w:rsid w:val="00F0395B"/>
    <w:rsid w:val="00F03EC4"/>
    <w:rsid w:val="00F053E3"/>
    <w:rsid w:val="00F06699"/>
    <w:rsid w:val="00F066F3"/>
    <w:rsid w:val="00F07983"/>
    <w:rsid w:val="00F102CC"/>
    <w:rsid w:val="00F147BE"/>
    <w:rsid w:val="00F14BD0"/>
    <w:rsid w:val="00F14E9A"/>
    <w:rsid w:val="00F17822"/>
    <w:rsid w:val="00F214E5"/>
    <w:rsid w:val="00F21BB6"/>
    <w:rsid w:val="00F22477"/>
    <w:rsid w:val="00F229CF"/>
    <w:rsid w:val="00F22CA1"/>
    <w:rsid w:val="00F24375"/>
    <w:rsid w:val="00F268E3"/>
    <w:rsid w:val="00F27ABC"/>
    <w:rsid w:val="00F31EF3"/>
    <w:rsid w:val="00F32508"/>
    <w:rsid w:val="00F331CE"/>
    <w:rsid w:val="00F34D94"/>
    <w:rsid w:val="00F35DD8"/>
    <w:rsid w:val="00F36487"/>
    <w:rsid w:val="00F36993"/>
    <w:rsid w:val="00F36FA8"/>
    <w:rsid w:val="00F40187"/>
    <w:rsid w:val="00F40E60"/>
    <w:rsid w:val="00F438B2"/>
    <w:rsid w:val="00F43C2D"/>
    <w:rsid w:val="00F44820"/>
    <w:rsid w:val="00F45D23"/>
    <w:rsid w:val="00F45F29"/>
    <w:rsid w:val="00F46093"/>
    <w:rsid w:val="00F46B8C"/>
    <w:rsid w:val="00F50FAC"/>
    <w:rsid w:val="00F51052"/>
    <w:rsid w:val="00F5142F"/>
    <w:rsid w:val="00F519DE"/>
    <w:rsid w:val="00F519FD"/>
    <w:rsid w:val="00F52AEE"/>
    <w:rsid w:val="00F535C9"/>
    <w:rsid w:val="00F5416C"/>
    <w:rsid w:val="00F566B5"/>
    <w:rsid w:val="00F62863"/>
    <w:rsid w:val="00F62E0E"/>
    <w:rsid w:val="00F64094"/>
    <w:rsid w:val="00F6781D"/>
    <w:rsid w:val="00F7000B"/>
    <w:rsid w:val="00F72242"/>
    <w:rsid w:val="00F73B95"/>
    <w:rsid w:val="00F74A53"/>
    <w:rsid w:val="00F7665C"/>
    <w:rsid w:val="00F7680C"/>
    <w:rsid w:val="00F80687"/>
    <w:rsid w:val="00F80B38"/>
    <w:rsid w:val="00F82677"/>
    <w:rsid w:val="00F826A9"/>
    <w:rsid w:val="00F83242"/>
    <w:rsid w:val="00F83ADB"/>
    <w:rsid w:val="00F84BBE"/>
    <w:rsid w:val="00F85390"/>
    <w:rsid w:val="00F87175"/>
    <w:rsid w:val="00F87384"/>
    <w:rsid w:val="00F9041A"/>
    <w:rsid w:val="00F90D31"/>
    <w:rsid w:val="00F913AE"/>
    <w:rsid w:val="00F929CD"/>
    <w:rsid w:val="00F93A82"/>
    <w:rsid w:val="00F943EB"/>
    <w:rsid w:val="00F94AF9"/>
    <w:rsid w:val="00F9538A"/>
    <w:rsid w:val="00F9559B"/>
    <w:rsid w:val="00F95EA0"/>
    <w:rsid w:val="00FA1733"/>
    <w:rsid w:val="00FA1A89"/>
    <w:rsid w:val="00FA3A9B"/>
    <w:rsid w:val="00FA3F45"/>
    <w:rsid w:val="00FA4392"/>
    <w:rsid w:val="00FB0970"/>
    <w:rsid w:val="00FB0BA1"/>
    <w:rsid w:val="00FB2854"/>
    <w:rsid w:val="00FB3FA2"/>
    <w:rsid w:val="00FB421C"/>
    <w:rsid w:val="00FB52F8"/>
    <w:rsid w:val="00FB5A48"/>
    <w:rsid w:val="00FB757A"/>
    <w:rsid w:val="00FB7DCE"/>
    <w:rsid w:val="00FC01EC"/>
    <w:rsid w:val="00FC0CAA"/>
    <w:rsid w:val="00FC1713"/>
    <w:rsid w:val="00FC3BE6"/>
    <w:rsid w:val="00FC54A0"/>
    <w:rsid w:val="00FC581C"/>
    <w:rsid w:val="00FC6195"/>
    <w:rsid w:val="00FD0F57"/>
    <w:rsid w:val="00FD2DF0"/>
    <w:rsid w:val="00FD6D02"/>
    <w:rsid w:val="00FE06D1"/>
    <w:rsid w:val="00FE20E5"/>
    <w:rsid w:val="00FE3D94"/>
    <w:rsid w:val="00FE7356"/>
    <w:rsid w:val="00FE7ACD"/>
    <w:rsid w:val="00FF1E80"/>
    <w:rsid w:val="00FF2333"/>
    <w:rsid w:val="00FF5351"/>
    <w:rsid w:val="00FF7306"/>
    <w:rsid w:val="00FF73CE"/>
    <w:rsid w:val="00FF7953"/>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BD5B"/>
  <w15:docId w15:val="{6B2C4DD2-04B2-4D16-9257-B1C5FE738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40267"/>
    <w:rPr>
      <w:rFonts w:ascii="Arial" w:hAnsi="Arial"/>
      <w:sz w:val="22"/>
    </w:rPr>
  </w:style>
  <w:style w:type="paragraph" w:styleId="Nagwek1">
    <w:name w:val="heading 1"/>
    <w:basedOn w:val="Normalny"/>
    <w:qFormat/>
    <w:pPr>
      <w:keepNext/>
      <w:spacing w:before="120" w:after="240"/>
      <w:jc w:val="center"/>
      <w:textAlignment w:val="baseline"/>
      <w:outlineLvl w:val="0"/>
    </w:pPr>
    <w:rPr>
      <w:rFonts w:ascii="Garamond" w:hAnsi="Garamond"/>
      <w:b/>
      <w:sz w:val="28"/>
    </w:rPr>
  </w:style>
  <w:style w:type="paragraph" w:styleId="Nagwek2">
    <w:name w:val="heading 2"/>
    <w:basedOn w:val="Normalny"/>
    <w:qFormat/>
    <w:pPr>
      <w:keepNext/>
      <w:spacing w:before="240" w:after="60"/>
      <w:outlineLvl w:val="1"/>
    </w:pPr>
    <w:rPr>
      <w:rFonts w:cs="Arial"/>
      <w:b/>
      <w:bCs/>
      <w:i/>
      <w:iCs/>
      <w:sz w:val="28"/>
      <w:szCs w:val="28"/>
    </w:rPr>
  </w:style>
  <w:style w:type="paragraph" w:styleId="Nagwek3">
    <w:name w:val="heading 3"/>
    <w:basedOn w:val="Normalny"/>
    <w:link w:val="Nagwek3Znak"/>
    <w:qFormat/>
    <w:pPr>
      <w:keepNext/>
      <w:outlineLvl w:val="2"/>
    </w:pPr>
    <w:rPr>
      <w:rFonts w:cs="Arial"/>
      <w:b/>
      <w:bCs/>
    </w:rPr>
  </w:style>
  <w:style w:type="paragraph" w:styleId="Nagwek4">
    <w:name w:val="heading 4"/>
    <w:basedOn w:val="Normalny"/>
    <w:link w:val="Nagwek4Znak"/>
    <w:qFormat/>
    <w:pPr>
      <w:keepNext/>
      <w:jc w:val="both"/>
      <w:outlineLvl w:val="3"/>
    </w:pPr>
    <w:rPr>
      <w:b/>
      <w:bCs/>
    </w:rPr>
  </w:style>
  <w:style w:type="paragraph" w:styleId="Nagwek5">
    <w:name w:val="heading 5"/>
    <w:basedOn w:val="Normalny"/>
    <w:qFormat/>
    <w:pPr>
      <w:keepNext/>
      <w:ind w:right="-284"/>
      <w:outlineLvl w:val="4"/>
    </w:pPr>
    <w:rPr>
      <w:b/>
    </w:rPr>
  </w:style>
  <w:style w:type="paragraph" w:styleId="Nagwek6">
    <w:name w:val="heading 6"/>
    <w:basedOn w:val="Normalny"/>
    <w:qFormat/>
    <w:pPr>
      <w:numPr>
        <w:ilvl w:val="5"/>
        <w:numId w:val="1"/>
      </w:numPr>
      <w:jc w:val="both"/>
      <w:textAlignment w:val="baseline"/>
      <w:outlineLvl w:val="5"/>
    </w:pPr>
  </w:style>
  <w:style w:type="paragraph" w:styleId="Nagwek7">
    <w:name w:val="heading 7"/>
    <w:basedOn w:val="Normalny"/>
    <w:qFormat/>
    <w:pPr>
      <w:keepNext/>
      <w:jc w:val="both"/>
      <w:outlineLvl w:val="6"/>
    </w:pPr>
    <w:rPr>
      <w:rFonts w:cs="Arial"/>
      <w:b/>
      <w:bCs/>
    </w:rPr>
  </w:style>
  <w:style w:type="paragraph" w:styleId="Nagwek8">
    <w:name w:val="heading 8"/>
    <w:basedOn w:val="Normalny"/>
    <w:qFormat/>
    <w:pPr>
      <w:numPr>
        <w:ilvl w:val="7"/>
        <w:numId w:val="1"/>
      </w:numPr>
      <w:jc w:val="both"/>
      <w:textAlignment w:val="baseline"/>
      <w:outlineLvl w:val="7"/>
    </w:pPr>
  </w:style>
  <w:style w:type="paragraph" w:styleId="Nagwek9">
    <w:name w:val="heading 9"/>
    <w:basedOn w:val="Normalny"/>
    <w:qFormat/>
    <w:pPr>
      <w:numPr>
        <w:ilvl w:val="8"/>
        <w:numId w:val="1"/>
      </w:numPr>
      <w:tabs>
        <w:tab w:val="left" w:pos="1800"/>
      </w:tabs>
      <w:spacing w:before="240" w:after="60"/>
      <w:ind w:hanging="1800"/>
      <w:jc w:val="both"/>
      <w:textAlignment w:val="baseline"/>
      <w:outlineLvl w:val="8"/>
    </w:pPr>
    <w:rPr>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Numerstrony">
    <w:name w:val="page number"/>
    <w:basedOn w:val="Domylnaczcionkaakapitu"/>
    <w:semiHidden/>
    <w:qFormat/>
  </w:style>
  <w:style w:type="character" w:customStyle="1" w:styleId="ZnakZnak">
    <w:name w:val="Znak Znak"/>
    <w:basedOn w:val="Domylnaczcionkaakapitu"/>
    <w:semiHidden/>
    <w:qFormat/>
  </w:style>
  <w:style w:type="character" w:customStyle="1" w:styleId="Zakotwiczenieprzypisudolnego">
    <w:name w:val="Zakotwiczenie przypisu dolnego"/>
    <w:rPr>
      <w:vertAlign w:val="superscript"/>
    </w:rPr>
  </w:style>
  <w:style w:type="character" w:customStyle="1" w:styleId="FootnoteCharacters">
    <w:name w:val="Footnote Characters"/>
    <w:semiHidden/>
    <w:unhideWhenUsed/>
    <w:qFormat/>
    <w:rPr>
      <w:vertAlign w:val="superscript"/>
    </w:rPr>
  </w:style>
  <w:style w:type="character" w:customStyle="1" w:styleId="NagwekZnak">
    <w:name w:val="Nagłówek Znak"/>
    <w:basedOn w:val="Domylnaczcionkaakapitu"/>
    <w:qFormat/>
  </w:style>
  <w:style w:type="character" w:customStyle="1" w:styleId="pogr1">
    <w:name w:val="pogr1"/>
    <w:qFormat/>
    <w:rPr>
      <w:rFonts w:ascii="Verdana" w:hAnsi="Verdana"/>
      <w:b/>
      <w:bCs/>
      <w:i w:val="0"/>
      <w:iCs w:val="0"/>
      <w:color w:val="333333"/>
      <w:sz w:val="18"/>
      <w:szCs w:val="18"/>
    </w:rPr>
  </w:style>
  <w:style w:type="character" w:customStyle="1" w:styleId="TekstpodstawowywcityZnak">
    <w:name w:val="Tekst podstawowy wcięty Znak"/>
    <w:qFormat/>
    <w:rPr>
      <w:rFonts w:ascii="Arial" w:hAnsi="Arial"/>
      <w:sz w:val="22"/>
    </w:rPr>
  </w:style>
  <w:style w:type="character" w:customStyle="1" w:styleId="ZnakZnak2">
    <w:name w:val="Znak Znak2"/>
    <w:semiHidden/>
    <w:qFormat/>
    <w:rPr>
      <w:rFonts w:ascii="Arial" w:hAnsi="Arial"/>
      <w:sz w:val="22"/>
    </w:rPr>
  </w:style>
  <w:style w:type="character" w:customStyle="1" w:styleId="Tekstpodstawowy2Znak">
    <w:name w:val="Tekst podstawowy 2 Znak"/>
    <w:semiHidden/>
    <w:qFormat/>
    <w:rPr>
      <w:sz w:val="26"/>
    </w:rPr>
  </w:style>
  <w:style w:type="character" w:customStyle="1" w:styleId="TekstpodstawowywcityZnak1">
    <w:name w:val="Tekst podstawowy wcięty Znak1"/>
    <w:link w:val="Tekstpodstawowywcity"/>
    <w:qFormat/>
    <w:rsid w:val="00DC1763"/>
    <w:rPr>
      <w:rFonts w:ascii="Arial" w:hAnsi="Arial"/>
      <w:sz w:val="22"/>
      <w:lang w:val="pl-PL" w:eastAsia="pl-PL" w:bidi="ar-SA"/>
    </w:rPr>
  </w:style>
  <w:style w:type="character" w:customStyle="1" w:styleId="Administrator">
    <w:name w:val="Administrator"/>
    <w:semiHidden/>
    <w:qFormat/>
    <w:rsid w:val="007D24E7"/>
    <w:rPr>
      <w:rFonts w:ascii="Arial" w:hAnsi="Arial" w:cs="Arial"/>
      <w:color w:val="000080"/>
      <w:sz w:val="20"/>
      <w:szCs w:val="20"/>
    </w:rPr>
  </w:style>
  <w:style w:type="character" w:customStyle="1" w:styleId="TekstpodstawowyZnak">
    <w:name w:val="Tekst podstawowy Znak"/>
    <w:link w:val="Tekstpodstawowy"/>
    <w:qFormat/>
    <w:rsid w:val="00615CCD"/>
    <w:rPr>
      <w:sz w:val="24"/>
    </w:rPr>
  </w:style>
  <w:style w:type="character" w:customStyle="1" w:styleId="no0020spacingchar1">
    <w:name w:val="no_0020spacing__char1"/>
    <w:qFormat/>
    <w:rsid w:val="006C71BD"/>
    <w:rPr>
      <w:rFonts w:ascii="Calibri" w:hAnsi="Calibri"/>
      <w:sz w:val="22"/>
      <w:szCs w:val="22"/>
    </w:rPr>
  </w:style>
  <w:style w:type="character" w:customStyle="1" w:styleId="Tekstpodstawowy2Znak1">
    <w:name w:val="Tekst podstawowy 2 Znak1"/>
    <w:link w:val="Tekstpodstawowy2"/>
    <w:qFormat/>
    <w:rsid w:val="00F2391F"/>
    <w:rPr>
      <w:sz w:val="26"/>
    </w:rPr>
  </w:style>
  <w:style w:type="character" w:customStyle="1" w:styleId="StopkaZnak">
    <w:name w:val="Stopka Znak"/>
    <w:link w:val="Stopka"/>
    <w:uiPriority w:val="99"/>
    <w:qFormat/>
    <w:rsid w:val="00B926B4"/>
    <w:rPr>
      <w:sz w:val="24"/>
    </w:rPr>
  </w:style>
  <w:style w:type="character" w:customStyle="1" w:styleId="TekstprzypisukocowegoZnak">
    <w:name w:val="Tekst przypisu końcowego Znak"/>
    <w:basedOn w:val="Domylnaczcionkaakapitu"/>
    <w:link w:val="Tekstprzypisukocowego"/>
    <w:uiPriority w:val="99"/>
    <w:semiHidden/>
    <w:qFormat/>
    <w:rsid w:val="00561F99"/>
  </w:style>
  <w:style w:type="character" w:customStyle="1" w:styleId="Zakotwiczenieprzypisukocowego">
    <w:name w:val="Zakotwiczenie przypisu końcowego"/>
    <w:rPr>
      <w:vertAlign w:val="superscript"/>
    </w:rPr>
  </w:style>
  <w:style w:type="character" w:customStyle="1" w:styleId="EndnoteCharacters">
    <w:name w:val="Endnote Characters"/>
    <w:uiPriority w:val="99"/>
    <w:semiHidden/>
    <w:unhideWhenUsed/>
    <w:qFormat/>
    <w:rsid w:val="00561F99"/>
    <w:rPr>
      <w:vertAlign w:val="superscript"/>
    </w:rPr>
  </w:style>
  <w:style w:type="character" w:styleId="Odwoaniedokomentarza">
    <w:name w:val="annotation reference"/>
    <w:uiPriority w:val="99"/>
    <w:semiHidden/>
    <w:unhideWhenUsed/>
    <w:qFormat/>
    <w:rsid w:val="00561F99"/>
    <w:rPr>
      <w:sz w:val="16"/>
      <w:szCs w:val="16"/>
    </w:rPr>
  </w:style>
  <w:style w:type="character" w:customStyle="1" w:styleId="TekstkomentarzaZnak">
    <w:name w:val="Tekst komentarza Znak"/>
    <w:basedOn w:val="Domylnaczcionkaakapitu"/>
    <w:link w:val="Tekstkomentarza"/>
    <w:uiPriority w:val="99"/>
    <w:semiHidden/>
    <w:qFormat/>
    <w:rsid w:val="00561F99"/>
  </w:style>
  <w:style w:type="character" w:customStyle="1" w:styleId="ZwykytekstZnak">
    <w:name w:val="Zwykły tekst Znak"/>
    <w:link w:val="Zwykytekst"/>
    <w:qFormat/>
    <w:rsid w:val="00561F99"/>
    <w:rPr>
      <w:rFonts w:ascii="Courier New" w:hAnsi="Courier New" w:cs="Courier New"/>
    </w:rPr>
  </w:style>
  <w:style w:type="character" w:customStyle="1" w:styleId="Tekstpodstawowy3Znak">
    <w:name w:val="Tekst podstawowy 3 Znak"/>
    <w:link w:val="Tekstpodstawowy3"/>
    <w:semiHidden/>
    <w:qFormat/>
    <w:rsid w:val="00561F99"/>
    <w:rPr>
      <w:sz w:val="26"/>
    </w:rPr>
  </w:style>
  <w:style w:type="character" w:customStyle="1" w:styleId="Teksttreci2">
    <w:name w:val="Tekst treści (2)_"/>
    <w:link w:val="Teksttreci20"/>
    <w:qFormat/>
    <w:rsid w:val="00561F99"/>
    <w:rPr>
      <w:spacing w:val="20"/>
      <w:sz w:val="32"/>
      <w:szCs w:val="32"/>
      <w:shd w:val="clear" w:color="auto" w:fill="FFFFFF"/>
    </w:rPr>
  </w:style>
  <w:style w:type="character" w:customStyle="1" w:styleId="Teksttreci7">
    <w:name w:val="Tekst treści (7)_"/>
    <w:qFormat/>
    <w:rsid w:val="00561F99"/>
    <w:rPr>
      <w:b w:val="0"/>
      <w:bCs w:val="0"/>
      <w:i w:val="0"/>
      <w:iCs w:val="0"/>
      <w:caps w:val="0"/>
      <w:smallCaps w:val="0"/>
      <w:strike w:val="0"/>
      <w:dstrike w:val="0"/>
      <w:spacing w:val="0"/>
      <w:sz w:val="16"/>
      <w:szCs w:val="16"/>
    </w:rPr>
  </w:style>
  <w:style w:type="character" w:customStyle="1" w:styleId="Teksttreci70">
    <w:name w:val="Tekst treści (7)"/>
    <w:qFormat/>
    <w:rsid w:val="00561F99"/>
  </w:style>
  <w:style w:type="character" w:customStyle="1" w:styleId="Teksttreci7115pt">
    <w:name w:val="Tekst treści (7) + 11;5 pt"/>
    <w:qFormat/>
    <w:rsid w:val="00561F99"/>
    <w:rPr>
      <w:b w:val="0"/>
      <w:bCs w:val="0"/>
      <w:i w:val="0"/>
      <w:iCs w:val="0"/>
      <w:caps w:val="0"/>
      <w:smallCaps w:val="0"/>
      <w:strike w:val="0"/>
      <w:dstrike w:val="0"/>
      <w:spacing w:val="0"/>
      <w:sz w:val="23"/>
      <w:szCs w:val="23"/>
    </w:rPr>
  </w:style>
  <w:style w:type="character" w:customStyle="1" w:styleId="Teksttreci4">
    <w:name w:val="Tekst treści (4)_"/>
    <w:qFormat/>
    <w:rsid w:val="00561F99"/>
    <w:rPr>
      <w:b w:val="0"/>
      <w:bCs w:val="0"/>
      <w:i w:val="0"/>
      <w:iCs w:val="0"/>
      <w:caps w:val="0"/>
      <w:smallCaps w:val="0"/>
      <w:strike w:val="0"/>
      <w:dstrike w:val="0"/>
      <w:spacing w:val="0"/>
      <w:sz w:val="22"/>
      <w:szCs w:val="22"/>
    </w:rPr>
  </w:style>
  <w:style w:type="character" w:customStyle="1" w:styleId="Teksttreci40">
    <w:name w:val="Tekst treści (4)"/>
    <w:qFormat/>
    <w:rsid w:val="00561F99"/>
  </w:style>
  <w:style w:type="character" w:customStyle="1" w:styleId="Teksttreci22">
    <w:name w:val="Tekst treści (22)_"/>
    <w:link w:val="Teksttreci220"/>
    <w:qFormat/>
    <w:rsid w:val="00561F99"/>
    <w:rPr>
      <w:sz w:val="23"/>
      <w:szCs w:val="23"/>
      <w:shd w:val="clear" w:color="auto" w:fill="FFFFFF"/>
    </w:rPr>
  </w:style>
  <w:style w:type="character" w:customStyle="1" w:styleId="Teksttreci23">
    <w:name w:val="Tekst treści (23)_"/>
    <w:qFormat/>
    <w:rsid w:val="00561F99"/>
    <w:rPr>
      <w:b w:val="0"/>
      <w:bCs w:val="0"/>
      <w:i w:val="0"/>
      <w:iCs w:val="0"/>
      <w:caps w:val="0"/>
      <w:smallCaps w:val="0"/>
      <w:strike w:val="0"/>
      <w:dstrike w:val="0"/>
      <w:spacing w:val="0"/>
      <w:sz w:val="31"/>
      <w:szCs w:val="31"/>
    </w:rPr>
  </w:style>
  <w:style w:type="character" w:customStyle="1" w:styleId="Teksttreci230">
    <w:name w:val="Tekst treści (23)"/>
    <w:qFormat/>
    <w:rsid w:val="00561F99"/>
  </w:style>
  <w:style w:type="character" w:customStyle="1" w:styleId="Teksttreci13">
    <w:name w:val="Tekst treści (13)_"/>
    <w:qFormat/>
    <w:rsid w:val="00561F99"/>
    <w:rPr>
      <w:b w:val="0"/>
      <w:bCs w:val="0"/>
      <w:i w:val="0"/>
      <w:iCs w:val="0"/>
      <w:caps w:val="0"/>
      <w:smallCaps w:val="0"/>
      <w:strike w:val="0"/>
      <w:dstrike w:val="0"/>
      <w:spacing w:val="0"/>
      <w:sz w:val="18"/>
      <w:szCs w:val="18"/>
    </w:rPr>
  </w:style>
  <w:style w:type="character" w:customStyle="1" w:styleId="Teksttreci130">
    <w:name w:val="Tekst treści (13)"/>
    <w:qFormat/>
    <w:rsid w:val="00561F99"/>
  </w:style>
  <w:style w:type="character" w:customStyle="1" w:styleId="Teksttreci15">
    <w:name w:val="Tekst treści (15)_"/>
    <w:qFormat/>
    <w:rsid w:val="00561F99"/>
    <w:rPr>
      <w:b w:val="0"/>
      <w:bCs w:val="0"/>
      <w:i w:val="0"/>
      <w:iCs w:val="0"/>
      <w:caps w:val="0"/>
      <w:smallCaps w:val="0"/>
      <w:strike w:val="0"/>
      <w:dstrike w:val="0"/>
      <w:sz w:val="24"/>
      <w:szCs w:val="24"/>
    </w:rPr>
  </w:style>
  <w:style w:type="character" w:customStyle="1" w:styleId="Teksttreci150">
    <w:name w:val="Tekst treści (15)"/>
    <w:qFormat/>
    <w:rsid w:val="00561F99"/>
    <w:rPr>
      <w:b w:val="0"/>
      <w:bCs w:val="0"/>
      <w:i w:val="0"/>
      <w:iCs w:val="0"/>
      <w:caps w:val="0"/>
      <w:smallCaps w:val="0"/>
      <w:strike w:val="0"/>
      <w:dstrike w:val="0"/>
      <w:spacing w:val="0"/>
      <w:sz w:val="24"/>
      <w:szCs w:val="24"/>
    </w:rPr>
  </w:style>
  <w:style w:type="character" w:customStyle="1" w:styleId="Teksttreci24">
    <w:name w:val="Tekst treści (24)_"/>
    <w:link w:val="Teksttreci240"/>
    <w:qFormat/>
    <w:rsid w:val="00561F99"/>
    <w:rPr>
      <w:sz w:val="18"/>
      <w:szCs w:val="18"/>
      <w:shd w:val="clear" w:color="auto" w:fill="FFFFFF"/>
    </w:rPr>
  </w:style>
  <w:style w:type="character" w:customStyle="1" w:styleId="Teksttreci24Bezpogrubienia">
    <w:name w:val="Tekst treści (24) + Bez pogrubienia"/>
    <w:qFormat/>
    <w:rsid w:val="00561F99"/>
    <w:rPr>
      <w:b/>
      <w:bCs/>
      <w:i w:val="0"/>
      <w:iCs w:val="0"/>
      <w:caps w:val="0"/>
      <w:smallCaps w:val="0"/>
      <w:strike w:val="0"/>
      <w:dstrike w:val="0"/>
      <w:spacing w:val="0"/>
      <w:sz w:val="18"/>
      <w:szCs w:val="18"/>
    </w:rPr>
  </w:style>
  <w:style w:type="character" w:customStyle="1" w:styleId="Teksttreci14">
    <w:name w:val="Tekst treści (14)_"/>
    <w:qFormat/>
    <w:rsid w:val="00561F99"/>
    <w:rPr>
      <w:b w:val="0"/>
      <w:bCs w:val="0"/>
      <w:i w:val="0"/>
      <w:iCs w:val="0"/>
      <w:caps w:val="0"/>
      <w:smallCaps w:val="0"/>
      <w:strike w:val="0"/>
      <w:dstrike w:val="0"/>
      <w:spacing w:val="0"/>
      <w:sz w:val="24"/>
      <w:szCs w:val="24"/>
    </w:rPr>
  </w:style>
  <w:style w:type="character" w:customStyle="1" w:styleId="Teksttreci140">
    <w:name w:val="Tekst treści (14)"/>
    <w:qFormat/>
    <w:rsid w:val="00561F99"/>
  </w:style>
  <w:style w:type="character" w:customStyle="1" w:styleId="Teksttreci14Pogrubienie">
    <w:name w:val="Tekst treści (14) + Pogrubienie"/>
    <w:qFormat/>
    <w:rsid w:val="00561F99"/>
    <w:rPr>
      <w:b/>
      <w:bCs/>
      <w:i w:val="0"/>
      <w:iCs w:val="0"/>
      <w:caps w:val="0"/>
      <w:smallCaps w:val="0"/>
      <w:strike w:val="0"/>
      <w:dstrike w:val="0"/>
      <w:spacing w:val="0"/>
      <w:sz w:val="24"/>
      <w:szCs w:val="24"/>
    </w:rPr>
  </w:style>
  <w:style w:type="character" w:customStyle="1" w:styleId="Teksttreci16">
    <w:name w:val="Tekst treści (16)_"/>
    <w:link w:val="Teksttreci160"/>
    <w:qFormat/>
    <w:rsid w:val="00561F99"/>
    <w:rPr>
      <w:spacing w:val="20"/>
      <w:sz w:val="28"/>
      <w:szCs w:val="28"/>
      <w:shd w:val="clear" w:color="auto" w:fill="FFFFFF"/>
    </w:rPr>
  </w:style>
  <w:style w:type="character" w:customStyle="1" w:styleId="Teksttreci9">
    <w:name w:val="Tekst treści (9)"/>
    <w:qFormat/>
    <w:rsid w:val="00561F99"/>
  </w:style>
  <w:style w:type="character" w:customStyle="1" w:styleId="Teksttreci29">
    <w:name w:val="Tekst treści (29)_"/>
    <w:link w:val="Teksttreci290"/>
    <w:qFormat/>
    <w:rsid w:val="00561F99"/>
    <w:rPr>
      <w:sz w:val="22"/>
      <w:szCs w:val="22"/>
      <w:shd w:val="clear" w:color="auto" w:fill="FFFFFF"/>
    </w:rPr>
  </w:style>
  <w:style w:type="character" w:customStyle="1" w:styleId="Teksttreci30">
    <w:name w:val="Tekst treści (30)_"/>
    <w:link w:val="Teksttreci300"/>
    <w:qFormat/>
    <w:rsid w:val="00561F99"/>
    <w:rPr>
      <w:sz w:val="21"/>
      <w:szCs w:val="21"/>
      <w:shd w:val="clear" w:color="auto" w:fill="FFFFFF"/>
    </w:rPr>
  </w:style>
  <w:style w:type="character" w:customStyle="1" w:styleId="Teksttreci31">
    <w:name w:val="Tekst treści (31)_"/>
    <w:link w:val="Teksttreci310"/>
    <w:qFormat/>
    <w:rsid w:val="00561F99"/>
    <w:rPr>
      <w:rFonts w:ascii="Microsoft Sans Serif" w:eastAsia="Microsoft Sans Serif" w:hAnsi="Microsoft Sans Serif" w:cs="Microsoft Sans Serif"/>
      <w:sz w:val="21"/>
      <w:szCs w:val="21"/>
      <w:shd w:val="clear" w:color="auto" w:fill="FFFFFF"/>
    </w:rPr>
  </w:style>
  <w:style w:type="character" w:customStyle="1" w:styleId="Teksttreci28">
    <w:name w:val="Tekst treści (28)_"/>
    <w:link w:val="Teksttreci280"/>
    <w:qFormat/>
    <w:rsid w:val="00561F99"/>
    <w:rPr>
      <w:spacing w:val="10"/>
      <w:sz w:val="16"/>
      <w:szCs w:val="16"/>
      <w:shd w:val="clear" w:color="auto" w:fill="FFFFFF"/>
    </w:rPr>
  </w:style>
  <w:style w:type="character" w:customStyle="1" w:styleId="Teksttreci26">
    <w:name w:val="Tekst treści (26)_"/>
    <w:link w:val="Teksttreci260"/>
    <w:qFormat/>
    <w:rsid w:val="00561F99"/>
    <w:rPr>
      <w:sz w:val="15"/>
      <w:szCs w:val="15"/>
      <w:shd w:val="clear" w:color="auto" w:fill="FFFFFF"/>
    </w:rPr>
  </w:style>
  <w:style w:type="character" w:customStyle="1" w:styleId="Teksttreci27">
    <w:name w:val="Tekst treści (27)_"/>
    <w:link w:val="Teksttreci270"/>
    <w:qFormat/>
    <w:rsid w:val="00561F99"/>
    <w:rPr>
      <w:rFonts w:ascii="Microsoft Sans Serif" w:eastAsia="Microsoft Sans Serif" w:hAnsi="Microsoft Sans Serif" w:cs="Microsoft Sans Serif"/>
      <w:sz w:val="17"/>
      <w:szCs w:val="17"/>
      <w:shd w:val="clear" w:color="auto" w:fill="FFFFFF"/>
    </w:rPr>
  </w:style>
  <w:style w:type="character" w:customStyle="1" w:styleId="Teksttreci25">
    <w:name w:val="Tekst treści (25)_"/>
    <w:link w:val="Teksttreci250"/>
    <w:qFormat/>
    <w:rsid w:val="00561F99"/>
    <w:rPr>
      <w:rFonts w:ascii="Microsoft Sans Serif" w:eastAsia="Microsoft Sans Serif" w:hAnsi="Microsoft Sans Serif" w:cs="Microsoft Sans Serif"/>
      <w:sz w:val="16"/>
      <w:szCs w:val="16"/>
      <w:shd w:val="clear" w:color="auto" w:fill="FFFFFF"/>
    </w:rPr>
  </w:style>
  <w:style w:type="character" w:customStyle="1" w:styleId="Podpistabeli3">
    <w:name w:val="Podpis tabeli (3)_"/>
    <w:link w:val="Podpistabeli30"/>
    <w:qFormat/>
    <w:rsid w:val="00561F99"/>
    <w:rPr>
      <w:sz w:val="14"/>
      <w:szCs w:val="14"/>
      <w:shd w:val="clear" w:color="auto" w:fill="FFFFFF"/>
    </w:rPr>
  </w:style>
  <w:style w:type="character" w:customStyle="1" w:styleId="Teksttreci19">
    <w:name w:val="Tekst treści (19)_"/>
    <w:link w:val="Teksttreci190"/>
    <w:qFormat/>
    <w:rsid w:val="00561F99"/>
    <w:rPr>
      <w:sz w:val="14"/>
      <w:szCs w:val="14"/>
      <w:shd w:val="clear" w:color="auto" w:fill="FFFFFF"/>
    </w:rPr>
  </w:style>
  <w:style w:type="character" w:customStyle="1" w:styleId="Teksttreci32">
    <w:name w:val="Tekst treści (32)_"/>
    <w:link w:val="Teksttreci320"/>
    <w:qFormat/>
    <w:rsid w:val="00561F99"/>
    <w:rPr>
      <w:sz w:val="16"/>
      <w:szCs w:val="16"/>
      <w:shd w:val="clear" w:color="auto" w:fill="FFFFFF"/>
    </w:rPr>
  </w:style>
  <w:style w:type="character" w:customStyle="1" w:styleId="Teksttreci32Pogrubienie">
    <w:name w:val="Tekst treści (32) + Pogrubienie"/>
    <w:qFormat/>
    <w:rsid w:val="00561F99"/>
    <w:rPr>
      <w:b/>
      <w:bCs/>
      <w:i w:val="0"/>
      <w:iCs w:val="0"/>
      <w:caps w:val="0"/>
      <w:smallCaps w:val="0"/>
      <w:strike w:val="0"/>
      <w:dstrike w:val="0"/>
      <w:spacing w:val="0"/>
      <w:sz w:val="16"/>
      <w:szCs w:val="16"/>
    </w:rPr>
  </w:style>
  <w:style w:type="character" w:customStyle="1" w:styleId="Teksttreci3">
    <w:name w:val="Tekst treści (3)_"/>
    <w:link w:val="Teksttreci33"/>
    <w:qFormat/>
    <w:rsid w:val="00561F99"/>
    <w:rPr>
      <w:rFonts w:ascii="Arial" w:eastAsia="Arial" w:hAnsi="Arial" w:cs="Arial"/>
      <w:sz w:val="17"/>
      <w:szCs w:val="17"/>
      <w:shd w:val="clear" w:color="auto" w:fill="FFFFFF"/>
    </w:rPr>
  </w:style>
  <w:style w:type="character" w:customStyle="1" w:styleId="Teksttreci311pt">
    <w:name w:val="Tekst treści (3) + 11 pt"/>
    <w:qFormat/>
    <w:rsid w:val="00561F99"/>
    <w:rPr>
      <w:rFonts w:ascii="Arial" w:eastAsia="Arial" w:hAnsi="Arial" w:cs="Arial"/>
      <w:b w:val="0"/>
      <w:bCs w:val="0"/>
      <w:i w:val="0"/>
      <w:iCs w:val="0"/>
      <w:caps w:val="0"/>
      <w:smallCaps w:val="0"/>
      <w:strike w:val="0"/>
      <w:dstrike w:val="0"/>
      <w:spacing w:val="0"/>
      <w:sz w:val="22"/>
      <w:szCs w:val="22"/>
    </w:rPr>
  </w:style>
  <w:style w:type="character" w:customStyle="1" w:styleId="Nagwek20">
    <w:name w:val="Nagłówek #2_"/>
    <w:qFormat/>
    <w:rsid w:val="00561F99"/>
    <w:rPr>
      <w:rFonts w:ascii="Arial" w:eastAsia="Arial" w:hAnsi="Arial" w:cs="Arial"/>
      <w:sz w:val="27"/>
      <w:szCs w:val="27"/>
      <w:shd w:val="clear" w:color="auto" w:fill="FFFFFF"/>
    </w:rPr>
  </w:style>
  <w:style w:type="character" w:customStyle="1" w:styleId="Nagwek10">
    <w:name w:val="Nagłówek #1_"/>
    <w:qFormat/>
    <w:rsid w:val="00561F99"/>
    <w:rPr>
      <w:rFonts w:ascii="Arial" w:eastAsia="Arial" w:hAnsi="Arial" w:cs="Arial"/>
      <w:b w:val="0"/>
      <w:bCs w:val="0"/>
      <w:i w:val="0"/>
      <w:iCs w:val="0"/>
      <w:caps w:val="0"/>
      <w:smallCaps w:val="0"/>
      <w:strike w:val="0"/>
      <w:dstrike w:val="0"/>
      <w:spacing w:val="0"/>
      <w:sz w:val="43"/>
      <w:szCs w:val="43"/>
    </w:rPr>
  </w:style>
  <w:style w:type="character" w:customStyle="1" w:styleId="Nagwek11">
    <w:name w:val="Nagłówek #1"/>
    <w:qFormat/>
    <w:rsid w:val="00561F99"/>
  </w:style>
  <w:style w:type="character" w:customStyle="1" w:styleId="Podpisobrazu">
    <w:name w:val="Podpis obrazu_"/>
    <w:qFormat/>
    <w:rsid w:val="00561F99"/>
    <w:rPr>
      <w:rFonts w:ascii="Arial" w:eastAsia="Arial" w:hAnsi="Arial" w:cs="Arial"/>
      <w:b w:val="0"/>
      <w:bCs w:val="0"/>
      <w:i w:val="0"/>
      <w:iCs w:val="0"/>
      <w:caps w:val="0"/>
      <w:smallCaps w:val="0"/>
      <w:strike w:val="0"/>
      <w:dstrike w:val="0"/>
      <w:spacing w:val="0"/>
      <w:sz w:val="21"/>
      <w:szCs w:val="21"/>
    </w:rPr>
  </w:style>
  <w:style w:type="character" w:customStyle="1" w:styleId="Podpisobrazu0">
    <w:name w:val="Podpis obrazu"/>
    <w:qFormat/>
    <w:rsid w:val="00561F99"/>
  </w:style>
  <w:style w:type="character" w:customStyle="1" w:styleId="Teksttreci">
    <w:name w:val="Tekst treści_"/>
    <w:link w:val="Teksttreci0"/>
    <w:qFormat/>
    <w:rsid w:val="00561F99"/>
    <w:rPr>
      <w:rFonts w:ascii="Arial" w:eastAsia="Arial" w:hAnsi="Arial" w:cs="Arial"/>
      <w:sz w:val="21"/>
      <w:szCs w:val="21"/>
      <w:shd w:val="clear" w:color="auto" w:fill="FFFFFF"/>
    </w:rPr>
  </w:style>
  <w:style w:type="character" w:customStyle="1" w:styleId="PogrubienieTeksttreciBookmanOldStyle9pt">
    <w:name w:val="Pogrubienie;Tekst treści + Bookman Old Style;9 pt"/>
    <w:qFormat/>
    <w:rsid w:val="00561F99"/>
    <w:rPr>
      <w:rFonts w:ascii="Bookman Old Style" w:eastAsia="Bookman Old Style" w:hAnsi="Bookman Old Style" w:cs="Bookman Old Style"/>
      <w:b/>
      <w:bCs/>
      <w:i w:val="0"/>
      <w:iCs w:val="0"/>
      <w:caps w:val="0"/>
      <w:smallCaps w:val="0"/>
      <w:strike w:val="0"/>
      <w:dstrike w:val="0"/>
      <w:spacing w:val="0"/>
      <w:sz w:val="18"/>
      <w:szCs w:val="18"/>
    </w:rPr>
  </w:style>
  <w:style w:type="character" w:customStyle="1" w:styleId="Teksttreci15Kursywa">
    <w:name w:val="Tekst treści (15) + Kursywa"/>
    <w:qFormat/>
    <w:rsid w:val="00561F99"/>
    <w:rPr>
      <w:rFonts w:ascii="Arial" w:eastAsia="Arial" w:hAnsi="Arial" w:cs="Arial"/>
      <w:b w:val="0"/>
      <w:bCs w:val="0"/>
      <w:i/>
      <w:iCs/>
      <w:caps w:val="0"/>
      <w:smallCaps w:val="0"/>
      <w:strike w:val="0"/>
      <w:dstrike w:val="0"/>
      <w:spacing w:val="0"/>
      <w:sz w:val="21"/>
      <w:szCs w:val="21"/>
    </w:rPr>
  </w:style>
  <w:style w:type="character" w:customStyle="1" w:styleId="Teksttreci15Pogrubienie">
    <w:name w:val="Tekst treści (15) + Pogrubienie"/>
    <w:qFormat/>
    <w:rsid w:val="00561F99"/>
    <w:rPr>
      <w:rFonts w:ascii="Arial" w:eastAsia="Arial" w:hAnsi="Arial" w:cs="Arial"/>
      <w:b/>
      <w:bCs/>
      <w:i w:val="0"/>
      <w:iCs w:val="0"/>
      <w:caps w:val="0"/>
      <w:smallCaps w:val="0"/>
      <w:strike w:val="0"/>
      <w:dstrike w:val="0"/>
      <w:spacing w:val="0"/>
      <w:sz w:val="21"/>
      <w:szCs w:val="21"/>
    </w:rPr>
  </w:style>
  <w:style w:type="character" w:customStyle="1" w:styleId="Teksttreci15PogrubienieKursywa">
    <w:name w:val="Tekst treści (15) + Pogrubienie;Kursywa"/>
    <w:qFormat/>
    <w:rsid w:val="00561F99"/>
    <w:rPr>
      <w:rFonts w:ascii="Arial" w:eastAsia="Arial" w:hAnsi="Arial" w:cs="Arial"/>
      <w:b/>
      <w:bCs/>
      <w:i/>
      <w:iCs/>
      <w:caps w:val="0"/>
      <w:smallCaps w:val="0"/>
      <w:strike w:val="0"/>
      <w:dstrike w:val="0"/>
      <w:spacing w:val="0"/>
      <w:sz w:val="21"/>
      <w:szCs w:val="21"/>
    </w:rPr>
  </w:style>
  <w:style w:type="character" w:customStyle="1" w:styleId="Nagwek30">
    <w:name w:val="Nagłówek #3_"/>
    <w:qFormat/>
    <w:rsid w:val="00561F99"/>
    <w:rPr>
      <w:rFonts w:ascii="Arial" w:eastAsia="Arial" w:hAnsi="Arial" w:cs="Arial"/>
      <w:sz w:val="21"/>
      <w:szCs w:val="21"/>
      <w:shd w:val="clear" w:color="auto" w:fill="FFFFFF"/>
    </w:rPr>
  </w:style>
  <w:style w:type="character" w:customStyle="1" w:styleId="Podpistabeli">
    <w:name w:val="Podpis tabeli_"/>
    <w:qFormat/>
    <w:rsid w:val="00561F99"/>
    <w:rPr>
      <w:rFonts w:ascii="Bookman Old Style" w:eastAsia="Bookman Old Style" w:hAnsi="Bookman Old Style" w:cs="Bookman Old Style"/>
      <w:b w:val="0"/>
      <w:bCs w:val="0"/>
      <w:i w:val="0"/>
      <w:iCs w:val="0"/>
      <w:caps w:val="0"/>
      <w:smallCaps w:val="0"/>
      <w:strike w:val="0"/>
      <w:dstrike w:val="0"/>
      <w:spacing w:val="0"/>
      <w:sz w:val="18"/>
      <w:szCs w:val="18"/>
    </w:rPr>
  </w:style>
  <w:style w:type="character" w:customStyle="1" w:styleId="Podpistabeli0">
    <w:name w:val="Podpis tabeli"/>
    <w:qFormat/>
    <w:rsid w:val="00561F99"/>
  </w:style>
  <w:style w:type="character" w:customStyle="1" w:styleId="Teksttreci17">
    <w:name w:val="Tekst treści (17)_"/>
    <w:link w:val="Teksttreci170"/>
    <w:qFormat/>
    <w:rsid w:val="00561F99"/>
    <w:rPr>
      <w:rFonts w:ascii="Bookman Old Style" w:eastAsia="Bookman Old Style" w:hAnsi="Bookman Old Style" w:cs="Bookman Old Style"/>
      <w:spacing w:val="-60"/>
      <w:sz w:val="60"/>
      <w:szCs w:val="60"/>
      <w:shd w:val="clear" w:color="auto" w:fill="FFFFFF"/>
    </w:rPr>
  </w:style>
  <w:style w:type="character" w:customStyle="1" w:styleId="Teksttreci18">
    <w:name w:val="Tekst treści (18)_"/>
    <w:link w:val="Teksttreci180"/>
    <w:qFormat/>
    <w:rsid w:val="00561F99"/>
    <w:rPr>
      <w:rFonts w:ascii="Arial" w:eastAsia="Arial" w:hAnsi="Arial" w:cs="Arial"/>
      <w:sz w:val="16"/>
      <w:szCs w:val="16"/>
      <w:shd w:val="clear" w:color="auto" w:fill="FFFFFF"/>
    </w:rPr>
  </w:style>
  <w:style w:type="character" w:customStyle="1" w:styleId="Teksttreci10">
    <w:name w:val="Tekst treści (10)_"/>
    <w:link w:val="Teksttreci100"/>
    <w:qFormat/>
    <w:rsid w:val="00561F99"/>
    <w:rPr>
      <w:rFonts w:ascii="Bookman Old Style" w:eastAsia="Bookman Old Style" w:hAnsi="Bookman Old Style" w:cs="Bookman Old Style"/>
      <w:spacing w:val="-60"/>
      <w:sz w:val="60"/>
      <w:szCs w:val="60"/>
      <w:shd w:val="clear" w:color="auto" w:fill="FFFFFF"/>
    </w:rPr>
  </w:style>
  <w:style w:type="character" w:customStyle="1" w:styleId="Teksttreci11">
    <w:name w:val="Tekst treści (11)_"/>
    <w:link w:val="Teksttreci110"/>
    <w:qFormat/>
    <w:rsid w:val="00561F99"/>
    <w:rPr>
      <w:rFonts w:ascii="Arial" w:eastAsia="Arial" w:hAnsi="Arial" w:cs="Arial"/>
      <w:spacing w:val="30"/>
      <w:sz w:val="72"/>
      <w:szCs w:val="72"/>
      <w:shd w:val="clear" w:color="auto" w:fill="FFFFFF"/>
    </w:rPr>
  </w:style>
  <w:style w:type="character" w:customStyle="1" w:styleId="Teksttreci90">
    <w:name w:val="Tekst treści (9)_"/>
    <w:qFormat/>
    <w:rsid w:val="00561F99"/>
    <w:rPr>
      <w:rFonts w:ascii="Arial" w:eastAsia="Arial" w:hAnsi="Arial" w:cs="Arial"/>
      <w:b w:val="0"/>
      <w:bCs w:val="0"/>
      <w:i w:val="0"/>
      <w:iCs w:val="0"/>
      <w:caps w:val="0"/>
      <w:smallCaps w:val="0"/>
      <w:strike w:val="0"/>
      <w:dstrike w:val="0"/>
      <w:sz w:val="73"/>
      <w:szCs w:val="73"/>
    </w:rPr>
  </w:style>
  <w:style w:type="character" w:customStyle="1" w:styleId="AkapitzlistZnak">
    <w:name w:val="Akapit z listą Znak"/>
    <w:aliases w:val="normalny tekst Znak,Bullet Number Znak,Body MS Bullet Znak,lp1 Znak,List Paragraph1 Znak,List Paragraph2 Znak,ISCG Numerowanie Znak,Preambuła Znak,Alpha list Znak,CW_Lista Znak,Normal Znak,Akapit z listą3 Znak,Akapit z listą31 Znak"/>
    <w:link w:val="Akapitzlist"/>
    <w:uiPriority w:val="34"/>
    <w:qFormat/>
    <w:rsid w:val="000D5CE1"/>
  </w:style>
  <w:style w:type="character" w:styleId="HTML-cytat">
    <w:name w:val="HTML Cite"/>
    <w:uiPriority w:val="99"/>
    <w:unhideWhenUsed/>
    <w:qFormat/>
    <w:rsid w:val="000D5CE1"/>
    <w:rPr>
      <w:i/>
      <w:iCs/>
    </w:rPr>
  </w:style>
  <w:style w:type="character" w:customStyle="1" w:styleId="tabela">
    <w:name w:val="tabela"/>
    <w:qFormat/>
    <w:rsid w:val="00E30082"/>
  </w:style>
  <w:style w:type="character" w:customStyle="1" w:styleId="czeinternetowe">
    <w:name w:val="Łącze internetowe"/>
    <w:uiPriority w:val="99"/>
    <w:rsid w:val="007C5BC5"/>
    <w:rPr>
      <w:color w:val="0000FF"/>
      <w:u w:val="single"/>
    </w:rPr>
  </w:style>
  <w:style w:type="character" w:customStyle="1" w:styleId="01TekstnormalnyZnak">
    <w:name w:val="01.Tekst normalny Znak"/>
    <w:link w:val="01Tekstnormalny"/>
    <w:qFormat/>
    <w:locked/>
    <w:rsid w:val="006938FA"/>
    <w:rPr>
      <w:rFonts w:ascii="Arial" w:eastAsia="MS Mincho" w:hAnsi="Arial"/>
      <w:sz w:val="24"/>
      <w:lang w:val="x-none" w:eastAsia="en-US"/>
    </w:rPr>
  </w:style>
  <w:style w:type="character" w:customStyle="1" w:styleId="FontStyle26">
    <w:name w:val="Font Style26"/>
    <w:uiPriority w:val="99"/>
    <w:qFormat/>
    <w:rsid w:val="00692FC8"/>
    <w:rPr>
      <w:rFonts w:ascii="Arial" w:hAnsi="Arial" w:cs="Arial"/>
      <w:sz w:val="20"/>
      <w:szCs w:val="20"/>
    </w:rPr>
  </w:style>
  <w:style w:type="character" w:customStyle="1" w:styleId="Nagwek3Znak">
    <w:name w:val="Nagłówek 3 Znak"/>
    <w:link w:val="Nagwek3"/>
    <w:qFormat/>
    <w:rsid w:val="00514A71"/>
    <w:rPr>
      <w:rFonts w:ascii="Arial" w:hAnsi="Arial" w:cs="Arial"/>
      <w:b/>
      <w:bCs/>
      <w:sz w:val="22"/>
    </w:rPr>
  </w:style>
  <w:style w:type="character" w:customStyle="1" w:styleId="Nagwek4Znak">
    <w:name w:val="Nagłówek 4 Znak"/>
    <w:link w:val="Nagwek4"/>
    <w:qFormat/>
    <w:rsid w:val="005B1635"/>
    <w:rPr>
      <w:rFonts w:ascii="Arial" w:hAnsi="Arial"/>
      <w:b/>
      <w:bCs/>
      <w:sz w:val="22"/>
    </w:rPr>
  </w:style>
  <w:style w:type="character" w:customStyle="1" w:styleId="ListLabel1">
    <w:name w:val="ListLabel 1"/>
    <w:qFormat/>
    <w:rPr>
      <w:b w:val="0"/>
      <w:strike w:val="0"/>
      <w:dstrike w:val="0"/>
      <w:color w:val="00000A"/>
    </w:rPr>
  </w:style>
  <w:style w:type="character" w:customStyle="1" w:styleId="ListLabel2">
    <w:name w:val="ListLabel 2"/>
    <w:qFormat/>
    <w:rPr>
      <w:rFonts w:ascii="Arial" w:hAnsi="Arial"/>
      <w:b w:val="0"/>
      <w:strike w:val="0"/>
      <w:dstrike w:val="0"/>
      <w:color w:val="00000A"/>
      <w:sz w:val="22"/>
    </w:rPr>
  </w:style>
  <w:style w:type="character" w:customStyle="1" w:styleId="ListLabel3">
    <w:name w:val="ListLabel 3"/>
    <w:qFormat/>
    <w:rPr>
      <w:rFonts w:ascii="Arial" w:hAnsi="Arial"/>
      <w:b w:val="0"/>
      <w:strike w:val="0"/>
      <w:dstrike w:val="0"/>
      <w:color w:val="00000A"/>
      <w:sz w:val="22"/>
    </w:rPr>
  </w:style>
  <w:style w:type="character" w:customStyle="1" w:styleId="ListLabel4">
    <w:name w:val="ListLabel 4"/>
    <w:qFormat/>
    <w:rPr>
      <w:rFonts w:ascii="Arial" w:hAnsi="Arial"/>
      <w:b w:val="0"/>
    </w:rPr>
  </w:style>
  <w:style w:type="character" w:customStyle="1" w:styleId="ListLabel5">
    <w:name w:val="ListLabel 5"/>
    <w:qFormat/>
    <w:rPr>
      <w:rFonts w:ascii="Arial" w:hAnsi="Arial"/>
      <w:strike w:val="0"/>
      <w:dstrike w:val="0"/>
      <w:sz w:val="22"/>
    </w:rPr>
  </w:style>
  <w:style w:type="character" w:customStyle="1" w:styleId="ListLabel6">
    <w:name w:val="ListLabel 6"/>
    <w:qFormat/>
    <w:rPr>
      <w:rFonts w:ascii="Arial" w:hAnsi="Arial"/>
      <w:b/>
      <w:color w:val="00000A"/>
      <w:sz w:val="22"/>
      <w:szCs w:val="22"/>
    </w:rPr>
  </w:style>
  <w:style w:type="character" w:customStyle="1" w:styleId="ListLabel7">
    <w:name w:val="ListLabel 7"/>
    <w:qFormat/>
    <w:rPr>
      <w:rFonts w:cs="Calibri"/>
      <w:b w:val="0"/>
      <w:i w:val="0"/>
      <w:caps w:val="0"/>
      <w:smallCaps w:val="0"/>
      <w:strike w:val="0"/>
      <w:dstrike w:val="0"/>
      <w:vanish w:val="0"/>
      <w:position w:val="0"/>
      <w:sz w:val="16"/>
      <w:szCs w:val="16"/>
      <w:vertAlign w:val="baseline"/>
    </w:rPr>
  </w:style>
  <w:style w:type="character" w:customStyle="1" w:styleId="ListLabel8">
    <w:name w:val="ListLabel 8"/>
    <w:qFormat/>
    <w:rPr>
      <w:b w:val="0"/>
      <w:i w:val="0"/>
      <w:caps w:val="0"/>
      <w:smallCaps w:val="0"/>
      <w:strike w:val="0"/>
      <w:dstrike w:val="0"/>
      <w:vanish w:val="0"/>
      <w:position w:val="0"/>
      <w:sz w:val="18"/>
      <w:vertAlign w:val="baseline"/>
    </w:rPr>
  </w:style>
  <w:style w:type="character" w:customStyle="1" w:styleId="ListLabel9">
    <w:name w:val="ListLabel 9"/>
    <w:qFormat/>
    <w:rPr>
      <w:b w:val="0"/>
      <w:i w:val="0"/>
      <w:caps w:val="0"/>
      <w:smallCaps w:val="0"/>
      <w:strike w:val="0"/>
      <w:dstrike w:val="0"/>
      <w:vanish w:val="0"/>
      <w:color w:val="000000"/>
      <w:position w:val="0"/>
      <w:sz w:val="18"/>
      <w:vertAlign w:val="baseline"/>
    </w:rPr>
  </w:style>
  <w:style w:type="character" w:customStyle="1" w:styleId="ListLabel10">
    <w:name w:val="ListLabel 10"/>
    <w:qFormat/>
    <w:rPr>
      <w:caps w:val="0"/>
      <w:smallCaps w:val="0"/>
      <w:strike w:val="0"/>
      <w:dstrike w:val="0"/>
      <w:vanish w:val="0"/>
      <w:position w:val="0"/>
      <w:sz w:val="20"/>
      <w:vertAlign w:val="baseline"/>
    </w:rPr>
  </w:style>
  <w:style w:type="character" w:customStyle="1" w:styleId="ListLabel11">
    <w:name w:val="ListLabel 11"/>
    <w:qFormat/>
    <w:rPr>
      <w:caps w:val="0"/>
      <w:smallCaps w:val="0"/>
      <w:strike w:val="0"/>
      <w:dstrike w:val="0"/>
      <w:vanish w:val="0"/>
      <w:position w:val="0"/>
      <w:sz w:val="20"/>
      <w:vertAlign w:val="baseline"/>
    </w:rPr>
  </w:style>
  <w:style w:type="character" w:customStyle="1" w:styleId="ListLabel12">
    <w:name w:val="ListLabel 12"/>
    <w:qFormat/>
    <w:rPr>
      <w:caps w:val="0"/>
      <w:smallCaps w:val="0"/>
      <w:strike w:val="0"/>
      <w:dstrike w:val="0"/>
      <w:vanish w:val="0"/>
      <w:color w:val="000000"/>
      <w:position w:val="0"/>
      <w:sz w:val="20"/>
      <w:vertAlign w:val="baseline"/>
    </w:rPr>
  </w:style>
  <w:style w:type="character" w:customStyle="1" w:styleId="ListLabel13">
    <w:name w:val="ListLabel 13"/>
    <w:qFormat/>
    <w:rPr>
      <w:caps w:val="0"/>
      <w:smallCaps w:val="0"/>
      <w:strike w:val="0"/>
      <w:dstrike w:val="0"/>
      <w:vanish w:val="0"/>
      <w:position w:val="0"/>
      <w:sz w:val="20"/>
      <w:vertAlign w:val="baseline"/>
    </w:rPr>
  </w:style>
  <w:style w:type="character" w:customStyle="1" w:styleId="ListLabel14">
    <w:name w:val="ListLabel 14"/>
    <w:qFormat/>
    <w:rPr>
      <w:caps w:val="0"/>
      <w:smallCaps w:val="0"/>
      <w:strike w:val="0"/>
      <w:dstrike w:val="0"/>
      <w:vanish w:val="0"/>
      <w:color w:val="000000"/>
      <w:position w:val="0"/>
      <w:sz w:val="20"/>
      <w:vertAlign w:val="baseline"/>
    </w:rPr>
  </w:style>
  <w:style w:type="character" w:customStyle="1" w:styleId="ListLabel15">
    <w:name w:val="ListLabel 15"/>
    <w:qFormat/>
    <w:rPr>
      <w:caps w:val="0"/>
      <w:smallCaps w:val="0"/>
      <w:strike w:val="0"/>
      <w:dstrike w:val="0"/>
      <w:vanish w:val="0"/>
      <w:position w:val="0"/>
      <w:sz w:val="20"/>
      <w:vertAlign w:val="baseline"/>
    </w:rPr>
  </w:style>
  <w:style w:type="character" w:customStyle="1" w:styleId="ListLabel16">
    <w:name w:val="ListLabel 16"/>
    <w:qFormat/>
    <w:rPr>
      <w:rFonts w:ascii="Arial" w:hAnsi="Arial"/>
      <w:b/>
      <w:color w:val="00000A"/>
      <w:sz w:val="22"/>
      <w:szCs w:val="22"/>
    </w:rPr>
  </w:style>
  <w:style w:type="character" w:customStyle="1" w:styleId="ListLabel17">
    <w:name w:val="ListLabel 17"/>
    <w:qFormat/>
    <w:rPr>
      <w:rFonts w:ascii="Arial" w:hAnsi="Arial"/>
      <w:b w:val="0"/>
      <w:strike w:val="0"/>
      <w:dstrike w:val="0"/>
      <w:color w:val="00000A"/>
      <w:sz w:val="22"/>
      <w:szCs w:val="22"/>
    </w:rPr>
  </w:style>
  <w:style w:type="character" w:customStyle="1" w:styleId="ListLabel18">
    <w:name w:val="ListLabel 18"/>
    <w:qFormat/>
    <w:rPr>
      <w:rFonts w:ascii="Arial" w:hAnsi="Arial"/>
      <w:b/>
      <w:color w:val="000000"/>
      <w:sz w:val="22"/>
    </w:rPr>
  </w:style>
  <w:style w:type="character" w:customStyle="1" w:styleId="ListLabel19">
    <w:name w:val="ListLabel 19"/>
    <w:qFormat/>
    <w:rPr>
      <w:rFonts w:ascii="Arial" w:hAnsi="Arial"/>
      <w:i w:val="0"/>
      <w:sz w:val="22"/>
    </w:rPr>
  </w:style>
  <w:style w:type="character" w:customStyle="1" w:styleId="ListLabel20">
    <w:name w:val="ListLabel 20"/>
    <w:qFormat/>
    <w:rPr>
      <w:rFonts w:ascii="Arial" w:hAnsi="Arial"/>
      <w:b w:val="0"/>
      <w:strike w:val="0"/>
      <w:dstrike w:val="0"/>
      <w:color w:val="00000A"/>
      <w:sz w:val="22"/>
      <w:szCs w:val="22"/>
    </w:rPr>
  </w:style>
  <w:style w:type="character" w:customStyle="1" w:styleId="ListLabel21">
    <w:name w:val="ListLabel 21"/>
    <w:qFormat/>
    <w:rPr>
      <w:rFonts w:ascii="Arial" w:hAnsi="Arial"/>
      <w:b w:val="0"/>
      <w:strike w:val="0"/>
      <w:dstrike w:val="0"/>
      <w:color w:val="00000A"/>
      <w:sz w:val="22"/>
      <w:szCs w:val="22"/>
    </w:rPr>
  </w:style>
  <w:style w:type="character" w:customStyle="1" w:styleId="ListLabel22">
    <w:name w:val="ListLabel 22"/>
    <w:qFormat/>
    <w:rPr>
      <w:rFonts w:ascii="Arial" w:hAnsi="Arial" w:cs="Arial"/>
      <w:b/>
      <w:i w:val="0"/>
      <w:color w:val="00000A"/>
      <w:sz w:val="22"/>
      <w:szCs w:val="22"/>
    </w:rPr>
  </w:style>
  <w:style w:type="character" w:customStyle="1" w:styleId="ListLabel23">
    <w:name w:val="ListLabel 23"/>
    <w:qFormat/>
    <w:rPr>
      <w:rFonts w:ascii="Arial" w:hAnsi="Arial" w:cs="Arial"/>
    </w:rPr>
  </w:style>
  <w:style w:type="character" w:customStyle="1" w:styleId="ListLabel24">
    <w:name w:val="ListLabel 24"/>
    <w:qFormat/>
    <w:rPr>
      <w:rFonts w:ascii="Arial" w:hAnsi="Arial"/>
      <w:b w:val="0"/>
      <w:i w:val="0"/>
      <w:caps w:val="0"/>
      <w:smallCaps w:val="0"/>
      <w:strike w:val="0"/>
      <w:dstrike w:val="0"/>
      <w:vanish w:val="0"/>
      <w:position w:val="0"/>
      <w:sz w:val="20"/>
      <w:vertAlign w:val="baseline"/>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ascii="Arial" w:hAnsi="Arial" w:cs="Arial"/>
    </w:rPr>
  </w:style>
  <w:style w:type="character" w:customStyle="1" w:styleId="ListLabel29">
    <w:name w:val="ListLabel 29"/>
    <w:qFormat/>
    <w:rPr>
      <w:rFonts w:ascii="Arial" w:hAnsi="Arial"/>
      <w:b w:val="0"/>
      <w:i w:val="0"/>
      <w:caps w:val="0"/>
      <w:smallCaps w:val="0"/>
      <w:strike w:val="0"/>
      <w:dstrike w:val="0"/>
      <w:vanish w:val="0"/>
      <w:position w:val="0"/>
      <w:sz w:val="20"/>
      <w:vertAlign w:val="baseline"/>
    </w:rPr>
  </w:style>
  <w:style w:type="character" w:customStyle="1" w:styleId="ListLabel30">
    <w:name w:val="ListLabel 30"/>
    <w:qFormat/>
    <w:rPr>
      <w:b/>
      <w:color w:val="00000A"/>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color w:val="00000A"/>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ascii="Arial" w:hAnsi="Arial"/>
      <w:color w:val="00000A"/>
      <w:sz w:val="22"/>
    </w:rPr>
  </w:style>
  <w:style w:type="character" w:customStyle="1" w:styleId="ListLabel42">
    <w:name w:val="ListLabel 42"/>
    <w:qFormat/>
    <w:rPr>
      <w:rFonts w:ascii="Arial" w:eastAsia="Calibri" w:hAnsi="Arial" w:cs="Times New Roman"/>
      <w:b/>
      <w:color w:val="000000"/>
      <w:sz w:val="22"/>
    </w:rPr>
  </w:style>
  <w:style w:type="character" w:customStyle="1" w:styleId="ListLabel43">
    <w:name w:val="ListLabel 43"/>
    <w:qFormat/>
    <w:rPr>
      <w:rFonts w:ascii="Arial" w:hAnsi="Arial"/>
      <w:color w:val="00000A"/>
      <w:sz w:val="22"/>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ascii="Arial" w:hAnsi="Arial"/>
      <w:color w:val="000000"/>
      <w:sz w:val="22"/>
    </w:rPr>
  </w:style>
  <w:style w:type="character" w:customStyle="1" w:styleId="ListLabel48">
    <w:name w:val="ListLabel 48"/>
    <w:qFormat/>
    <w:rPr>
      <w:rFonts w:ascii="Arial" w:hAnsi="Arial" w:cs="Arial"/>
      <w:color w:val="00000A"/>
      <w:sz w:val="22"/>
      <w:szCs w:val="22"/>
      <w:u w:val="none"/>
    </w:rPr>
  </w:style>
  <w:style w:type="paragraph" w:styleId="Nagwek">
    <w:name w:val="header"/>
    <w:basedOn w:val="Normalny"/>
    <w:next w:val="Tekstpodstawowy"/>
    <w:link w:val="NagwekZnak1"/>
    <w:pPr>
      <w:tabs>
        <w:tab w:val="center" w:pos="4536"/>
        <w:tab w:val="right" w:pos="9072"/>
      </w:tabs>
    </w:pPr>
  </w:style>
  <w:style w:type="paragraph" w:styleId="Tekstpodstawowy">
    <w:name w:val="Body Text"/>
    <w:basedOn w:val="Normalny"/>
    <w:link w:val="TekstpodstawowyZnak"/>
    <w:semiHidden/>
    <w:pPr>
      <w:jc w:val="both"/>
      <w:textAlignment w:val="baseline"/>
    </w:pPr>
    <w:rPr>
      <w:sz w:val="24"/>
      <w:lang w:val="x-none" w:eastAsia="x-none"/>
    </w:rPr>
  </w:style>
  <w:style w:type="paragraph" w:styleId="Lista">
    <w:name w:val="List"/>
    <w:basedOn w:val="Tekstpodstawowy"/>
    <w:rPr>
      <w:rFonts w:cs="Lucida Sans"/>
    </w:rPr>
  </w:style>
  <w:style w:type="paragraph" w:styleId="Legenda">
    <w:name w:val="caption"/>
    <w:basedOn w:val="Normalny"/>
    <w:uiPriority w:val="35"/>
    <w:unhideWhenUsed/>
    <w:qFormat/>
    <w:rsid w:val="00561F99"/>
    <w:rPr>
      <w:b/>
      <w:bCs/>
    </w:rPr>
  </w:style>
  <w:style w:type="paragraph" w:customStyle="1" w:styleId="Indeks">
    <w:name w:val="Indeks"/>
    <w:basedOn w:val="Normalny"/>
    <w:qFormat/>
    <w:pPr>
      <w:suppressLineNumbers/>
    </w:pPr>
    <w:rPr>
      <w:rFonts w:cs="Lucida Sans"/>
    </w:rPr>
  </w:style>
  <w:style w:type="paragraph" w:styleId="Tekstpodstawowywcity">
    <w:name w:val="Body Text Indent"/>
    <w:basedOn w:val="Normalny"/>
    <w:link w:val="TekstpodstawowywcityZnak1"/>
    <w:pPr>
      <w:tabs>
        <w:tab w:val="left" w:pos="840"/>
      </w:tabs>
      <w:spacing w:after="240"/>
      <w:ind w:left="567"/>
      <w:jc w:val="both"/>
      <w:textAlignment w:val="baseline"/>
    </w:pPr>
  </w:style>
  <w:style w:type="paragraph" w:styleId="Tekstpodstawowy3">
    <w:name w:val="Body Text 3"/>
    <w:basedOn w:val="Normalny"/>
    <w:link w:val="Tekstpodstawowy3Znak"/>
    <w:semiHidden/>
    <w:qFormat/>
    <w:pPr>
      <w:jc w:val="both"/>
      <w:textAlignment w:val="baseline"/>
    </w:pPr>
    <w:rPr>
      <w:sz w:val="26"/>
    </w:rPr>
  </w:style>
  <w:style w:type="paragraph" w:styleId="Tekstpodstawowy2">
    <w:name w:val="Body Text 2"/>
    <w:basedOn w:val="Normalny"/>
    <w:link w:val="Tekstpodstawowy2Znak1"/>
    <w:qFormat/>
    <w:pPr>
      <w:ind w:left="426" w:hanging="426"/>
      <w:jc w:val="both"/>
      <w:textAlignment w:val="baseline"/>
    </w:pPr>
    <w:rPr>
      <w:sz w:val="26"/>
      <w:lang w:val="x-none" w:eastAsia="x-none"/>
    </w:rPr>
  </w:style>
  <w:style w:type="paragraph" w:styleId="Tytu">
    <w:name w:val="Title"/>
    <w:basedOn w:val="Normalny"/>
    <w:qFormat/>
    <w:pPr>
      <w:jc w:val="center"/>
    </w:pPr>
    <w:rPr>
      <w:b/>
      <w:sz w:val="26"/>
      <w:szCs w:val="24"/>
    </w:rPr>
  </w:style>
  <w:style w:type="paragraph" w:styleId="Stopka">
    <w:name w:val="footer"/>
    <w:basedOn w:val="Normalny"/>
    <w:link w:val="StopkaZnak"/>
    <w:uiPriority w:val="99"/>
    <w:pPr>
      <w:tabs>
        <w:tab w:val="center" w:pos="4819"/>
        <w:tab w:val="right" w:pos="9071"/>
      </w:tabs>
      <w:textAlignment w:val="baseline"/>
    </w:pPr>
    <w:rPr>
      <w:sz w:val="24"/>
      <w:lang w:val="x-none" w:eastAsia="x-none"/>
    </w:rPr>
  </w:style>
  <w:style w:type="paragraph" w:customStyle="1" w:styleId="typowy">
    <w:name w:val="typowy"/>
    <w:basedOn w:val="Normalny"/>
    <w:qFormat/>
    <w:pPr>
      <w:spacing w:line="360" w:lineRule="atLeast"/>
      <w:ind w:firstLine="709"/>
      <w:jc w:val="both"/>
    </w:pPr>
    <w:rPr>
      <w:rFonts w:cs="Arial"/>
      <w:sz w:val="24"/>
    </w:rPr>
  </w:style>
  <w:style w:type="paragraph" w:styleId="NormalnyWeb">
    <w:name w:val="Normal (Web)"/>
    <w:basedOn w:val="Normalny"/>
    <w:qFormat/>
    <w:pPr>
      <w:spacing w:beforeAutospacing="1" w:afterAutospacing="1"/>
    </w:pPr>
    <w:rPr>
      <w:sz w:val="24"/>
      <w:szCs w:val="24"/>
    </w:rPr>
  </w:style>
  <w:style w:type="paragraph" w:styleId="Tekstpodstawowywcity2">
    <w:name w:val="Body Text Indent 2"/>
    <w:basedOn w:val="Normalny"/>
    <w:semiHidden/>
    <w:qFormat/>
    <w:pPr>
      <w:ind w:left="252" w:hanging="252"/>
      <w:jc w:val="both"/>
    </w:pPr>
  </w:style>
  <w:style w:type="paragraph" w:customStyle="1" w:styleId="0">
    <w:name w:val="0"/>
    <w:basedOn w:val="Normalny"/>
    <w:qFormat/>
    <w:pPr>
      <w:widowControl w:val="0"/>
      <w:spacing w:line="360" w:lineRule="auto"/>
      <w:jc w:val="both"/>
    </w:pPr>
    <w:rPr>
      <w:rFonts w:ascii="Xerox Serif Wide" w:hAnsi="Xerox Serif Wide"/>
      <w:color w:val="000000"/>
      <w:sz w:val="26"/>
      <w:lang w:val="en-US"/>
    </w:rPr>
  </w:style>
  <w:style w:type="paragraph" w:styleId="Tekstdymka">
    <w:name w:val="Balloon Text"/>
    <w:basedOn w:val="Normalny"/>
    <w:semiHidden/>
    <w:qFormat/>
    <w:rPr>
      <w:rFonts w:ascii="Tahoma" w:hAnsi="Tahoma" w:cs="Tahoma"/>
      <w:sz w:val="16"/>
      <w:szCs w:val="16"/>
    </w:rPr>
  </w:style>
  <w:style w:type="paragraph" w:styleId="Tekstblokowy">
    <w:name w:val="Block Text"/>
    <w:basedOn w:val="Normalny"/>
    <w:semiHidden/>
    <w:qFormat/>
    <w:pPr>
      <w:ind w:left="142" w:right="-284" w:hanging="142"/>
      <w:jc w:val="both"/>
    </w:pPr>
    <w:rPr>
      <w:sz w:val="24"/>
    </w:rPr>
  </w:style>
  <w:style w:type="paragraph" w:styleId="Tekstpodstawowywcity3">
    <w:name w:val="Body Text Indent 3"/>
    <w:basedOn w:val="Normalny"/>
    <w:semiHidden/>
    <w:qFormat/>
    <w:pPr>
      <w:ind w:left="308" w:hanging="294"/>
      <w:jc w:val="both"/>
    </w:pPr>
  </w:style>
  <w:style w:type="paragraph" w:customStyle="1" w:styleId="xl68">
    <w:name w:val="xl68"/>
    <w:basedOn w:val="Normalny"/>
    <w:qFormat/>
    <w:pPr>
      <w:spacing w:before="100" w:after="100"/>
    </w:pPr>
    <w:rPr>
      <w:rFonts w:ascii="Arial Unicode MS" w:eastAsia="Arial Unicode MS" w:hAnsi="Arial Unicode MS"/>
      <w:sz w:val="24"/>
    </w:rPr>
  </w:style>
  <w:style w:type="paragraph" w:styleId="Tekstprzypisudolnego">
    <w:name w:val="footnote text"/>
    <w:basedOn w:val="Normalny"/>
    <w:link w:val="TekstprzypisudolnegoZnak"/>
    <w:uiPriority w:val="99"/>
    <w:unhideWhenUsed/>
  </w:style>
  <w:style w:type="paragraph" w:styleId="Akapitzlist">
    <w:name w:val="List Paragraph"/>
    <w:aliases w:val="normalny tekst,Bullet Number,Body MS Bullet,lp1,List Paragraph1,List Paragraph2,ISCG Numerowanie,Preambuła,Alpha list,CW_Lista,Normal,Akapit z listą3,Akapit z listą31,Wypunktowanie,List Paragraph,Normal2,L1,Numerowanie,Adresat stanowisko"/>
    <w:basedOn w:val="Normalny"/>
    <w:link w:val="AkapitzlistZnak"/>
    <w:uiPriority w:val="34"/>
    <w:qFormat/>
    <w:pPr>
      <w:ind w:left="708"/>
    </w:pPr>
  </w:style>
  <w:style w:type="paragraph" w:customStyle="1" w:styleId="adres">
    <w:name w:val="adres"/>
    <w:basedOn w:val="Normalny"/>
    <w:qFormat/>
    <w:pPr>
      <w:spacing w:line="280" w:lineRule="exact"/>
    </w:pPr>
  </w:style>
  <w:style w:type="paragraph" w:styleId="Podtytu">
    <w:name w:val="Subtitle"/>
    <w:basedOn w:val="Normalny"/>
    <w:qFormat/>
    <w:rPr>
      <w:sz w:val="26"/>
    </w:rPr>
  </w:style>
  <w:style w:type="paragraph" w:styleId="Listapunktowana">
    <w:name w:val="List Bullet"/>
    <w:basedOn w:val="Normalny"/>
    <w:autoRedefine/>
    <w:semiHidden/>
    <w:qFormat/>
    <w:pPr>
      <w:tabs>
        <w:tab w:val="left" w:pos="720"/>
      </w:tabs>
      <w:ind w:hanging="1620"/>
    </w:pPr>
    <w:rPr>
      <w:sz w:val="24"/>
      <w:szCs w:val="24"/>
    </w:rPr>
  </w:style>
  <w:style w:type="paragraph" w:customStyle="1" w:styleId="Tekstpodstawowy21">
    <w:name w:val="Tekst podstawowy 21"/>
    <w:basedOn w:val="Normalny"/>
    <w:qFormat/>
    <w:rsid w:val="00561F99"/>
    <w:pPr>
      <w:suppressAutoHyphens/>
      <w:ind w:left="426" w:hanging="426"/>
      <w:jc w:val="both"/>
      <w:textAlignment w:val="baseline"/>
    </w:pPr>
    <w:rPr>
      <w:sz w:val="26"/>
      <w:lang w:eastAsia="ar-SA"/>
    </w:rPr>
  </w:style>
  <w:style w:type="paragraph" w:styleId="Poprawka">
    <w:name w:val="Revision"/>
    <w:semiHidden/>
    <w:qFormat/>
  </w:style>
  <w:style w:type="paragraph" w:customStyle="1" w:styleId="Normalny1">
    <w:name w:val="Normalny1"/>
    <w:basedOn w:val="Normalny"/>
    <w:qFormat/>
    <w:rsid w:val="006C71BD"/>
    <w:pPr>
      <w:spacing w:after="200" w:line="260" w:lineRule="atLeast"/>
    </w:pPr>
    <w:rPr>
      <w:rFonts w:ascii="Calibri" w:hAnsi="Calibri"/>
      <w:szCs w:val="22"/>
    </w:rPr>
  </w:style>
  <w:style w:type="paragraph" w:customStyle="1" w:styleId="no0020spacing">
    <w:name w:val="no_0020spacing"/>
    <w:basedOn w:val="Normalny"/>
    <w:qFormat/>
    <w:rsid w:val="006C71BD"/>
    <w:pPr>
      <w:spacing w:line="240" w:lineRule="atLeast"/>
    </w:pPr>
    <w:rPr>
      <w:rFonts w:ascii="Calibri" w:hAnsi="Calibri"/>
      <w:szCs w:val="22"/>
    </w:rPr>
  </w:style>
  <w:style w:type="paragraph" w:styleId="Tekstprzypisukocowego">
    <w:name w:val="endnote text"/>
    <w:basedOn w:val="Normalny"/>
    <w:link w:val="TekstprzypisukocowegoZnak"/>
    <w:uiPriority w:val="99"/>
    <w:semiHidden/>
    <w:unhideWhenUsed/>
    <w:rsid w:val="00561F99"/>
  </w:style>
  <w:style w:type="paragraph" w:styleId="Tekstkomentarza">
    <w:name w:val="annotation text"/>
    <w:basedOn w:val="Normalny"/>
    <w:link w:val="TekstkomentarzaZnak"/>
    <w:uiPriority w:val="99"/>
    <w:semiHidden/>
    <w:unhideWhenUsed/>
    <w:qFormat/>
    <w:rsid w:val="00561F99"/>
  </w:style>
  <w:style w:type="paragraph" w:styleId="Zwykytekst">
    <w:name w:val="Plain Text"/>
    <w:basedOn w:val="Normalny"/>
    <w:link w:val="ZwykytekstZnak"/>
    <w:unhideWhenUsed/>
    <w:qFormat/>
    <w:rsid w:val="00561F99"/>
    <w:rPr>
      <w:rFonts w:ascii="Courier New" w:hAnsi="Courier New" w:cs="Courier New"/>
    </w:rPr>
  </w:style>
  <w:style w:type="paragraph" w:customStyle="1" w:styleId="Teksttreci20">
    <w:name w:val="Tekst treści (2)"/>
    <w:basedOn w:val="Normalny"/>
    <w:link w:val="Teksttreci2"/>
    <w:qFormat/>
    <w:rsid w:val="00561F99"/>
    <w:pPr>
      <w:shd w:val="clear" w:color="auto" w:fill="FFFFFF"/>
    </w:pPr>
    <w:rPr>
      <w:spacing w:val="20"/>
      <w:sz w:val="32"/>
      <w:szCs w:val="32"/>
    </w:rPr>
  </w:style>
  <w:style w:type="paragraph" w:customStyle="1" w:styleId="Teksttreci220">
    <w:name w:val="Tekst treści (22)"/>
    <w:basedOn w:val="Normalny"/>
    <w:link w:val="Teksttreci22"/>
    <w:qFormat/>
    <w:rsid w:val="00561F99"/>
    <w:pPr>
      <w:shd w:val="clear" w:color="auto" w:fill="FFFFFF"/>
    </w:pPr>
    <w:rPr>
      <w:sz w:val="23"/>
      <w:szCs w:val="23"/>
    </w:rPr>
  </w:style>
  <w:style w:type="paragraph" w:customStyle="1" w:styleId="Teksttreci240">
    <w:name w:val="Tekst treści (24)"/>
    <w:basedOn w:val="Normalny"/>
    <w:link w:val="Teksttreci24"/>
    <w:qFormat/>
    <w:rsid w:val="00561F99"/>
    <w:pPr>
      <w:shd w:val="clear" w:color="auto" w:fill="FFFFFF"/>
      <w:spacing w:line="312" w:lineRule="exact"/>
    </w:pPr>
    <w:rPr>
      <w:sz w:val="18"/>
      <w:szCs w:val="18"/>
    </w:rPr>
  </w:style>
  <w:style w:type="paragraph" w:customStyle="1" w:styleId="Teksttreci160">
    <w:name w:val="Tekst treści (16)"/>
    <w:basedOn w:val="Normalny"/>
    <w:link w:val="Teksttreci16"/>
    <w:qFormat/>
    <w:rsid w:val="00561F99"/>
    <w:pPr>
      <w:shd w:val="clear" w:color="auto" w:fill="FFFFFF"/>
    </w:pPr>
    <w:rPr>
      <w:spacing w:val="20"/>
      <w:sz w:val="28"/>
      <w:szCs w:val="28"/>
    </w:rPr>
  </w:style>
  <w:style w:type="paragraph" w:customStyle="1" w:styleId="Teksttreci290">
    <w:name w:val="Tekst treści (29)"/>
    <w:basedOn w:val="Normalny"/>
    <w:link w:val="Teksttreci29"/>
    <w:qFormat/>
    <w:rsid w:val="00561F99"/>
    <w:pPr>
      <w:shd w:val="clear" w:color="auto" w:fill="FFFFFF"/>
    </w:pPr>
    <w:rPr>
      <w:szCs w:val="22"/>
    </w:rPr>
  </w:style>
  <w:style w:type="paragraph" w:customStyle="1" w:styleId="Teksttreci300">
    <w:name w:val="Tekst treści (30)"/>
    <w:basedOn w:val="Normalny"/>
    <w:link w:val="Teksttreci30"/>
    <w:qFormat/>
    <w:rsid w:val="00561F99"/>
    <w:pPr>
      <w:shd w:val="clear" w:color="auto" w:fill="FFFFFF"/>
    </w:pPr>
    <w:rPr>
      <w:sz w:val="21"/>
      <w:szCs w:val="21"/>
    </w:rPr>
  </w:style>
  <w:style w:type="paragraph" w:customStyle="1" w:styleId="Teksttreci310">
    <w:name w:val="Tekst treści (31)"/>
    <w:basedOn w:val="Normalny"/>
    <w:link w:val="Teksttreci31"/>
    <w:qFormat/>
    <w:rsid w:val="00561F99"/>
    <w:pPr>
      <w:shd w:val="clear" w:color="auto" w:fill="FFFFFF"/>
    </w:pPr>
    <w:rPr>
      <w:rFonts w:ascii="Microsoft Sans Serif" w:eastAsia="Microsoft Sans Serif" w:hAnsi="Microsoft Sans Serif" w:cs="Microsoft Sans Serif"/>
      <w:sz w:val="21"/>
      <w:szCs w:val="21"/>
    </w:rPr>
  </w:style>
  <w:style w:type="paragraph" w:customStyle="1" w:styleId="Teksttreci280">
    <w:name w:val="Tekst treści (28)"/>
    <w:basedOn w:val="Normalny"/>
    <w:link w:val="Teksttreci28"/>
    <w:qFormat/>
    <w:rsid w:val="00561F99"/>
    <w:pPr>
      <w:shd w:val="clear" w:color="auto" w:fill="FFFFFF"/>
    </w:pPr>
    <w:rPr>
      <w:spacing w:val="10"/>
      <w:sz w:val="16"/>
      <w:szCs w:val="16"/>
    </w:rPr>
  </w:style>
  <w:style w:type="paragraph" w:customStyle="1" w:styleId="Teksttreci260">
    <w:name w:val="Tekst treści (26)"/>
    <w:basedOn w:val="Normalny"/>
    <w:link w:val="Teksttreci26"/>
    <w:qFormat/>
    <w:rsid w:val="00561F99"/>
    <w:pPr>
      <w:shd w:val="clear" w:color="auto" w:fill="FFFFFF"/>
    </w:pPr>
    <w:rPr>
      <w:sz w:val="15"/>
      <w:szCs w:val="15"/>
    </w:rPr>
  </w:style>
  <w:style w:type="paragraph" w:customStyle="1" w:styleId="Teksttreci270">
    <w:name w:val="Tekst treści (27)"/>
    <w:basedOn w:val="Normalny"/>
    <w:link w:val="Teksttreci27"/>
    <w:qFormat/>
    <w:rsid w:val="00561F99"/>
    <w:pPr>
      <w:shd w:val="clear" w:color="auto" w:fill="FFFFFF"/>
    </w:pPr>
    <w:rPr>
      <w:rFonts w:ascii="Microsoft Sans Serif" w:eastAsia="Microsoft Sans Serif" w:hAnsi="Microsoft Sans Serif" w:cs="Microsoft Sans Serif"/>
      <w:sz w:val="17"/>
      <w:szCs w:val="17"/>
    </w:rPr>
  </w:style>
  <w:style w:type="paragraph" w:customStyle="1" w:styleId="Teksttreci250">
    <w:name w:val="Tekst treści (25)"/>
    <w:basedOn w:val="Normalny"/>
    <w:link w:val="Teksttreci25"/>
    <w:qFormat/>
    <w:rsid w:val="00561F99"/>
    <w:pPr>
      <w:shd w:val="clear" w:color="auto" w:fill="FFFFFF"/>
    </w:pPr>
    <w:rPr>
      <w:rFonts w:ascii="Microsoft Sans Serif" w:eastAsia="Microsoft Sans Serif" w:hAnsi="Microsoft Sans Serif" w:cs="Microsoft Sans Serif"/>
      <w:sz w:val="16"/>
      <w:szCs w:val="16"/>
    </w:rPr>
  </w:style>
  <w:style w:type="paragraph" w:customStyle="1" w:styleId="Podpistabeli30">
    <w:name w:val="Podpis tabeli (3)"/>
    <w:basedOn w:val="Normalny"/>
    <w:link w:val="Podpistabeli3"/>
    <w:qFormat/>
    <w:rsid w:val="00561F99"/>
    <w:pPr>
      <w:shd w:val="clear" w:color="auto" w:fill="FFFFFF"/>
      <w:spacing w:line="187" w:lineRule="exact"/>
      <w:jc w:val="both"/>
    </w:pPr>
    <w:rPr>
      <w:sz w:val="14"/>
      <w:szCs w:val="14"/>
    </w:rPr>
  </w:style>
  <w:style w:type="paragraph" w:customStyle="1" w:styleId="Teksttreci190">
    <w:name w:val="Tekst treści (19)"/>
    <w:basedOn w:val="Normalny"/>
    <w:link w:val="Teksttreci19"/>
    <w:qFormat/>
    <w:rsid w:val="00561F99"/>
    <w:pPr>
      <w:shd w:val="clear" w:color="auto" w:fill="FFFFFF"/>
      <w:spacing w:before="2700" w:after="240" w:line="187" w:lineRule="exact"/>
      <w:jc w:val="right"/>
    </w:pPr>
    <w:rPr>
      <w:sz w:val="14"/>
      <w:szCs w:val="14"/>
    </w:rPr>
  </w:style>
  <w:style w:type="paragraph" w:customStyle="1" w:styleId="Teksttreci320">
    <w:name w:val="Tekst treści (32)"/>
    <w:basedOn w:val="Normalny"/>
    <w:link w:val="Teksttreci32"/>
    <w:qFormat/>
    <w:rsid w:val="00561F99"/>
    <w:pPr>
      <w:shd w:val="clear" w:color="auto" w:fill="FFFFFF"/>
      <w:spacing w:line="235" w:lineRule="exact"/>
    </w:pPr>
    <w:rPr>
      <w:sz w:val="16"/>
      <w:szCs w:val="16"/>
    </w:rPr>
  </w:style>
  <w:style w:type="paragraph" w:customStyle="1" w:styleId="Teksttreci33">
    <w:name w:val="Tekst treści (3)"/>
    <w:basedOn w:val="Normalny"/>
    <w:link w:val="Teksttreci3"/>
    <w:qFormat/>
    <w:rsid w:val="00561F99"/>
    <w:pPr>
      <w:shd w:val="clear" w:color="auto" w:fill="FFFFFF"/>
    </w:pPr>
    <w:rPr>
      <w:rFonts w:eastAsia="Arial" w:cs="Arial"/>
      <w:sz w:val="17"/>
      <w:szCs w:val="17"/>
    </w:rPr>
  </w:style>
  <w:style w:type="paragraph" w:customStyle="1" w:styleId="Nagwek21">
    <w:name w:val="Nagłówek #2"/>
    <w:basedOn w:val="Normalny"/>
    <w:qFormat/>
    <w:rsid w:val="00561F99"/>
    <w:pPr>
      <w:shd w:val="clear" w:color="auto" w:fill="FFFFFF"/>
      <w:spacing w:before="780" w:after="3780"/>
      <w:outlineLvl w:val="1"/>
    </w:pPr>
    <w:rPr>
      <w:rFonts w:eastAsia="Arial" w:cs="Arial"/>
      <w:sz w:val="27"/>
      <w:szCs w:val="27"/>
    </w:rPr>
  </w:style>
  <w:style w:type="paragraph" w:customStyle="1" w:styleId="Teksttreci0">
    <w:name w:val="Tekst treści"/>
    <w:basedOn w:val="Normalny"/>
    <w:link w:val="Teksttreci"/>
    <w:qFormat/>
    <w:rsid w:val="00561F99"/>
    <w:pPr>
      <w:shd w:val="clear" w:color="auto" w:fill="FFFFFF"/>
      <w:spacing w:after="360"/>
      <w:ind w:hanging="1080"/>
      <w:jc w:val="both"/>
    </w:pPr>
    <w:rPr>
      <w:rFonts w:eastAsia="Arial" w:cs="Arial"/>
      <w:sz w:val="21"/>
      <w:szCs w:val="21"/>
    </w:rPr>
  </w:style>
  <w:style w:type="paragraph" w:customStyle="1" w:styleId="Nagwek31">
    <w:name w:val="Nagłówek #3"/>
    <w:basedOn w:val="Normalny"/>
    <w:qFormat/>
    <w:rsid w:val="00561F99"/>
    <w:pPr>
      <w:shd w:val="clear" w:color="auto" w:fill="FFFFFF"/>
      <w:spacing w:line="293" w:lineRule="exact"/>
      <w:ind w:hanging="340"/>
      <w:jc w:val="both"/>
      <w:outlineLvl w:val="2"/>
    </w:pPr>
    <w:rPr>
      <w:rFonts w:eastAsia="Arial" w:cs="Arial"/>
      <w:sz w:val="21"/>
      <w:szCs w:val="21"/>
    </w:rPr>
  </w:style>
  <w:style w:type="paragraph" w:customStyle="1" w:styleId="Teksttreci170">
    <w:name w:val="Tekst treści (17)"/>
    <w:basedOn w:val="Normalny"/>
    <w:link w:val="Teksttreci17"/>
    <w:qFormat/>
    <w:rsid w:val="00561F99"/>
    <w:pPr>
      <w:shd w:val="clear" w:color="auto" w:fill="FFFFFF"/>
    </w:pPr>
    <w:rPr>
      <w:rFonts w:ascii="Bookman Old Style" w:eastAsia="Bookman Old Style" w:hAnsi="Bookman Old Style" w:cs="Bookman Old Style"/>
      <w:spacing w:val="-60"/>
      <w:sz w:val="60"/>
      <w:szCs w:val="60"/>
    </w:rPr>
  </w:style>
  <w:style w:type="paragraph" w:customStyle="1" w:styleId="Teksttreci180">
    <w:name w:val="Tekst treści (18)"/>
    <w:basedOn w:val="Normalny"/>
    <w:link w:val="Teksttreci18"/>
    <w:qFormat/>
    <w:rsid w:val="00561F99"/>
    <w:pPr>
      <w:shd w:val="clear" w:color="auto" w:fill="FFFFFF"/>
      <w:spacing w:line="240" w:lineRule="exact"/>
      <w:jc w:val="both"/>
    </w:pPr>
    <w:rPr>
      <w:rFonts w:eastAsia="Arial" w:cs="Arial"/>
      <w:sz w:val="16"/>
      <w:szCs w:val="16"/>
    </w:rPr>
  </w:style>
  <w:style w:type="paragraph" w:customStyle="1" w:styleId="Teksttreci100">
    <w:name w:val="Tekst treści (10)"/>
    <w:basedOn w:val="Normalny"/>
    <w:link w:val="Teksttreci10"/>
    <w:qFormat/>
    <w:rsid w:val="00561F99"/>
    <w:pPr>
      <w:shd w:val="clear" w:color="auto" w:fill="FFFFFF"/>
    </w:pPr>
    <w:rPr>
      <w:rFonts w:ascii="Bookman Old Style" w:eastAsia="Bookman Old Style" w:hAnsi="Bookman Old Style" w:cs="Bookman Old Style"/>
      <w:spacing w:val="-60"/>
      <w:sz w:val="60"/>
      <w:szCs w:val="60"/>
    </w:rPr>
  </w:style>
  <w:style w:type="paragraph" w:customStyle="1" w:styleId="Teksttreci110">
    <w:name w:val="Tekst treści (11)"/>
    <w:basedOn w:val="Normalny"/>
    <w:link w:val="Teksttreci11"/>
    <w:qFormat/>
    <w:rsid w:val="00561F99"/>
    <w:pPr>
      <w:shd w:val="clear" w:color="auto" w:fill="FFFFFF"/>
    </w:pPr>
    <w:rPr>
      <w:rFonts w:eastAsia="Arial" w:cs="Arial"/>
      <w:spacing w:val="30"/>
      <w:sz w:val="72"/>
      <w:szCs w:val="72"/>
    </w:rPr>
  </w:style>
  <w:style w:type="paragraph" w:styleId="Bezodstpw">
    <w:name w:val="No Spacing"/>
    <w:basedOn w:val="Normalny"/>
    <w:uiPriority w:val="1"/>
    <w:qFormat/>
    <w:rsid w:val="007B7AEA"/>
    <w:rPr>
      <w:rFonts w:ascii="Calibri" w:eastAsia="Calibri" w:hAnsi="Calibri"/>
      <w:szCs w:val="22"/>
      <w:lang w:eastAsia="en-US"/>
    </w:rPr>
  </w:style>
  <w:style w:type="paragraph" w:customStyle="1" w:styleId="01Tekstnormalny">
    <w:name w:val="01.Tekst normalny"/>
    <w:basedOn w:val="Normalny"/>
    <w:link w:val="01TekstnormalnyZnak"/>
    <w:qFormat/>
    <w:rsid w:val="006938FA"/>
    <w:pPr>
      <w:suppressAutoHyphens/>
      <w:spacing w:before="180" w:after="180" w:line="288" w:lineRule="auto"/>
      <w:jc w:val="both"/>
    </w:pPr>
    <w:rPr>
      <w:rFonts w:eastAsia="MS Mincho"/>
      <w:sz w:val="24"/>
      <w:lang w:val="x-none" w:eastAsia="en-US"/>
    </w:rPr>
  </w:style>
  <w:style w:type="paragraph" w:customStyle="1" w:styleId="TriNormal">
    <w:name w:val="TriNormal"/>
    <w:basedOn w:val="Normalny"/>
    <w:qFormat/>
    <w:rsid w:val="00514A71"/>
    <w:rPr>
      <w:sz w:val="24"/>
      <w:szCs w:val="24"/>
      <w:lang w:val="en-GB"/>
    </w:rPr>
  </w:style>
  <w:style w:type="paragraph" w:customStyle="1" w:styleId="BMParties">
    <w:name w:val="BM Parties"/>
    <w:basedOn w:val="Normalny"/>
    <w:qFormat/>
    <w:rsid w:val="00514A71"/>
    <w:pPr>
      <w:spacing w:after="240" w:line="280" w:lineRule="exact"/>
      <w:jc w:val="both"/>
    </w:pPr>
    <w:rPr>
      <w:sz w:val="24"/>
      <w:szCs w:val="24"/>
      <w:lang w:val="en-GB"/>
    </w:rPr>
  </w:style>
  <w:style w:type="paragraph" w:customStyle="1" w:styleId="BMHeading1">
    <w:name w:val="BM Heading 1"/>
    <w:basedOn w:val="Normalny"/>
    <w:qFormat/>
    <w:rsid w:val="00514A71"/>
    <w:pPr>
      <w:keepNext/>
      <w:spacing w:after="240" w:line="280" w:lineRule="exact"/>
      <w:jc w:val="both"/>
    </w:pPr>
    <w:rPr>
      <w:rFonts w:ascii="Times New Roman Bold" w:hAnsi="Times New Roman Bold"/>
      <w:b/>
      <w:caps/>
      <w:sz w:val="24"/>
      <w:szCs w:val="24"/>
      <w:lang w:val="en-GB"/>
    </w:rPr>
  </w:style>
  <w:style w:type="paragraph" w:customStyle="1" w:styleId="Zawartoramki">
    <w:name w:val="Zawartość ramki"/>
    <w:basedOn w:val="Normalny"/>
    <w:qFormat/>
  </w:style>
  <w:style w:type="paragraph" w:styleId="Listanumerowana">
    <w:name w:val="List Number"/>
    <w:basedOn w:val="Normalny"/>
    <w:uiPriority w:val="99"/>
    <w:semiHidden/>
    <w:unhideWhenUsed/>
    <w:rsid w:val="00A108D7"/>
    <w:pPr>
      <w:numPr>
        <w:numId w:val="17"/>
      </w:numPr>
      <w:contextualSpacing/>
    </w:pPr>
  </w:style>
  <w:style w:type="paragraph" w:customStyle="1" w:styleId="Standard">
    <w:name w:val="Standard"/>
    <w:rsid w:val="00007903"/>
    <w:pPr>
      <w:suppressAutoHyphens/>
      <w:textAlignment w:val="baseline"/>
    </w:pPr>
    <w:rPr>
      <w:rFonts w:eastAsia="SimSun" w:cs="Mangal"/>
      <w:kern w:val="2"/>
      <w:sz w:val="24"/>
      <w:szCs w:val="24"/>
      <w:lang w:eastAsia="zh-CN" w:bidi="hi-IN"/>
    </w:rPr>
  </w:style>
  <w:style w:type="character" w:styleId="Odwoanieprzypisukocowego">
    <w:name w:val="endnote reference"/>
    <w:basedOn w:val="Domylnaczcionkaakapitu"/>
    <w:uiPriority w:val="99"/>
    <w:semiHidden/>
    <w:unhideWhenUsed/>
    <w:rsid w:val="004911B9"/>
    <w:rPr>
      <w:vertAlign w:val="superscript"/>
    </w:rPr>
  </w:style>
  <w:style w:type="paragraph" w:customStyle="1" w:styleId="Default">
    <w:name w:val="Default"/>
    <w:rsid w:val="00707FA9"/>
    <w:pPr>
      <w:autoSpaceDE w:val="0"/>
      <w:autoSpaceDN w:val="0"/>
      <w:adjustRightInd w:val="0"/>
    </w:pPr>
    <w:rPr>
      <w:rFonts w:ascii="Arial" w:hAnsi="Arial" w:cs="Arial"/>
      <w:color w:val="000000"/>
      <w:sz w:val="24"/>
      <w:szCs w:val="24"/>
    </w:rPr>
  </w:style>
  <w:style w:type="character" w:styleId="Hipercze">
    <w:name w:val="Hyperlink"/>
    <w:basedOn w:val="Domylnaczcionkaakapitu"/>
    <w:uiPriority w:val="99"/>
    <w:unhideWhenUsed/>
    <w:rsid w:val="00E24CAB"/>
    <w:rPr>
      <w:rFonts w:ascii="Times New Roman" w:hAnsi="Times New Roman" w:cs="Times New Roman" w:hint="default"/>
      <w:color w:val="000000"/>
      <w:u w:val="single"/>
    </w:rPr>
  </w:style>
  <w:style w:type="paragraph" w:customStyle="1" w:styleId="H1">
    <w:name w:val="H1"/>
    <w:basedOn w:val="Normalny"/>
    <w:next w:val="Normalny"/>
    <w:locked/>
    <w:rsid w:val="00CB1F27"/>
    <w:pPr>
      <w:keepNext/>
      <w:keepLines/>
      <w:numPr>
        <w:numId w:val="29"/>
      </w:numPr>
      <w:suppressAutoHyphens/>
      <w:spacing w:before="120" w:after="120" w:line="288" w:lineRule="auto"/>
      <w:jc w:val="both"/>
      <w:outlineLvl w:val="0"/>
    </w:pPr>
    <w:rPr>
      <w:rFonts w:ascii="Calibri" w:hAnsi="Calibri"/>
      <w:b/>
      <w:caps/>
      <w:color w:val="000000"/>
      <w:szCs w:val="21"/>
    </w:rPr>
  </w:style>
  <w:style w:type="paragraph" w:customStyle="1" w:styleId="H2">
    <w:name w:val="H2"/>
    <w:basedOn w:val="Normalny"/>
    <w:next w:val="Normalny"/>
    <w:locked/>
    <w:rsid w:val="00CB1F27"/>
    <w:pPr>
      <w:numPr>
        <w:ilvl w:val="1"/>
        <w:numId w:val="29"/>
      </w:numPr>
      <w:suppressAutoHyphens/>
      <w:spacing w:before="120" w:after="120" w:line="288" w:lineRule="auto"/>
      <w:jc w:val="both"/>
      <w:outlineLvl w:val="1"/>
    </w:pPr>
    <w:rPr>
      <w:rFonts w:ascii="Calibri" w:hAnsi="Calibri"/>
      <w:color w:val="000000"/>
      <w:szCs w:val="24"/>
    </w:rPr>
  </w:style>
  <w:style w:type="paragraph" w:customStyle="1" w:styleId="H3">
    <w:name w:val="H3"/>
    <w:basedOn w:val="Normalny"/>
    <w:next w:val="Normalny"/>
    <w:locked/>
    <w:rsid w:val="00CB1F27"/>
    <w:pPr>
      <w:numPr>
        <w:ilvl w:val="2"/>
        <w:numId w:val="29"/>
      </w:numPr>
      <w:tabs>
        <w:tab w:val="left" w:pos="1418"/>
      </w:tabs>
      <w:suppressAutoHyphens/>
      <w:spacing w:before="120" w:after="120" w:line="288" w:lineRule="auto"/>
      <w:jc w:val="both"/>
      <w:outlineLvl w:val="2"/>
    </w:pPr>
    <w:rPr>
      <w:rFonts w:ascii="Calibri" w:hAnsi="Calibri"/>
      <w:color w:val="000000"/>
      <w:szCs w:val="24"/>
    </w:rPr>
  </w:style>
  <w:style w:type="paragraph" w:customStyle="1" w:styleId="H4">
    <w:name w:val="H4"/>
    <w:basedOn w:val="Normalny"/>
    <w:next w:val="Normalny"/>
    <w:locked/>
    <w:rsid w:val="00CB1F27"/>
    <w:pPr>
      <w:numPr>
        <w:ilvl w:val="3"/>
        <w:numId w:val="29"/>
      </w:numPr>
      <w:suppressAutoHyphens/>
      <w:spacing w:before="120" w:after="120" w:line="288" w:lineRule="auto"/>
      <w:jc w:val="both"/>
      <w:outlineLvl w:val="3"/>
    </w:pPr>
    <w:rPr>
      <w:rFonts w:ascii="Calibri" w:hAnsi="Calibri"/>
      <w:color w:val="000000"/>
      <w:szCs w:val="24"/>
    </w:rPr>
  </w:style>
  <w:style w:type="paragraph" w:customStyle="1" w:styleId="H5">
    <w:name w:val="H5"/>
    <w:basedOn w:val="Normalny"/>
    <w:rsid w:val="00CB1F27"/>
    <w:pPr>
      <w:numPr>
        <w:ilvl w:val="4"/>
        <w:numId w:val="29"/>
      </w:numPr>
      <w:tabs>
        <w:tab w:val="left" w:pos="2268"/>
        <w:tab w:val="left" w:pos="3119"/>
      </w:tabs>
      <w:spacing w:before="120" w:after="120" w:line="288" w:lineRule="auto"/>
      <w:jc w:val="both"/>
      <w:outlineLvl w:val="4"/>
    </w:pPr>
    <w:rPr>
      <w:rFonts w:ascii="Calibri" w:hAnsi="Calibri"/>
      <w:color w:val="000000"/>
      <w:szCs w:val="24"/>
    </w:rPr>
  </w:style>
  <w:style w:type="paragraph" w:customStyle="1" w:styleId="H6">
    <w:name w:val="H6"/>
    <w:basedOn w:val="Normalny"/>
    <w:rsid w:val="00CB1F27"/>
    <w:pPr>
      <w:numPr>
        <w:ilvl w:val="5"/>
        <w:numId w:val="29"/>
      </w:numPr>
      <w:tabs>
        <w:tab w:val="left" w:pos="2268"/>
        <w:tab w:val="left" w:pos="3119"/>
      </w:tabs>
      <w:spacing w:before="120" w:after="120" w:line="288" w:lineRule="auto"/>
      <w:jc w:val="both"/>
      <w:outlineLvl w:val="5"/>
    </w:pPr>
    <w:rPr>
      <w:rFonts w:ascii="Calibri" w:hAnsi="Calibri"/>
      <w:color w:val="000000"/>
      <w:szCs w:val="24"/>
    </w:rPr>
  </w:style>
  <w:style w:type="paragraph" w:customStyle="1" w:styleId="H7">
    <w:name w:val="H7"/>
    <w:basedOn w:val="Normalny"/>
    <w:rsid w:val="00CB1F27"/>
    <w:pPr>
      <w:numPr>
        <w:ilvl w:val="6"/>
        <w:numId w:val="29"/>
      </w:numPr>
      <w:tabs>
        <w:tab w:val="left" w:pos="2268"/>
        <w:tab w:val="left" w:pos="3119"/>
        <w:tab w:val="left" w:pos="3969"/>
      </w:tabs>
      <w:spacing w:before="120" w:after="120" w:line="288" w:lineRule="auto"/>
      <w:jc w:val="both"/>
      <w:outlineLvl w:val="6"/>
    </w:pPr>
    <w:rPr>
      <w:rFonts w:ascii="Calibri" w:hAnsi="Calibri"/>
      <w:color w:val="000000"/>
      <w:szCs w:val="24"/>
    </w:rPr>
  </w:style>
  <w:style w:type="paragraph" w:styleId="Tematkomentarza">
    <w:name w:val="annotation subject"/>
    <w:basedOn w:val="Tekstkomentarza"/>
    <w:next w:val="Tekstkomentarza"/>
    <w:link w:val="TematkomentarzaZnak"/>
    <w:uiPriority w:val="99"/>
    <w:semiHidden/>
    <w:unhideWhenUsed/>
    <w:rsid w:val="002C0F6C"/>
    <w:rPr>
      <w:b/>
      <w:bCs/>
    </w:rPr>
  </w:style>
  <w:style w:type="character" w:customStyle="1" w:styleId="TematkomentarzaZnak">
    <w:name w:val="Temat komentarza Znak"/>
    <w:basedOn w:val="TekstkomentarzaZnak"/>
    <w:link w:val="Tematkomentarza"/>
    <w:uiPriority w:val="99"/>
    <w:semiHidden/>
    <w:rsid w:val="002C0F6C"/>
    <w:rPr>
      <w:b/>
      <w:bCs/>
    </w:rPr>
  </w:style>
  <w:style w:type="table" w:styleId="Tabela-Siatka">
    <w:name w:val="Table Grid"/>
    <w:basedOn w:val="Standardowy"/>
    <w:uiPriority w:val="59"/>
    <w:rsid w:val="005529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39"/>
    <w:rsid w:val="00B3070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Znak1">
    <w:name w:val="Nagłówek Znak1"/>
    <w:link w:val="Nagwek"/>
    <w:rsid w:val="00653DE1"/>
  </w:style>
  <w:style w:type="character" w:styleId="Odwoanieprzypisudolnego">
    <w:name w:val="footnote reference"/>
    <w:uiPriority w:val="99"/>
    <w:unhideWhenUsed/>
    <w:rsid w:val="00436E9B"/>
    <w:rPr>
      <w:vertAlign w:val="superscript"/>
    </w:rPr>
  </w:style>
  <w:style w:type="paragraph" w:customStyle="1" w:styleId="Tekstpodstawowy31">
    <w:name w:val="Tekst podstawowy 31"/>
    <w:basedOn w:val="Standard"/>
    <w:rsid w:val="00C621BD"/>
    <w:pPr>
      <w:autoSpaceDN w:val="0"/>
      <w:spacing w:after="120"/>
      <w:jc w:val="both"/>
    </w:pPr>
    <w:rPr>
      <w:rFonts w:ascii="Liberation Serif" w:eastAsia="NSimSun" w:hAnsi="Liberation Serif"/>
      <w:kern w:val="3"/>
      <w:sz w:val="16"/>
      <w:szCs w:val="16"/>
      <w:lang w:eastAsia="ar-SA"/>
    </w:rPr>
  </w:style>
  <w:style w:type="character" w:customStyle="1" w:styleId="TekstprzypisudolnegoZnak">
    <w:name w:val="Tekst przypisu dolnego Znak"/>
    <w:basedOn w:val="Domylnaczcionkaakapitu"/>
    <w:link w:val="Tekstprzypisudolnego"/>
    <w:uiPriority w:val="99"/>
    <w:rsid w:val="00050E92"/>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788318">
      <w:bodyDiv w:val="1"/>
      <w:marLeft w:val="0"/>
      <w:marRight w:val="0"/>
      <w:marTop w:val="0"/>
      <w:marBottom w:val="0"/>
      <w:divBdr>
        <w:top w:val="none" w:sz="0" w:space="0" w:color="auto"/>
        <w:left w:val="none" w:sz="0" w:space="0" w:color="auto"/>
        <w:bottom w:val="none" w:sz="0" w:space="0" w:color="auto"/>
        <w:right w:val="none" w:sz="0" w:space="0" w:color="auto"/>
      </w:divBdr>
    </w:div>
    <w:div w:id="140466587">
      <w:bodyDiv w:val="1"/>
      <w:marLeft w:val="0"/>
      <w:marRight w:val="0"/>
      <w:marTop w:val="0"/>
      <w:marBottom w:val="0"/>
      <w:divBdr>
        <w:top w:val="none" w:sz="0" w:space="0" w:color="auto"/>
        <w:left w:val="none" w:sz="0" w:space="0" w:color="auto"/>
        <w:bottom w:val="none" w:sz="0" w:space="0" w:color="auto"/>
        <w:right w:val="none" w:sz="0" w:space="0" w:color="auto"/>
      </w:divBdr>
    </w:div>
    <w:div w:id="190270730">
      <w:bodyDiv w:val="1"/>
      <w:marLeft w:val="0"/>
      <w:marRight w:val="0"/>
      <w:marTop w:val="0"/>
      <w:marBottom w:val="0"/>
      <w:divBdr>
        <w:top w:val="none" w:sz="0" w:space="0" w:color="auto"/>
        <w:left w:val="none" w:sz="0" w:space="0" w:color="auto"/>
        <w:bottom w:val="none" w:sz="0" w:space="0" w:color="auto"/>
        <w:right w:val="none" w:sz="0" w:space="0" w:color="auto"/>
      </w:divBdr>
    </w:div>
    <w:div w:id="199392912">
      <w:bodyDiv w:val="1"/>
      <w:marLeft w:val="0"/>
      <w:marRight w:val="0"/>
      <w:marTop w:val="0"/>
      <w:marBottom w:val="0"/>
      <w:divBdr>
        <w:top w:val="none" w:sz="0" w:space="0" w:color="auto"/>
        <w:left w:val="none" w:sz="0" w:space="0" w:color="auto"/>
        <w:bottom w:val="none" w:sz="0" w:space="0" w:color="auto"/>
        <w:right w:val="none" w:sz="0" w:space="0" w:color="auto"/>
      </w:divBdr>
    </w:div>
    <w:div w:id="219677074">
      <w:bodyDiv w:val="1"/>
      <w:marLeft w:val="0"/>
      <w:marRight w:val="0"/>
      <w:marTop w:val="0"/>
      <w:marBottom w:val="0"/>
      <w:divBdr>
        <w:top w:val="none" w:sz="0" w:space="0" w:color="auto"/>
        <w:left w:val="none" w:sz="0" w:space="0" w:color="auto"/>
        <w:bottom w:val="none" w:sz="0" w:space="0" w:color="auto"/>
        <w:right w:val="none" w:sz="0" w:space="0" w:color="auto"/>
      </w:divBdr>
    </w:div>
    <w:div w:id="253634406">
      <w:bodyDiv w:val="1"/>
      <w:marLeft w:val="0"/>
      <w:marRight w:val="0"/>
      <w:marTop w:val="0"/>
      <w:marBottom w:val="0"/>
      <w:divBdr>
        <w:top w:val="none" w:sz="0" w:space="0" w:color="auto"/>
        <w:left w:val="none" w:sz="0" w:space="0" w:color="auto"/>
        <w:bottom w:val="none" w:sz="0" w:space="0" w:color="auto"/>
        <w:right w:val="none" w:sz="0" w:space="0" w:color="auto"/>
      </w:divBdr>
    </w:div>
    <w:div w:id="436482622">
      <w:bodyDiv w:val="1"/>
      <w:marLeft w:val="0"/>
      <w:marRight w:val="0"/>
      <w:marTop w:val="0"/>
      <w:marBottom w:val="0"/>
      <w:divBdr>
        <w:top w:val="none" w:sz="0" w:space="0" w:color="auto"/>
        <w:left w:val="none" w:sz="0" w:space="0" w:color="auto"/>
        <w:bottom w:val="none" w:sz="0" w:space="0" w:color="auto"/>
        <w:right w:val="none" w:sz="0" w:space="0" w:color="auto"/>
      </w:divBdr>
    </w:div>
    <w:div w:id="480855161">
      <w:bodyDiv w:val="1"/>
      <w:marLeft w:val="0"/>
      <w:marRight w:val="0"/>
      <w:marTop w:val="0"/>
      <w:marBottom w:val="0"/>
      <w:divBdr>
        <w:top w:val="none" w:sz="0" w:space="0" w:color="auto"/>
        <w:left w:val="none" w:sz="0" w:space="0" w:color="auto"/>
        <w:bottom w:val="none" w:sz="0" w:space="0" w:color="auto"/>
        <w:right w:val="none" w:sz="0" w:space="0" w:color="auto"/>
      </w:divBdr>
    </w:div>
    <w:div w:id="490295434">
      <w:bodyDiv w:val="1"/>
      <w:marLeft w:val="0"/>
      <w:marRight w:val="0"/>
      <w:marTop w:val="0"/>
      <w:marBottom w:val="0"/>
      <w:divBdr>
        <w:top w:val="none" w:sz="0" w:space="0" w:color="auto"/>
        <w:left w:val="none" w:sz="0" w:space="0" w:color="auto"/>
        <w:bottom w:val="none" w:sz="0" w:space="0" w:color="auto"/>
        <w:right w:val="none" w:sz="0" w:space="0" w:color="auto"/>
      </w:divBdr>
    </w:div>
    <w:div w:id="560603416">
      <w:bodyDiv w:val="1"/>
      <w:marLeft w:val="0"/>
      <w:marRight w:val="0"/>
      <w:marTop w:val="0"/>
      <w:marBottom w:val="0"/>
      <w:divBdr>
        <w:top w:val="none" w:sz="0" w:space="0" w:color="auto"/>
        <w:left w:val="none" w:sz="0" w:space="0" w:color="auto"/>
        <w:bottom w:val="none" w:sz="0" w:space="0" w:color="auto"/>
        <w:right w:val="none" w:sz="0" w:space="0" w:color="auto"/>
      </w:divBdr>
    </w:div>
    <w:div w:id="716976104">
      <w:bodyDiv w:val="1"/>
      <w:marLeft w:val="0"/>
      <w:marRight w:val="0"/>
      <w:marTop w:val="0"/>
      <w:marBottom w:val="0"/>
      <w:divBdr>
        <w:top w:val="none" w:sz="0" w:space="0" w:color="auto"/>
        <w:left w:val="none" w:sz="0" w:space="0" w:color="auto"/>
        <w:bottom w:val="none" w:sz="0" w:space="0" w:color="auto"/>
        <w:right w:val="none" w:sz="0" w:space="0" w:color="auto"/>
      </w:divBdr>
    </w:div>
    <w:div w:id="741174272">
      <w:bodyDiv w:val="1"/>
      <w:marLeft w:val="0"/>
      <w:marRight w:val="0"/>
      <w:marTop w:val="0"/>
      <w:marBottom w:val="0"/>
      <w:divBdr>
        <w:top w:val="none" w:sz="0" w:space="0" w:color="auto"/>
        <w:left w:val="none" w:sz="0" w:space="0" w:color="auto"/>
        <w:bottom w:val="none" w:sz="0" w:space="0" w:color="auto"/>
        <w:right w:val="none" w:sz="0" w:space="0" w:color="auto"/>
      </w:divBdr>
    </w:div>
    <w:div w:id="838497964">
      <w:bodyDiv w:val="1"/>
      <w:marLeft w:val="0"/>
      <w:marRight w:val="0"/>
      <w:marTop w:val="0"/>
      <w:marBottom w:val="0"/>
      <w:divBdr>
        <w:top w:val="none" w:sz="0" w:space="0" w:color="auto"/>
        <w:left w:val="none" w:sz="0" w:space="0" w:color="auto"/>
        <w:bottom w:val="none" w:sz="0" w:space="0" w:color="auto"/>
        <w:right w:val="none" w:sz="0" w:space="0" w:color="auto"/>
      </w:divBdr>
    </w:div>
    <w:div w:id="910195513">
      <w:bodyDiv w:val="1"/>
      <w:marLeft w:val="0"/>
      <w:marRight w:val="0"/>
      <w:marTop w:val="0"/>
      <w:marBottom w:val="0"/>
      <w:divBdr>
        <w:top w:val="none" w:sz="0" w:space="0" w:color="auto"/>
        <w:left w:val="none" w:sz="0" w:space="0" w:color="auto"/>
        <w:bottom w:val="none" w:sz="0" w:space="0" w:color="auto"/>
        <w:right w:val="none" w:sz="0" w:space="0" w:color="auto"/>
      </w:divBdr>
    </w:div>
    <w:div w:id="999624499">
      <w:bodyDiv w:val="1"/>
      <w:marLeft w:val="0"/>
      <w:marRight w:val="0"/>
      <w:marTop w:val="0"/>
      <w:marBottom w:val="0"/>
      <w:divBdr>
        <w:top w:val="none" w:sz="0" w:space="0" w:color="auto"/>
        <w:left w:val="none" w:sz="0" w:space="0" w:color="auto"/>
        <w:bottom w:val="none" w:sz="0" w:space="0" w:color="auto"/>
        <w:right w:val="none" w:sz="0" w:space="0" w:color="auto"/>
      </w:divBdr>
    </w:div>
    <w:div w:id="1008286606">
      <w:bodyDiv w:val="1"/>
      <w:marLeft w:val="0"/>
      <w:marRight w:val="0"/>
      <w:marTop w:val="0"/>
      <w:marBottom w:val="0"/>
      <w:divBdr>
        <w:top w:val="none" w:sz="0" w:space="0" w:color="auto"/>
        <w:left w:val="none" w:sz="0" w:space="0" w:color="auto"/>
        <w:bottom w:val="none" w:sz="0" w:space="0" w:color="auto"/>
        <w:right w:val="none" w:sz="0" w:space="0" w:color="auto"/>
      </w:divBdr>
    </w:div>
    <w:div w:id="1009984053">
      <w:bodyDiv w:val="1"/>
      <w:marLeft w:val="0"/>
      <w:marRight w:val="0"/>
      <w:marTop w:val="0"/>
      <w:marBottom w:val="0"/>
      <w:divBdr>
        <w:top w:val="none" w:sz="0" w:space="0" w:color="auto"/>
        <w:left w:val="none" w:sz="0" w:space="0" w:color="auto"/>
        <w:bottom w:val="none" w:sz="0" w:space="0" w:color="auto"/>
        <w:right w:val="none" w:sz="0" w:space="0" w:color="auto"/>
      </w:divBdr>
    </w:div>
    <w:div w:id="1013266676">
      <w:bodyDiv w:val="1"/>
      <w:marLeft w:val="0"/>
      <w:marRight w:val="0"/>
      <w:marTop w:val="0"/>
      <w:marBottom w:val="0"/>
      <w:divBdr>
        <w:top w:val="none" w:sz="0" w:space="0" w:color="auto"/>
        <w:left w:val="none" w:sz="0" w:space="0" w:color="auto"/>
        <w:bottom w:val="none" w:sz="0" w:space="0" w:color="auto"/>
        <w:right w:val="none" w:sz="0" w:space="0" w:color="auto"/>
      </w:divBdr>
    </w:div>
    <w:div w:id="1024744043">
      <w:bodyDiv w:val="1"/>
      <w:marLeft w:val="0"/>
      <w:marRight w:val="0"/>
      <w:marTop w:val="0"/>
      <w:marBottom w:val="0"/>
      <w:divBdr>
        <w:top w:val="none" w:sz="0" w:space="0" w:color="auto"/>
        <w:left w:val="none" w:sz="0" w:space="0" w:color="auto"/>
        <w:bottom w:val="none" w:sz="0" w:space="0" w:color="auto"/>
        <w:right w:val="none" w:sz="0" w:space="0" w:color="auto"/>
      </w:divBdr>
    </w:div>
    <w:div w:id="1047144550">
      <w:bodyDiv w:val="1"/>
      <w:marLeft w:val="0"/>
      <w:marRight w:val="0"/>
      <w:marTop w:val="0"/>
      <w:marBottom w:val="0"/>
      <w:divBdr>
        <w:top w:val="none" w:sz="0" w:space="0" w:color="auto"/>
        <w:left w:val="none" w:sz="0" w:space="0" w:color="auto"/>
        <w:bottom w:val="none" w:sz="0" w:space="0" w:color="auto"/>
        <w:right w:val="none" w:sz="0" w:space="0" w:color="auto"/>
      </w:divBdr>
    </w:div>
    <w:div w:id="1081489831">
      <w:bodyDiv w:val="1"/>
      <w:marLeft w:val="0"/>
      <w:marRight w:val="0"/>
      <w:marTop w:val="0"/>
      <w:marBottom w:val="0"/>
      <w:divBdr>
        <w:top w:val="none" w:sz="0" w:space="0" w:color="auto"/>
        <w:left w:val="none" w:sz="0" w:space="0" w:color="auto"/>
        <w:bottom w:val="none" w:sz="0" w:space="0" w:color="auto"/>
        <w:right w:val="none" w:sz="0" w:space="0" w:color="auto"/>
      </w:divBdr>
    </w:div>
    <w:div w:id="1153566934">
      <w:bodyDiv w:val="1"/>
      <w:marLeft w:val="0"/>
      <w:marRight w:val="0"/>
      <w:marTop w:val="0"/>
      <w:marBottom w:val="0"/>
      <w:divBdr>
        <w:top w:val="none" w:sz="0" w:space="0" w:color="auto"/>
        <w:left w:val="none" w:sz="0" w:space="0" w:color="auto"/>
        <w:bottom w:val="none" w:sz="0" w:space="0" w:color="auto"/>
        <w:right w:val="none" w:sz="0" w:space="0" w:color="auto"/>
      </w:divBdr>
    </w:div>
    <w:div w:id="1285772988">
      <w:bodyDiv w:val="1"/>
      <w:marLeft w:val="0"/>
      <w:marRight w:val="0"/>
      <w:marTop w:val="0"/>
      <w:marBottom w:val="0"/>
      <w:divBdr>
        <w:top w:val="none" w:sz="0" w:space="0" w:color="auto"/>
        <w:left w:val="none" w:sz="0" w:space="0" w:color="auto"/>
        <w:bottom w:val="none" w:sz="0" w:space="0" w:color="auto"/>
        <w:right w:val="none" w:sz="0" w:space="0" w:color="auto"/>
      </w:divBdr>
    </w:div>
    <w:div w:id="1312363329">
      <w:bodyDiv w:val="1"/>
      <w:marLeft w:val="0"/>
      <w:marRight w:val="0"/>
      <w:marTop w:val="0"/>
      <w:marBottom w:val="0"/>
      <w:divBdr>
        <w:top w:val="none" w:sz="0" w:space="0" w:color="auto"/>
        <w:left w:val="none" w:sz="0" w:space="0" w:color="auto"/>
        <w:bottom w:val="none" w:sz="0" w:space="0" w:color="auto"/>
        <w:right w:val="none" w:sz="0" w:space="0" w:color="auto"/>
      </w:divBdr>
    </w:div>
    <w:div w:id="1317609760">
      <w:bodyDiv w:val="1"/>
      <w:marLeft w:val="0"/>
      <w:marRight w:val="0"/>
      <w:marTop w:val="0"/>
      <w:marBottom w:val="0"/>
      <w:divBdr>
        <w:top w:val="none" w:sz="0" w:space="0" w:color="auto"/>
        <w:left w:val="none" w:sz="0" w:space="0" w:color="auto"/>
        <w:bottom w:val="none" w:sz="0" w:space="0" w:color="auto"/>
        <w:right w:val="none" w:sz="0" w:space="0" w:color="auto"/>
      </w:divBdr>
    </w:div>
    <w:div w:id="1490947457">
      <w:bodyDiv w:val="1"/>
      <w:marLeft w:val="0"/>
      <w:marRight w:val="0"/>
      <w:marTop w:val="0"/>
      <w:marBottom w:val="0"/>
      <w:divBdr>
        <w:top w:val="none" w:sz="0" w:space="0" w:color="auto"/>
        <w:left w:val="none" w:sz="0" w:space="0" w:color="auto"/>
        <w:bottom w:val="none" w:sz="0" w:space="0" w:color="auto"/>
        <w:right w:val="none" w:sz="0" w:space="0" w:color="auto"/>
      </w:divBdr>
    </w:div>
    <w:div w:id="1493643912">
      <w:bodyDiv w:val="1"/>
      <w:marLeft w:val="0"/>
      <w:marRight w:val="0"/>
      <w:marTop w:val="0"/>
      <w:marBottom w:val="0"/>
      <w:divBdr>
        <w:top w:val="none" w:sz="0" w:space="0" w:color="auto"/>
        <w:left w:val="none" w:sz="0" w:space="0" w:color="auto"/>
        <w:bottom w:val="none" w:sz="0" w:space="0" w:color="auto"/>
        <w:right w:val="none" w:sz="0" w:space="0" w:color="auto"/>
      </w:divBdr>
    </w:div>
    <w:div w:id="1809207328">
      <w:bodyDiv w:val="1"/>
      <w:marLeft w:val="0"/>
      <w:marRight w:val="0"/>
      <w:marTop w:val="0"/>
      <w:marBottom w:val="0"/>
      <w:divBdr>
        <w:top w:val="none" w:sz="0" w:space="0" w:color="auto"/>
        <w:left w:val="none" w:sz="0" w:space="0" w:color="auto"/>
        <w:bottom w:val="none" w:sz="0" w:space="0" w:color="auto"/>
        <w:right w:val="none" w:sz="0" w:space="0" w:color="auto"/>
      </w:divBdr>
    </w:div>
    <w:div w:id="1829638979">
      <w:bodyDiv w:val="1"/>
      <w:marLeft w:val="0"/>
      <w:marRight w:val="0"/>
      <w:marTop w:val="0"/>
      <w:marBottom w:val="0"/>
      <w:divBdr>
        <w:top w:val="none" w:sz="0" w:space="0" w:color="auto"/>
        <w:left w:val="none" w:sz="0" w:space="0" w:color="auto"/>
        <w:bottom w:val="none" w:sz="0" w:space="0" w:color="auto"/>
        <w:right w:val="none" w:sz="0" w:space="0" w:color="auto"/>
      </w:divBdr>
    </w:div>
    <w:div w:id="1842351426">
      <w:bodyDiv w:val="1"/>
      <w:marLeft w:val="0"/>
      <w:marRight w:val="0"/>
      <w:marTop w:val="0"/>
      <w:marBottom w:val="0"/>
      <w:divBdr>
        <w:top w:val="none" w:sz="0" w:space="0" w:color="auto"/>
        <w:left w:val="none" w:sz="0" w:space="0" w:color="auto"/>
        <w:bottom w:val="none" w:sz="0" w:space="0" w:color="auto"/>
        <w:right w:val="none" w:sz="0" w:space="0" w:color="auto"/>
      </w:divBdr>
    </w:div>
    <w:div w:id="1870291146">
      <w:bodyDiv w:val="1"/>
      <w:marLeft w:val="0"/>
      <w:marRight w:val="0"/>
      <w:marTop w:val="0"/>
      <w:marBottom w:val="0"/>
      <w:divBdr>
        <w:top w:val="none" w:sz="0" w:space="0" w:color="auto"/>
        <w:left w:val="none" w:sz="0" w:space="0" w:color="auto"/>
        <w:bottom w:val="none" w:sz="0" w:space="0" w:color="auto"/>
        <w:right w:val="none" w:sz="0" w:space="0" w:color="auto"/>
      </w:divBdr>
    </w:div>
    <w:div w:id="2035881739">
      <w:bodyDiv w:val="1"/>
      <w:marLeft w:val="0"/>
      <w:marRight w:val="0"/>
      <w:marTop w:val="0"/>
      <w:marBottom w:val="0"/>
      <w:divBdr>
        <w:top w:val="none" w:sz="0" w:space="0" w:color="auto"/>
        <w:left w:val="none" w:sz="0" w:space="0" w:color="auto"/>
        <w:bottom w:val="none" w:sz="0" w:space="0" w:color="auto"/>
        <w:right w:val="none" w:sz="0" w:space="0" w:color="auto"/>
      </w:divBdr>
    </w:div>
    <w:div w:id="2060588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naruszenieprawa@orlen.pl" TargetMode="External"/><Relationship Id="rId18" Type="http://schemas.openxmlformats.org/officeDocument/2006/relationships/footer" Target="footer1.xml"/><Relationship Id="rId26" Type="http://schemas.openxmlformats.org/officeDocument/2006/relationships/image" Target="media/image8.jpeg"/><Relationship Id="rId39" Type="http://schemas.openxmlformats.org/officeDocument/2006/relationships/image" Target="media/image20.png"/><Relationship Id="rId21" Type="http://schemas.openxmlformats.org/officeDocument/2006/relationships/image" Target="media/image3.jpe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robert.robakowski@pgnig.pl" TargetMode="External"/><Relationship Id="rId29" Type="http://schemas.openxmlformats.org/officeDocument/2006/relationships/image" Target="media/image11.jpeg"/><Relationship Id="rId11" Type="http://schemas.openxmlformats.org/officeDocument/2006/relationships/hyperlink" Target="http://www.efaktura.gov.pl/" TargetMode="Externa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yperlink" Target="http://www.orlen.pl" TargetMode="Externa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1.jpeg"/><Relationship Id="rId14" Type="http://schemas.openxmlformats.org/officeDocument/2006/relationships/hyperlink" Target="mailto:robert.robakowski@pgnig.pl"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yperlink" Target="mailto:daneosobowe@orlen.pl" TargetMode="External"/><Relationship Id="rId8" Type="http://schemas.openxmlformats.org/officeDocument/2006/relationships/webSettings" Target="webSetting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hyperlink" Target="mailto:ubezpieczenia-weryfikacja@pgnig.pl" TargetMode="External"/><Relationship Id="rId17" Type="http://schemas.openxmlformats.org/officeDocument/2006/relationships/hyperlink" Target="mailto:robert.robakowski@pgnig.pl" TargetMode="External"/><Relationship Id="rId25" Type="http://schemas.openxmlformats.org/officeDocument/2006/relationships/image" Target="media/image7.jpeg"/><Relationship Id="rId33" Type="http://schemas.openxmlformats.org/officeDocument/2006/relationships/header" Target="header1.xml"/><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footer" Target="footer3.xml"/><Relationship Id="rId20" Type="http://schemas.openxmlformats.org/officeDocument/2006/relationships/image" Target="media/image2.jpeg"/><Relationship Id="rId41" Type="http://schemas.openxmlformats.org/officeDocument/2006/relationships/image" Target="media/image22.pn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obert.robakowski@pgnig.pl"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hyperlink" Target="mailto:daneosobowe@orlen.pl" TargetMode="Externa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89E88A9AD6B0A4EB8282040E624695E" ma:contentTypeVersion="4" ma:contentTypeDescription="Utwórz nowy dokument." ma:contentTypeScope="" ma:versionID="c049b4c55d200298c3b8c7f6e20021d4">
  <xsd:schema xmlns:xsd="http://www.w3.org/2001/XMLSchema" xmlns:xs="http://www.w3.org/2001/XMLSchema" xmlns:p="http://schemas.microsoft.com/office/2006/metadata/properties" xmlns:ns2="366bcbea-f306-49df-9fee-420df3f21ab2" xmlns:ns3="83cc594e-1913-4543-bb38-8a2f73b7f1c3" targetNamespace="http://schemas.microsoft.com/office/2006/metadata/properties" ma:root="true" ma:fieldsID="5900c8355f374d3a1807f2a5bcdacc78" ns2:_="" ns3:_="">
    <xsd:import namespace="366bcbea-f306-49df-9fee-420df3f21ab2"/>
    <xsd:import namespace="83cc594e-1913-4543-bb38-8a2f73b7f1c3"/>
    <xsd:element name="properties">
      <xsd:complexType>
        <xsd:sequence>
          <xsd:element name="documentManagement">
            <xsd:complexType>
              <xsd:all>
                <xsd:element ref="ns2:SharedWithUsers" minOccurs="0"/>
                <xsd:element ref="ns2:SharedWithDetails" minOccurs="0"/>
                <xsd:element ref="ns3:WEInstan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bcbea-f306-49df-9fee-420df3f21ab2"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cc594e-1913-4543-bb38-8a2f73b7f1c3" elementFormDefault="qualified">
    <xsd:import namespace="http://schemas.microsoft.com/office/2006/documentManagement/types"/>
    <xsd:import namespace="http://schemas.microsoft.com/office/infopath/2007/PartnerControls"/>
    <xsd:element name="WEInstance" ma:index="10" nillable="true" ma:displayName="Akceptacja" ma:internalName="WEInstan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EInstance xmlns="83cc594e-1913-4543-bb38-8a2f73b7f1c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168042-97FC-4B29-8D53-ED260F7D0B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6bcbea-f306-49df-9fee-420df3f21ab2"/>
    <ds:schemaRef ds:uri="83cc594e-1913-4543-bb38-8a2f73b7f1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D2F0E4-A8BE-45FF-AAA6-BC4CAD2540DF}">
  <ds:schemaRefs>
    <ds:schemaRef ds:uri="http://schemas.microsoft.com/office/2006/metadata/properties"/>
    <ds:schemaRef ds:uri="http://schemas.microsoft.com/office/infopath/2007/PartnerControls"/>
    <ds:schemaRef ds:uri="83cc594e-1913-4543-bb38-8a2f73b7f1c3"/>
  </ds:schemaRefs>
</ds:datastoreItem>
</file>

<file path=customXml/itemProps3.xml><?xml version="1.0" encoding="utf-8"?>
<ds:datastoreItem xmlns:ds="http://schemas.openxmlformats.org/officeDocument/2006/customXml" ds:itemID="{01063E9C-036A-47F5-BB9E-EEDB690E877C}">
  <ds:schemaRefs>
    <ds:schemaRef ds:uri="http://schemas.microsoft.com/sharepoint/v3/contenttype/forms"/>
  </ds:schemaRefs>
</ds:datastoreItem>
</file>

<file path=customXml/itemProps4.xml><?xml version="1.0" encoding="utf-8"?>
<ds:datastoreItem xmlns:ds="http://schemas.openxmlformats.org/officeDocument/2006/customXml" ds:itemID="{E3AB6619-6707-4756-B81E-0932A7644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72</Pages>
  <Words>21303</Words>
  <Characters>127823</Characters>
  <Application>Microsoft Office Word</Application>
  <DocSecurity>0</DocSecurity>
  <Lines>1065</Lines>
  <Paragraphs>297</Paragraphs>
  <ScaleCrop>false</ScaleCrop>
  <HeadingPairs>
    <vt:vector size="2" baseType="variant">
      <vt:variant>
        <vt:lpstr>Tytuł</vt:lpstr>
      </vt:variant>
      <vt:variant>
        <vt:i4>1</vt:i4>
      </vt:variant>
    </vt:vector>
  </HeadingPairs>
  <TitlesOfParts>
    <vt:vector size="1" baseType="lpstr">
      <vt:lpstr>PROJEKT</vt:lpstr>
    </vt:vector>
  </TitlesOfParts>
  <Company>ZZGNIG</Company>
  <LinksUpToDate>false</LinksUpToDate>
  <CharactersWithSpaces>148829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dc:title>
  <dc:creator>dwos</dc:creator>
  <cp:lastModifiedBy>Kosowicz Maciej</cp:lastModifiedBy>
  <cp:revision>3</cp:revision>
  <cp:lastPrinted>2024-12-02T09:36:00Z</cp:lastPrinted>
  <dcterms:created xsi:type="dcterms:W3CDTF">2026-04-21T12:59:00Z</dcterms:created>
  <dcterms:modified xsi:type="dcterms:W3CDTF">2026-04-21T13:02:00Z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ZZGNIG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0x010100689E88A9AD6B0A4EB8282040E624695E</vt:lpwstr>
  </property>
</Properties>
</file>